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1120" w:rsidRPr="00B11369" w:rsidRDefault="00121120" w:rsidP="00121120">
      <w:pPr>
        <w:jc w:val="center"/>
        <w:rPr>
          <w:b/>
          <w:bCs/>
          <w:sz w:val="24"/>
          <w:szCs w:val="24"/>
          <w:lang w:val="ru-RU"/>
        </w:rPr>
      </w:pPr>
      <w:r w:rsidRPr="00B11369">
        <w:rPr>
          <w:b/>
          <w:bCs/>
          <w:sz w:val="24"/>
          <w:szCs w:val="24"/>
          <w:lang w:val="ru-RU"/>
        </w:rPr>
        <w:t>Частное учреждение профессиональная образовательная организация</w:t>
      </w:r>
    </w:p>
    <w:p w:rsidR="00121120" w:rsidRPr="00B11369" w:rsidRDefault="00121120" w:rsidP="00121120">
      <w:pPr>
        <w:jc w:val="center"/>
        <w:rPr>
          <w:b/>
          <w:sz w:val="28"/>
          <w:szCs w:val="28"/>
          <w:lang w:val="ru-RU"/>
        </w:rPr>
      </w:pPr>
      <w:r w:rsidRPr="00B11369">
        <w:rPr>
          <w:b/>
          <w:bCs/>
          <w:sz w:val="24"/>
          <w:szCs w:val="24"/>
          <w:lang w:val="ru-RU"/>
        </w:rPr>
        <w:t xml:space="preserve"> «Южно-Уральский колледж бизнеса»</w:t>
      </w:r>
    </w:p>
    <w:p w:rsidR="00121120" w:rsidRPr="00B11369" w:rsidRDefault="00121120" w:rsidP="00121120">
      <w:pPr>
        <w:jc w:val="center"/>
        <w:rPr>
          <w:sz w:val="28"/>
          <w:szCs w:val="28"/>
          <w:lang w:val="ru-RU"/>
        </w:rPr>
      </w:pPr>
    </w:p>
    <w:p w:rsidR="00121120" w:rsidRPr="00B11369" w:rsidRDefault="00121120" w:rsidP="00121120">
      <w:pPr>
        <w:jc w:val="center"/>
        <w:rPr>
          <w:sz w:val="28"/>
          <w:szCs w:val="28"/>
          <w:lang w:val="ru-RU"/>
        </w:rPr>
      </w:pPr>
    </w:p>
    <w:p w:rsidR="00121120" w:rsidRPr="00B11369" w:rsidRDefault="00121120" w:rsidP="00121120">
      <w:pPr>
        <w:jc w:val="center"/>
        <w:rPr>
          <w:sz w:val="28"/>
          <w:szCs w:val="28"/>
          <w:lang w:val="ru-RU"/>
        </w:rPr>
      </w:pPr>
    </w:p>
    <w:p w:rsidR="00121120" w:rsidRPr="00B11369" w:rsidRDefault="00121120" w:rsidP="00121120">
      <w:pPr>
        <w:jc w:val="center"/>
        <w:rPr>
          <w:lang w:val="ru-RU"/>
        </w:rPr>
      </w:pPr>
    </w:p>
    <w:p w:rsidR="00121120" w:rsidRPr="00B11369" w:rsidRDefault="00121120" w:rsidP="00121120">
      <w:pPr>
        <w:jc w:val="center"/>
        <w:rPr>
          <w:lang w:val="ru-RU"/>
        </w:rPr>
      </w:pPr>
    </w:p>
    <w:p w:rsidR="00121120" w:rsidRPr="00B11369" w:rsidRDefault="00121120" w:rsidP="00121120">
      <w:pPr>
        <w:jc w:val="center"/>
        <w:rPr>
          <w:lang w:val="ru-RU"/>
        </w:rPr>
      </w:pPr>
    </w:p>
    <w:p w:rsidR="00121120" w:rsidRPr="00B11369" w:rsidRDefault="00121120" w:rsidP="00121120">
      <w:pPr>
        <w:jc w:val="center"/>
        <w:rPr>
          <w:lang w:val="ru-RU"/>
        </w:rPr>
      </w:pPr>
    </w:p>
    <w:p w:rsidR="00121120" w:rsidRPr="00B11369" w:rsidRDefault="00121120" w:rsidP="00121120">
      <w:pPr>
        <w:jc w:val="center"/>
        <w:rPr>
          <w:lang w:val="ru-RU"/>
        </w:rPr>
      </w:pPr>
    </w:p>
    <w:p w:rsidR="00121120" w:rsidRPr="00B11369" w:rsidRDefault="00121120" w:rsidP="00121120">
      <w:pPr>
        <w:jc w:val="center"/>
        <w:rPr>
          <w:lang w:val="ru-RU"/>
        </w:rPr>
      </w:pPr>
    </w:p>
    <w:p w:rsidR="00121120" w:rsidRPr="00B11369" w:rsidRDefault="00121120" w:rsidP="00121120">
      <w:pPr>
        <w:jc w:val="center"/>
        <w:rPr>
          <w:lang w:val="ru-RU"/>
        </w:rPr>
      </w:pPr>
    </w:p>
    <w:p w:rsidR="00121120" w:rsidRPr="00B11369" w:rsidRDefault="00121120" w:rsidP="00121120">
      <w:pPr>
        <w:jc w:val="center"/>
        <w:rPr>
          <w:lang w:val="ru-RU"/>
        </w:rPr>
      </w:pPr>
    </w:p>
    <w:p w:rsidR="00121120" w:rsidRPr="00B11369" w:rsidRDefault="00121120" w:rsidP="00121120">
      <w:pPr>
        <w:jc w:val="center"/>
        <w:rPr>
          <w:lang w:val="ru-RU"/>
        </w:rPr>
      </w:pPr>
    </w:p>
    <w:p w:rsidR="00121120" w:rsidRPr="00B11369" w:rsidRDefault="00121120" w:rsidP="00121120">
      <w:pPr>
        <w:jc w:val="center"/>
        <w:rPr>
          <w:lang w:val="ru-RU"/>
        </w:rPr>
      </w:pPr>
    </w:p>
    <w:p w:rsidR="00121120" w:rsidRPr="00B11369" w:rsidRDefault="00121120" w:rsidP="00121120">
      <w:pPr>
        <w:jc w:val="center"/>
        <w:rPr>
          <w:lang w:val="ru-RU"/>
        </w:rPr>
      </w:pPr>
    </w:p>
    <w:p w:rsidR="00121120" w:rsidRPr="00B11369" w:rsidRDefault="00121120" w:rsidP="00121120">
      <w:pPr>
        <w:jc w:val="center"/>
        <w:rPr>
          <w:lang w:val="ru-RU"/>
        </w:rPr>
      </w:pPr>
    </w:p>
    <w:p w:rsidR="00121120" w:rsidRPr="00B11369" w:rsidRDefault="00121120" w:rsidP="00121120">
      <w:pPr>
        <w:spacing w:line="360" w:lineRule="auto"/>
        <w:jc w:val="center"/>
        <w:rPr>
          <w:b/>
          <w:bCs/>
          <w:sz w:val="28"/>
          <w:szCs w:val="28"/>
          <w:lang w:val="ru-RU"/>
        </w:rPr>
      </w:pPr>
      <w:r w:rsidRPr="00B11369">
        <w:rPr>
          <w:b/>
          <w:bCs/>
          <w:sz w:val="28"/>
          <w:szCs w:val="28"/>
          <w:lang w:val="ru-RU"/>
        </w:rPr>
        <w:t xml:space="preserve">Фонд оценочных средств </w:t>
      </w:r>
    </w:p>
    <w:p w:rsidR="00121120" w:rsidRPr="00B11369" w:rsidRDefault="00121120" w:rsidP="00121120">
      <w:pPr>
        <w:spacing w:line="360" w:lineRule="auto"/>
        <w:jc w:val="center"/>
        <w:rPr>
          <w:b/>
          <w:sz w:val="28"/>
          <w:szCs w:val="28"/>
          <w:lang w:val="ru-RU"/>
        </w:rPr>
      </w:pPr>
      <w:r>
        <w:rPr>
          <w:b/>
          <w:sz w:val="28"/>
          <w:szCs w:val="28"/>
          <w:lang w:val="ru-RU"/>
        </w:rPr>
        <w:t>ОУБП.02 Информатика</w:t>
      </w:r>
    </w:p>
    <w:p w:rsidR="00121120" w:rsidRPr="00B11369" w:rsidRDefault="00121120" w:rsidP="00121120">
      <w:pPr>
        <w:spacing w:line="360" w:lineRule="auto"/>
        <w:jc w:val="center"/>
        <w:rPr>
          <w:i/>
          <w:sz w:val="28"/>
          <w:szCs w:val="28"/>
          <w:lang w:val="ru-RU"/>
        </w:rPr>
      </w:pPr>
      <w:r w:rsidRPr="00B11369">
        <w:rPr>
          <w:i/>
          <w:sz w:val="28"/>
          <w:szCs w:val="28"/>
          <w:lang w:val="ru-RU"/>
        </w:rPr>
        <w:t>программы подготовки специалистов среднего звена</w:t>
      </w:r>
    </w:p>
    <w:p w:rsidR="00121120" w:rsidRPr="00B11369" w:rsidRDefault="00121120" w:rsidP="00121120">
      <w:pPr>
        <w:spacing w:line="360" w:lineRule="auto"/>
        <w:jc w:val="center"/>
        <w:rPr>
          <w:i/>
          <w:sz w:val="28"/>
          <w:szCs w:val="28"/>
          <w:lang w:val="ru-RU"/>
        </w:rPr>
      </w:pPr>
      <w:r w:rsidRPr="00B11369">
        <w:rPr>
          <w:i/>
          <w:sz w:val="28"/>
          <w:szCs w:val="28"/>
          <w:lang w:val="ru-RU"/>
        </w:rPr>
        <w:t xml:space="preserve">по специальности </w:t>
      </w:r>
    </w:p>
    <w:p w:rsidR="00121120" w:rsidRPr="00B11369" w:rsidRDefault="00C17FF1" w:rsidP="00121120">
      <w:pPr>
        <w:jc w:val="center"/>
        <w:rPr>
          <w:sz w:val="16"/>
          <w:szCs w:val="16"/>
          <w:lang w:val="ru-RU"/>
        </w:rPr>
      </w:pPr>
      <w:r w:rsidRPr="00C17FF1">
        <w:rPr>
          <w:b/>
          <w:i/>
          <w:sz w:val="28"/>
          <w:szCs w:val="28"/>
          <w:lang w:val="ru-RU"/>
        </w:rPr>
        <w:t>38.02.04 Коммерция (по отраслям)</w:t>
      </w: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sz w:val="16"/>
          <w:szCs w:val="16"/>
          <w:lang w:val="ru-RU"/>
        </w:rPr>
      </w:pPr>
    </w:p>
    <w:p w:rsidR="00121120" w:rsidRPr="00B11369" w:rsidRDefault="00121120" w:rsidP="00121120">
      <w:pPr>
        <w:jc w:val="center"/>
        <w:rPr>
          <w:b/>
          <w:bCs/>
          <w:sz w:val="24"/>
          <w:szCs w:val="24"/>
          <w:lang w:val="ru-RU"/>
        </w:rPr>
      </w:pPr>
      <w:r w:rsidRPr="00B11369">
        <w:rPr>
          <w:b/>
          <w:bCs/>
          <w:sz w:val="24"/>
          <w:szCs w:val="24"/>
          <w:lang w:val="ru-RU"/>
        </w:rPr>
        <w:t>Челябинск, 2023</w:t>
      </w:r>
    </w:p>
    <w:p w:rsidR="00121120" w:rsidRPr="00B11369" w:rsidRDefault="00121120" w:rsidP="00121120">
      <w:pPr>
        <w:widowControl/>
        <w:autoSpaceDE/>
        <w:autoSpaceDN/>
        <w:rPr>
          <w:b/>
          <w:bCs/>
          <w:sz w:val="24"/>
          <w:szCs w:val="24"/>
          <w:lang w:val="ru-RU"/>
        </w:rPr>
        <w:sectPr w:rsidR="00121120" w:rsidRPr="00B11369">
          <w:pgSz w:w="11906" w:h="16838"/>
          <w:pgMar w:top="1134" w:right="850" w:bottom="1134" w:left="1701" w:header="708" w:footer="708" w:gutter="0"/>
          <w:cols w:space="720"/>
        </w:sectPr>
      </w:pPr>
    </w:p>
    <w:p w:rsidR="00121120" w:rsidRPr="006D4A01" w:rsidRDefault="00121120" w:rsidP="00121120">
      <w:pPr>
        <w:jc w:val="center"/>
        <w:rPr>
          <w:b/>
          <w:sz w:val="24"/>
          <w:szCs w:val="24"/>
          <w:lang w:val="en-US"/>
        </w:rPr>
      </w:pPr>
      <w:r w:rsidRPr="006D4A01">
        <w:rPr>
          <w:b/>
          <w:sz w:val="24"/>
          <w:szCs w:val="24"/>
          <w:lang w:val="ru-RU"/>
        </w:rPr>
        <w:lastRenderedPageBreak/>
        <w:t>СОДЕРЖАНИЕ</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06"/>
      </w:tblGrid>
      <w:tr w:rsidR="00121120" w:rsidRPr="006D4A01" w:rsidTr="009360AF">
        <w:tc>
          <w:tcPr>
            <w:tcW w:w="10706" w:type="dxa"/>
          </w:tcPr>
          <w:p w:rsidR="00121120" w:rsidRPr="006D4A01" w:rsidRDefault="00121120" w:rsidP="009360AF">
            <w:pPr>
              <w:jc w:val="both"/>
              <w:rPr>
                <w:sz w:val="28"/>
                <w:szCs w:val="28"/>
                <w:lang w:val="ru-RU"/>
              </w:rPr>
            </w:pPr>
            <w:r w:rsidRPr="006D4A01">
              <w:rPr>
                <w:sz w:val="28"/>
                <w:szCs w:val="28"/>
                <w:lang w:val="ru-RU"/>
              </w:rPr>
              <w:t xml:space="preserve">Паспорт фонда оценочных средств </w:t>
            </w:r>
          </w:p>
        </w:tc>
      </w:tr>
      <w:tr w:rsidR="00121120" w:rsidRPr="006D4A01" w:rsidTr="009360AF">
        <w:tc>
          <w:tcPr>
            <w:tcW w:w="10706" w:type="dxa"/>
          </w:tcPr>
          <w:p w:rsidR="00121120" w:rsidRPr="006D4A01" w:rsidRDefault="00121120" w:rsidP="009360AF">
            <w:pPr>
              <w:jc w:val="both"/>
              <w:rPr>
                <w:sz w:val="28"/>
                <w:szCs w:val="28"/>
                <w:lang w:val="ru-RU"/>
              </w:rPr>
            </w:pPr>
            <w:r w:rsidRPr="006D4A01">
              <w:rPr>
                <w:sz w:val="28"/>
                <w:szCs w:val="28"/>
                <w:lang w:val="ru-RU"/>
              </w:rPr>
              <w:t xml:space="preserve">Оценочные средства текущего контроля </w:t>
            </w:r>
          </w:p>
        </w:tc>
      </w:tr>
      <w:tr w:rsidR="00121120" w:rsidRPr="006D4A01" w:rsidTr="009360AF">
        <w:tc>
          <w:tcPr>
            <w:tcW w:w="10706" w:type="dxa"/>
          </w:tcPr>
          <w:p w:rsidR="00121120" w:rsidRPr="006D4A01" w:rsidRDefault="00121120" w:rsidP="009360AF">
            <w:pPr>
              <w:jc w:val="both"/>
              <w:rPr>
                <w:sz w:val="28"/>
                <w:szCs w:val="28"/>
                <w:lang w:val="ru-RU"/>
              </w:rPr>
            </w:pPr>
            <w:r w:rsidRPr="006D4A01">
              <w:rPr>
                <w:sz w:val="28"/>
                <w:szCs w:val="28"/>
                <w:lang w:val="ru-RU"/>
              </w:rPr>
              <w:t xml:space="preserve">Контрольно-оценочные материалы для промежуточной аттестации </w:t>
            </w:r>
          </w:p>
          <w:p w:rsidR="00121120" w:rsidRPr="006D4A01" w:rsidRDefault="00121120" w:rsidP="009360AF">
            <w:pPr>
              <w:jc w:val="both"/>
              <w:rPr>
                <w:sz w:val="28"/>
                <w:szCs w:val="28"/>
                <w:lang w:val="ru-RU"/>
              </w:rPr>
            </w:pPr>
            <w:r w:rsidRPr="006D4A01">
              <w:rPr>
                <w:sz w:val="28"/>
                <w:szCs w:val="28"/>
                <w:lang w:val="ru-RU"/>
              </w:rPr>
              <w:t xml:space="preserve">- критерии оценивания </w:t>
            </w:r>
          </w:p>
          <w:p w:rsidR="00121120" w:rsidRPr="006D4A01" w:rsidRDefault="00121120" w:rsidP="009360AF">
            <w:pPr>
              <w:jc w:val="both"/>
              <w:rPr>
                <w:sz w:val="28"/>
                <w:szCs w:val="28"/>
                <w:lang w:val="ru-RU"/>
              </w:rPr>
            </w:pPr>
            <w:r w:rsidRPr="006D4A01">
              <w:rPr>
                <w:sz w:val="28"/>
                <w:szCs w:val="28"/>
                <w:lang w:val="ru-RU"/>
              </w:rPr>
              <w:t xml:space="preserve">-список литературы </w:t>
            </w:r>
          </w:p>
        </w:tc>
      </w:tr>
    </w:tbl>
    <w:p w:rsidR="00B40D5A" w:rsidRDefault="00B40D5A" w:rsidP="00962242">
      <w:pPr>
        <w:rPr>
          <w:sz w:val="24"/>
          <w:szCs w:val="24"/>
          <w:lang w:val="ru-RU"/>
        </w:rPr>
      </w:pPr>
    </w:p>
    <w:p w:rsidR="00962242" w:rsidRDefault="00962242" w:rsidP="001D49A4">
      <w:pPr>
        <w:jc w:val="center"/>
        <w:rPr>
          <w:sz w:val="24"/>
          <w:szCs w:val="24"/>
          <w:lang w:val="ru-RU"/>
        </w:rPr>
      </w:pPr>
      <w:r>
        <w:rPr>
          <w:sz w:val="24"/>
          <w:szCs w:val="24"/>
          <w:lang w:val="ru-RU"/>
        </w:rPr>
        <w:br w:type="page"/>
      </w:r>
    </w:p>
    <w:p w:rsidR="00B40D5A" w:rsidRDefault="00B40D5A" w:rsidP="000D6189">
      <w:pPr>
        <w:rPr>
          <w:sz w:val="24"/>
          <w:szCs w:val="24"/>
          <w:lang w:val="ru-RU"/>
        </w:rPr>
      </w:pPr>
    </w:p>
    <w:p w:rsidR="00B40D5A" w:rsidRDefault="00B40D5A" w:rsidP="001D49A4">
      <w:pPr>
        <w:jc w:val="center"/>
        <w:rPr>
          <w:sz w:val="24"/>
          <w:szCs w:val="24"/>
          <w:lang w:val="ru-RU"/>
        </w:rPr>
      </w:pPr>
    </w:p>
    <w:p w:rsidR="00B02F32" w:rsidRPr="00ED2D5A" w:rsidRDefault="00B02F32" w:rsidP="00ED2D5A">
      <w:pPr>
        <w:pStyle w:val="11"/>
      </w:pPr>
      <w:bookmarkStart w:id="0" w:name="_Toc148519340"/>
      <w:r w:rsidRPr="00ED2D5A">
        <w:t>ПАСПОРТ ФОНДА ОЦЕНОЧНЫХ СРЕДСТВ</w:t>
      </w:r>
      <w:bookmarkEnd w:id="0"/>
    </w:p>
    <w:p w:rsidR="000A7789" w:rsidRPr="001F500F" w:rsidRDefault="000A7789" w:rsidP="00F8608B">
      <w:pPr>
        <w:widowControl/>
        <w:autoSpaceDE/>
        <w:autoSpaceDN/>
        <w:spacing w:line="276" w:lineRule="auto"/>
        <w:ind w:firstLine="567"/>
        <w:jc w:val="both"/>
        <w:rPr>
          <w:b/>
          <w:color w:val="000000"/>
          <w:sz w:val="24"/>
          <w:szCs w:val="24"/>
          <w:lang w:val="ru-RU" w:eastAsia="ru-RU" w:bidi="ar-SA"/>
        </w:rPr>
      </w:pPr>
      <w:r w:rsidRPr="001F500F">
        <w:rPr>
          <w:b/>
          <w:color w:val="000000"/>
          <w:sz w:val="24"/>
          <w:szCs w:val="24"/>
          <w:lang w:val="ru-RU" w:eastAsia="ru-RU" w:bidi="ar-SA"/>
        </w:rPr>
        <w:t>1.1. Область применения</w:t>
      </w:r>
      <w:r w:rsidR="00DA0B54">
        <w:rPr>
          <w:b/>
          <w:color w:val="000000"/>
          <w:sz w:val="24"/>
          <w:szCs w:val="24"/>
          <w:lang w:val="ru-RU" w:eastAsia="ru-RU" w:bidi="ar-SA"/>
        </w:rPr>
        <w:t xml:space="preserve"> фонда оценочных средств (ФОС)</w:t>
      </w:r>
    </w:p>
    <w:p w:rsidR="00F8608B" w:rsidRPr="00F8608B" w:rsidRDefault="000A7789" w:rsidP="00F8608B">
      <w:pPr>
        <w:widowControl/>
        <w:autoSpaceDE/>
        <w:autoSpaceDN/>
        <w:spacing w:line="276" w:lineRule="auto"/>
        <w:ind w:firstLine="567"/>
        <w:jc w:val="both"/>
        <w:rPr>
          <w:color w:val="FF0000"/>
          <w:sz w:val="24"/>
          <w:szCs w:val="24"/>
          <w:lang w:val="ru-RU"/>
        </w:rPr>
      </w:pPr>
      <w:r w:rsidRPr="001F500F">
        <w:rPr>
          <w:color w:val="000000"/>
          <w:sz w:val="24"/>
          <w:szCs w:val="24"/>
          <w:lang w:val="ru-RU" w:eastAsia="ru-RU" w:bidi="ar-SA"/>
        </w:rPr>
        <w:t xml:space="preserve">ФОС по </w:t>
      </w:r>
      <w:r w:rsidR="00121120">
        <w:rPr>
          <w:bCs/>
          <w:color w:val="000000" w:themeColor="text1"/>
          <w:sz w:val="24"/>
          <w:szCs w:val="24"/>
          <w:lang w:val="ru-RU" w:eastAsia="ru-RU" w:bidi="ar-SA"/>
        </w:rPr>
        <w:t>ОУ</w:t>
      </w:r>
      <w:r w:rsidR="000D6189" w:rsidRPr="000D6189">
        <w:rPr>
          <w:bCs/>
          <w:color w:val="000000" w:themeColor="text1"/>
          <w:sz w:val="24"/>
          <w:szCs w:val="24"/>
          <w:lang w:val="ru-RU" w:eastAsia="ru-RU" w:bidi="ar-SA"/>
        </w:rPr>
        <w:t>П</w:t>
      </w:r>
      <w:r w:rsidR="00121120">
        <w:rPr>
          <w:bCs/>
          <w:color w:val="000000" w:themeColor="text1"/>
          <w:sz w:val="24"/>
          <w:szCs w:val="24"/>
          <w:lang w:val="ru-RU" w:eastAsia="ru-RU" w:bidi="ar-SA"/>
        </w:rPr>
        <w:t>Д</w:t>
      </w:r>
      <w:r w:rsidR="000D6189">
        <w:rPr>
          <w:bCs/>
          <w:color w:val="000000" w:themeColor="text1"/>
          <w:sz w:val="24"/>
          <w:szCs w:val="24"/>
          <w:lang w:val="ru-RU" w:eastAsia="ru-RU" w:bidi="ar-SA"/>
        </w:rPr>
        <w:t>.</w:t>
      </w:r>
      <w:r w:rsidR="000D6189" w:rsidRPr="000D6189">
        <w:rPr>
          <w:bCs/>
          <w:color w:val="000000" w:themeColor="text1"/>
          <w:sz w:val="24"/>
          <w:szCs w:val="24"/>
          <w:lang w:val="ru-RU" w:eastAsia="ru-RU" w:bidi="ar-SA"/>
        </w:rPr>
        <w:t>02</w:t>
      </w:r>
      <w:r w:rsidR="000D6189">
        <w:rPr>
          <w:bCs/>
          <w:color w:val="000000" w:themeColor="text1"/>
          <w:sz w:val="24"/>
          <w:szCs w:val="24"/>
          <w:lang w:val="ru-RU" w:eastAsia="ru-RU" w:bidi="ar-SA"/>
        </w:rPr>
        <w:t xml:space="preserve"> </w:t>
      </w:r>
      <w:r w:rsidR="000D6189" w:rsidRPr="000D6189">
        <w:rPr>
          <w:bCs/>
          <w:color w:val="000000" w:themeColor="text1"/>
          <w:sz w:val="24"/>
          <w:szCs w:val="24"/>
          <w:lang w:val="ru-RU" w:eastAsia="ru-RU" w:bidi="ar-SA"/>
        </w:rPr>
        <w:t>ИНФОРМАТИКА</w:t>
      </w:r>
      <w:r w:rsidR="00593DBB" w:rsidRPr="000D6189">
        <w:rPr>
          <w:color w:val="000000" w:themeColor="text1"/>
          <w:sz w:val="24"/>
          <w:szCs w:val="24"/>
          <w:lang w:val="ru-RU" w:eastAsia="ru-RU" w:bidi="ar-SA"/>
        </w:rPr>
        <w:t xml:space="preserve"> </w:t>
      </w:r>
      <w:r w:rsidR="00B40D5A" w:rsidRPr="000D6189">
        <w:rPr>
          <w:b/>
          <w:color w:val="000000" w:themeColor="text1"/>
          <w:sz w:val="24"/>
          <w:szCs w:val="24"/>
          <w:lang w:val="ru-RU" w:eastAsia="ru-RU" w:bidi="ar-SA"/>
        </w:rPr>
        <w:t xml:space="preserve"> </w:t>
      </w:r>
      <w:r w:rsidR="007D07EF" w:rsidRPr="001F500F">
        <w:rPr>
          <w:color w:val="000000"/>
          <w:sz w:val="24"/>
          <w:szCs w:val="24"/>
          <w:lang w:val="ru-RU" w:eastAsia="ru-RU" w:bidi="ar-SA"/>
        </w:rPr>
        <w:t xml:space="preserve">является частью </w:t>
      </w:r>
      <w:r w:rsidR="00B40D5A">
        <w:rPr>
          <w:color w:val="000000"/>
          <w:sz w:val="24"/>
          <w:szCs w:val="24"/>
          <w:lang w:val="ru-RU" w:eastAsia="ru-RU" w:bidi="ar-SA"/>
        </w:rPr>
        <w:t xml:space="preserve">основной </w:t>
      </w:r>
      <w:r w:rsidR="007D07EF" w:rsidRPr="001F500F">
        <w:rPr>
          <w:color w:val="000000"/>
          <w:sz w:val="24"/>
          <w:szCs w:val="24"/>
          <w:lang w:val="ru-RU" w:eastAsia="ru-RU" w:bidi="ar-SA"/>
        </w:rPr>
        <w:t xml:space="preserve">образовательной программы </w:t>
      </w:r>
      <w:r w:rsidR="00B40D5A">
        <w:rPr>
          <w:color w:val="000000"/>
          <w:sz w:val="24"/>
          <w:szCs w:val="24"/>
          <w:lang w:val="ru-RU" w:eastAsia="ru-RU" w:bidi="ar-SA"/>
        </w:rPr>
        <w:t xml:space="preserve">по </w:t>
      </w:r>
      <w:r w:rsidR="007D07EF" w:rsidRPr="001F500F">
        <w:rPr>
          <w:color w:val="000000"/>
          <w:sz w:val="24"/>
          <w:szCs w:val="24"/>
          <w:lang w:val="ru-RU" w:eastAsia="ru-RU" w:bidi="ar-SA"/>
        </w:rPr>
        <w:t xml:space="preserve"> </w:t>
      </w:r>
      <w:r w:rsidR="000D6189" w:rsidRPr="000D6189">
        <w:rPr>
          <w:b/>
          <w:color w:val="000000" w:themeColor="text1"/>
          <w:sz w:val="24"/>
          <w:szCs w:val="24"/>
          <w:lang w:val="ru-RU" w:eastAsia="ru-RU" w:bidi="ar-SA"/>
        </w:rPr>
        <w:t>специальности:</w:t>
      </w:r>
      <w:r w:rsidR="00B40D5A" w:rsidRPr="000D6189">
        <w:rPr>
          <w:b/>
          <w:color w:val="000000" w:themeColor="text1"/>
          <w:sz w:val="24"/>
          <w:szCs w:val="24"/>
          <w:lang w:val="ru-RU" w:eastAsia="ru-RU" w:bidi="ar-SA"/>
        </w:rPr>
        <w:t xml:space="preserve"> </w:t>
      </w:r>
      <w:r w:rsidR="00C17FF1" w:rsidRPr="00C17FF1">
        <w:rPr>
          <w:b/>
          <w:color w:val="000000" w:themeColor="text1"/>
          <w:sz w:val="24"/>
          <w:szCs w:val="24"/>
          <w:lang w:val="ru-RU" w:eastAsia="ru-RU" w:bidi="ar-SA"/>
        </w:rPr>
        <w:t>38.02.04 Коммерция (по отраслям)</w:t>
      </w:r>
      <w:bookmarkStart w:id="1" w:name="_GoBack"/>
      <w:bookmarkEnd w:id="1"/>
      <w:r w:rsidR="00F8608B" w:rsidRPr="000D6189">
        <w:rPr>
          <w:color w:val="000000" w:themeColor="text1"/>
          <w:sz w:val="24"/>
          <w:szCs w:val="24"/>
          <w:lang w:val="ru-RU"/>
        </w:rPr>
        <w:t>,</w:t>
      </w:r>
      <w:r w:rsidR="00F8608B">
        <w:rPr>
          <w:color w:val="FF0000"/>
          <w:sz w:val="24"/>
          <w:szCs w:val="24"/>
          <w:lang w:val="ru-RU"/>
        </w:rPr>
        <w:t xml:space="preserve"> </w:t>
      </w:r>
      <w:r w:rsidR="00F8608B" w:rsidRPr="00F8608B">
        <w:rPr>
          <w:lang w:val="ru-RU"/>
        </w:rPr>
        <w:t>разработан на основе требований ФГОС СОО и Приказа от 12 августа 2022 г. № 732 «О внесении изменений в федеральный государственный образовательный стандарт среднего общего образования, утвержденный приказом Министерства образования и науки Российской Федерации от 17 мая 2012 г. № 413», с учетом профессиональной направленности программ среднего профессионального образования, реализуемых на базе основного общего образования.</w:t>
      </w:r>
    </w:p>
    <w:p w:rsidR="00B40D5A" w:rsidRDefault="00593DBB" w:rsidP="00F8608B">
      <w:pPr>
        <w:widowControl/>
        <w:autoSpaceDE/>
        <w:autoSpaceDN/>
        <w:spacing w:line="276" w:lineRule="auto"/>
        <w:ind w:firstLine="567"/>
        <w:jc w:val="both"/>
        <w:rPr>
          <w:sz w:val="24"/>
          <w:szCs w:val="24"/>
          <w:lang w:val="ru-RU" w:eastAsia="ru-RU" w:bidi="ar-SA"/>
        </w:rPr>
      </w:pPr>
      <w:r w:rsidRPr="00593DBB">
        <w:rPr>
          <w:sz w:val="24"/>
          <w:szCs w:val="24"/>
          <w:lang w:val="ru-RU" w:eastAsia="ru-RU" w:bidi="ar-SA"/>
        </w:rPr>
        <w:t>Фонд оценочных средств включает в себя задания для текущего контроля</w:t>
      </w:r>
      <w:r>
        <w:rPr>
          <w:sz w:val="24"/>
          <w:szCs w:val="24"/>
          <w:lang w:val="ru-RU" w:eastAsia="ru-RU" w:bidi="ar-SA"/>
        </w:rPr>
        <w:t xml:space="preserve"> </w:t>
      </w:r>
      <w:r w:rsidRPr="00593DBB">
        <w:rPr>
          <w:sz w:val="24"/>
          <w:szCs w:val="24"/>
          <w:lang w:val="ru-RU" w:eastAsia="ru-RU" w:bidi="ar-SA"/>
        </w:rPr>
        <w:t xml:space="preserve">и </w:t>
      </w:r>
      <w:r>
        <w:rPr>
          <w:sz w:val="24"/>
          <w:szCs w:val="24"/>
          <w:lang w:val="ru-RU" w:eastAsia="ru-RU" w:bidi="ar-SA"/>
        </w:rPr>
        <w:t>промежуточной аттестации</w:t>
      </w:r>
      <w:r w:rsidR="00B40D5A">
        <w:rPr>
          <w:sz w:val="24"/>
          <w:szCs w:val="24"/>
          <w:lang w:val="ru-RU" w:eastAsia="ru-RU" w:bidi="ar-SA"/>
        </w:rPr>
        <w:t xml:space="preserve">. </w:t>
      </w:r>
    </w:p>
    <w:p w:rsidR="000A7789" w:rsidRPr="00F8608B" w:rsidRDefault="007D07EF" w:rsidP="00F8608B">
      <w:pPr>
        <w:widowControl/>
        <w:autoSpaceDE/>
        <w:autoSpaceDN/>
        <w:spacing w:line="276" w:lineRule="auto"/>
        <w:ind w:firstLine="567"/>
        <w:jc w:val="both"/>
        <w:rPr>
          <w:b/>
          <w:color w:val="FF0000"/>
          <w:sz w:val="24"/>
          <w:szCs w:val="24"/>
          <w:lang w:val="ru-RU" w:eastAsia="ru-RU" w:bidi="ar-SA"/>
        </w:rPr>
      </w:pPr>
      <w:r w:rsidRPr="001F500F">
        <w:rPr>
          <w:b/>
          <w:color w:val="000000"/>
          <w:sz w:val="24"/>
          <w:szCs w:val="24"/>
          <w:lang w:val="ru-RU" w:eastAsia="ru-RU" w:bidi="ar-SA"/>
        </w:rPr>
        <w:t>1.2</w:t>
      </w:r>
      <w:r w:rsidR="000A7789" w:rsidRPr="001F500F">
        <w:rPr>
          <w:b/>
          <w:color w:val="000000"/>
          <w:sz w:val="24"/>
          <w:szCs w:val="24"/>
          <w:lang w:val="ru-RU" w:eastAsia="ru-RU" w:bidi="ar-SA"/>
        </w:rPr>
        <w:t xml:space="preserve"> Формируемые компетенции</w:t>
      </w:r>
      <w:r w:rsidR="00F8608B">
        <w:rPr>
          <w:b/>
          <w:color w:val="000000"/>
          <w:sz w:val="24"/>
          <w:szCs w:val="24"/>
          <w:lang w:val="ru-RU" w:eastAsia="ru-RU" w:bidi="ar-SA"/>
        </w:rPr>
        <w:t xml:space="preserve"> </w:t>
      </w:r>
      <w:r w:rsidR="000A7789" w:rsidRPr="00F8608B">
        <w:rPr>
          <w:b/>
          <w:color w:val="FF0000"/>
          <w:sz w:val="24"/>
          <w:szCs w:val="24"/>
          <w:lang w:val="ru-RU" w:eastAsia="ru-RU" w:bidi="ar-SA"/>
        </w:rPr>
        <w:t xml:space="preserve"> </w:t>
      </w:r>
    </w:p>
    <w:p w:rsidR="007B420B" w:rsidRPr="007B420B" w:rsidRDefault="007B420B" w:rsidP="007B420B">
      <w:pPr>
        <w:widowControl/>
        <w:shd w:val="clear" w:color="auto" w:fill="FFFFFF"/>
        <w:autoSpaceDE/>
        <w:autoSpaceDN/>
        <w:spacing w:after="300"/>
        <w:rPr>
          <w:color w:val="464C55"/>
          <w:sz w:val="24"/>
          <w:szCs w:val="24"/>
          <w:lang w:val="ru-RU" w:eastAsia="ru-RU" w:bidi="ar-SA"/>
        </w:rPr>
      </w:pPr>
      <w:r w:rsidRPr="007B420B">
        <w:rPr>
          <w:color w:val="464C55"/>
          <w:sz w:val="24"/>
          <w:szCs w:val="24"/>
          <w:lang w:val="ru-RU" w:eastAsia="ru-RU" w:bidi="ar-SA"/>
        </w:rPr>
        <w:t>ОК 1. Понимать сущность и социальную значимость своей будущей профессии, проявлять к ней устойчивый интерес.</w:t>
      </w:r>
    </w:p>
    <w:p w:rsidR="007B420B" w:rsidRPr="007B420B" w:rsidRDefault="007B420B" w:rsidP="007B420B">
      <w:pPr>
        <w:widowControl/>
        <w:shd w:val="clear" w:color="auto" w:fill="FFFFFF"/>
        <w:autoSpaceDE/>
        <w:autoSpaceDN/>
        <w:spacing w:after="300"/>
        <w:rPr>
          <w:color w:val="464C55"/>
          <w:sz w:val="24"/>
          <w:szCs w:val="24"/>
          <w:lang w:val="ru-RU" w:eastAsia="ru-RU" w:bidi="ar-SA"/>
        </w:rPr>
      </w:pPr>
      <w:r w:rsidRPr="007B420B">
        <w:rPr>
          <w:color w:val="464C55"/>
          <w:sz w:val="24"/>
          <w:szCs w:val="24"/>
          <w:lang w:val="ru-RU" w:eastAsia="ru-RU" w:bidi="ar-SA"/>
        </w:rPr>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7B420B" w:rsidRPr="007B420B" w:rsidRDefault="007B420B" w:rsidP="007B420B">
      <w:pPr>
        <w:widowControl/>
        <w:shd w:val="clear" w:color="auto" w:fill="FFFFFF"/>
        <w:autoSpaceDE/>
        <w:autoSpaceDN/>
        <w:spacing w:after="300"/>
        <w:rPr>
          <w:color w:val="464C55"/>
          <w:sz w:val="24"/>
          <w:szCs w:val="24"/>
          <w:lang w:val="ru-RU" w:eastAsia="ru-RU" w:bidi="ar-SA"/>
        </w:rPr>
      </w:pPr>
      <w:r w:rsidRPr="007B420B">
        <w:rPr>
          <w:color w:val="464C55"/>
          <w:sz w:val="24"/>
          <w:szCs w:val="24"/>
          <w:lang w:val="ru-RU" w:eastAsia="ru-RU" w:bidi="ar-SA"/>
        </w:rPr>
        <w:t>ОК 3. Принимать решения в стандартных и нестандартных ситуациях и нести за них ответственность.</w:t>
      </w:r>
    </w:p>
    <w:p w:rsidR="007B420B" w:rsidRPr="007B420B" w:rsidRDefault="007B420B" w:rsidP="007B420B">
      <w:pPr>
        <w:widowControl/>
        <w:shd w:val="clear" w:color="auto" w:fill="FFFFFF"/>
        <w:autoSpaceDE/>
        <w:autoSpaceDN/>
        <w:spacing w:after="300"/>
        <w:rPr>
          <w:color w:val="464C55"/>
          <w:sz w:val="24"/>
          <w:szCs w:val="24"/>
          <w:lang w:val="ru-RU" w:eastAsia="ru-RU" w:bidi="ar-SA"/>
        </w:rPr>
      </w:pPr>
      <w:r w:rsidRPr="007B420B">
        <w:rPr>
          <w:color w:val="464C55"/>
          <w:sz w:val="24"/>
          <w:szCs w:val="24"/>
          <w:lang w:val="ru-RU" w:eastAsia="ru-RU" w:bidi="ar-SA"/>
        </w:rPr>
        <w:t>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7B420B" w:rsidRPr="007B420B" w:rsidRDefault="007B420B" w:rsidP="007B420B">
      <w:pPr>
        <w:widowControl/>
        <w:shd w:val="clear" w:color="auto" w:fill="FFFFFF"/>
        <w:autoSpaceDE/>
        <w:autoSpaceDN/>
        <w:spacing w:after="300"/>
        <w:rPr>
          <w:color w:val="464C55"/>
          <w:sz w:val="24"/>
          <w:szCs w:val="24"/>
          <w:lang w:val="ru-RU" w:eastAsia="ru-RU" w:bidi="ar-SA"/>
        </w:rPr>
      </w:pPr>
      <w:r w:rsidRPr="007B420B">
        <w:rPr>
          <w:color w:val="464C55"/>
          <w:sz w:val="24"/>
          <w:szCs w:val="24"/>
          <w:lang w:val="ru-RU" w:eastAsia="ru-RU" w:bidi="ar-SA"/>
        </w:rPr>
        <w:t>ОК 5. Использовать информационно-коммуникационные технологии в профессиональной деятельности.</w:t>
      </w:r>
    </w:p>
    <w:p w:rsidR="007B420B" w:rsidRPr="007B420B" w:rsidRDefault="007B420B" w:rsidP="007B420B">
      <w:pPr>
        <w:widowControl/>
        <w:shd w:val="clear" w:color="auto" w:fill="FFFFFF"/>
        <w:autoSpaceDE/>
        <w:autoSpaceDN/>
        <w:spacing w:after="300"/>
        <w:rPr>
          <w:color w:val="464C55"/>
          <w:sz w:val="24"/>
          <w:szCs w:val="24"/>
          <w:lang w:val="ru-RU" w:eastAsia="ru-RU" w:bidi="ar-SA"/>
        </w:rPr>
      </w:pPr>
      <w:r w:rsidRPr="007B420B">
        <w:rPr>
          <w:color w:val="464C55"/>
          <w:sz w:val="24"/>
          <w:szCs w:val="24"/>
          <w:lang w:val="ru-RU" w:eastAsia="ru-RU" w:bidi="ar-SA"/>
        </w:rPr>
        <w:t>ОК 6. Работать в коллективе и команде, эффективно общаться с коллегами, руководством, потребителями.</w:t>
      </w:r>
    </w:p>
    <w:p w:rsidR="007B420B" w:rsidRPr="007B420B" w:rsidRDefault="007B420B" w:rsidP="007B420B">
      <w:pPr>
        <w:widowControl/>
        <w:shd w:val="clear" w:color="auto" w:fill="FFFFFF"/>
        <w:autoSpaceDE/>
        <w:autoSpaceDN/>
        <w:spacing w:after="300"/>
        <w:rPr>
          <w:color w:val="464C55"/>
          <w:sz w:val="24"/>
          <w:szCs w:val="24"/>
          <w:lang w:val="ru-RU" w:eastAsia="ru-RU" w:bidi="ar-SA"/>
        </w:rPr>
      </w:pPr>
      <w:r w:rsidRPr="007B420B">
        <w:rPr>
          <w:color w:val="464C55"/>
          <w:sz w:val="24"/>
          <w:szCs w:val="24"/>
          <w:lang w:val="ru-RU" w:eastAsia="ru-RU" w:bidi="ar-SA"/>
        </w:rPr>
        <w:t>ОК 7. Брать на себя ответственность за работу членов команды (подчиненных), за результат выполнения заданий.</w:t>
      </w:r>
    </w:p>
    <w:p w:rsidR="007B420B" w:rsidRPr="007B420B" w:rsidRDefault="007B420B" w:rsidP="007B420B">
      <w:pPr>
        <w:widowControl/>
        <w:shd w:val="clear" w:color="auto" w:fill="FFFFFF"/>
        <w:autoSpaceDE/>
        <w:autoSpaceDN/>
        <w:spacing w:after="300"/>
        <w:rPr>
          <w:color w:val="464C55"/>
          <w:sz w:val="24"/>
          <w:szCs w:val="24"/>
          <w:lang w:val="ru-RU" w:eastAsia="ru-RU" w:bidi="ar-SA"/>
        </w:rPr>
      </w:pPr>
      <w:r w:rsidRPr="007B420B">
        <w:rPr>
          <w:color w:val="464C55"/>
          <w:sz w:val="24"/>
          <w:szCs w:val="24"/>
          <w:lang w:val="ru-RU" w:eastAsia="ru-RU" w:bidi="ar-SA"/>
        </w:rPr>
        <w:t>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7B420B" w:rsidRPr="007B420B" w:rsidRDefault="007B420B" w:rsidP="007B420B">
      <w:pPr>
        <w:widowControl/>
        <w:shd w:val="clear" w:color="auto" w:fill="FFFFFF"/>
        <w:autoSpaceDE/>
        <w:autoSpaceDN/>
        <w:spacing w:after="300"/>
        <w:rPr>
          <w:color w:val="464C55"/>
          <w:sz w:val="24"/>
          <w:szCs w:val="24"/>
          <w:lang w:val="ru-RU" w:eastAsia="ru-RU" w:bidi="ar-SA"/>
        </w:rPr>
      </w:pPr>
      <w:r w:rsidRPr="007B420B">
        <w:rPr>
          <w:color w:val="464C55"/>
          <w:sz w:val="24"/>
          <w:szCs w:val="24"/>
          <w:lang w:val="ru-RU" w:eastAsia="ru-RU" w:bidi="ar-SA"/>
        </w:rPr>
        <w:t>ОК 9. Ориентироваться в условиях частой смены технологий в профессиональной деятельности.</w:t>
      </w:r>
    </w:p>
    <w:p w:rsidR="000A7789" w:rsidRPr="001F500F" w:rsidRDefault="000A7789" w:rsidP="001F500F">
      <w:pPr>
        <w:widowControl/>
        <w:shd w:val="clear" w:color="auto" w:fill="FFFFFF"/>
        <w:autoSpaceDE/>
        <w:autoSpaceDN/>
        <w:spacing w:line="270" w:lineRule="atLeast"/>
        <w:ind w:firstLine="567"/>
        <w:jc w:val="both"/>
        <w:rPr>
          <w:sz w:val="24"/>
          <w:szCs w:val="24"/>
          <w:lang w:val="ru-RU" w:eastAsia="ru-RU" w:bidi="ar-SA"/>
        </w:rPr>
      </w:pPr>
    </w:p>
    <w:p w:rsidR="00DD5745" w:rsidRPr="001F500F" w:rsidRDefault="00DD5745" w:rsidP="001F500F">
      <w:pPr>
        <w:widowControl/>
        <w:autoSpaceDE/>
        <w:autoSpaceDN/>
        <w:ind w:firstLine="567"/>
        <w:jc w:val="both"/>
        <w:rPr>
          <w:b/>
          <w:bCs/>
          <w:sz w:val="24"/>
          <w:szCs w:val="24"/>
          <w:lang w:val="ru-RU" w:eastAsia="en-US" w:bidi="ar-SA"/>
        </w:rPr>
      </w:pPr>
      <w:r w:rsidRPr="001F500F">
        <w:rPr>
          <w:b/>
          <w:sz w:val="24"/>
          <w:szCs w:val="24"/>
          <w:lang w:val="ru-RU" w:eastAsia="en-US" w:bidi="ar-SA"/>
        </w:rPr>
        <w:t>1.3 Т</w:t>
      </w:r>
      <w:r w:rsidRPr="001F500F">
        <w:rPr>
          <w:b/>
          <w:bCs/>
          <w:sz w:val="24"/>
          <w:szCs w:val="24"/>
          <w:lang w:val="ru-RU" w:eastAsia="en-US" w:bidi="ar-SA"/>
        </w:rPr>
        <w:t>ребования</w:t>
      </w:r>
      <w:r w:rsidR="00D86C3F" w:rsidRPr="001F500F">
        <w:rPr>
          <w:b/>
          <w:bCs/>
          <w:sz w:val="24"/>
          <w:szCs w:val="24"/>
          <w:lang w:val="ru-RU" w:eastAsia="en-US" w:bidi="ar-SA"/>
        </w:rPr>
        <w:t xml:space="preserve"> к результ</w:t>
      </w:r>
      <w:r w:rsidR="00F8608B">
        <w:rPr>
          <w:b/>
          <w:bCs/>
          <w:sz w:val="24"/>
          <w:szCs w:val="24"/>
          <w:lang w:val="ru-RU" w:eastAsia="en-US" w:bidi="ar-SA"/>
        </w:rPr>
        <w:t xml:space="preserve">атам освоения </w:t>
      </w:r>
      <w:r w:rsidR="00121120">
        <w:rPr>
          <w:b/>
          <w:bCs/>
          <w:color w:val="000000" w:themeColor="text1"/>
          <w:sz w:val="24"/>
          <w:szCs w:val="24"/>
          <w:lang w:val="ru-RU" w:eastAsia="en-US" w:bidi="ar-SA"/>
        </w:rPr>
        <w:t>ОУ</w:t>
      </w:r>
      <w:r w:rsidR="008D12A2" w:rsidRPr="008D12A2">
        <w:rPr>
          <w:b/>
          <w:bCs/>
          <w:color w:val="000000" w:themeColor="text1"/>
          <w:sz w:val="24"/>
          <w:szCs w:val="24"/>
          <w:lang w:val="ru-RU" w:eastAsia="en-US" w:bidi="ar-SA"/>
        </w:rPr>
        <w:t>П</w:t>
      </w:r>
      <w:r w:rsidR="00121120">
        <w:rPr>
          <w:b/>
          <w:bCs/>
          <w:color w:val="000000" w:themeColor="text1"/>
          <w:sz w:val="24"/>
          <w:szCs w:val="24"/>
          <w:lang w:val="ru-RU" w:eastAsia="en-US" w:bidi="ar-SA"/>
        </w:rPr>
        <w:t>Д</w:t>
      </w:r>
      <w:r w:rsidR="008D12A2" w:rsidRPr="008D12A2">
        <w:rPr>
          <w:b/>
          <w:bCs/>
          <w:color w:val="000000" w:themeColor="text1"/>
          <w:sz w:val="24"/>
          <w:szCs w:val="24"/>
          <w:lang w:val="ru-RU" w:eastAsia="en-US" w:bidi="ar-SA"/>
        </w:rPr>
        <w:t>.02 Информатика</w:t>
      </w:r>
      <w:r w:rsidR="00F8608B" w:rsidRPr="008D12A2">
        <w:rPr>
          <w:b/>
          <w:bCs/>
          <w:color w:val="000000" w:themeColor="text1"/>
          <w:sz w:val="24"/>
          <w:szCs w:val="24"/>
          <w:lang w:val="ru-RU" w:eastAsia="en-US" w:bidi="ar-SA"/>
        </w:rPr>
        <w:t xml:space="preserve"> </w:t>
      </w:r>
    </w:p>
    <w:tbl>
      <w:tblPr>
        <w:tblStyle w:val="ad"/>
        <w:tblW w:w="10915" w:type="dxa"/>
        <w:tblInd w:w="-34" w:type="dxa"/>
        <w:tblLayout w:type="fixed"/>
        <w:tblLook w:val="04A0" w:firstRow="1" w:lastRow="0" w:firstColumn="1" w:lastColumn="0" w:noHBand="0" w:noVBand="1"/>
      </w:tblPr>
      <w:tblGrid>
        <w:gridCol w:w="709"/>
        <w:gridCol w:w="1418"/>
        <w:gridCol w:w="848"/>
        <w:gridCol w:w="5672"/>
        <w:gridCol w:w="2268"/>
      </w:tblGrid>
      <w:tr w:rsidR="00DD5745" w:rsidRPr="001F500F" w:rsidTr="00E90550">
        <w:trPr>
          <w:trHeight w:val="690"/>
        </w:trPr>
        <w:tc>
          <w:tcPr>
            <w:tcW w:w="709" w:type="dxa"/>
          </w:tcPr>
          <w:p w:rsidR="00DD5745" w:rsidRPr="001F500F" w:rsidRDefault="00DD5745" w:rsidP="001F500F">
            <w:pPr>
              <w:widowControl/>
              <w:tabs>
                <w:tab w:val="left" w:pos="467"/>
              </w:tabs>
              <w:autoSpaceDE/>
              <w:autoSpaceDN/>
              <w:jc w:val="center"/>
              <w:rPr>
                <w:color w:val="000000"/>
                <w:sz w:val="24"/>
                <w:szCs w:val="24"/>
                <w:lang w:val="ru-RU" w:eastAsia="ru-RU" w:bidi="ar-SA"/>
              </w:rPr>
            </w:pPr>
            <w:r w:rsidRPr="001F500F">
              <w:rPr>
                <w:color w:val="000000"/>
                <w:sz w:val="24"/>
                <w:szCs w:val="24"/>
                <w:lang w:val="ru-RU" w:eastAsia="ru-RU" w:bidi="ar-SA"/>
              </w:rPr>
              <w:t>№п/п</w:t>
            </w:r>
          </w:p>
        </w:tc>
        <w:tc>
          <w:tcPr>
            <w:tcW w:w="1418" w:type="dxa"/>
          </w:tcPr>
          <w:p w:rsidR="00DD5745" w:rsidRPr="001F500F" w:rsidRDefault="00DD5745" w:rsidP="001F500F">
            <w:pPr>
              <w:widowControl/>
              <w:autoSpaceDE/>
              <w:autoSpaceDN/>
              <w:jc w:val="center"/>
              <w:rPr>
                <w:color w:val="000000"/>
                <w:sz w:val="24"/>
                <w:szCs w:val="24"/>
                <w:lang w:val="ru-RU" w:eastAsia="ru-RU" w:bidi="ar-SA"/>
              </w:rPr>
            </w:pPr>
            <w:r w:rsidRPr="001F500F">
              <w:rPr>
                <w:color w:val="000000"/>
                <w:sz w:val="24"/>
                <w:szCs w:val="24"/>
                <w:lang w:val="ru-RU" w:eastAsia="ru-RU" w:bidi="ar-SA"/>
              </w:rPr>
              <w:t>Наименование</w:t>
            </w:r>
          </w:p>
        </w:tc>
        <w:tc>
          <w:tcPr>
            <w:tcW w:w="6520" w:type="dxa"/>
            <w:gridSpan w:val="2"/>
          </w:tcPr>
          <w:p w:rsidR="00DD5745" w:rsidRPr="001F500F" w:rsidRDefault="00E90550" w:rsidP="001F500F">
            <w:pPr>
              <w:widowControl/>
              <w:autoSpaceDE/>
              <w:autoSpaceDN/>
              <w:rPr>
                <w:color w:val="000000"/>
                <w:sz w:val="24"/>
                <w:szCs w:val="24"/>
                <w:lang w:val="ru-RU" w:eastAsia="ru-RU" w:bidi="ar-SA"/>
              </w:rPr>
            </w:pPr>
            <w:r>
              <w:rPr>
                <w:color w:val="000000"/>
                <w:sz w:val="24"/>
                <w:szCs w:val="24"/>
                <w:lang w:val="ru-RU" w:eastAsia="ru-RU" w:bidi="ar-SA"/>
              </w:rPr>
              <w:t xml:space="preserve">Предметные результаты </w:t>
            </w:r>
          </w:p>
        </w:tc>
        <w:tc>
          <w:tcPr>
            <w:tcW w:w="2268" w:type="dxa"/>
          </w:tcPr>
          <w:p w:rsidR="00DD5745" w:rsidRPr="001F500F" w:rsidRDefault="00DD5745" w:rsidP="001F500F">
            <w:pPr>
              <w:widowControl/>
              <w:autoSpaceDE/>
              <w:autoSpaceDN/>
              <w:rPr>
                <w:color w:val="000000"/>
                <w:sz w:val="24"/>
                <w:szCs w:val="24"/>
                <w:lang w:val="ru-RU" w:eastAsia="ru-RU" w:bidi="ar-SA"/>
              </w:rPr>
            </w:pPr>
            <w:r w:rsidRPr="001F500F">
              <w:rPr>
                <w:color w:val="000000"/>
                <w:sz w:val="24"/>
                <w:szCs w:val="24"/>
                <w:lang w:val="ru-RU" w:eastAsia="ru-RU" w:bidi="ar-SA"/>
              </w:rPr>
              <w:t>Оценочные средства</w:t>
            </w:r>
          </w:p>
        </w:tc>
      </w:tr>
      <w:tr w:rsidR="00DD5745" w:rsidRPr="00C17FF1" w:rsidTr="00E90550">
        <w:trPr>
          <w:trHeight w:val="384"/>
        </w:trPr>
        <w:tc>
          <w:tcPr>
            <w:tcW w:w="709" w:type="dxa"/>
            <w:vMerge w:val="restart"/>
          </w:tcPr>
          <w:p w:rsidR="00DD5745" w:rsidRPr="001F500F" w:rsidRDefault="00DD5745" w:rsidP="001F500F">
            <w:pPr>
              <w:widowControl/>
              <w:autoSpaceDE/>
              <w:autoSpaceDN/>
              <w:jc w:val="both"/>
              <w:rPr>
                <w:color w:val="000000"/>
                <w:sz w:val="24"/>
                <w:szCs w:val="24"/>
                <w:lang w:val="ru-RU" w:eastAsia="ru-RU" w:bidi="ar-SA"/>
              </w:rPr>
            </w:pPr>
            <w:r w:rsidRPr="001F500F">
              <w:rPr>
                <w:color w:val="000000"/>
                <w:sz w:val="24"/>
                <w:szCs w:val="24"/>
                <w:lang w:val="ru-RU" w:eastAsia="ru-RU" w:bidi="ar-SA"/>
              </w:rPr>
              <w:t>1</w:t>
            </w:r>
          </w:p>
        </w:tc>
        <w:tc>
          <w:tcPr>
            <w:tcW w:w="1418" w:type="dxa"/>
            <w:vMerge w:val="restart"/>
          </w:tcPr>
          <w:p w:rsidR="00DD5745" w:rsidRPr="008D12A2" w:rsidRDefault="00121120" w:rsidP="001F500F">
            <w:pPr>
              <w:widowControl/>
              <w:autoSpaceDE/>
              <w:autoSpaceDN/>
              <w:jc w:val="center"/>
              <w:rPr>
                <w:color w:val="000000"/>
                <w:sz w:val="24"/>
                <w:szCs w:val="24"/>
                <w:lang w:val="ru-RU" w:eastAsia="ru-RU" w:bidi="ar-SA"/>
              </w:rPr>
            </w:pPr>
            <w:r>
              <w:rPr>
                <w:bCs/>
                <w:color w:val="000000" w:themeColor="text1"/>
                <w:sz w:val="24"/>
                <w:szCs w:val="24"/>
                <w:lang w:val="ru-RU" w:eastAsia="en-US" w:bidi="ar-SA"/>
              </w:rPr>
              <w:t>ОУ</w:t>
            </w:r>
            <w:r w:rsidR="008D12A2" w:rsidRPr="008D12A2">
              <w:rPr>
                <w:bCs/>
                <w:color w:val="000000" w:themeColor="text1"/>
                <w:sz w:val="24"/>
                <w:szCs w:val="24"/>
                <w:lang w:val="ru-RU" w:eastAsia="en-US" w:bidi="ar-SA"/>
              </w:rPr>
              <w:t>П</w:t>
            </w:r>
            <w:r>
              <w:rPr>
                <w:bCs/>
                <w:color w:val="000000" w:themeColor="text1"/>
                <w:sz w:val="24"/>
                <w:szCs w:val="24"/>
                <w:lang w:val="ru-RU" w:eastAsia="en-US" w:bidi="ar-SA"/>
              </w:rPr>
              <w:t>Д</w:t>
            </w:r>
            <w:r w:rsidR="008D12A2" w:rsidRPr="008D12A2">
              <w:rPr>
                <w:bCs/>
                <w:color w:val="000000" w:themeColor="text1"/>
                <w:sz w:val="24"/>
                <w:szCs w:val="24"/>
                <w:lang w:val="ru-RU" w:eastAsia="en-US" w:bidi="ar-SA"/>
              </w:rPr>
              <w:t>.02 Информатика</w:t>
            </w:r>
          </w:p>
        </w:tc>
        <w:tc>
          <w:tcPr>
            <w:tcW w:w="848" w:type="dxa"/>
          </w:tcPr>
          <w:p w:rsidR="00DD5745" w:rsidRPr="001F500F" w:rsidRDefault="00E90550" w:rsidP="001F500F">
            <w:pPr>
              <w:widowControl/>
              <w:autoSpaceDE/>
              <w:autoSpaceDN/>
              <w:jc w:val="both"/>
              <w:rPr>
                <w:color w:val="000000"/>
                <w:sz w:val="24"/>
                <w:szCs w:val="24"/>
                <w:lang w:val="ru-RU" w:eastAsia="ru-RU" w:bidi="ar-SA"/>
              </w:rPr>
            </w:pPr>
            <w:r>
              <w:rPr>
                <w:color w:val="000000"/>
                <w:sz w:val="24"/>
                <w:szCs w:val="24"/>
                <w:lang w:val="ru-RU" w:eastAsia="ru-RU" w:bidi="ar-SA"/>
              </w:rPr>
              <w:t xml:space="preserve">Знания </w:t>
            </w:r>
            <w:r w:rsidR="00DD5745" w:rsidRPr="001F500F">
              <w:rPr>
                <w:color w:val="000000"/>
                <w:sz w:val="24"/>
                <w:szCs w:val="24"/>
                <w:lang w:val="ru-RU" w:eastAsia="ru-RU" w:bidi="ar-SA"/>
              </w:rPr>
              <w:t xml:space="preserve"> </w:t>
            </w:r>
          </w:p>
        </w:tc>
        <w:tc>
          <w:tcPr>
            <w:tcW w:w="5672" w:type="dxa"/>
          </w:tcPr>
          <w:p w:rsidR="00DD5745" w:rsidRDefault="00595E91" w:rsidP="00753449">
            <w:pPr>
              <w:pStyle w:val="a5"/>
              <w:widowControl/>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jc w:val="both"/>
              <w:rPr>
                <w:color w:val="000000"/>
                <w:sz w:val="24"/>
                <w:szCs w:val="24"/>
                <w:lang w:val="ru-RU"/>
              </w:rPr>
            </w:pPr>
            <w:r w:rsidRPr="00595E91">
              <w:rPr>
                <w:color w:val="000000"/>
                <w:sz w:val="24"/>
                <w:szCs w:val="24"/>
                <w:lang w:val="ru-RU"/>
              </w:rPr>
              <w:t>наличие представлений о базовых принципах организации и функционирования компьютерных сетей;</w:t>
            </w:r>
          </w:p>
          <w:p w:rsidR="00595E91" w:rsidRDefault="00595E91" w:rsidP="00753449">
            <w:pPr>
              <w:pStyle w:val="a5"/>
              <w:widowControl/>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jc w:val="both"/>
              <w:rPr>
                <w:color w:val="000000"/>
                <w:sz w:val="24"/>
                <w:szCs w:val="24"/>
                <w:lang w:val="ru-RU"/>
              </w:rPr>
            </w:pPr>
            <w:r w:rsidRPr="00595E91">
              <w:rPr>
                <w:color w:val="000000"/>
                <w:sz w:val="24"/>
                <w:szCs w:val="24"/>
                <w:lang w:val="ru-RU"/>
              </w:rPr>
              <w:t xml:space="preserve">понимание базовых алгоритмов обработки числовой и текстовой информации (запись чисел в позиционной системе счисления, делимость целых чисел; нахождение всех простых чисел в заданном диапазоне; обработка многоразрядных целых чисел; анализ символьных строк и других), алгоритмов поиска и сортировки; умение определять сложность изучаемых в курсе </w:t>
            </w:r>
            <w:r w:rsidRPr="00595E91">
              <w:rPr>
                <w:color w:val="000000"/>
                <w:sz w:val="24"/>
                <w:szCs w:val="24"/>
                <w:lang w:val="ru-RU"/>
              </w:rPr>
              <w:lastRenderedPageBreak/>
              <w:t>базовых алгоритмов (суммирование элементов массива, сортировка массива, переборные алгоритмы, двоичный поиск) и приводить примеры нескольких алгоритмов разной сложности для решения одной задачи;</w:t>
            </w:r>
          </w:p>
          <w:p w:rsidR="00595E91" w:rsidRPr="00595E91" w:rsidRDefault="00595E91" w:rsidP="00753449">
            <w:pPr>
              <w:pStyle w:val="a5"/>
              <w:widowControl/>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jc w:val="both"/>
              <w:rPr>
                <w:color w:val="000000"/>
                <w:sz w:val="24"/>
                <w:szCs w:val="24"/>
                <w:lang w:val="ru-RU"/>
              </w:rPr>
            </w:pPr>
            <w:r w:rsidRPr="00595E91">
              <w:rPr>
                <w:color w:val="000000"/>
                <w:sz w:val="24"/>
                <w:szCs w:val="24"/>
                <w:lang w:val="ru-RU"/>
              </w:rPr>
              <w:t>владение универсальным языком программирования высокого уровня (Паскаль, Python, Java, C++, C#), представлениями о базовых типах данных и структурах данных; умение использовать основные управляющие конструкции; умение осуществлять анализ предложенной программы: определять результаты работы программы при заданных исходных данных; определять, при каких исходных данных возможно получение указанных результатов; выявлять данные, которые могут привести к ошибке в работе программы; формулировать предложения</w:t>
            </w:r>
            <w:r>
              <w:rPr>
                <w:color w:val="000000"/>
                <w:sz w:val="24"/>
                <w:szCs w:val="24"/>
                <w:lang w:val="ru-RU"/>
              </w:rPr>
              <w:t xml:space="preserve"> по улучшению программного кода.</w:t>
            </w:r>
          </w:p>
        </w:tc>
        <w:tc>
          <w:tcPr>
            <w:tcW w:w="2268" w:type="dxa"/>
          </w:tcPr>
          <w:p w:rsidR="00E90550" w:rsidRPr="00E90550" w:rsidRDefault="00E90550" w:rsidP="001F500F">
            <w:pPr>
              <w:widowControl/>
              <w:autoSpaceDE/>
              <w:autoSpaceDN/>
              <w:rPr>
                <w:b/>
                <w:color w:val="000000"/>
                <w:sz w:val="24"/>
                <w:szCs w:val="24"/>
                <w:lang w:val="ru-RU" w:eastAsia="ru-RU" w:bidi="ar-SA"/>
              </w:rPr>
            </w:pPr>
            <w:r w:rsidRPr="00E90550">
              <w:rPr>
                <w:b/>
                <w:color w:val="000000"/>
                <w:sz w:val="24"/>
                <w:szCs w:val="24"/>
                <w:lang w:val="ru-RU" w:eastAsia="ru-RU" w:bidi="ar-SA"/>
              </w:rPr>
              <w:lastRenderedPageBreak/>
              <w:t xml:space="preserve">Текущий контроль: </w:t>
            </w:r>
          </w:p>
          <w:p w:rsidR="00DD5745" w:rsidRPr="001F500F" w:rsidRDefault="00801085" w:rsidP="001F500F">
            <w:pPr>
              <w:widowControl/>
              <w:autoSpaceDE/>
              <w:autoSpaceDN/>
              <w:rPr>
                <w:color w:val="000000"/>
                <w:sz w:val="24"/>
                <w:szCs w:val="24"/>
                <w:lang w:val="ru-RU" w:eastAsia="ru-RU" w:bidi="ar-SA"/>
              </w:rPr>
            </w:pPr>
            <w:r w:rsidRPr="001F500F">
              <w:rPr>
                <w:color w:val="000000"/>
                <w:sz w:val="24"/>
                <w:szCs w:val="24"/>
                <w:lang w:val="ru-RU" w:eastAsia="ru-RU" w:bidi="ar-SA"/>
              </w:rPr>
              <w:t>- т</w:t>
            </w:r>
            <w:r w:rsidR="00DD5745" w:rsidRPr="001F500F">
              <w:rPr>
                <w:color w:val="000000"/>
                <w:sz w:val="24"/>
                <w:szCs w:val="24"/>
                <w:lang w:val="ru-RU" w:eastAsia="ru-RU" w:bidi="ar-SA"/>
              </w:rPr>
              <w:t>естовые задания</w:t>
            </w:r>
            <w:r w:rsidR="00DA0B54">
              <w:rPr>
                <w:color w:val="000000"/>
                <w:sz w:val="24"/>
                <w:szCs w:val="24"/>
                <w:lang w:val="ru-RU" w:eastAsia="ru-RU" w:bidi="ar-SA"/>
              </w:rPr>
              <w:t xml:space="preserve"> и вопросы для устного</w:t>
            </w:r>
            <w:r w:rsidR="00E90550">
              <w:rPr>
                <w:color w:val="000000"/>
                <w:sz w:val="24"/>
                <w:szCs w:val="24"/>
                <w:lang w:val="ru-RU" w:eastAsia="ru-RU" w:bidi="ar-SA"/>
              </w:rPr>
              <w:t xml:space="preserve">/письменного </w:t>
            </w:r>
            <w:r w:rsidR="00DA0B54">
              <w:rPr>
                <w:color w:val="000000"/>
                <w:sz w:val="24"/>
                <w:szCs w:val="24"/>
                <w:lang w:val="ru-RU" w:eastAsia="ru-RU" w:bidi="ar-SA"/>
              </w:rPr>
              <w:t xml:space="preserve"> опроса </w:t>
            </w:r>
            <w:r w:rsidR="006242C9" w:rsidRPr="001F500F">
              <w:rPr>
                <w:color w:val="000000"/>
                <w:sz w:val="24"/>
                <w:szCs w:val="24"/>
                <w:lang w:val="ru-RU" w:eastAsia="ru-RU" w:bidi="ar-SA"/>
              </w:rPr>
              <w:t>(см. оценочные средства текущего контроля)</w:t>
            </w:r>
            <w:r w:rsidRPr="001F500F">
              <w:rPr>
                <w:color w:val="000000"/>
                <w:sz w:val="24"/>
                <w:szCs w:val="24"/>
                <w:lang w:val="ru-RU" w:eastAsia="ru-RU" w:bidi="ar-SA"/>
              </w:rPr>
              <w:t>;</w:t>
            </w:r>
          </w:p>
          <w:p w:rsidR="00801085" w:rsidRPr="001F500F" w:rsidRDefault="00801085" w:rsidP="00E90550">
            <w:pPr>
              <w:widowControl/>
              <w:autoSpaceDE/>
              <w:autoSpaceDN/>
              <w:rPr>
                <w:color w:val="000000"/>
                <w:sz w:val="24"/>
                <w:szCs w:val="24"/>
                <w:lang w:val="ru-RU" w:eastAsia="ru-RU" w:bidi="ar-SA"/>
              </w:rPr>
            </w:pPr>
            <w:r w:rsidRPr="001F500F">
              <w:rPr>
                <w:color w:val="000000"/>
                <w:sz w:val="24"/>
                <w:szCs w:val="24"/>
                <w:lang w:val="ru-RU" w:eastAsia="ru-RU" w:bidi="ar-SA"/>
              </w:rPr>
              <w:t xml:space="preserve">- </w:t>
            </w:r>
            <w:r w:rsidR="00E90550">
              <w:rPr>
                <w:color w:val="000000"/>
                <w:sz w:val="24"/>
                <w:szCs w:val="24"/>
                <w:lang w:val="ru-RU" w:eastAsia="ru-RU" w:bidi="ar-SA"/>
              </w:rPr>
              <w:t>П</w:t>
            </w:r>
            <w:r w:rsidRPr="00E90550">
              <w:rPr>
                <w:b/>
                <w:color w:val="000000"/>
                <w:sz w:val="24"/>
                <w:szCs w:val="24"/>
                <w:lang w:val="ru-RU" w:eastAsia="ru-RU" w:bidi="ar-SA"/>
              </w:rPr>
              <w:t>ромежуточн</w:t>
            </w:r>
            <w:r w:rsidR="00E90550">
              <w:rPr>
                <w:b/>
                <w:color w:val="000000"/>
                <w:sz w:val="24"/>
                <w:szCs w:val="24"/>
                <w:lang w:val="ru-RU" w:eastAsia="ru-RU" w:bidi="ar-SA"/>
              </w:rPr>
              <w:t>ая</w:t>
            </w:r>
            <w:r w:rsidRPr="00E90550">
              <w:rPr>
                <w:b/>
                <w:color w:val="000000"/>
                <w:sz w:val="24"/>
                <w:szCs w:val="24"/>
                <w:lang w:val="ru-RU" w:eastAsia="ru-RU" w:bidi="ar-SA"/>
              </w:rPr>
              <w:t xml:space="preserve"> аттестации</w:t>
            </w:r>
            <w:r w:rsidR="006242C9" w:rsidRPr="001F500F">
              <w:rPr>
                <w:color w:val="000000"/>
                <w:sz w:val="24"/>
                <w:szCs w:val="24"/>
                <w:lang w:val="ru-RU" w:eastAsia="ru-RU" w:bidi="ar-SA"/>
              </w:rPr>
              <w:t xml:space="preserve"> (см. программа </w:t>
            </w:r>
            <w:r w:rsidR="006242C9" w:rsidRPr="001F500F">
              <w:rPr>
                <w:color w:val="000000"/>
                <w:sz w:val="24"/>
                <w:szCs w:val="24"/>
                <w:lang w:val="ru-RU" w:eastAsia="ru-RU" w:bidi="ar-SA"/>
              </w:rPr>
              <w:lastRenderedPageBreak/>
              <w:t>промежуточной аттестации)</w:t>
            </w:r>
            <w:r w:rsidRPr="001F500F">
              <w:rPr>
                <w:color w:val="000000"/>
                <w:sz w:val="24"/>
                <w:szCs w:val="24"/>
                <w:lang w:val="ru-RU" w:eastAsia="ru-RU" w:bidi="ar-SA"/>
              </w:rPr>
              <w:t xml:space="preserve">. </w:t>
            </w:r>
          </w:p>
        </w:tc>
      </w:tr>
      <w:tr w:rsidR="00DD5745" w:rsidRPr="00C17FF1" w:rsidTr="00E90550">
        <w:trPr>
          <w:trHeight w:val="383"/>
        </w:trPr>
        <w:tc>
          <w:tcPr>
            <w:tcW w:w="709" w:type="dxa"/>
            <w:vMerge/>
          </w:tcPr>
          <w:p w:rsidR="00DD5745" w:rsidRPr="001F500F" w:rsidRDefault="00DD5745" w:rsidP="001F500F">
            <w:pPr>
              <w:widowControl/>
              <w:autoSpaceDE/>
              <w:autoSpaceDN/>
              <w:jc w:val="both"/>
              <w:rPr>
                <w:color w:val="000000"/>
                <w:sz w:val="24"/>
                <w:szCs w:val="24"/>
                <w:lang w:val="ru-RU" w:eastAsia="ru-RU" w:bidi="ar-SA"/>
              </w:rPr>
            </w:pPr>
          </w:p>
        </w:tc>
        <w:tc>
          <w:tcPr>
            <w:tcW w:w="1418" w:type="dxa"/>
            <w:vMerge/>
          </w:tcPr>
          <w:p w:rsidR="00DD5745" w:rsidRPr="001F500F" w:rsidRDefault="00DD5745" w:rsidP="001F500F">
            <w:pPr>
              <w:widowControl/>
              <w:autoSpaceDE/>
              <w:autoSpaceDN/>
              <w:jc w:val="both"/>
              <w:rPr>
                <w:color w:val="000000"/>
                <w:sz w:val="24"/>
                <w:szCs w:val="24"/>
                <w:lang w:val="ru-RU" w:eastAsia="ru-RU" w:bidi="ar-SA"/>
              </w:rPr>
            </w:pPr>
          </w:p>
        </w:tc>
        <w:tc>
          <w:tcPr>
            <w:tcW w:w="848" w:type="dxa"/>
          </w:tcPr>
          <w:p w:rsidR="00DD5745" w:rsidRPr="001F500F" w:rsidRDefault="00E90550" w:rsidP="001F500F">
            <w:pPr>
              <w:widowControl/>
              <w:autoSpaceDE/>
              <w:autoSpaceDN/>
              <w:jc w:val="both"/>
              <w:rPr>
                <w:color w:val="000000"/>
                <w:sz w:val="24"/>
                <w:szCs w:val="24"/>
                <w:lang w:val="ru-RU" w:eastAsia="ru-RU" w:bidi="ar-SA"/>
              </w:rPr>
            </w:pPr>
            <w:r>
              <w:rPr>
                <w:color w:val="000000"/>
                <w:sz w:val="24"/>
                <w:szCs w:val="24"/>
                <w:lang w:val="ru-RU" w:eastAsia="ru-RU" w:bidi="ar-SA"/>
              </w:rPr>
              <w:t>Умения</w:t>
            </w:r>
            <w:r w:rsidR="00DD5745" w:rsidRPr="001F500F">
              <w:rPr>
                <w:color w:val="000000"/>
                <w:sz w:val="24"/>
                <w:szCs w:val="24"/>
                <w:lang w:val="ru-RU" w:eastAsia="ru-RU" w:bidi="ar-SA"/>
              </w:rPr>
              <w:t xml:space="preserve"> </w:t>
            </w:r>
          </w:p>
        </w:tc>
        <w:tc>
          <w:tcPr>
            <w:tcW w:w="5672" w:type="dxa"/>
          </w:tcPr>
          <w:p w:rsidR="00DD5745" w:rsidRDefault="00595E91" w:rsidP="00753449">
            <w:pPr>
              <w:pStyle w:val="ConsPlusNormal"/>
              <w:numPr>
                <w:ilvl w:val="0"/>
                <w:numId w:val="1"/>
              </w:numPr>
              <w:ind w:left="603"/>
              <w:jc w:val="both"/>
              <w:rPr>
                <w:rFonts w:ascii="Times New Roman" w:hAnsi="Times New Roman" w:cs="Times New Roman"/>
                <w:sz w:val="24"/>
                <w:szCs w:val="24"/>
              </w:rPr>
            </w:pPr>
            <w:r w:rsidRPr="00595E91">
              <w:rPr>
                <w:rFonts w:ascii="Times New Roman" w:hAnsi="Times New Roman" w:cs="Times New Roman"/>
                <w:sz w:val="24"/>
                <w:szCs w:val="24"/>
              </w:rPr>
              <w:t>умение классифицировать основные задачи анализа данных (прогнозирование, классификация, кластеризация, анализ отклонений); понимать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w:t>
            </w:r>
          </w:p>
          <w:p w:rsidR="00595E91" w:rsidRDefault="00595E91" w:rsidP="00753449">
            <w:pPr>
              <w:pStyle w:val="ConsPlusNormal"/>
              <w:numPr>
                <w:ilvl w:val="0"/>
                <w:numId w:val="1"/>
              </w:numPr>
              <w:ind w:left="603" w:hanging="425"/>
              <w:jc w:val="both"/>
              <w:rPr>
                <w:rFonts w:ascii="Times New Roman" w:hAnsi="Times New Roman" w:cs="Times New Roman"/>
                <w:sz w:val="24"/>
                <w:szCs w:val="24"/>
              </w:rPr>
            </w:pPr>
            <w:r w:rsidRPr="00595E91">
              <w:rPr>
                <w:rFonts w:ascii="Times New Roman" w:hAnsi="Times New Roman" w:cs="Times New Roman"/>
                <w:sz w:val="24"/>
                <w:szCs w:val="24"/>
              </w:rPr>
              <w:t>умение определять среднюю скорость передачи данных, оценивать изменение времени передачи при изменении информационного объема данных и характеристик канала связи;</w:t>
            </w:r>
          </w:p>
          <w:p w:rsidR="00595E91" w:rsidRDefault="00595E91" w:rsidP="00753449">
            <w:pPr>
              <w:pStyle w:val="ConsPlusNormal"/>
              <w:numPr>
                <w:ilvl w:val="0"/>
                <w:numId w:val="1"/>
              </w:numPr>
              <w:ind w:left="603" w:hanging="425"/>
              <w:jc w:val="both"/>
              <w:rPr>
                <w:rFonts w:ascii="Times New Roman" w:hAnsi="Times New Roman" w:cs="Times New Roman"/>
                <w:sz w:val="24"/>
                <w:szCs w:val="24"/>
              </w:rPr>
            </w:pPr>
            <w:r w:rsidRPr="00595E91">
              <w:rPr>
                <w:rFonts w:ascii="Times New Roman" w:hAnsi="Times New Roman" w:cs="Times New Roman"/>
                <w:sz w:val="24"/>
                <w:szCs w:val="24"/>
              </w:rPr>
              <w:t>умение строить код, обеспечивающий наименьшую возможную среднюю длину сообщения при известной частоте символов; пояснять принципы работы простых алгоритмов сжатия данных;</w:t>
            </w:r>
          </w:p>
          <w:p w:rsidR="00595E91" w:rsidRDefault="00595E91" w:rsidP="00753449">
            <w:pPr>
              <w:pStyle w:val="ConsPlusNormal"/>
              <w:numPr>
                <w:ilvl w:val="0"/>
                <w:numId w:val="1"/>
              </w:numPr>
              <w:ind w:left="603" w:hanging="425"/>
              <w:jc w:val="both"/>
              <w:rPr>
                <w:rFonts w:ascii="Times New Roman" w:hAnsi="Times New Roman" w:cs="Times New Roman"/>
                <w:sz w:val="24"/>
                <w:szCs w:val="24"/>
              </w:rPr>
            </w:pPr>
            <w:r w:rsidRPr="00595E91">
              <w:rPr>
                <w:rFonts w:ascii="Times New Roman" w:hAnsi="Times New Roman" w:cs="Times New Roman"/>
                <w:sz w:val="24"/>
                <w:szCs w:val="24"/>
                <w:lang w:bidi="en-GB"/>
              </w:rPr>
              <w:t>умение использовать при решении задач свойства позиционной записи чисел, алгоритмы построения записи числа в позиционной системе счисления с заданным основанием и построения числа по строке, содержащей запись этого числа в позиционной системе счисления с заданным основанием; умение выполнять арифметические операции в позиционных системах счисления;</w:t>
            </w:r>
          </w:p>
          <w:p w:rsidR="00595E91" w:rsidRDefault="00595E91" w:rsidP="00753449">
            <w:pPr>
              <w:pStyle w:val="ConsPlusNormal"/>
              <w:numPr>
                <w:ilvl w:val="0"/>
                <w:numId w:val="1"/>
              </w:numPr>
              <w:ind w:left="603" w:hanging="425"/>
              <w:jc w:val="both"/>
              <w:rPr>
                <w:rFonts w:ascii="Times New Roman" w:hAnsi="Times New Roman" w:cs="Times New Roman"/>
                <w:sz w:val="24"/>
                <w:szCs w:val="24"/>
              </w:rPr>
            </w:pPr>
            <w:r w:rsidRPr="00595E91">
              <w:rPr>
                <w:rFonts w:ascii="Times New Roman" w:hAnsi="Times New Roman" w:cs="Times New Roman"/>
                <w:sz w:val="24"/>
                <w:szCs w:val="24"/>
              </w:rPr>
              <w:t xml:space="preserve">умение строить логическое выражение в дизъюнктивной и конъюнктивной нормальных формах по заданной таблице истинности; исследовать область истинности высказывания, содержащего переменные; решать несложные логические уравнения; умение решать алгоритмические задачи, связанные с анализом графов (задачи построения оптимального пути между </w:t>
            </w:r>
            <w:r w:rsidRPr="00595E91">
              <w:rPr>
                <w:rFonts w:ascii="Times New Roman" w:hAnsi="Times New Roman" w:cs="Times New Roman"/>
                <w:sz w:val="24"/>
                <w:szCs w:val="24"/>
              </w:rPr>
              <w:lastRenderedPageBreak/>
              <w:t>вершинами графа, определения количества различных путей между вершинами ориентированного ациклического графа); умение использовать деревья при анализе и построении кодов и для представления арифметических выражений, при решении задач поиска и сортировки; умение строить дерево игры по заданному алгоритму; разрабатывать и обосновывать выигрышную стратегию игры;</w:t>
            </w:r>
          </w:p>
          <w:p w:rsidR="00595E91" w:rsidRDefault="00595E91" w:rsidP="00753449">
            <w:pPr>
              <w:pStyle w:val="ConsPlusNormal"/>
              <w:numPr>
                <w:ilvl w:val="0"/>
                <w:numId w:val="1"/>
              </w:numPr>
              <w:ind w:left="603"/>
              <w:jc w:val="both"/>
              <w:rPr>
                <w:rFonts w:ascii="Times New Roman" w:hAnsi="Times New Roman" w:cs="Times New Roman"/>
                <w:sz w:val="24"/>
                <w:szCs w:val="24"/>
              </w:rPr>
            </w:pPr>
            <w:r w:rsidRPr="00595E91">
              <w:rPr>
                <w:rFonts w:ascii="Times New Roman" w:hAnsi="Times New Roman" w:cs="Times New Roman"/>
                <w:sz w:val="24"/>
                <w:szCs w:val="24"/>
              </w:rPr>
              <w:t>умение разрабатывать и реализовывать в виде программ базовые алгоритмы; умение использовать в программах данные различных типов с учетом ограничений на диапазон их возможных значений, применять при решении задач структуры данных (списки, словари, стеки, очереди, деревья); применять стандартные и собственные подпрограммы для обработки числовых данных и символьных строк; использовать при разработке программ библиотеки подпрограмм; знать функциональные возможности инструментальных средств среды разработки; умение использовать средства отладки программ в среде программирования; умение документировать программы;</w:t>
            </w:r>
          </w:p>
          <w:p w:rsidR="00595E91" w:rsidRPr="001F500F" w:rsidRDefault="00595E91" w:rsidP="00753449">
            <w:pPr>
              <w:pStyle w:val="ConsPlusNormal"/>
              <w:numPr>
                <w:ilvl w:val="0"/>
                <w:numId w:val="1"/>
              </w:numPr>
              <w:ind w:left="603" w:hanging="425"/>
              <w:jc w:val="both"/>
              <w:rPr>
                <w:rFonts w:ascii="Times New Roman" w:hAnsi="Times New Roman" w:cs="Times New Roman"/>
                <w:sz w:val="24"/>
                <w:szCs w:val="24"/>
              </w:rPr>
            </w:pPr>
            <w:r w:rsidRPr="00595E91">
              <w:rPr>
                <w:rFonts w:ascii="Times New Roman" w:hAnsi="Times New Roman" w:cs="Times New Roman"/>
                <w:sz w:val="24"/>
                <w:szCs w:val="24"/>
              </w:rPr>
              <w:t>умение создавать веб-страницы; умение использовать электронные таблицы для анализа, представления и обработки данных (включая выбор оптимального решения, подбор линии тренда, решение задач прогнозирования); владение основными сведениями о базах данных, их структуре, средствах создания и работы с ними; умение использовать табличные (реляционные) базы данных и справочные системы.</w:t>
            </w:r>
          </w:p>
        </w:tc>
        <w:tc>
          <w:tcPr>
            <w:tcW w:w="2268" w:type="dxa"/>
          </w:tcPr>
          <w:p w:rsidR="00E90550" w:rsidRPr="00E90550" w:rsidRDefault="00E90550" w:rsidP="001F500F">
            <w:pPr>
              <w:widowControl/>
              <w:autoSpaceDE/>
              <w:autoSpaceDN/>
              <w:rPr>
                <w:b/>
                <w:color w:val="000000"/>
                <w:sz w:val="24"/>
                <w:szCs w:val="24"/>
                <w:lang w:val="ru-RU" w:eastAsia="ru-RU" w:bidi="ar-SA"/>
              </w:rPr>
            </w:pPr>
            <w:r w:rsidRPr="00E90550">
              <w:rPr>
                <w:b/>
                <w:color w:val="000000"/>
                <w:sz w:val="24"/>
                <w:szCs w:val="24"/>
                <w:lang w:val="ru-RU" w:eastAsia="ru-RU" w:bidi="ar-SA"/>
              </w:rPr>
              <w:lastRenderedPageBreak/>
              <w:t xml:space="preserve">Текущий контроль: </w:t>
            </w:r>
          </w:p>
          <w:p w:rsidR="00DD5745" w:rsidRPr="001F500F" w:rsidRDefault="00801085" w:rsidP="001F500F">
            <w:pPr>
              <w:widowControl/>
              <w:autoSpaceDE/>
              <w:autoSpaceDN/>
              <w:rPr>
                <w:color w:val="000000"/>
                <w:sz w:val="24"/>
                <w:szCs w:val="24"/>
                <w:lang w:val="ru-RU" w:eastAsia="ru-RU" w:bidi="ar-SA"/>
              </w:rPr>
            </w:pPr>
            <w:r w:rsidRPr="001F500F">
              <w:rPr>
                <w:color w:val="000000"/>
                <w:sz w:val="24"/>
                <w:szCs w:val="24"/>
                <w:lang w:val="ru-RU" w:eastAsia="ru-RU" w:bidi="ar-SA"/>
              </w:rPr>
              <w:t>- п</w:t>
            </w:r>
            <w:r w:rsidR="00DD5745" w:rsidRPr="001F500F">
              <w:rPr>
                <w:color w:val="000000"/>
                <w:sz w:val="24"/>
                <w:szCs w:val="24"/>
                <w:lang w:val="ru-RU" w:eastAsia="ru-RU" w:bidi="ar-SA"/>
              </w:rPr>
              <w:t>рактические работы</w:t>
            </w:r>
            <w:r w:rsidR="006242C9" w:rsidRPr="001F500F">
              <w:rPr>
                <w:color w:val="000000"/>
                <w:sz w:val="24"/>
                <w:szCs w:val="24"/>
                <w:lang w:val="ru-RU" w:eastAsia="ru-RU" w:bidi="ar-SA"/>
              </w:rPr>
              <w:t xml:space="preserve"> (см. мет</w:t>
            </w:r>
            <w:r w:rsidR="00C3243E">
              <w:rPr>
                <w:color w:val="000000"/>
                <w:sz w:val="24"/>
                <w:szCs w:val="24"/>
                <w:lang w:val="ru-RU" w:eastAsia="ru-RU" w:bidi="ar-SA"/>
              </w:rPr>
              <w:t>одические указания по выполнению</w:t>
            </w:r>
            <w:r w:rsidR="006242C9" w:rsidRPr="001F500F">
              <w:rPr>
                <w:color w:val="000000"/>
                <w:sz w:val="24"/>
                <w:szCs w:val="24"/>
                <w:lang w:val="ru-RU" w:eastAsia="ru-RU" w:bidi="ar-SA"/>
              </w:rPr>
              <w:t xml:space="preserve"> практических</w:t>
            </w:r>
            <w:r w:rsidR="00595E91">
              <w:rPr>
                <w:color w:val="000000"/>
                <w:sz w:val="24"/>
                <w:szCs w:val="24"/>
                <w:lang w:val="ru-RU" w:eastAsia="ru-RU" w:bidi="ar-SA"/>
              </w:rPr>
              <w:t xml:space="preserve"> </w:t>
            </w:r>
            <w:r w:rsidR="006242C9" w:rsidRPr="001F500F">
              <w:rPr>
                <w:color w:val="000000"/>
                <w:sz w:val="24"/>
                <w:szCs w:val="24"/>
                <w:lang w:val="ru-RU" w:eastAsia="ru-RU" w:bidi="ar-SA"/>
              </w:rPr>
              <w:t>работ)</w:t>
            </w:r>
            <w:r w:rsidRPr="001F500F">
              <w:rPr>
                <w:color w:val="000000"/>
                <w:sz w:val="24"/>
                <w:szCs w:val="24"/>
                <w:lang w:val="ru-RU" w:eastAsia="ru-RU" w:bidi="ar-SA"/>
              </w:rPr>
              <w:t>;</w:t>
            </w:r>
          </w:p>
          <w:p w:rsidR="00C3243E" w:rsidRPr="00C3243E" w:rsidRDefault="00C3243E" w:rsidP="001F500F">
            <w:pPr>
              <w:widowControl/>
              <w:autoSpaceDE/>
              <w:autoSpaceDN/>
              <w:rPr>
                <w:b/>
                <w:color w:val="000000"/>
                <w:sz w:val="24"/>
                <w:szCs w:val="24"/>
                <w:lang w:val="ru-RU" w:eastAsia="ru-RU" w:bidi="ar-SA"/>
              </w:rPr>
            </w:pPr>
            <w:r w:rsidRPr="00C3243E">
              <w:rPr>
                <w:b/>
                <w:color w:val="000000"/>
                <w:sz w:val="24"/>
                <w:szCs w:val="24"/>
                <w:lang w:val="ru-RU" w:eastAsia="ru-RU" w:bidi="ar-SA"/>
              </w:rPr>
              <w:t xml:space="preserve">Промежуточная аттестация: </w:t>
            </w:r>
          </w:p>
          <w:p w:rsidR="00801085" w:rsidRPr="001F500F" w:rsidRDefault="006242C9" w:rsidP="001F500F">
            <w:pPr>
              <w:widowControl/>
              <w:autoSpaceDE/>
              <w:autoSpaceDN/>
              <w:rPr>
                <w:color w:val="000000"/>
                <w:sz w:val="24"/>
                <w:szCs w:val="24"/>
                <w:lang w:val="ru-RU" w:eastAsia="ru-RU" w:bidi="ar-SA"/>
              </w:rPr>
            </w:pPr>
            <w:r w:rsidRPr="001F500F">
              <w:rPr>
                <w:color w:val="000000"/>
                <w:sz w:val="24"/>
                <w:szCs w:val="24"/>
                <w:lang w:val="ru-RU" w:eastAsia="ru-RU" w:bidi="ar-SA"/>
              </w:rPr>
              <w:t>(см. программа промежуточной аттестации)</w:t>
            </w:r>
            <w:r w:rsidR="00801085" w:rsidRPr="001F500F">
              <w:rPr>
                <w:color w:val="000000"/>
                <w:sz w:val="24"/>
                <w:szCs w:val="24"/>
                <w:lang w:val="ru-RU" w:eastAsia="ru-RU" w:bidi="ar-SA"/>
              </w:rPr>
              <w:t xml:space="preserve">. </w:t>
            </w:r>
          </w:p>
        </w:tc>
      </w:tr>
    </w:tbl>
    <w:p w:rsidR="001A5F20" w:rsidRPr="001F500F" w:rsidRDefault="001A5F20" w:rsidP="001F500F">
      <w:pPr>
        <w:widowControl/>
        <w:autoSpaceDE/>
        <w:autoSpaceDN/>
        <w:spacing w:line="360" w:lineRule="auto"/>
        <w:jc w:val="center"/>
        <w:rPr>
          <w:rFonts w:eastAsia="Calibri"/>
          <w:b/>
          <w:sz w:val="24"/>
          <w:szCs w:val="24"/>
          <w:lang w:val="ru-RU" w:eastAsia="en-US" w:bidi="ar-SA"/>
        </w:rPr>
      </w:pPr>
    </w:p>
    <w:p w:rsidR="001F500F" w:rsidRPr="00DA0B54" w:rsidRDefault="001F500F" w:rsidP="00DA0B54">
      <w:pPr>
        <w:widowControl/>
        <w:autoSpaceDE/>
        <w:autoSpaceDN/>
        <w:spacing w:line="360" w:lineRule="auto"/>
        <w:jc w:val="both"/>
        <w:rPr>
          <w:rFonts w:eastAsia="Calibri"/>
          <w:sz w:val="24"/>
          <w:szCs w:val="24"/>
          <w:lang w:val="ru-RU" w:eastAsia="en-US" w:bidi="ar-SA"/>
        </w:rPr>
      </w:pPr>
    </w:p>
    <w:p w:rsidR="00962242" w:rsidRDefault="00962242" w:rsidP="00DA0B54">
      <w:pPr>
        <w:widowControl/>
        <w:autoSpaceDE/>
        <w:autoSpaceDN/>
        <w:spacing w:line="360" w:lineRule="auto"/>
        <w:jc w:val="both"/>
        <w:rPr>
          <w:rFonts w:eastAsia="Calibri"/>
          <w:sz w:val="24"/>
          <w:szCs w:val="24"/>
          <w:lang w:val="ru-RU" w:eastAsia="en-US" w:bidi="ar-SA"/>
        </w:rPr>
      </w:pPr>
      <w:r>
        <w:rPr>
          <w:rFonts w:eastAsia="Calibri"/>
          <w:sz w:val="24"/>
          <w:szCs w:val="24"/>
          <w:lang w:val="ru-RU" w:eastAsia="en-US" w:bidi="ar-SA"/>
        </w:rPr>
        <w:br w:type="page"/>
      </w:r>
    </w:p>
    <w:p w:rsidR="001F500F" w:rsidRPr="00DA0B54" w:rsidRDefault="001F500F" w:rsidP="00DA0B54">
      <w:pPr>
        <w:widowControl/>
        <w:autoSpaceDE/>
        <w:autoSpaceDN/>
        <w:spacing w:line="360" w:lineRule="auto"/>
        <w:jc w:val="both"/>
        <w:rPr>
          <w:rFonts w:eastAsia="Calibri"/>
          <w:sz w:val="24"/>
          <w:szCs w:val="24"/>
          <w:lang w:val="ru-RU" w:eastAsia="en-US" w:bidi="ar-SA"/>
        </w:rPr>
      </w:pPr>
    </w:p>
    <w:p w:rsidR="000A7789" w:rsidRDefault="00ED2D5A" w:rsidP="00ED2D5A">
      <w:pPr>
        <w:pStyle w:val="11"/>
        <w:rPr>
          <w:rFonts w:eastAsia="Calibri"/>
        </w:rPr>
      </w:pPr>
      <w:bookmarkStart w:id="2" w:name="_Toc148519341"/>
      <w:r w:rsidRPr="001F500F">
        <w:rPr>
          <w:rFonts w:eastAsia="Calibri"/>
        </w:rPr>
        <w:t>ОЦЕНОЧНЫЕ СРЕДСТВА ТЕКУЩЕГО КОНТРОЛЯ</w:t>
      </w:r>
      <w:bookmarkEnd w:id="2"/>
    </w:p>
    <w:p w:rsidR="00C3243E" w:rsidRPr="001F500F" w:rsidRDefault="00C3243E" w:rsidP="00ED2D5A">
      <w:pPr>
        <w:pStyle w:val="11"/>
        <w:rPr>
          <w:rFonts w:eastAsia="Calibri"/>
        </w:rPr>
      </w:pPr>
    </w:p>
    <w:p w:rsidR="00EB7963" w:rsidRPr="00EB7963" w:rsidRDefault="00EB7963" w:rsidP="00A567CB">
      <w:pPr>
        <w:shd w:val="clear" w:color="auto" w:fill="FFFFFF"/>
        <w:ind w:firstLine="567"/>
        <w:rPr>
          <w:color w:val="000000"/>
          <w:sz w:val="24"/>
          <w:szCs w:val="24"/>
          <w:lang w:val="ru-RU" w:eastAsia="ru-RU"/>
        </w:rPr>
      </w:pPr>
      <w:r w:rsidRPr="00EB7963">
        <w:rPr>
          <w:color w:val="000000"/>
          <w:sz w:val="24"/>
          <w:szCs w:val="24"/>
          <w:lang w:val="ru-RU" w:eastAsia="ru-RU"/>
        </w:rPr>
        <w:t>Текущий контроль успеваемости представляет собой проверку усвоения учебного материала, регулярно осуществляемую на протяжении курса обучения.</w:t>
      </w:r>
    </w:p>
    <w:p w:rsidR="00A567CB" w:rsidRDefault="00EB7963" w:rsidP="00A567CB">
      <w:pPr>
        <w:shd w:val="clear" w:color="auto" w:fill="FFFFFF"/>
        <w:ind w:firstLine="567"/>
        <w:rPr>
          <w:color w:val="000000"/>
          <w:sz w:val="24"/>
          <w:szCs w:val="24"/>
          <w:lang w:val="ru-RU" w:eastAsia="ru-RU"/>
        </w:rPr>
      </w:pPr>
      <w:r w:rsidRPr="00EB7963">
        <w:rPr>
          <w:color w:val="000000"/>
          <w:sz w:val="24"/>
          <w:szCs w:val="24"/>
          <w:lang w:val="ru-RU" w:eastAsia="ru-RU"/>
        </w:rPr>
        <w:t xml:space="preserve">Текущий контроль результатов освоения </w:t>
      </w:r>
      <w:r w:rsidR="00653248" w:rsidRPr="00653248">
        <w:rPr>
          <w:color w:val="000000" w:themeColor="text1"/>
          <w:sz w:val="24"/>
          <w:szCs w:val="24"/>
          <w:lang w:val="ru-RU" w:eastAsia="ru-RU"/>
        </w:rPr>
        <w:t>ОУП</w:t>
      </w:r>
      <w:r w:rsidR="00121120">
        <w:rPr>
          <w:color w:val="000000" w:themeColor="text1"/>
          <w:sz w:val="24"/>
          <w:szCs w:val="24"/>
          <w:lang w:val="ru-RU" w:eastAsia="ru-RU"/>
        </w:rPr>
        <w:t>Д</w:t>
      </w:r>
      <w:r w:rsidR="00653248" w:rsidRPr="00653248">
        <w:rPr>
          <w:color w:val="000000" w:themeColor="text1"/>
          <w:sz w:val="24"/>
          <w:szCs w:val="24"/>
          <w:lang w:val="ru-RU" w:eastAsia="ru-RU"/>
        </w:rPr>
        <w:t>.02</w:t>
      </w:r>
      <w:r w:rsidR="00C3243E" w:rsidRPr="00653248">
        <w:rPr>
          <w:color w:val="000000" w:themeColor="text1"/>
          <w:sz w:val="24"/>
          <w:szCs w:val="24"/>
          <w:lang w:val="ru-RU" w:eastAsia="ru-RU"/>
        </w:rPr>
        <w:t xml:space="preserve"> </w:t>
      </w:r>
      <w:r w:rsidR="00653248" w:rsidRPr="00653248">
        <w:rPr>
          <w:color w:val="000000" w:themeColor="text1"/>
          <w:sz w:val="24"/>
          <w:szCs w:val="24"/>
          <w:lang w:val="ru-RU" w:eastAsia="ru-RU"/>
        </w:rPr>
        <w:t>Информатика</w:t>
      </w:r>
      <w:r w:rsidR="00C3243E" w:rsidRPr="00653248">
        <w:rPr>
          <w:color w:val="000000" w:themeColor="text1"/>
          <w:sz w:val="24"/>
          <w:szCs w:val="24"/>
          <w:lang w:val="ru-RU" w:eastAsia="ru-RU"/>
        </w:rPr>
        <w:t xml:space="preserve"> </w:t>
      </w:r>
      <w:r w:rsidRPr="00653248">
        <w:rPr>
          <w:color w:val="000000" w:themeColor="text1"/>
          <w:sz w:val="24"/>
          <w:szCs w:val="24"/>
          <w:lang w:val="ru-RU" w:eastAsia="ru-RU"/>
        </w:rPr>
        <w:t xml:space="preserve"> </w:t>
      </w:r>
      <w:r w:rsidRPr="00EB7963">
        <w:rPr>
          <w:color w:val="000000"/>
          <w:sz w:val="24"/>
          <w:szCs w:val="24"/>
          <w:lang w:val="ru-RU" w:eastAsia="ru-RU"/>
        </w:rPr>
        <w:t>в соответствии с рабочей программой и тематическим планированием происходит при использовании следующих обязательных форм контроля: </w:t>
      </w:r>
    </w:p>
    <w:p w:rsidR="00C3243E" w:rsidRDefault="00ED2D5A" w:rsidP="00C3243E">
      <w:pPr>
        <w:shd w:val="clear" w:color="auto" w:fill="FFFFFF"/>
        <w:ind w:firstLine="567"/>
        <w:rPr>
          <w:i/>
          <w:iCs/>
          <w:color w:val="000000"/>
          <w:sz w:val="24"/>
          <w:szCs w:val="24"/>
          <w:lang w:val="ru-RU" w:eastAsia="ru-RU"/>
        </w:rPr>
      </w:pPr>
      <w:r>
        <w:rPr>
          <w:color w:val="000000"/>
          <w:sz w:val="24"/>
          <w:szCs w:val="24"/>
          <w:lang w:val="ru-RU" w:eastAsia="ru-RU"/>
        </w:rPr>
        <w:t>-</w:t>
      </w:r>
      <w:r w:rsidR="00A567CB">
        <w:rPr>
          <w:i/>
          <w:iCs/>
          <w:color w:val="000000"/>
          <w:sz w:val="24"/>
          <w:szCs w:val="24"/>
          <w:lang w:val="ru-RU" w:eastAsia="ru-RU"/>
        </w:rPr>
        <w:t xml:space="preserve">тестирование </w:t>
      </w:r>
    </w:p>
    <w:p w:rsidR="00C3243E" w:rsidRPr="00EB7963" w:rsidRDefault="00C3243E" w:rsidP="00C3243E">
      <w:pPr>
        <w:shd w:val="clear" w:color="auto" w:fill="FFFFFF"/>
        <w:ind w:firstLine="567"/>
        <w:rPr>
          <w:color w:val="000000"/>
          <w:sz w:val="24"/>
          <w:szCs w:val="24"/>
          <w:lang w:val="ru-RU" w:eastAsia="ru-RU"/>
        </w:rPr>
      </w:pPr>
      <w:r w:rsidRPr="00EB7963">
        <w:rPr>
          <w:i/>
          <w:iCs/>
          <w:color w:val="000000"/>
          <w:sz w:val="24"/>
          <w:szCs w:val="24"/>
          <w:lang w:val="ru-RU" w:eastAsia="ru-RU"/>
        </w:rPr>
        <w:t>- опрос (устный или письменный),</w:t>
      </w:r>
    </w:p>
    <w:p w:rsidR="00EB7963" w:rsidRPr="00EB7963" w:rsidRDefault="00A567CB" w:rsidP="00A567CB">
      <w:pPr>
        <w:shd w:val="clear" w:color="auto" w:fill="FFFFFF"/>
        <w:ind w:firstLine="567"/>
        <w:rPr>
          <w:color w:val="000000"/>
          <w:sz w:val="24"/>
          <w:szCs w:val="24"/>
          <w:lang w:val="ru-RU" w:eastAsia="ru-RU"/>
        </w:rPr>
      </w:pPr>
      <w:r>
        <w:rPr>
          <w:i/>
          <w:iCs/>
          <w:color w:val="000000"/>
          <w:sz w:val="24"/>
          <w:szCs w:val="24"/>
          <w:lang w:val="ru-RU" w:eastAsia="ru-RU"/>
        </w:rPr>
        <w:t xml:space="preserve">- </w:t>
      </w:r>
      <w:r w:rsidR="00EB7963" w:rsidRPr="00EB7963">
        <w:rPr>
          <w:i/>
          <w:iCs/>
          <w:color w:val="000000"/>
          <w:sz w:val="24"/>
          <w:szCs w:val="24"/>
          <w:lang w:val="ru-RU" w:eastAsia="ru-RU"/>
        </w:rPr>
        <w:t>выполнение практических работ, </w:t>
      </w:r>
    </w:p>
    <w:p w:rsidR="00EB7963" w:rsidRPr="00EB7963" w:rsidRDefault="00EB7963" w:rsidP="00A567CB">
      <w:pPr>
        <w:shd w:val="clear" w:color="auto" w:fill="FFFFFF"/>
        <w:ind w:firstLine="567"/>
        <w:rPr>
          <w:color w:val="000000"/>
          <w:sz w:val="24"/>
          <w:szCs w:val="24"/>
          <w:lang w:val="ru-RU" w:eastAsia="ru-RU"/>
        </w:rPr>
      </w:pPr>
      <w:r w:rsidRPr="00EB7963">
        <w:rPr>
          <w:color w:val="000000"/>
          <w:sz w:val="24"/>
          <w:szCs w:val="24"/>
          <w:lang w:val="ru-RU" w:eastAsia="ru-RU"/>
        </w:rPr>
        <w:t>-</w:t>
      </w:r>
      <w:r w:rsidRPr="00EB7963">
        <w:rPr>
          <w:i/>
          <w:iCs/>
          <w:color w:val="000000"/>
          <w:sz w:val="24"/>
          <w:szCs w:val="24"/>
          <w:lang w:val="ru-RU" w:eastAsia="ru-RU"/>
        </w:rPr>
        <w:t>выполнения са</w:t>
      </w:r>
      <w:r w:rsidR="00C3243E">
        <w:rPr>
          <w:i/>
          <w:iCs/>
          <w:color w:val="000000"/>
          <w:sz w:val="24"/>
          <w:szCs w:val="24"/>
          <w:lang w:val="ru-RU" w:eastAsia="ru-RU"/>
        </w:rPr>
        <w:t xml:space="preserve">мостоятельной работы. </w:t>
      </w:r>
      <w:r w:rsidRPr="00EB7963">
        <w:rPr>
          <w:i/>
          <w:iCs/>
          <w:color w:val="000000"/>
          <w:sz w:val="24"/>
          <w:szCs w:val="24"/>
          <w:lang w:val="ru-RU" w:eastAsia="ru-RU"/>
        </w:rPr>
        <w:t> </w:t>
      </w:r>
    </w:p>
    <w:p w:rsidR="008315AC" w:rsidRDefault="008315AC" w:rsidP="00A567CB">
      <w:pPr>
        <w:shd w:val="clear" w:color="auto" w:fill="FFFFFF"/>
        <w:ind w:firstLine="567"/>
        <w:rPr>
          <w:color w:val="000000"/>
          <w:sz w:val="24"/>
          <w:szCs w:val="24"/>
          <w:lang w:val="ru-RU" w:eastAsia="ru-RU"/>
        </w:rPr>
      </w:pPr>
    </w:p>
    <w:p w:rsidR="00A567CB" w:rsidRDefault="00A567CB" w:rsidP="00A567CB">
      <w:pPr>
        <w:shd w:val="clear" w:color="auto" w:fill="FFFFFF"/>
        <w:ind w:firstLine="567"/>
        <w:rPr>
          <w:color w:val="000000"/>
          <w:sz w:val="24"/>
          <w:szCs w:val="24"/>
          <w:lang w:val="ru-RU" w:eastAsia="ru-RU"/>
        </w:rPr>
      </w:pPr>
    </w:p>
    <w:p w:rsidR="00A567CB" w:rsidRDefault="00C3243E" w:rsidP="00753449">
      <w:pPr>
        <w:pStyle w:val="21"/>
        <w:numPr>
          <w:ilvl w:val="0"/>
          <w:numId w:val="3"/>
        </w:numPr>
      </w:pPr>
      <w:bookmarkStart w:id="3" w:name="_Toc148519342"/>
      <w:r w:rsidRPr="00C3243E">
        <w:t xml:space="preserve">Тестовые задания / контрольные вопросы </w:t>
      </w:r>
      <w:r w:rsidR="00A567CB" w:rsidRPr="00C3243E">
        <w:t>для текущего контроля</w:t>
      </w:r>
      <w:bookmarkEnd w:id="3"/>
      <w:r w:rsidRPr="00C3243E">
        <w:t xml:space="preserve"> </w:t>
      </w:r>
    </w:p>
    <w:p w:rsidR="00C3243E" w:rsidRPr="00C3243E" w:rsidRDefault="00C3243E" w:rsidP="00C3243E">
      <w:pPr>
        <w:pStyle w:val="21"/>
        <w:ind w:left="1682"/>
      </w:pPr>
    </w:p>
    <w:p w:rsidR="00F452B1" w:rsidRDefault="00F452B1" w:rsidP="00F452B1">
      <w:pPr>
        <w:widowControl/>
        <w:autoSpaceDE/>
        <w:autoSpaceDN/>
        <w:jc w:val="center"/>
        <w:rPr>
          <w:b/>
          <w:sz w:val="24"/>
          <w:szCs w:val="24"/>
          <w:lang w:val="ru-RU" w:eastAsia="en-US" w:bidi="ar-SA"/>
        </w:rPr>
      </w:pPr>
      <w:r>
        <w:rPr>
          <w:b/>
          <w:sz w:val="24"/>
          <w:szCs w:val="24"/>
          <w:lang w:val="ru-RU" w:eastAsia="en-US" w:bidi="ar-SA"/>
        </w:rPr>
        <w:t>СТАРТОВАЯ ДИАГНОСТИКА «ВХОДНОЙ КОНТРОЛЬ»</w:t>
      </w:r>
    </w:p>
    <w:p w:rsidR="000539E1" w:rsidRDefault="000539E1" w:rsidP="00653248">
      <w:pPr>
        <w:widowControl/>
        <w:shd w:val="clear" w:color="auto" w:fill="FFFFFF"/>
        <w:autoSpaceDE/>
        <w:autoSpaceDN/>
        <w:rPr>
          <w:b/>
          <w:bCs/>
          <w:color w:val="000000"/>
          <w:sz w:val="24"/>
          <w:szCs w:val="28"/>
          <w:lang w:val="ru-RU" w:eastAsia="ru-RU" w:bidi="ar-SA"/>
        </w:rPr>
      </w:pPr>
    </w:p>
    <w:p w:rsidR="00653248" w:rsidRPr="00653248" w:rsidRDefault="00653248" w:rsidP="00653248">
      <w:pPr>
        <w:widowControl/>
        <w:shd w:val="clear" w:color="auto" w:fill="FFFFFF"/>
        <w:autoSpaceDE/>
        <w:autoSpaceDN/>
        <w:rPr>
          <w:color w:val="000000"/>
          <w:sz w:val="24"/>
          <w:szCs w:val="24"/>
          <w:lang w:val="ru-RU" w:eastAsia="ru-RU" w:bidi="ar-SA"/>
        </w:rPr>
      </w:pPr>
      <w:r w:rsidRPr="00653248">
        <w:rPr>
          <w:b/>
          <w:bCs/>
          <w:color w:val="000000"/>
          <w:sz w:val="24"/>
          <w:szCs w:val="24"/>
          <w:lang w:val="ru-RU" w:eastAsia="ru-RU" w:bidi="ar-SA"/>
        </w:rPr>
        <w:t>1. Сведения об объектах окружающего нас мира это:</w:t>
      </w:r>
    </w:p>
    <w:p w:rsidR="00653248" w:rsidRPr="00653248" w:rsidRDefault="00653248" w:rsidP="00753449">
      <w:pPr>
        <w:widowControl/>
        <w:numPr>
          <w:ilvl w:val="0"/>
          <w:numId w:val="5"/>
        </w:numPr>
        <w:shd w:val="clear" w:color="auto" w:fill="FFFFFF"/>
        <w:autoSpaceDE/>
        <w:autoSpaceDN/>
        <w:rPr>
          <w:color w:val="000000"/>
          <w:sz w:val="24"/>
          <w:szCs w:val="24"/>
          <w:lang w:val="ru-RU" w:eastAsia="ru-RU" w:bidi="ar-SA"/>
        </w:rPr>
      </w:pPr>
      <w:r w:rsidRPr="00653248">
        <w:rPr>
          <w:color w:val="000000"/>
          <w:sz w:val="24"/>
          <w:szCs w:val="24"/>
          <w:lang w:val="ru-RU" w:eastAsia="ru-RU" w:bidi="ar-SA"/>
        </w:rPr>
        <w:t>информация</w:t>
      </w:r>
    </w:p>
    <w:p w:rsidR="00653248" w:rsidRPr="00653248" w:rsidRDefault="00653248" w:rsidP="00753449">
      <w:pPr>
        <w:widowControl/>
        <w:numPr>
          <w:ilvl w:val="0"/>
          <w:numId w:val="5"/>
        </w:numPr>
        <w:shd w:val="clear" w:color="auto" w:fill="FFFFFF"/>
        <w:autoSpaceDE/>
        <w:autoSpaceDN/>
        <w:rPr>
          <w:color w:val="000000"/>
          <w:sz w:val="24"/>
          <w:szCs w:val="24"/>
          <w:lang w:val="ru-RU" w:eastAsia="ru-RU" w:bidi="ar-SA"/>
        </w:rPr>
      </w:pPr>
      <w:r w:rsidRPr="00653248">
        <w:rPr>
          <w:color w:val="000000"/>
          <w:sz w:val="24"/>
          <w:szCs w:val="24"/>
          <w:lang w:val="ru-RU" w:eastAsia="ru-RU" w:bidi="ar-SA"/>
        </w:rPr>
        <w:t>объект</w:t>
      </w:r>
    </w:p>
    <w:p w:rsidR="00653248" w:rsidRPr="00653248" w:rsidRDefault="00653248" w:rsidP="00753449">
      <w:pPr>
        <w:widowControl/>
        <w:numPr>
          <w:ilvl w:val="0"/>
          <w:numId w:val="5"/>
        </w:numPr>
        <w:shd w:val="clear" w:color="auto" w:fill="FFFFFF"/>
        <w:autoSpaceDE/>
        <w:autoSpaceDN/>
        <w:rPr>
          <w:color w:val="000000"/>
          <w:sz w:val="24"/>
          <w:szCs w:val="24"/>
          <w:lang w:val="ru-RU" w:eastAsia="ru-RU" w:bidi="ar-SA"/>
        </w:rPr>
      </w:pPr>
      <w:r w:rsidRPr="00653248">
        <w:rPr>
          <w:color w:val="000000"/>
          <w:sz w:val="24"/>
          <w:szCs w:val="24"/>
          <w:lang w:val="ru-RU" w:eastAsia="ru-RU" w:bidi="ar-SA"/>
        </w:rPr>
        <w:t>предмет</w:t>
      </w:r>
    </w:p>
    <w:p w:rsidR="00653248" w:rsidRPr="00653248" w:rsidRDefault="00653248" w:rsidP="00753449">
      <w:pPr>
        <w:widowControl/>
        <w:numPr>
          <w:ilvl w:val="0"/>
          <w:numId w:val="5"/>
        </w:numPr>
        <w:shd w:val="clear" w:color="auto" w:fill="FFFFFF"/>
        <w:autoSpaceDE/>
        <w:autoSpaceDN/>
        <w:rPr>
          <w:color w:val="000000"/>
          <w:sz w:val="24"/>
          <w:szCs w:val="24"/>
          <w:lang w:val="ru-RU" w:eastAsia="ru-RU" w:bidi="ar-SA"/>
        </w:rPr>
      </w:pPr>
      <w:r w:rsidRPr="00653248">
        <w:rPr>
          <w:color w:val="000000"/>
          <w:sz w:val="24"/>
          <w:szCs w:val="24"/>
          <w:lang w:val="ru-RU" w:eastAsia="ru-RU" w:bidi="ar-SA"/>
        </w:rPr>
        <w:t>информатика</w:t>
      </w:r>
    </w:p>
    <w:p w:rsidR="00F452B1" w:rsidRPr="00F452B1" w:rsidRDefault="00F452B1" w:rsidP="00F452B1">
      <w:pPr>
        <w:widowControl/>
        <w:shd w:val="clear" w:color="auto" w:fill="FFFFFF"/>
        <w:autoSpaceDE/>
        <w:autoSpaceDN/>
        <w:rPr>
          <w:rFonts w:ascii="Calibri" w:hAnsi="Calibri" w:cs="Calibri"/>
          <w:color w:val="000000"/>
          <w:lang w:val="ru-RU" w:eastAsia="ru-RU" w:bidi="ar-SA"/>
        </w:rPr>
      </w:pPr>
      <w:r w:rsidRPr="00F452B1">
        <w:rPr>
          <w:b/>
          <w:bCs/>
          <w:color w:val="000000"/>
          <w:sz w:val="24"/>
          <w:szCs w:val="24"/>
          <w:lang w:val="ru-RU" w:eastAsia="ru-RU" w:bidi="ar-SA"/>
        </w:rPr>
        <w:t>Ответ:________________</w:t>
      </w:r>
    </w:p>
    <w:p w:rsidR="000539E1" w:rsidRDefault="000539E1" w:rsidP="000539E1">
      <w:pPr>
        <w:widowControl/>
        <w:shd w:val="clear" w:color="auto" w:fill="FFFFFF"/>
        <w:autoSpaceDE/>
        <w:autoSpaceDN/>
        <w:rPr>
          <w:b/>
          <w:bCs/>
          <w:color w:val="000000"/>
          <w:sz w:val="24"/>
          <w:szCs w:val="24"/>
          <w:lang w:val="ru-RU" w:eastAsia="ru-RU" w:bidi="ar-SA"/>
        </w:rPr>
      </w:pPr>
    </w:p>
    <w:p w:rsidR="000539E1" w:rsidRPr="000539E1" w:rsidRDefault="000539E1" w:rsidP="000539E1">
      <w:pPr>
        <w:widowControl/>
        <w:shd w:val="clear" w:color="auto" w:fill="FFFFFF"/>
        <w:autoSpaceDE/>
        <w:autoSpaceDN/>
        <w:rPr>
          <w:color w:val="000000"/>
          <w:sz w:val="24"/>
          <w:szCs w:val="24"/>
          <w:lang w:val="ru-RU" w:eastAsia="ru-RU" w:bidi="ar-SA"/>
        </w:rPr>
      </w:pPr>
      <w:r w:rsidRPr="000539E1">
        <w:rPr>
          <w:b/>
          <w:bCs/>
          <w:color w:val="000000"/>
          <w:sz w:val="24"/>
          <w:szCs w:val="24"/>
          <w:lang w:val="ru-RU" w:eastAsia="ru-RU" w:bidi="ar-SA"/>
        </w:rPr>
        <w:t>2. Информацию, изложенную на</w:t>
      </w:r>
      <w:r>
        <w:rPr>
          <w:b/>
          <w:bCs/>
          <w:color w:val="000000"/>
          <w:sz w:val="24"/>
          <w:szCs w:val="24"/>
          <w:lang w:val="ru-RU" w:eastAsia="ru-RU" w:bidi="ar-SA"/>
        </w:rPr>
        <w:t xml:space="preserve"> доступном для получателя языке, </w:t>
      </w:r>
      <w:r w:rsidRPr="000539E1">
        <w:rPr>
          <w:b/>
          <w:bCs/>
          <w:color w:val="000000"/>
          <w:sz w:val="24"/>
          <w:szCs w:val="24"/>
          <w:lang w:val="ru-RU" w:eastAsia="ru-RU" w:bidi="ar-SA"/>
        </w:rPr>
        <w:t>называют:</w:t>
      </w:r>
    </w:p>
    <w:p w:rsidR="000539E1" w:rsidRPr="000539E1" w:rsidRDefault="000539E1" w:rsidP="00753449">
      <w:pPr>
        <w:widowControl/>
        <w:numPr>
          <w:ilvl w:val="0"/>
          <w:numId w:val="6"/>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понятной</w:t>
      </w:r>
    </w:p>
    <w:p w:rsidR="000539E1" w:rsidRPr="000539E1" w:rsidRDefault="000539E1" w:rsidP="00753449">
      <w:pPr>
        <w:widowControl/>
        <w:numPr>
          <w:ilvl w:val="0"/>
          <w:numId w:val="6"/>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полной</w:t>
      </w:r>
    </w:p>
    <w:p w:rsidR="000539E1" w:rsidRPr="000539E1" w:rsidRDefault="000539E1" w:rsidP="00753449">
      <w:pPr>
        <w:widowControl/>
        <w:numPr>
          <w:ilvl w:val="0"/>
          <w:numId w:val="6"/>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полезной</w:t>
      </w:r>
    </w:p>
    <w:p w:rsidR="000539E1" w:rsidRPr="000539E1" w:rsidRDefault="000539E1" w:rsidP="00753449">
      <w:pPr>
        <w:widowControl/>
        <w:numPr>
          <w:ilvl w:val="0"/>
          <w:numId w:val="6"/>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актуальной</w:t>
      </w:r>
    </w:p>
    <w:p w:rsidR="00F452B1" w:rsidRPr="00F452B1" w:rsidRDefault="00F452B1" w:rsidP="00F452B1">
      <w:pPr>
        <w:widowControl/>
        <w:shd w:val="clear" w:color="auto" w:fill="FFFFFF"/>
        <w:autoSpaceDE/>
        <w:autoSpaceDN/>
        <w:rPr>
          <w:rFonts w:ascii="Calibri" w:hAnsi="Calibri" w:cs="Calibri"/>
          <w:color w:val="000000"/>
          <w:lang w:val="ru-RU" w:eastAsia="ru-RU" w:bidi="ar-SA"/>
        </w:rPr>
      </w:pPr>
      <w:r w:rsidRPr="00F452B1">
        <w:rPr>
          <w:b/>
          <w:bCs/>
          <w:color w:val="000000"/>
          <w:sz w:val="24"/>
          <w:szCs w:val="24"/>
          <w:lang w:val="ru-RU" w:eastAsia="ru-RU" w:bidi="ar-SA"/>
        </w:rPr>
        <w:t>Ответ:_________________</w:t>
      </w:r>
    </w:p>
    <w:p w:rsidR="000539E1" w:rsidRDefault="000539E1" w:rsidP="000539E1">
      <w:pPr>
        <w:widowControl/>
        <w:shd w:val="clear" w:color="auto" w:fill="FFFFFF"/>
        <w:autoSpaceDE/>
        <w:autoSpaceDN/>
        <w:rPr>
          <w:b/>
          <w:bCs/>
          <w:color w:val="000000"/>
          <w:sz w:val="24"/>
          <w:szCs w:val="24"/>
          <w:lang w:val="ru-RU" w:eastAsia="ru-RU" w:bidi="ar-SA"/>
        </w:rPr>
      </w:pPr>
    </w:p>
    <w:p w:rsidR="000539E1" w:rsidRPr="000539E1" w:rsidRDefault="000539E1" w:rsidP="000539E1">
      <w:pPr>
        <w:widowControl/>
        <w:shd w:val="clear" w:color="auto" w:fill="FFFFFF"/>
        <w:autoSpaceDE/>
        <w:autoSpaceDN/>
        <w:rPr>
          <w:color w:val="000000"/>
          <w:sz w:val="24"/>
          <w:szCs w:val="24"/>
          <w:lang w:val="ru-RU" w:eastAsia="ru-RU" w:bidi="ar-SA"/>
        </w:rPr>
      </w:pPr>
      <w:r w:rsidRPr="000539E1">
        <w:rPr>
          <w:b/>
          <w:bCs/>
          <w:color w:val="000000"/>
          <w:sz w:val="24"/>
          <w:szCs w:val="24"/>
          <w:lang w:val="ru-RU" w:eastAsia="ru-RU" w:bidi="ar-SA"/>
        </w:rPr>
        <w:t>3. Наибольший объем информации человек получает при помощи:</w:t>
      </w:r>
    </w:p>
    <w:p w:rsidR="000539E1" w:rsidRPr="000539E1" w:rsidRDefault="000539E1" w:rsidP="00753449">
      <w:pPr>
        <w:widowControl/>
        <w:numPr>
          <w:ilvl w:val="0"/>
          <w:numId w:val="7"/>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органов слуха</w:t>
      </w:r>
    </w:p>
    <w:p w:rsidR="000539E1" w:rsidRPr="000539E1" w:rsidRDefault="000539E1" w:rsidP="00753449">
      <w:pPr>
        <w:widowControl/>
        <w:numPr>
          <w:ilvl w:val="0"/>
          <w:numId w:val="7"/>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органов зрения</w:t>
      </w:r>
    </w:p>
    <w:p w:rsidR="000539E1" w:rsidRPr="000539E1" w:rsidRDefault="000539E1" w:rsidP="00753449">
      <w:pPr>
        <w:widowControl/>
        <w:numPr>
          <w:ilvl w:val="0"/>
          <w:numId w:val="7"/>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органов обоняния</w:t>
      </w:r>
    </w:p>
    <w:p w:rsidR="000539E1" w:rsidRPr="000539E1" w:rsidRDefault="000539E1" w:rsidP="00753449">
      <w:pPr>
        <w:widowControl/>
        <w:numPr>
          <w:ilvl w:val="0"/>
          <w:numId w:val="7"/>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органов осязания</w:t>
      </w:r>
    </w:p>
    <w:p w:rsidR="00F452B1" w:rsidRPr="00F452B1" w:rsidRDefault="00F452B1" w:rsidP="00F452B1">
      <w:pPr>
        <w:widowControl/>
        <w:shd w:val="clear" w:color="auto" w:fill="FFFFFF"/>
        <w:autoSpaceDE/>
        <w:autoSpaceDN/>
        <w:rPr>
          <w:rFonts w:ascii="Calibri" w:hAnsi="Calibri" w:cs="Calibri"/>
          <w:color w:val="000000"/>
          <w:lang w:val="ru-RU" w:eastAsia="ru-RU" w:bidi="ar-SA"/>
        </w:rPr>
      </w:pPr>
      <w:r w:rsidRPr="00F452B1">
        <w:rPr>
          <w:b/>
          <w:bCs/>
          <w:color w:val="000000"/>
          <w:sz w:val="24"/>
          <w:szCs w:val="24"/>
          <w:lang w:val="ru-RU" w:eastAsia="ru-RU" w:bidi="ar-SA"/>
        </w:rPr>
        <w:t>Ответ:__________________</w:t>
      </w:r>
    </w:p>
    <w:p w:rsidR="000539E1" w:rsidRDefault="000539E1" w:rsidP="000539E1">
      <w:pPr>
        <w:widowControl/>
        <w:shd w:val="clear" w:color="auto" w:fill="FFFFFF"/>
        <w:autoSpaceDE/>
        <w:autoSpaceDN/>
        <w:rPr>
          <w:b/>
          <w:bCs/>
          <w:color w:val="000000"/>
          <w:sz w:val="24"/>
          <w:szCs w:val="24"/>
          <w:lang w:val="ru-RU" w:eastAsia="ru-RU" w:bidi="ar-SA"/>
        </w:rPr>
      </w:pPr>
    </w:p>
    <w:p w:rsidR="000539E1" w:rsidRPr="000539E1" w:rsidRDefault="000539E1" w:rsidP="000539E1">
      <w:pPr>
        <w:widowControl/>
        <w:shd w:val="clear" w:color="auto" w:fill="FFFFFF"/>
        <w:autoSpaceDE/>
        <w:autoSpaceDN/>
        <w:rPr>
          <w:color w:val="000000"/>
          <w:sz w:val="24"/>
          <w:szCs w:val="24"/>
          <w:lang w:val="ru-RU" w:eastAsia="ru-RU" w:bidi="ar-SA"/>
        </w:rPr>
      </w:pPr>
      <w:r w:rsidRPr="000539E1">
        <w:rPr>
          <w:b/>
          <w:bCs/>
          <w:color w:val="000000"/>
          <w:sz w:val="24"/>
          <w:szCs w:val="24"/>
          <w:lang w:val="ru-RU" w:eastAsia="ru-RU" w:bidi="ar-SA"/>
        </w:rPr>
        <w:t>4. Измерение температуры представляет собой</w:t>
      </w:r>
    </w:p>
    <w:p w:rsidR="000539E1" w:rsidRPr="000539E1" w:rsidRDefault="000539E1" w:rsidP="00753449">
      <w:pPr>
        <w:widowControl/>
        <w:numPr>
          <w:ilvl w:val="0"/>
          <w:numId w:val="8"/>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процесс хранения</w:t>
      </w:r>
    </w:p>
    <w:p w:rsidR="000539E1" w:rsidRPr="000539E1" w:rsidRDefault="000539E1" w:rsidP="00753449">
      <w:pPr>
        <w:widowControl/>
        <w:numPr>
          <w:ilvl w:val="0"/>
          <w:numId w:val="8"/>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процесс передачи</w:t>
      </w:r>
    </w:p>
    <w:p w:rsidR="000539E1" w:rsidRPr="000539E1" w:rsidRDefault="000539E1" w:rsidP="00753449">
      <w:pPr>
        <w:widowControl/>
        <w:numPr>
          <w:ilvl w:val="0"/>
          <w:numId w:val="8"/>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процесс получения</w:t>
      </w:r>
    </w:p>
    <w:p w:rsidR="000539E1" w:rsidRPr="000539E1" w:rsidRDefault="000539E1" w:rsidP="00753449">
      <w:pPr>
        <w:widowControl/>
        <w:numPr>
          <w:ilvl w:val="0"/>
          <w:numId w:val="8"/>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процесс защиты</w:t>
      </w:r>
    </w:p>
    <w:p w:rsidR="00F452B1" w:rsidRPr="00F452B1" w:rsidRDefault="00F452B1" w:rsidP="00F452B1">
      <w:pPr>
        <w:widowControl/>
        <w:shd w:val="clear" w:color="auto" w:fill="FFFFFF"/>
        <w:autoSpaceDE/>
        <w:autoSpaceDN/>
        <w:rPr>
          <w:rFonts w:ascii="Calibri" w:hAnsi="Calibri" w:cs="Calibri"/>
          <w:color w:val="000000"/>
          <w:lang w:val="ru-RU" w:eastAsia="ru-RU" w:bidi="ar-SA"/>
        </w:rPr>
      </w:pPr>
      <w:r w:rsidRPr="00F452B1">
        <w:rPr>
          <w:b/>
          <w:bCs/>
          <w:color w:val="000000"/>
          <w:sz w:val="24"/>
          <w:szCs w:val="24"/>
          <w:lang w:val="ru-RU" w:eastAsia="ru-RU" w:bidi="ar-SA"/>
        </w:rPr>
        <w:t>Ответ:_________________</w:t>
      </w:r>
    </w:p>
    <w:p w:rsidR="000539E1" w:rsidRDefault="000539E1" w:rsidP="000539E1">
      <w:pPr>
        <w:widowControl/>
        <w:shd w:val="clear" w:color="auto" w:fill="FFFFFF"/>
        <w:autoSpaceDE/>
        <w:autoSpaceDN/>
        <w:rPr>
          <w:b/>
          <w:bCs/>
          <w:color w:val="000000"/>
          <w:sz w:val="24"/>
          <w:szCs w:val="24"/>
          <w:lang w:val="ru-RU" w:eastAsia="ru-RU" w:bidi="ar-SA"/>
        </w:rPr>
      </w:pPr>
    </w:p>
    <w:p w:rsidR="000539E1" w:rsidRPr="000539E1" w:rsidRDefault="000539E1" w:rsidP="000539E1">
      <w:pPr>
        <w:widowControl/>
        <w:shd w:val="clear" w:color="auto" w:fill="FFFFFF"/>
        <w:autoSpaceDE/>
        <w:autoSpaceDN/>
        <w:rPr>
          <w:color w:val="000000"/>
          <w:sz w:val="24"/>
          <w:szCs w:val="24"/>
          <w:lang w:val="ru-RU" w:eastAsia="ru-RU" w:bidi="ar-SA"/>
        </w:rPr>
      </w:pPr>
      <w:r w:rsidRPr="000539E1">
        <w:rPr>
          <w:b/>
          <w:bCs/>
          <w:color w:val="000000"/>
          <w:sz w:val="24"/>
          <w:szCs w:val="24"/>
          <w:lang w:val="ru-RU" w:eastAsia="ru-RU" w:bidi="ar-SA"/>
        </w:rPr>
        <w:t>5. Что такое 1 байт?</w:t>
      </w:r>
    </w:p>
    <w:p w:rsidR="000539E1" w:rsidRPr="000539E1" w:rsidRDefault="000539E1" w:rsidP="00753449">
      <w:pPr>
        <w:widowControl/>
        <w:numPr>
          <w:ilvl w:val="0"/>
          <w:numId w:val="9"/>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1024 Кбайт</w:t>
      </w:r>
    </w:p>
    <w:p w:rsidR="000539E1" w:rsidRPr="000539E1" w:rsidRDefault="000539E1" w:rsidP="00753449">
      <w:pPr>
        <w:widowControl/>
        <w:numPr>
          <w:ilvl w:val="0"/>
          <w:numId w:val="9"/>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4 бит</w:t>
      </w:r>
    </w:p>
    <w:p w:rsidR="000539E1" w:rsidRPr="000539E1" w:rsidRDefault="000539E1" w:rsidP="00753449">
      <w:pPr>
        <w:widowControl/>
        <w:numPr>
          <w:ilvl w:val="0"/>
          <w:numId w:val="9"/>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8 бит</w:t>
      </w:r>
    </w:p>
    <w:p w:rsidR="000539E1" w:rsidRPr="000539E1" w:rsidRDefault="000539E1" w:rsidP="00753449">
      <w:pPr>
        <w:widowControl/>
        <w:numPr>
          <w:ilvl w:val="0"/>
          <w:numId w:val="9"/>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10 Мбайт</w:t>
      </w:r>
    </w:p>
    <w:p w:rsidR="00F452B1" w:rsidRPr="00F452B1" w:rsidRDefault="00F452B1" w:rsidP="00F452B1">
      <w:pPr>
        <w:widowControl/>
        <w:shd w:val="clear" w:color="auto" w:fill="FFFFFF"/>
        <w:autoSpaceDE/>
        <w:autoSpaceDN/>
        <w:rPr>
          <w:rFonts w:ascii="Calibri" w:hAnsi="Calibri" w:cs="Calibri"/>
          <w:color w:val="000000"/>
          <w:lang w:val="ru-RU" w:eastAsia="ru-RU" w:bidi="ar-SA"/>
        </w:rPr>
      </w:pPr>
      <w:r w:rsidRPr="00F452B1">
        <w:rPr>
          <w:b/>
          <w:bCs/>
          <w:color w:val="000000"/>
          <w:sz w:val="24"/>
          <w:szCs w:val="24"/>
          <w:lang w:val="ru-RU" w:eastAsia="ru-RU" w:bidi="ar-SA"/>
        </w:rPr>
        <w:t>Ответ:_________________</w:t>
      </w:r>
    </w:p>
    <w:p w:rsidR="000539E1" w:rsidRDefault="000539E1" w:rsidP="00F452B1">
      <w:pPr>
        <w:widowControl/>
        <w:shd w:val="clear" w:color="auto" w:fill="FFFFFF"/>
        <w:autoSpaceDE/>
        <w:autoSpaceDN/>
        <w:rPr>
          <w:color w:val="000000"/>
          <w:sz w:val="24"/>
          <w:szCs w:val="24"/>
          <w:lang w:val="ru-RU" w:eastAsia="ru-RU" w:bidi="ar-SA"/>
        </w:rPr>
      </w:pPr>
    </w:p>
    <w:p w:rsidR="000539E1" w:rsidRPr="000539E1" w:rsidRDefault="000539E1" w:rsidP="000539E1">
      <w:pPr>
        <w:widowControl/>
        <w:shd w:val="clear" w:color="auto" w:fill="FFFFFF"/>
        <w:autoSpaceDE/>
        <w:autoSpaceDN/>
        <w:rPr>
          <w:color w:val="000000"/>
          <w:sz w:val="24"/>
          <w:szCs w:val="24"/>
          <w:lang w:val="ru-RU" w:eastAsia="ru-RU" w:bidi="ar-SA"/>
        </w:rPr>
      </w:pPr>
      <w:r w:rsidRPr="000539E1">
        <w:rPr>
          <w:b/>
          <w:bCs/>
          <w:color w:val="000000"/>
          <w:sz w:val="24"/>
          <w:szCs w:val="24"/>
          <w:lang w:val="ru-RU" w:eastAsia="ru-RU" w:bidi="ar-SA"/>
        </w:rPr>
        <w:t>6. Алфавит азбуки Морзе состоит:</w:t>
      </w:r>
    </w:p>
    <w:p w:rsidR="000539E1" w:rsidRPr="000539E1" w:rsidRDefault="000539E1" w:rsidP="00753449">
      <w:pPr>
        <w:widowControl/>
        <w:numPr>
          <w:ilvl w:val="0"/>
          <w:numId w:val="10"/>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нулей и единиц</w:t>
      </w:r>
    </w:p>
    <w:p w:rsidR="000539E1" w:rsidRPr="000539E1" w:rsidRDefault="000539E1" w:rsidP="00753449">
      <w:pPr>
        <w:widowControl/>
        <w:numPr>
          <w:ilvl w:val="0"/>
          <w:numId w:val="10"/>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из точек и тире</w:t>
      </w:r>
    </w:p>
    <w:p w:rsidR="000539E1" w:rsidRPr="000539E1" w:rsidRDefault="000539E1" w:rsidP="00753449">
      <w:pPr>
        <w:widowControl/>
        <w:numPr>
          <w:ilvl w:val="0"/>
          <w:numId w:val="10"/>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lastRenderedPageBreak/>
        <w:t>из 10 различных знаков</w:t>
      </w:r>
    </w:p>
    <w:p w:rsidR="000539E1" w:rsidRPr="000539E1" w:rsidRDefault="000539E1" w:rsidP="00753449">
      <w:pPr>
        <w:widowControl/>
        <w:numPr>
          <w:ilvl w:val="0"/>
          <w:numId w:val="10"/>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из одного знака</w:t>
      </w:r>
    </w:p>
    <w:p w:rsidR="00F452B1" w:rsidRPr="00F452B1" w:rsidRDefault="00F452B1" w:rsidP="00F452B1">
      <w:pPr>
        <w:widowControl/>
        <w:shd w:val="clear" w:color="auto" w:fill="FFFFFF"/>
        <w:autoSpaceDE/>
        <w:autoSpaceDN/>
        <w:rPr>
          <w:rFonts w:ascii="Calibri" w:hAnsi="Calibri" w:cs="Calibri"/>
          <w:color w:val="000000"/>
          <w:lang w:val="ru-RU" w:eastAsia="ru-RU" w:bidi="ar-SA"/>
        </w:rPr>
      </w:pPr>
      <w:r w:rsidRPr="00F452B1">
        <w:rPr>
          <w:b/>
          <w:bCs/>
          <w:color w:val="000000"/>
          <w:sz w:val="24"/>
          <w:szCs w:val="24"/>
          <w:lang w:val="ru-RU" w:eastAsia="ru-RU" w:bidi="ar-SA"/>
        </w:rPr>
        <w:t>Ответ:_________________</w:t>
      </w:r>
    </w:p>
    <w:p w:rsidR="00F452B1" w:rsidRPr="00F452B1" w:rsidRDefault="00F452B1" w:rsidP="000539E1">
      <w:pPr>
        <w:widowControl/>
        <w:shd w:val="clear" w:color="auto" w:fill="FFFFFF"/>
        <w:autoSpaceDE/>
        <w:autoSpaceDN/>
        <w:rPr>
          <w:rFonts w:ascii="Calibri" w:hAnsi="Calibri" w:cs="Calibri"/>
          <w:color w:val="000000"/>
          <w:lang w:val="ru-RU" w:eastAsia="ru-RU" w:bidi="ar-SA"/>
        </w:rPr>
      </w:pPr>
    </w:p>
    <w:p w:rsidR="000539E1" w:rsidRPr="000539E1" w:rsidRDefault="000539E1" w:rsidP="000539E1">
      <w:pPr>
        <w:widowControl/>
        <w:shd w:val="clear" w:color="auto" w:fill="FFFFFF"/>
        <w:autoSpaceDE/>
        <w:autoSpaceDN/>
        <w:rPr>
          <w:color w:val="000000"/>
          <w:sz w:val="24"/>
          <w:szCs w:val="24"/>
          <w:lang w:val="ru-RU" w:eastAsia="ru-RU" w:bidi="ar-SA"/>
        </w:rPr>
      </w:pPr>
      <w:r w:rsidRPr="000539E1">
        <w:rPr>
          <w:b/>
          <w:bCs/>
          <w:color w:val="000000"/>
          <w:sz w:val="24"/>
          <w:szCs w:val="24"/>
          <w:lang w:val="ru-RU" w:eastAsia="ru-RU" w:bidi="ar-SA"/>
        </w:rPr>
        <w:t>7. Архитектура компьютера - это</w:t>
      </w:r>
    </w:p>
    <w:p w:rsidR="000539E1" w:rsidRPr="000539E1" w:rsidRDefault="000539E1" w:rsidP="00753449">
      <w:pPr>
        <w:widowControl/>
        <w:numPr>
          <w:ilvl w:val="0"/>
          <w:numId w:val="11"/>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техническое описание деталей устройств компьютера</w:t>
      </w:r>
    </w:p>
    <w:p w:rsidR="000539E1" w:rsidRPr="000539E1" w:rsidRDefault="000539E1" w:rsidP="00753449">
      <w:pPr>
        <w:widowControl/>
        <w:numPr>
          <w:ilvl w:val="0"/>
          <w:numId w:val="11"/>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описание устройств для ввода-вывода информации</w:t>
      </w:r>
    </w:p>
    <w:p w:rsidR="000539E1" w:rsidRPr="000539E1" w:rsidRDefault="000539E1" w:rsidP="00753449">
      <w:pPr>
        <w:widowControl/>
        <w:numPr>
          <w:ilvl w:val="0"/>
          <w:numId w:val="11"/>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описание программного обеспечения для работы компьютера</w:t>
      </w:r>
    </w:p>
    <w:p w:rsidR="000539E1" w:rsidRPr="000539E1" w:rsidRDefault="000539E1" w:rsidP="00753449">
      <w:pPr>
        <w:widowControl/>
        <w:numPr>
          <w:ilvl w:val="0"/>
          <w:numId w:val="11"/>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список устройств подключенных к ПК</w:t>
      </w:r>
    </w:p>
    <w:p w:rsidR="00F452B1" w:rsidRPr="00F452B1" w:rsidRDefault="00F452B1" w:rsidP="00F452B1">
      <w:pPr>
        <w:widowControl/>
        <w:shd w:val="clear" w:color="auto" w:fill="FFFFFF"/>
        <w:autoSpaceDE/>
        <w:autoSpaceDN/>
        <w:rPr>
          <w:rFonts w:ascii="Calibri" w:hAnsi="Calibri" w:cs="Calibri"/>
          <w:color w:val="000000"/>
          <w:lang w:val="ru-RU" w:eastAsia="ru-RU" w:bidi="ar-SA"/>
        </w:rPr>
      </w:pPr>
      <w:r w:rsidRPr="00F452B1">
        <w:rPr>
          <w:b/>
          <w:bCs/>
          <w:color w:val="000000"/>
          <w:sz w:val="24"/>
          <w:szCs w:val="24"/>
          <w:lang w:val="ru-RU" w:eastAsia="ru-RU" w:bidi="ar-SA"/>
        </w:rPr>
        <w:t>Ответ:________________</w:t>
      </w:r>
    </w:p>
    <w:p w:rsidR="000539E1" w:rsidRDefault="000539E1" w:rsidP="00F452B1">
      <w:pPr>
        <w:widowControl/>
        <w:shd w:val="clear" w:color="auto" w:fill="FFFFFF"/>
        <w:autoSpaceDE/>
        <w:autoSpaceDN/>
        <w:rPr>
          <w:color w:val="000000"/>
          <w:sz w:val="24"/>
          <w:szCs w:val="24"/>
          <w:lang w:val="ru-RU" w:eastAsia="ru-RU" w:bidi="ar-SA"/>
        </w:rPr>
      </w:pPr>
    </w:p>
    <w:p w:rsidR="000539E1" w:rsidRPr="000539E1" w:rsidRDefault="000539E1" w:rsidP="000539E1">
      <w:pPr>
        <w:widowControl/>
        <w:shd w:val="clear" w:color="auto" w:fill="FFFFFF"/>
        <w:autoSpaceDE/>
        <w:autoSpaceDN/>
        <w:rPr>
          <w:color w:val="000000"/>
          <w:sz w:val="24"/>
          <w:szCs w:val="24"/>
          <w:lang w:val="ru-RU" w:eastAsia="ru-RU" w:bidi="ar-SA"/>
        </w:rPr>
      </w:pPr>
      <w:r w:rsidRPr="000539E1">
        <w:rPr>
          <w:b/>
          <w:bCs/>
          <w:color w:val="000000"/>
          <w:sz w:val="24"/>
          <w:szCs w:val="24"/>
          <w:lang w:val="ru-RU" w:eastAsia="ru-RU" w:bidi="ar-SA"/>
        </w:rPr>
        <w:t>8. Устройство ввода информации с листа бумаги называется:</w:t>
      </w:r>
    </w:p>
    <w:p w:rsidR="000539E1" w:rsidRPr="000539E1" w:rsidRDefault="000539E1" w:rsidP="00753449">
      <w:pPr>
        <w:widowControl/>
        <w:numPr>
          <w:ilvl w:val="0"/>
          <w:numId w:val="12"/>
        </w:numPr>
        <w:shd w:val="clear" w:color="auto" w:fill="FFFFFF"/>
        <w:autoSpaceDE/>
        <w:autoSpaceDN/>
        <w:rPr>
          <w:color w:val="000000"/>
          <w:sz w:val="24"/>
          <w:szCs w:val="24"/>
          <w:lang w:val="ru-RU" w:eastAsia="ru-RU" w:bidi="ar-SA"/>
        </w:rPr>
      </w:pPr>
      <w:r>
        <w:rPr>
          <w:color w:val="000000"/>
          <w:sz w:val="24"/>
          <w:szCs w:val="24"/>
          <w:lang w:val="ru-RU" w:eastAsia="ru-RU" w:bidi="ar-SA"/>
        </w:rPr>
        <w:t>плоттер</w:t>
      </w:r>
    </w:p>
    <w:p w:rsidR="000539E1" w:rsidRPr="000539E1" w:rsidRDefault="000539E1" w:rsidP="00753449">
      <w:pPr>
        <w:widowControl/>
        <w:numPr>
          <w:ilvl w:val="0"/>
          <w:numId w:val="12"/>
        </w:numPr>
        <w:shd w:val="clear" w:color="auto" w:fill="FFFFFF"/>
        <w:autoSpaceDE/>
        <w:autoSpaceDN/>
        <w:rPr>
          <w:color w:val="000000"/>
          <w:sz w:val="24"/>
          <w:szCs w:val="24"/>
          <w:lang w:val="ru-RU" w:eastAsia="ru-RU" w:bidi="ar-SA"/>
        </w:rPr>
      </w:pPr>
      <w:r>
        <w:rPr>
          <w:color w:val="000000"/>
          <w:sz w:val="24"/>
          <w:szCs w:val="24"/>
          <w:lang w:val="ru-RU" w:eastAsia="ru-RU" w:bidi="ar-SA"/>
        </w:rPr>
        <w:t>стример</w:t>
      </w:r>
    </w:p>
    <w:p w:rsidR="000539E1" w:rsidRPr="000539E1" w:rsidRDefault="000539E1" w:rsidP="00753449">
      <w:pPr>
        <w:widowControl/>
        <w:numPr>
          <w:ilvl w:val="0"/>
          <w:numId w:val="12"/>
        </w:numPr>
        <w:shd w:val="clear" w:color="auto" w:fill="FFFFFF"/>
        <w:autoSpaceDE/>
        <w:autoSpaceDN/>
        <w:rPr>
          <w:color w:val="000000"/>
          <w:sz w:val="24"/>
          <w:szCs w:val="24"/>
          <w:lang w:val="ru-RU" w:eastAsia="ru-RU" w:bidi="ar-SA"/>
        </w:rPr>
      </w:pPr>
      <w:r>
        <w:rPr>
          <w:color w:val="000000"/>
          <w:sz w:val="24"/>
          <w:szCs w:val="24"/>
          <w:lang w:val="ru-RU" w:eastAsia="ru-RU" w:bidi="ar-SA"/>
        </w:rPr>
        <w:t>драйвер</w:t>
      </w:r>
    </w:p>
    <w:p w:rsidR="000539E1" w:rsidRPr="000539E1" w:rsidRDefault="000539E1" w:rsidP="00753449">
      <w:pPr>
        <w:widowControl/>
        <w:numPr>
          <w:ilvl w:val="0"/>
          <w:numId w:val="12"/>
        </w:numPr>
        <w:shd w:val="clear" w:color="auto" w:fill="FFFFFF"/>
        <w:autoSpaceDE/>
        <w:autoSpaceDN/>
        <w:rPr>
          <w:color w:val="000000"/>
          <w:sz w:val="24"/>
          <w:szCs w:val="24"/>
          <w:lang w:val="ru-RU" w:eastAsia="ru-RU" w:bidi="ar-SA"/>
        </w:rPr>
      </w:pPr>
      <w:r>
        <w:rPr>
          <w:color w:val="000000"/>
          <w:sz w:val="24"/>
          <w:szCs w:val="24"/>
          <w:lang w:val="ru-RU" w:eastAsia="ru-RU" w:bidi="ar-SA"/>
        </w:rPr>
        <w:t>сканер</w:t>
      </w:r>
    </w:p>
    <w:p w:rsidR="000539E1" w:rsidRPr="000539E1" w:rsidRDefault="00F452B1" w:rsidP="00F452B1">
      <w:pPr>
        <w:widowControl/>
        <w:shd w:val="clear" w:color="auto" w:fill="FFFFFF"/>
        <w:autoSpaceDE/>
        <w:autoSpaceDN/>
        <w:rPr>
          <w:b/>
          <w:bCs/>
          <w:color w:val="000000"/>
          <w:sz w:val="24"/>
          <w:szCs w:val="24"/>
          <w:lang w:val="ru-RU" w:eastAsia="ru-RU" w:bidi="ar-SA"/>
        </w:rPr>
      </w:pPr>
      <w:r w:rsidRPr="00F452B1">
        <w:rPr>
          <w:b/>
          <w:bCs/>
          <w:color w:val="000000"/>
          <w:sz w:val="24"/>
          <w:szCs w:val="24"/>
          <w:lang w:val="ru-RU" w:eastAsia="ru-RU" w:bidi="ar-SA"/>
        </w:rPr>
        <w:t xml:space="preserve">Ответ:_________________ </w:t>
      </w:r>
    </w:p>
    <w:p w:rsidR="000539E1" w:rsidRDefault="000539E1" w:rsidP="00F452B1">
      <w:pPr>
        <w:widowControl/>
        <w:shd w:val="clear" w:color="auto" w:fill="FFFFFF"/>
        <w:autoSpaceDE/>
        <w:autoSpaceDN/>
        <w:rPr>
          <w:color w:val="000000"/>
          <w:sz w:val="24"/>
          <w:szCs w:val="24"/>
          <w:lang w:val="ru-RU" w:eastAsia="ru-RU" w:bidi="ar-SA"/>
        </w:rPr>
      </w:pPr>
    </w:p>
    <w:p w:rsidR="000539E1" w:rsidRPr="000539E1" w:rsidRDefault="000539E1" w:rsidP="000539E1">
      <w:pPr>
        <w:widowControl/>
        <w:shd w:val="clear" w:color="auto" w:fill="FFFFFF"/>
        <w:autoSpaceDE/>
        <w:autoSpaceDN/>
        <w:rPr>
          <w:color w:val="000000"/>
          <w:sz w:val="24"/>
          <w:szCs w:val="24"/>
          <w:lang w:val="ru-RU" w:eastAsia="ru-RU" w:bidi="ar-SA"/>
        </w:rPr>
      </w:pPr>
      <w:r w:rsidRPr="000539E1">
        <w:rPr>
          <w:b/>
          <w:bCs/>
          <w:color w:val="000000"/>
          <w:sz w:val="24"/>
          <w:szCs w:val="24"/>
          <w:lang w:val="ru-RU" w:eastAsia="ru-RU" w:bidi="ar-SA"/>
        </w:rPr>
        <w:t>9. Какое устройство ПК предназначено для вывода информации?</w:t>
      </w:r>
    </w:p>
    <w:p w:rsidR="000539E1" w:rsidRPr="000539E1" w:rsidRDefault="000539E1" w:rsidP="00753449">
      <w:pPr>
        <w:widowControl/>
        <w:numPr>
          <w:ilvl w:val="0"/>
          <w:numId w:val="13"/>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процессор</w:t>
      </w:r>
    </w:p>
    <w:p w:rsidR="000539E1" w:rsidRPr="000539E1" w:rsidRDefault="000539E1" w:rsidP="00753449">
      <w:pPr>
        <w:widowControl/>
        <w:numPr>
          <w:ilvl w:val="0"/>
          <w:numId w:val="13"/>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монитор</w:t>
      </w:r>
    </w:p>
    <w:p w:rsidR="000539E1" w:rsidRPr="000539E1" w:rsidRDefault="000539E1" w:rsidP="00753449">
      <w:pPr>
        <w:widowControl/>
        <w:numPr>
          <w:ilvl w:val="0"/>
          <w:numId w:val="13"/>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клавиатура</w:t>
      </w:r>
    </w:p>
    <w:p w:rsidR="000539E1" w:rsidRPr="000539E1" w:rsidRDefault="000539E1" w:rsidP="00753449">
      <w:pPr>
        <w:widowControl/>
        <w:numPr>
          <w:ilvl w:val="0"/>
          <w:numId w:val="13"/>
        </w:numPr>
        <w:shd w:val="clear" w:color="auto" w:fill="FFFFFF"/>
        <w:autoSpaceDE/>
        <w:autoSpaceDN/>
        <w:rPr>
          <w:color w:val="000000"/>
          <w:sz w:val="24"/>
          <w:szCs w:val="24"/>
          <w:lang w:val="ru-RU" w:eastAsia="ru-RU" w:bidi="ar-SA"/>
        </w:rPr>
      </w:pPr>
      <w:r w:rsidRPr="000539E1">
        <w:rPr>
          <w:color w:val="000000"/>
          <w:sz w:val="24"/>
          <w:szCs w:val="24"/>
          <w:lang w:val="ru-RU" w:eastAsia="ru-RU" w:bidi="ar-SA"/>
        </w:rPr>
        <w:t>магнитофон</w:t>
      </w:r>
    </w:p>
    <w:p w:rsidR="00F452B1" w:rsidRPr="00F452B1" w:rsidRDefault="00F452B1" w:rsidP="00F452B1">
      <w:pPr>
        <w:widowControl/>
        <w:shd w:val="clear" w:color="auto" w:fill="FFFFFF"/>
        <w:autoSpaceDE/>
        <w:autoSpaceDN/>
        <w:rPr>
          <w:rFonts w:ascii="Calibri" w:hAnsi="Calibri" w:cs="Calibri"/>
          <w:color w:val="000000"/>
          <w:lang w:val="ru-RU" w:eastAsia="ru-RU" w:bidi="ar-SA"/>
        </w:rPr>
      </w:pPr>
      <w:r w:rsidRPr="00F452B1">
        <w:rPr>
          <w:b/>
          <w:bCs/>
          <w:color w:val="000000"/>
          <w:sz w:val="24"/>
          <w:szCs w:val="24"/>
          <w:lang w:val="ru-RU" w:eastAsia="ru-RU" w:bidi="ar-SA"/>
        </w:rPr>
        <w:t>Ответ:___________________</w:t>
      </w:r>
    </w:p>
    <w:p w:rsidR="00F452B1" w:rsidRDefault="00F452B1" w:rsidP="00662EBF">
      <w:pPr>
        <w:widowControl/>
        <w:autoSpaceDE/>
        <w:autoSpaceDN/>
        <w:rPr>
          <w:b/>
          <w:sz w:val="24"/>
          <w:szCs w:val="24"/>
          <w:lang w:val="ru-RU" w:eastAsia="en-US" w:bidi="ar-SA"/>
        </w:rPr>
      </w:pPr>
    </w:p>
    <w:p w:rsidR="000539E1" w:rsidRPr="000539E1" w:rsidRDefault="000539E1" w:rsidP="000539E1">
      <w:pPr>
        <w:widowControl/>
        <w:autoSpaceDE/>
        <w:autoSpaceDN/>
        <w:rPr>
          <w:b/>
          <w:sz w:val="24"/>
          <w:szCs w:val="24"/>
          <w:lang w:val="ru-RU" w:eastAsia="en-US" w:bidi="ar-SA"/>
        </w:rPr>
      </w:pPr>
      <w:r w:rsidRPr="000539E1">
        <w:rPr>
          <w:b/>
          <w:bCs/>
          <w:sz w:val="24"/>
          <w:szCs w:val="24"/>
          <w:lang w:val="ru-RU" w:eastAsia="en-US" w:bidi="ar-SA"/>
        </w:rPr>
        <w:t>10. Постоянное запоминающее устройство служит для хранения:</w:t>
      </w:r>
    </w:p>
    <w:p w:rsidR="000539E1" w:rsidRPr="000539E1" w:rsidRDefault="000539E1" w:rsidP="00753449">
      <w:pPr>
        <w:widowControl/>
        <w:numPr>
          <w:ilvl w:val="0"/>
          <w:numId w:val="14"/>
        </w:numPr>
        <w:autoSpaceDE/>
        <w:autoSpaceDN/>
        <w:rPr>
          <w:sz w:val="24"/>
          <w:szCs w:val="24"/>
          <w:lang w:val="ru-RU" w:eastAsia="en-US" w:bidi="ar-SA"/>
        </w:rPr>
      </w:pPr>
      <w:r w:rsidRPr="000539E1">
        <w:rPr>
          <w:sz w:val="24"/>
          <w:szCs w:val="24"/>
          <w:lang w:val="ru-RU" w:eastAsia="en-US" w:bidi="ar-SA"/>
        </w:rPr>
        <w:t>особо ценных прикладных программ</w:t>
      </w:r>
    </w:p>
    <w:p w:rsidR="000539E1" w:rsidRPr="000539E1" w:rsidRDefault="000539E1" w:rsidP="00753449">
      <w:pPr>
        <w:widowControl/>
        <w:numPr>
          <w:ilvl w:val="0"/>
          <w:numId w:val="14"/>
        </w:numPr>
        <w:autoSpaceDE/>
        <w:autoSpaceDN/>
        <w:rPr>
          <w:sz w:val="24"/>
          <w:szCs w:val="24"/>
          <w:lang w:val="ru-RU" w:eastAsia="en-US" w:bidi="ar-SA"/>
        </w:rPr>
      </w:pPr>
      <w:r w:rsidRPr="000539E1">
        <w:rPr>
          <w:sz w:val="24"/>
          <w:szCs w:val="24"/>
          <w:lang w:val="ru-RU" w:eastAsia="en-US" w:bidi="ar-SA"/>
        </w:rPr>
        <w:t>особо ценных документов</w:t>
      </w:r>
    </w:p>
    <w:p w:rsidR="000539E1" w:rsidRPr="000539E1" w:rsidRDefault="000539E1" w:rsidP="00753449">
      <w:pPr>
        <w:widowControl/>
        <w:numPr>
          <w:ilvl w:val="0"/>
          <w:numId w:val="14"/>
        </w:numPr>
        <w:autoSpaceDE/>
        <w:autoSpaceDN/>
        <w:rPr>
          <w:sz w:val="24"/>
          <w:szCs w:val="24"/>
          <w:lang w:val="ru-RU" w:eastAsia="en-US" w:bidi="ar-SA"/>
        </w:rPr>
      </w:pPr>
      <w:r w:rsidRPr="000539E1">
        <w:rPr>
          <w:sz w:val="24"/>
          <w:szCs w:val="24"/>
          <w:lang w:val="ru-RU" w:eastAsia="en-US" w:bidi="ar-SA"/>
        </w:rPr>
        <w:t>постоянно используемых программ</w:t>
      </w:r>
    </w:p>
    <w:p w:rsidR="000539E1" w:rsidRPr="000539E1" w:rsidRDefault="000539E1" w:rsidP="00753449">
      <w:pPr>
        <w:widowControl/>
        <w:numPr>
          <w:ilvl w:val="0"/>
          <w:numId w:val="14"/>
        </w:numPr>
        <w:autoSpaceDE/>
        <w:autoSpaceDN/>
        <w:rPr>
          <w:sz w:val="24"/>
          <w:szCs w:val="24"/>
          <w:lang w:val="ru-RU" w:eastAsia="en-US" w:bidi="ar-SA"/>
        </w:rPr>
      </w:pPr>
      <w:r w:rsidRPr="000539E1">
        <w:rPr>
          <w:sz w:val="24"/>
          <w:szCs w:val="24"/>
          <w:lang w:val="ru-RU" w:eastAsia="en-US" w:bidi="ar-SA"/>
        </w:rPr>
        <w:t>программ начальной загрузки компьютера и тестирования его узлов</w:t>
      </w:r>
    </w:p>
    <w:p w:rsidR="000539E1" w:rsidRDefault="000539E1" w:rsidP="000539E1">
      <w:pPr>
        <w:widowControl/>
        <w:shd w:val="clear" w:color="auto" w:fill="FFFFFF"/>
        <w:autoSpaceDE/>
        <w:autoSpaceDN/>
        <w:rPr>
          <w:b/>
          <w:bCs/>
          <w:color w:val="000000"/>
          <w:sz w:val="24"/>
          <w:szCs w:val="24"/>
          <w:lang w:val="ru-RU" w:eastAsia="ru-RU" w:bidi="ar-SA"/>
        </w:rPr>
      </w:pPr>
      <w:r w:rsidRPr="000539E1">
        <w:rPr>
          <w:b/>
          <w:bCs/>
          <w:color w:val="000000"/>
          <w:sz w:val="24"/>
          <w:szCs w:val="24"/>
          <w:lang w:val="ru-RU" w:eastAsia="ru-RU" w:bidi="ar-SA"/>
        </w:rPr>
        <w:t>Ответ:___________________</w:t>
      </w:r>
    </w:p>
    <w:p w:rsidR="000539E1" w:rsidRPr="000539E1" w:rsidRDefault="000539E1" w:rsidP="000539E1">
      <w:pPr>
        <w:widowControl/>
        <w:shd w:val="clear" w:color="auto" w:fill="FFFFFF"/>
        <w:autoSpaceDE/>
        <w:autoSpaceDN/>
        <w:rPr>
          <w:rFonts w:ascii="Calibri" w:hAnsi="Calibri" w:cs="Calibri"/>
          <w:color w:val="000000"/>
          <w:lang w:val="ru-RU" w:eastAsia="ru-RU" w:bidi="ar-SA"/>
        </w:rPr>
      </w:pPr>
    </w:p>
    <w:p w:rsidR="000539E1" w:rsidRPr="000539E1" w:rsidRDefault="000539E1" w:rsidP="000539E1">
      <w:pPr>
        <w:widowControl/>
        <w:autoSpaceDE/>
        <w:autoSpaceDN/>
        <w:rPr>
          <w:b/>
          <w:sz w:val="24"/>
          <w:szCs w:val="24"/>
          <w:lang w:val="ru-RU" w:eastAsia="en-US" w:bidi="ar-SA"/>
        </w:rPr>
      </w:pPr>
      <w:r w:rsidRPr="000539E1">
        <w:rPr>
          <w:b/>
          <w:bCs/>
          <w:sz w:val="24"/>
          <w:szCs w:val="24"/>
          <w:lang w:val="ru-RU" w:eastAsia="en-US" w:bidi="ar-SA"/>
        </w:rPr>
        <w:t>11. Драйвер - это</w:t>
      </w:r>
    </w:p>
    <w:p w:rsidR="000539E1" w:rsidRPr="000539E1" w:rsidRDefault="000539E1" w:rsidP="00753449">
      <w:pPr>
        <w:widowControl/>
        <w:numPr>
          <w:ilvl w:val="0"/>
          <w:numId w:val="15"/>
        </w:numPr>
        <w:autoSpaceDE/>
        <w:autoSpaceDN/>
        <w:rPr>
          <w:sz w:val="24"/>
          <w:szCs w:val="24"/>
          <w:lang w:val="ru-RU" w:eastAsia="en-US" w:bidi="ar-SA"/>
        </w:rPr>
      </w:pPr>
      <w:r w:rsidRPr="000539E1">
        <w:rPr>
          <w:sz w:val="24"/>
          <w:szCs w:val="24"/>
          <w:lang w:val="ru-RU" w:eastAsia="en-US" w:bidi="ar-SA"/>
        </w:rPr>
        <w:t>устройство длительного хранения информации</w:t>
      </w:r>
    </w:p>
    <w:p w:rsidR="000539E1" w:rsidRPr="000539E1" w:rsidRDefault="000539E1" w:rsidP="00753449">
      <w:pPr>
        <w:widowControl/>
        <w:numPr>
          <w:ilvl w:val="0"/>
          <w:numId w:val="15"/>
        </w:numPr>
        <w:autoSpaceDE/>
        <w:autoSpaceDN/>
        <w:rPr>
          <w:sz w:val="24"/>
          <w:szCs w:val="24"/>
          <w:lang w:val="ru-RU" w:eastAsia="en-US" w:bidi="ar-SA"/>
        </w:rPr>
      </w:pPr>
      <w:r w:rsidRPr="000539E1">
        <w:rPr>
          <w:sz w:val="24"/>
          <w:szCs w:val="24"/>
          <w:lang w:val="ru-RU" w:eastAsia="en-US" w:bidi="ar-SA"/>
        </w:rPr>
        <w:t>программа, управляющая конкретным внешним устройством</w:t>
      </w:r>
    </w:p>
    <w:p w:rsidR="000539E1" w:rsidRPr="000539E1" w:rsidRDefault="000539E1" w:rsidP="00753449">
      <w:pPr>
        <w:widowControl/>
        <w:numPr>
          <w:ilvl w:val="0"/>
          <w:numId w:val="15"/>
        </w:numPr>
        <w:autoSpaceDE/>
        <w:autoSpaceDN/>
        <w:rPr>
          <w:sz w:val="24"/>
          <w:szCs w:val="24"/>
          <w:lang w:val="ru-RU" w:eastAsia="en-US" w:bidi="ar-SA"/>
        </w:rPr>
      </w:pPr>
      <w:r w:rsidRPr="000539E1">
        <w:rPr>
          <w:sz w:val="24"/>
          <w:szCs w:val="24"/>
          <w:lang w:val="ru-RU" w:eastAsia="en-US" w:bidi="ar-SA"/>
        </w:rPr>
        <w:t>устройство ввода</w:t>
      </w:r>
    </w:p>
    <w:p w:rsidR="000539E1" w:rsidRPr="000539E1" w:rsidRDefault="000539E1" w:rsidP="00753449">
      <w:pPr>
        <w:widowControl/>
        <w:numPr>
          <w:ilvl w:val="0"/>
          <w:numId w:val="15"/>
        </w:numPr>
        <w:autoSpaceDE/>
        <w:autoSpaceDN/>
        <w:rPr>
          <w:sz w:val="24"/>
          <w:szCs w:val="24"/>
          <w:lang w:val="ru-RU" w:eastAsia="en-US" w:bidi="ar-SA"/>
        </w:rPr>
      </w:pPr>
      <w:r w:rsidRPr="000539E1">
        <w:rPr>
          <w:sz w:val="24"/>
          <w:szCs w:val="24"/>
          <w:lang w:val="ru-RU" w:eastAsia="en-US" w:bidi="ar-SA"/>
        </w:rPr>
        <w:t>устройство вывода</w:t>
      </w:r>
    </w:p>
    <w:p w:rsidR="000539E1" w:rsidRDefault="000539E1" w:rsidP="000539E1">
      <w:pPr>
        <w:widowControl/>
        <w:shd w:val="clear" w:color="auto" w:fill="FFFFFF"/>
        <w:autoSpaceDE/>
        <w:autoSpaceDN/>
        <w:rPr>
          <w:b/>
          <w:bCs/>
          <w:color w:val="000000"/>
          <w:sz w:val="24"/>
          <w:szCs w:val="24"/>
          <w:lang w:val="ru-RU" w:eastAsia="ru-RU" w:bidi="ar-SA"/>
        </w:rPr>
      </w:pPr>
      <w:r w:rsidRPr="000539E1">
        <w:rPr>
          <w:b/>
          <w:bCs/>
          <w:color w:val="000000"/>
          <w:sz w:val="24"/>
          <w:szCs w:val="24"/>
          <w:lang w:val="ru-RU" w:eastAsia="ru-RU" w:bidi="ar-SA"/>
        </w:rPr>
        <w:t>Ответ:___________________</w:t>
      </w:r>
    </w:p>
    <w:p w:rsidR="000539E1" w:rsidRDefault="000539E1" w:rsidP="000539E1">
      <w:pPr>
        <w:widowControl/>
        <w:shd w:val="clear" w:color="auto" w:fill="FFFFFF"/>
        <w:autoSpaceDE/>
        <w:autoSpaceDN/>
        <w:rPr>
          <w:b/>
          <w:bCs/>
          <w:color w:val="000000"/>
          <w:sz w:val="24"/>
          <w:szCs w:val="24"/>
          <w:lang w:val="ru-RU" w:eastAsia="ru-RU" w:bidi="ar-SA"/>
        </w:rPr>
      </w:pPr>
    </w:p>
    <w:p w:rsidR="000539E1" w:rsidRPr="000539E1" w:rsidRDefault="000539E1" w:rsidP="000539E1">
      <w:pPr>
        <w:widowControl/>
        <w:shd w:val="clear" w:color="auto" w:fill="FFFFFF"/>
        <w:autoSpaceDE/>
        <w:autoSpaceDN/>
        <w:rPr>
          <w:b/>
          <w:bCs/>
          <w:color w:val="000000"/>
          <w:sz w:val="24"/>
          <w:szCs w:val="24"/>
          <w:lang w:val="ru-RU" w:eastAsia="ru-RU" w:bidi="ar-SA"/>
        </w:rPr>
      </w:pPr>
      <w:r w:rsidRPr="000539E1">
        <w:rPr>
          <w:b/>
          <w:bCs/>
          <w:color w:val="000000"/>
          <w:sz w:val="24"/>
          <w:szCs w:val="24"/>
          <w:lang w:val="ru-RU" w:eastAsia="ru-RU" w:bidi="ar-SA"/>
        </w:rPr>
        <w:t>12. Операционные системы входят в состав:</w:t>
      </w:r>
    </w:p>
    <w:p w:rsidR="000539E1" w:rsidRPr="000539E1" w:rsidRDefault="000539E1" w:rsidP="00753449">
      <w:pPr>
        <w:widowControl/>
        <w:numPr>
          <w:ilvl w:val="0"/>
          <w:numId w:val="16"/>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t>системы управления базами данных</w:t>
      </w:r>
    </w:p>
    <w:p w:rsidR="000539E1" w:rsidRPr="000539E1" w:rsidRDefault="000539E1" w:rsidP="00753449">
      <w:pPr>
        <w:widowControl/>
        <w:numPr>
          <w:ilvl w:val="0"/>
          <w:numId w:val="16"/>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t>систем программирования</w:t>
      </w:r>
    </w:p>
    <w:p w:rsidR="000539E1" w:rsidRPr="000539E1" w:rsidRDefault="000539E1" w:rsidP="00753449">
      <w:pPr>
        <w:widowControl/>
        <w:numPr>
          <w:ilvl w:val="0"/>
          <w:numId w:val="16"/>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t>прикладного программного обеспечения</w:t>
      </w:r>
    </w:p>
    <w:p w:rsidR="000539E1" w:rsidRPr="000539E1" w:rsidRDefault="000539E1" w:rsidP="00753449">
      <w:pPr>
        <w:widowControl/>
        <w:numPr>
          <w:ilvl w:val="0"/>
          <w:numId w:val="16"/>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t>системного программного обеспечения</w:t>
      </w:r>
    </w:p>
    <w:p w:rsidR="000539E1" w:rsidRDefault="000539E1" w:rsidP="000539E1">
      <w:pPr>
        <w:widowControl/>
        <w:shd w:val="clear" w:color="auto" w:fill="FFFFFF"/>
        <w:autoSpaceDE/>
        <w:autoSpaceDN/>
        <w:rPr>
          <w:b/>
          <w:bCs/>
          <w:color w:val="000000"/>
          <w:sz w:val="24"/>
          <w:szCs w:val="24"/>
          <w:lang w:val="ru-RU" w:eastAsia="ru-RU" w:bidi="ar-SA"/>
        </w:rPr>
      </w:pPr>
      <w:r w:rsidRPr="000539E1">
        <w:rPr>
          <w:b/>
          <w:bCs/>
          <w:color w:val="000000"/>
          <w:sz w:val="24"/>
          <w:szCs w:val="24"/>
          <w:lang w:val="ru-RU" w:eastAsia="ru-RU" w:bidi="ar-SA"/>
        </w:rPr>
        <w:t>Ответ:___________________</w:t>
      </w:r>
    </w:p>
    <w:p w:rsidR="000539E1" w:rsidRDefault="000539E1" w:rsidP="000539E1">
      <w:pPr>
        <w:widowControl/>
        <w:shd w:val="clear" w:color="auto" w:fill="FFFFFF"/>
        <w:autoSpaceDE/>
        <w:autoSpaceDN/>
        <w:rPr>
          <w:b/>
          <w:bCs/>
          <w:color w:val="000000"/>
          <w:sz w:val="24"/>
          <w:szCs w:val="24"/>
          <w:lang w:val="ru-RU" w:eastAsia="ru-RU" w:bidi="ar-SA"/>
        </w:rPr>
      </w:pPr>
    </w:p>
    <w:p w:rsidR="000539E1" w:rsidRPr="000539E1" w:rsidRDefault="000539E1" w:rsidP="000539E1">
      <w:pPr>
        <w:widowControl/>
        <w:shd w:val="clear" w:color="auto" w:fill="FFFFFF"/>
        <w:autoSpaceDE/>
        <w:autoSpaceDN/>
        <w:rPr>
          <w:b/>
          <w:bCs/>
          <w:color w:val="000000"/>
          <w:sz w:val="24"/>
          <w:szCs w:val="24"/>
          <w:lang w:val="ru-RU" w:eastAsia="ru-RU" w:bidi="ar-SA"/>
        </w:rPr>
      </w:pPr>
      <w:r w:rsidRPr="000539E1">
        <w:rPr>
          <w:b/>
          <w:bCs/>
          <w:color w:val="000000"/>
          <w:sz w:val="24"/>
          <w:szCs w:val="24"/>
          <w:lang w:val="ru-RU" w:eastAsia="ru-RU" w:bidi="ar-SA"/>
        </w:rPr>
        <w:t>13. Что такое компьютерный вирус?</w:t>
      </w:r>
    </w:p>
    <w:p w:rsidR="000539E1" w:rsidRPr="000539E1" w:rsidRDefault="000539E1" w:rsidP="00753449">
      <w:pPr>
        <w:widowControl/>
        <w:numPr>
          <w:ilvl w:val="0"/>
          <w:numId w:val="17"/>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t>прикладная программа</w:t>
      </w:r>
    </w:p>
    <w:p w:rsidR="000539E1" w:rsidRPr="000539E1" w:rsidRDefault="000539E1" w:rsidP="00753449">
      <w:pPr>
        <w:widowControl/>
        <w:numPr>
          <w:ilvl w:val="0"/>
          <w:numId w:val="17"/>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t>системная программа</w:t>
      </w:r>
    </w:p>
    <w:p w:rsidR="000539E1" w:rsidRPr="000539E1" w:rsidRDefault="000539E1" w:rsidP="00753449">
      <w:pPr>
        <w:widowControl/>
        <w:numPr>
          <w:ilvl w:val="0"/>
          <w:numId w:val="17"/>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t>программы, которые могут "размножаться" и скрытно внедрять свои копии в файлы, загрузочные секторы дисков и документы</w:t>
      </w:r>
    </w:p>
    <w:p w:rsidR="000539E1" w:rsidRPr="000539E1" w:rsidRDefault="000539E1" w:rsidP="00753449">
      <w:pPr>
        <w:widowControl/>
        <w:numPr>
          <w:ilvl w:val="0"/>
          <w:numId w:val="17"/>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t>база данных</w:t>
      </w:r>
    </w:p>
    <w:p w:rsidR="000539E1" w:rsidRDefault="000539E1" w:rsidP="000539E1">
      <w:pPr>
        <w:widowControl/>
        <w:shd w:val="clear" w:color="auto" w:fill="FFFFFF"/>
        <w:autoSpaceDE/>
        <w:autoSpaceDN/>
        <w:rPr>
          <w:b/>
          <w:bCs/>
          <w:color w:val="000000"/>
          <w:sz w:val="24"/>
          <w:szCs w:val="24"/>
          <w:lang w:val="ru-RU" w:eastAsia="ru-RU" w:bidi="ar-SA"/>
        </w:rPr>
      </w:pPr>
      <w:r w:rsidRPr="000539E1">
        <w:rPr>
          <w:b/>
          <w:bCs/>
          <w:color w:val="000000"/>
          <w:sz w:val="24"/>
          <w:szCs w:val="24"/>
          <w:lang w:val="ru-RU" w:eastAsia="ru-RU" w:bidi="ar-SA"/>
        </w:rPr>
        <w:t>Ответ:___________________</w:t>
      </w:r>
    </w:p>
    <w:p w:rsidR="000539E1" w:rsidRDefault="000539E1" w:rsidP="000539E1">
      <w:pPr>
        <w:widowControl/>
        <w:shd w:val="clear" w:color="auto" w:fill="FFFFFF"/>
        <w:autoSpaceDE/>
        <w:autoSpaceDN/>
        <w:rPr>
          <w:b/>
          <w:bCs/>
          <w:color w:val="000000"/>
          <w:sz w:val="24"/>
          <w:szCs w:val="24"/>
          <w:lang w:val="ru-RU" w:eastAsia="ru-RU" w:bidi="ar-SA"/>
        </w:rPr>
      </w:pPr>
    </w:p>
    <w:p w:rsidR="000539E1" w:rsidRPr="000539E1" w:rsidRDefault="000539E1" w:rsidP="000539E1">
      <w:pPr>
        <w:widowControl/>
        <w:shd w:val="clear" w:color="auto" w:fill="FFFFFF"/>
        <w:autoSpaceDE/>
        <w:autoSpaceDN/>
        <w:rPr>
          <w:b/>
          <w:bCs/>
          <w:color w:val="000000"/>
          <w:sz w:val="24"/>
          <w:szCs w:val="24"/>
          <w:lang w:val="ru-RU" w:eastAsia="ru-RU" w:bidi="ar-SA"/>
        </w:rPr>
      </w:pPr>
      <w:r w:rsidRPr="000539E1">
        <w:rPr>
          <w:b/>
          <w:bCs/>
          <w:color w:val="000000"/>
          <w:sz w:val="24"/>
          <w:szCs w:val="24"/>
          <w:lang w:val="ru-RU" w:eastAsia="ru-RU" w:bidi="ar-SA"/>
        </w:rPr>
        <w:t>14. Большинство антивирусных программ выявляют вирусы по:</w:t>
      </w:r>
    </w:p>
    <w:p w:rsidR="000539E1" w:rsidRPr="000539E1" w:rsidRDefault="000539E1" w:rsidP="00753449">
      <w:pPr>
        <w:widowControl/>
        <w:numPr>
          <w:ilvl w:val="0"/>
          <w:numId w:val="18"/>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t>алгоритмам маскировки</w:t>
      </w:r>
    </w:p>
    <w:p w:rsidR="000539E1" w:rsidRPr="000539E1" w:rsidRDefault="000539E1" w:rsidP="00753449">
      <w:pPr>
        <w:widowControl/>
        <w:numPr>
          <w:ilvl w:val="0"/>
          <w:numId w:val="18"/>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t>образцам их программного кода+</w:t>
      </w:r>
    </w:p>
    <w:p w:rsidR="000539E1" w:rsidRPr="000539E1" w:rsidRDefault="000539E1" w:rsidP="00753449">
      <w:pPr>
        <w:widowControl/>
        <w:numPr>
          <w:ilvl w:val="0"/>
          <w:numId w:val="18"/>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lastRenderedPageBreak/>
        <w:t>среде обитания</w:t>
      </w:r>
    </w:p>
    <w:p w:rsidR="000539E1" w:rsidRPr="000539E1" w:rsidRDefault="000539E1" w:rsidP="00753449">
      <w:pPr>
        <w:widowControl/>
        <w:numPr>
          <w:ilvl w:val="0"/>
          <w:numId w:val="18"/>
        </w:numPr>
        <w:shd w:val="clear" w:color="auto" w:fill="FFFFFF"/>
        <w:autoSpaceDE/>
        <w:autoSpaceDN/>
        <w:rPr>
          <w:bCs/>
          <w:color w:val="000000"/>
          <w:sz w:val="24"/>
          <w:szCs w:val="24"/>
          <w:lang w:val="ru-RU" w:eastAsia="ru-RU" w:bidi="ar-SA"/>
        </w:rPr>
      </w:pPr>
      <w:r w:rsidRPr="000539E1">
        <w:rPr>
          <w:bCs/>
          <w:color w:val="000000"/>
          <w:sz w:val="24"/>
          <w:szCs w:val="24"/>
          <w:lang w:val="ru-RU" w:eastAsia="ru-RU" w:bidi="ar-SA"/>
        </w:rPr>
        <w:t>разрушающему воздействию</w:t>
      </w:r>
    </w:p>
    <w:p w:rsidR="000539E1" w:rsidRDefault="000539E1" w:rsidP="00662EBF">
      <w:pPr>
        <w:widowControl/>
        <w:autoSpaceDE/>
        <w:autoSpaceDN/>
        <w:rPr>
          <w:b/>
          <w:sz w:val="24"/>
          <w:szCs w:val="24"/>
          <w:lang w:val="ru-RU" w:eastAsia="en-US" w:bidi="ar-SA"/>
        </w:rPr>
      </w:pPr>
      <w:r w:rsidRPr="000539E1">
        <w:rPr>
          <w:b/>
          <w:bCs/>
          <w:color w:val="000000"/>
          <w:sz w:val="24"/>
          <w:szCs w:val="24"/>
          <w:lang w:val="ru-RU" w:eastAsia="ru-RU" w:bidi="ar-SA"/>
        </w:rPr>
        <w:t>Ответ:___________________</w:t>
      </w:r>
    </w:p>
    <w:p w:rsidR="000539E1" w:rsidRDefault="000539E1" w:rsidP="00662EBF">
      <w:pPr>
        <w:widowControl/>
        <w:autoSpaceDE/>
        <w:autoSpaceDN/>
        <w:rPr>
          <w:b/>
          <w:sz w:val="24"/>
          <w:szCs w:val="24"/>
          <w:lang w:val="ru-RU" w:eastAsia="en-US" w:bidi="ar-SA"/>
        </w:rPr>
      </w:pPr>
    </w:p>
    <w:p w:rsidR="000539E1" w:rsidRPr="000539E1" w:rsidRDefault="000539E1" w:rsidP="000539E1">
      <w:pPr>
        <w:widowControl/>
        <w:autoSpaceDE/>
        <w:autoSpaceDN/>
        <w:rPr>
          <w:b/>
          <w:sz w:val="24"/>
          <w:szCs w:val="24"/>
          <w:lang w:val="ru-RU" w:eastAsia="en-US" w:bidi="ar-SA"/>
        </w:rPr>
      </w:pPr>
      <w:r w:rsidRPr="000539E1">
        <w:rPr>
          <w:b/>
          <w:bCs/>
          <w:sz w:val="24"/>
          <w:szCs w:val="24"/>
          <w:lang w:val="ru-RU" w:eastAsia="en-US" w:bidi="ar-SA"/>
        </w:rPr>
        <w:t>15. Что делает невозможным подключение компьютера к глобальной сети:</w:t>
      </w:r>
    </w:p>
    <w:p w:rsidR="000539E1" w:rsidRPr="000539E1" w:rsidRDefault="000539E1" w:rsidP="00753449">
      <w:pPr>
        <w:widowControl/>
        <w:numPr>
          <w:ilvl w:val="0"/>
          <w:numId w:val="19"/>
        </w:numPr>
        <w:autoSpaceDE/>
        <w:autoSpaceDN/>
        <w:rPr>
          <w:sz w:val="24"/>
          <w:szCs w:val="24"/>
          <w:lang w:val="ru-RU" w:eastAsia="en-US" w:bidi="ar-SA"/>
        </w:rPr>
      </w:pPr>
      <w:r w:rsidRPr="000539E1">
        <w:rPr>
          <w:sz w:val="24"/>
          <w:szCs w:val="24"/>
          <w:lang w:val="ru-RU" w:eastAsia="en-US" w:bidi="ar-SA"/>
        </w:rPr>
        <w:t>тип компьютера</w:t>
      </w:r>
    </w:p>
    <w:p w:rsidR="000539E1" w:rsidRPr="000539E1" w:rsidRDefault="000539E1" w:rsidP="00753449">
      <w:pPr>
        <w:widowControl/>
        <w:numPr>
          <w:ilvl w:val="0"/>
          <w:numId w:val="19"/>
        </w:numPr>
        <w:autoSpaceDE/>
        <w:autoSpaceDN/>
        <w:rPr>
          <w:sz w:val="24"/>
          <w:szCs w:val="24"/>
          <w:lang w:val="ru-RU" w:eastAsia="en-US" w:bidi="ar-SA"/>
        </w:rPr>
      </w:pPr>
      <w:r w:rsidRPr="000539E1">
        <w:rPr>
          <w:sz w:val="24"/>
          <w:szCs w:val="24"/>
          <w:lang w:val="ru-RU" w:eastAsia="en-US" w:bidi="ar-SA"/>
        </w:rPr>
        <w:t>состав периферийных устройств</w:t>
      </w:r>
    </w:p>
    <w:p w:rsidR="000539E1" w:rsidRPr="000539E1" w:rsidRDefault="000539E1" w:rsidP="00753449">
      <w:pPr>
        <w:widowControl/>
        <w:numPr>
          <w:ilvl w:val="0"/>
          <w:numId w:val="19"/>
        </w:numPr>
        <w:autoSpaceDE/>
        <w:autoSpaceDN/>
        <w:rPr>
          <w:sz w:val="24"/>
          <w:szCs w:val="24"/>
          <w:lang w:val="ru-RU" w:eastAsia="en-US" w:bidi="ar-SA"/>
        </w:rPr>
      </w:pPr>
      <w:r w:rsidRPr="000539E1">
        <w:rPr>
          <w:sz w:val="24"/>
          <w:szCs w:val="24"/>
          <w:lang w:val="ru-RU" w:eastAsia="en-US" w:bidi="ar-SA"/>
        </w:rPr>
        <w:t>отсутствие дисковода</w:t>
      </w:r>
    </w:p>
    <w:p w:rsidR="000539E1" w:rsidRPr="000539E1" w:rsidRDefault="000539E1" w:rsidP="00753449">
      <w:pPr>
        <w:widowControl/>
        <w:numPr>
          <w:ilvl w:val="0"/>
          <w:numId w:val="19"/>
        </w:numPr>
        <w:autoSpaceDE/>
        <w:autoSpaceDN/>
        <w:rPr>
          <w:sz w:val="24"/>
          <w:szCs w:val="24"/>
          <w:lang w:val="ru-RU" w:eastAsia="en-US" w:bidi="ar-SA"/>
        </w:rPr>
      </w:pPr>
      <w:r w:rsidRPr="000539E1">
        <w:rPr>
          <w:sz w:val="24"/>
          <w:szCs w:val="24"/>
          <w:lang w:val="ru-RU" w:eastAsia="en-US" w:bidi="ar-SA"/>
        </w:rPr>
        <w:t>отсутствие сетевой карты</w:t>
      </w:r>
    </w:p>
    <w:p w:rsidR="000539E1" w:rsidRPr="000539E1" w:rsidRDefault="000539E1" w:rsidP="000539E1">
      <w:pPr>
        <w:widowControl/>
        <w:autoSpaceDE/>
        <w:autoSpaceDN/>
        <w:rPr>
          <w:b/>
          <w:sz w:val="24"/>
          <w:szCs w:val="24"/>
          <w:lang w:val="ru-RU" w:eastAsia="en-US" w:bidi="ar-SA"/>
        </w:rPr>
      </w:pPr>
      <w:r w:rsidRPr="000539E1">
        <w:rPr>
          <w:b/>
          <w:bCs/>
          <w:color w:val="000000"/>
          <w:sz w:val="24"/>
          <w:szCs w:val="24"/>
          <w:lang w:val="ru-RU" w:eastAsia="ru-RU" w:bidi="ar-SA"/>
        </w:rPr>
        <w:t>Ответ:___________________</w:t>
      </w:r>
    </w:p>
    <w:p w:rsidR="000539E1" w:rsidRDefault="000539E1" w:rsidP="00662EBF">
      <w:pPr>
        <w:widowControl/>
        <w:autoSpaceDE/>
        <w:autoSpaceDN/>
        <w:rPr>
          <w:b/>
          <w:sz w:val="24"/>
          <w:szCs w:val="24"/>
          <w:lang w:val="ru-RU" w:eastAsia="en-US" w:bidi="ar-SA"/>
        </w:rPr>
      </w:pPr>
    </w:p>
    <w:p w:rsidR="00F452B1" w:rsidRDefault="00F452B1" w:rsidP="00F452B1">
      <w:pPr>
        <w:widowControl/>
        <w:autoSpaceDE/>
        <w:autoSpaceDN/>
        <w:jc w:val="center"/>
        <w:rPr>
          <w:b/>
          <w:sz w:val="24"/>
          <w:szCs w:val="24"/>
          <w:lang w:val="ru-RU" w:eastAsia="en-US" w:bidi="ar-SA"/>
        </w:rPr>
      </w:pPr>
      <w:r>
        <w:rPr>
          <w:b/>
          <w:sz w:val="24"/>
          <w:szCs w:val="24"/>
          <w:lang w:val="ru-RU" w:eastAsia="en-US" w:bidi="ar-SA"/>
        </w:rPr>
        <w:t>Эталоны ответов:</w:t>
      </w:r>
    </w:p>
    <w:tbl>
      <w:tblPr>
        <w:tblStyle w:val="ad"/>
        <w:tblW w:w="0" w:type="auto"/>
        <w:tblLook w:val="04A0" w:firstRow="1" w:lastRow="0" w:firstColumn="1" w:lastColumn="0" w:noHBand="0" w:noVBand="1"/>
      </w:tblPr>
      <w:tblGrid>
        <w:gridCol w:w="1506"/>
        <w:gridCol w:w="637"/>
        <w:gridCol w:w="637"/>
        <w:gridCol w:w="637"/>
        <w:gridCol w:w="638"/>
        <w:gridCol w:w="639"/>
        <w:gridCol w:w="639"/>
        <w:gridCol w:w="639"/>
        <w:gridCol w:w="639"/>
        <w:gridCol w:w="639"/>
        <w:gridCol w:w="576"/>
        <w:gridCol w:w="576"/>
        <w:gridCol w:w="576"/>
        <w:gridCol w:w="576"/>
        <w:gridCol w:w="576"/>
        <w:gridCol w:w="576"/>
      </w:tblGrid>
      <w:tr w:rsidR="000539E1" w:rsidTr="000539E1">
        <w:tc>
          <w:tcPr>
            <w:tcW w:w="1506" w:type="dxa"/>
          </w:tcPr>
          <w:p w:rsidR="000539E1" w:rsidRPr="00F452B1" w:rsidRDefault="000539E1" w:rsidP="00F452B1">
            <w:pPr>
              <w:widowControl/>
              <w:autoSpaceDE/>
              <w:autoSpaceDN/>
              <w:jc w:val="center"/>
              <w:rPr>
                <w:sz w:val="24"/>
                <w:szCs w:val="24"/>
                <w:lang w:val="ru-RU" w:eastAsia="en-US" w:bidi="ar-SA"/>
              </w:rPr>
            </w:pPr>
            <w:r w:rsidRPr="00F452B1">
              <w:rPr>
                <w:sz w:val="24"/>
                <w:szCs w:val="24"/>
                <w:lang w:val="ru-RU" w:eastAsia="en-US" w:bidi="ar-SA"/>
              </w:rPr>
              <w:t>№ вопроса</w:t>
            </w:r>
          </w:p>
        </w:tc>
        <w:tc>
          <w:tcPr>
            <w:tcW w:w="637" w:type="dxa"/>
          </w:tcPr>
          <w:p w:rsidR="000539E1" w:rsidRPr="001D02B1" w:rsidRDefault="000539E1" w:rsidP="00F452B1">
            <w:pPr>
              <w:widowControl/>
              <w:autoSpaceDE/>
              <w:autoSpaceDN/>
              <w:jc w:val="center"/>
              <w:rPr>
                <w:sz w:val="24"/>
                <w:szCs w:val="24"/>
                <w:lang w:val="ru-RU" w:eastAsia="en-US" w:bidi="ar-SA"/>
              </w:rPr>
            </w:pPr>
            <w:r w:rsidRPr="001D02B1">
              <w:rPr>
                <w:sz w:val="24"/>
                <w:szCs w:val="24"/>
                <w:lang w:val="ru-RU" w:eastAsia="en-US" w:bidi="ar-SA"/>
              </w:rPr>
              <w:t>1</w:t>
            </w:r>
          </w:p>
        </w:tc>
        <w:tc>
          <w:tcPr>
            <w:tcW w:w="637" w:type="dxa"/>
          </w:tcPr>
          <w:p w:rsidR="000539E1" w:rsidRPr="001D02B1" w:rsidRDefault="000539E1" w:rsidP="00F452B1">
            <w:pPr>
              <w:widowControl/>
              <w:autoSpaceDE/>
              <w:autoSpaceDN/>
              <w:jc w:val="center"/>
              <w:rPr>
                <w:sz w:val="24"/>
                <w:szCs w:val="24"/>
                <w:lang w:val="ru-RU" w:eastAsia="en-US" w:bidi="ar-SA"/>
              </w:rPr>
            </w:pPr>
            <w:r w:rsidRPr="001D02B1">
              <w:rPr>
                <w:sz w:val="24"/>
                <w:szCs w:val="24"/>
                <w:lang w:val="ru-RU" w:eastAsia="en-US" w:bidi="ar-SA"/>
              </w:rPr>
              <w:t>2</w:t>
            </w:r>
          </w:p>
        </w:tc>
        <w:tc>
          <w:tcPr>
            <w:tcW w:w="637" w:type="dxa"/>
          </w:tcPr>
          <w:p w:rsidR="000539E1" w:rsidRPr="001D02B1" w:rsidRDefault="000539E1" w:rsidP="00F452B1">
            <w:pPr>
              <w:widowControl/>
              <w:autoSpaceDE/>
              <w:autoSpaceDN/>
              <w:jc w:val="center"/>
              <w:rPr>
                <w:sz w:val="24"/>
                <w:szCs w:val="24"/>
                <w:lang w:val="ru-RU" w:eastAsia="en-US" w:bidi="ar-SA"/>
              </w:rPr>
            </w:pPr>
            <w:r w:rsidRPr="001D02B1">
              <w:rPr>
                <w:sz w:val="24"/>
                <w:szCs w:val="24"/>
                <w:lang w:val="ru-RU" w:eastAsia="en-US" w:bidi="ar-SA"/>
              </w:rPr>
              <w:t>3</w:t>
            </w:r>
          </w:p>
        </w:tc>
        <w:tc>
          <w:tcPr>
            <w:tcW w:w="638" w:type="dxa"/>
          </w:tcPr>
          <w:p w:rsidR="000539E1" w:rsidRPr="001D02B1" w:rsidRDefault="000539E1" w:rsidP="00F452B1">
            <w:pPr>
              <w:widowControl/>
              <w:autoSpaceDE/>
              <w:autoSpaceDN/>
              <w:jc w:val="center"/>
              <w:rPr>
                <w:sz w:val="24"/>
                <w:szCs w:val="24"/>
                <w:lang w:val="ru-RU" w:eastAsia="en-US" w:bidi="ar-SA"/>
              </w:rPr>
            </w:pPr>
            <w:r w:rsidRPr="001D02B1">
              <w:rPr>
                <w:sz w:val="24"/>
                <w:szCs w:val="24"/>
                <w:lang w:val="ru-RU" w:eastAsia="en-US" w:bidi="ar-SA"/>
              </w:rPr>
              <w:t>4</w:t>
            </w:r>
          </w:p>
        </w:tc>
        <w:tc>
          <w:tcPr>
            <w:tcW w:w="639" w:type="dxa"/>
          </w:tcPr>
          <w:p w:rsidR="000539E1" w:rsidRPr="001D02B1" w:rsidRDefault="000539E1" w:rsidP="00F452B1">
            <w:pPr>
              <w:widowControl/>
              <w:autoSpaceDE/>
              <w:autoSpaceDN/>
              <w:jc w:val="center"/>
              <w:rPr>
                <w:sz w:val="24"/>
                <w:szCs w:val="24"/>
                <w:lang w:val="ru-RU" w:eastAsia="en-US" w:bidi="ar-SA"/>
              </w:rPr>
            </w:pPr>
            <w:r w:rsidRPr="001D02B1">
              <w:rPr>
                <w:sz w:val="24"/>
                <w:szCs w:val="24"/>
                <w:lang w:val="ru-RU" w:eastAsia="en-US" w:bidi="ar-SA"/>
              </w:rPr>
              <w:t>5</w:t>
            </w:r>
          </w:p>
        </w:tc>
        <w:tc>
          <w:tcPr>
            <w:tcW w:w="639" w:type="dxa"/>
          </w:tcPr>
          <w:p w:rsidR="000539E1" w:rsidRPr="001D02B1" w:rsidRDefault="000539E1" w:rsidP="00F452B1">
            <w:pPr>
              <w:widowControl/>
              <w:autoSpaceDE/>
              <w:autoSpaceDN/>
              <w:jc w:val="center"/>
              <w:rPr>
                <w:sz w:val="24"/>
                <w:szCs w:val="24"/>
                <w:lang w:val="ru-RU" w:eastAsia="en-US" w:bidi="ar-SA"/>
              </w:rPr>
            </w:pPr>
            <w:r w:rsidRPr="001D02B1">
              <w:rPr>
                <w:sz w:val="24"/>
                <w:szCs w:val="24"/>
                <w:lang w:val="ru-RU" w:eastAsia="en-US" w:bidi="ar-SA"/>
              </w:rPr>
              <w:t>6</w:t>
            </w:r>
          </w:p>
        </w:tc>
        <w:tc>
          <w:tcPr>
            <w:tcW w:w="639" w:type="dxa"/>
          </w:tcPr>
          <w:p w:rsidR="000539E1" w:rsidRPr="001D02B1" w:rsidRDefault="000539E1" w:rsidP="00F452B1">
            <w:pPr>
              <w:widowControl/>
              <w:autoSpaceDE/>
              <w:autoSpaceDN/>
              <w:jc w:val="center"/>
              <w:rPr>
                <w:sz w:val="24"/>
                <w:szCs w:val="24"/>
                <w:lang w:val="ru-RU" w:eastAsia="en-US" w:bidi="ar-SA"/>
              </w:rPr>
            </w:pPr>
            <w:r w:rsidRPr="001D02B1">
              <w:rPr>
                <w:sz w:val="24"/>
                <w:szCs w:val="24"/>
                <w:lang w:val="ru-RU" w:eastAsia="en-US" w:bidi="ar-SA"/>
              </w:rPr>
              <w:t>7</w:t>
            </w:r>
          </w:p>
        </w:tc>
        <w:tc>
          <w:tcPr>
            <w:tcW w:w="639" w:type="dxa"/>
          </w:tcPr>
          <w:p w:rsidR="000539E1" w:rsidRPr="001D02B1" w:rsidRDefault="000539E1" w:rsidP="00F452B1">
            <w:pPr>
              <w:widowControl/>
              <w:autoSpaceDE/>
              <w:autoSpaceDN/>
              <w:jc w:val="center"/>
              <w:rPr>
                <w:sz w:val="24"/>
                <w:szCs w:val="24"/>
                <w:lang w:val="ru-RU" w:eastAsia="en-US" w:bidi="ar-SA"/>
              </w:rPr>
            </w:pPr>
            <w:r w:rsidRPr="001D02B1">
              <w:rPr>
                <w:sz w:val="24"/>
                <w:szCs w:val="24"/>
                <w:lang w:val="ru-RU" w:eastAsia="en-US" w:bidi="ar-SA"/>
              </w:rPr>
              <w:t>8</w:t>
            </w:r>
          </w:p>
        </w:tc>
        <w:tc>
          <w:tcPr>
            <w:tcW w:w="639" w:type="dxa"/>
          </w:tcPr>
          <w:p w:rsidR="000539E1" w:rsidRPr="001D02B1" w:rsidRDefault="000539E1" w:rsidP="00F452B1">
            <w:pPr>
              <w:widowControl/>
              <w:autoSpaceDE/>
              <w:autoSpaceDN/>
              <w:jc w:val="center"/>
              <w:rPr>
                <w:sz w:val="24"/>
                <w:szCs w:val="24"/>
                <w:lang w:val="ru-RU" w:eastAsia="en-US" w:bidi="ar-SA"/>
              </w:rPr>
            </w:pPr>
            <w:r w:rsidRPr="001D02B1">
              <w:rPr>
                <w:sz w:val="24"/>
                <w:szCs w:val="24"/>
                <w:lang w:val="ru-RU" w:eastAsia="en-US" w:bidi="ar-SA"/>
              </w:rPr>
              <w:t>9</w:t>
            </w:r>
          </w:p>
        </w:tc>
        <w:tc>
          <w:tcPr>
            <w:tcW w:w="576" w:type="dxa"/>
          </w:tcPr>
          <w:p w:rsidR="000539E1" w:rsidRPr="001D02B1" w:rsidRDefault="000539E1" w:rsidP="00F452B1">
            <w:pPr>
              <w:widowControl/>
              <w:autoSpaceDE/>
              <w:autoSpaceDN/>
              <w:jc w:val="center"/>
              <w:rPr>
                <w:sz w:val="24"/>
                <w:szCs w:val="24"/>
                <w:lang w:val="ru-RU" w:eastAsia="en-US" w:bidi="ar-SA"/>
              </w:rPr>
            </w:pPr>
            <w:r>
              <w:rPr>
                <w:sz w:val="24"/>
                <w:szCs w:val="24"/>
                <w:lang w:val="ru-RU" w:eastAsia="en-US" w:bidi="ar-SA"/>
              </w:rPr>
              <w:t>10</w:t>
            </w:r>
          </w:p>
        </w:tc>
        <w:tc>
          <w:tcPr>
            <w:tcW w:w="576" w:type="dxa"/>
          </w:tcPr>
          <w:p w:rsidR="000539E1" w:rsidRPr="001D02B1" w:rsidRDefault="000539E1" w:rsidP="00F452B1">
            <w:pPr>
              <w:widowControl/>
              <w:autoSpaceDE/>
              <w:autoSpaceDN/>
              <w:jc w:val="center"/>
              <w:rPr>
                <w:sz w:val="24"/>
                <w:szCs w:val="24"/>
                <w:lang w:val="ru-RU" w:eastAsia="en-US" w:bidi="ar-SA"/>
              </w:rPr>
            </w:pPr>
            <w:r>
              <w:rPr>
                <w:sz w:val="24"/>
                <w:szCs w:val="24"/>
                <w:lang w:val="ru-RU" w:eastAsia="en-US" w:bidi="ar-SA"/>
              </w:rPr>
              <w:t>11</w:t>
            </w:r>
          </w:p>
        </w:tc>
        <w:tc>
          <w:tcPr>
            <w:tcW w:w="576" w:type="dxa"/>
          </w:tcPr>
          <w:p w:rsidR="000539E1" w:rsidRPr="001D02B1" w:rsidRDefault="000539E1" w:rsidP="00F452B1">
            <w:pPr>
              <w:widowControl/>
              <w:autoSpaceDE/>
              <w:autoSpaceDN/>
              <w:jc w:val="center"/>
              <w:rPr>
                <w:sz w:val="24"/>
                <w:szCs w:val="24"/>
                <w:lang w:val="ru-RU" w:eastAsia="en-US" w:bidi="ar-SA"/>
              </w:rPr>
            </w:pPr>
            <w:r>
              <w:rPr>
                <w:sz w:val="24"/>
                <w:szCs w:val="24"/>
                <w:lang w:val="ru-RU" w:eastAsia="en-US" w:bidi="ar-SA"/>
              </w:rPr>
              <w:t>12</w:t>
            </w:r>
          </w:p>
        </w:tc>
        <w:tc>
          <w:tcPr>
            <w:tcW w:w="576" w:type="dxa"/>
          </w:tcPr>
          <w:p w:rsidR="000539E1" w:rsidRPr="001D02B1" w:rsidRDefault="000539E1" w:rsidP="00F452B1">
            <w:pPr>
              <w:widowControl/>
              <w:autoSpaceDE/>
              <w:autoSpaceDN/>
              <w:jc w:val="center"/>
              <w:rPr>
                <w:sz w:val="24"/>
                <w:szCs w:val="24"/>
                <w:lang w:val="ru-RU" w:eastAsia="en-US" w:bidi="ar-SA"/>
              </w:rPr>
            </w:pPr>
            <w:r>
              <w:rPr>
                <w:sz w:val="24"/>
                <w:szCs w:val="24"/>
                <w:lang w:val="ru-RU" w:eastAsia="en-US" w:bidi="ar-SA"/>
              </w:rPr>
              <w:t>13</w:t>
            </w:r>
          </w:p>
        </w:tc>
        <w:tc>
          <w:tcPr>
            <w:tcW w:w="576" w:type="dxa"/>
          </w:tcPr>
          <w:p w:rsidR="000539E1" w:rsidRPr="001D02B1" w:rsidRDefault="000539E1" w:rsidP="00F452B1">
            <w:pPr>
              <w:widowControl/>
              <w:autoSpaceDE/>
              <w:autoSpaceDN/>
              <w:jc w:val="center"/>
              <w:rPr>
                <w:sz w:val="24"/>
                <w:szCs w:val="24"/>
                <w:lang w:val="ru-RU" w:eastAsia="en-US" w:bidi="ar-SA"/>
              </w:rPr>
            </w:pPr>
            <w:r>
              <w:rPr>
                <w:sz w:val="24"/>
                <w:szCs w:val="24"/>
                <w:lang w:val="ru-RU" w:eastAsia="en-US" w:bidi="ar-SA"/>
              </w:rPr>
              <w:t>14</w:t>
            </w:r>
          </w:p>
        </w:tc>
        <w:tc>
          <w:tcPr>
            <w:tcW w:w="576" w:type="dxa"/>
          </w:tcPr>
          <w:p w:rsidR="000539E1" w:rsidRPr="001D02B1" w:rsidRDefault="000539E1" w:rsidP="00F452B1">
            <w:pPr>
              <w:widowControl/>
              <w:autoSpaceDE/>
              <w:autoSpaceDN/>
              <w:jc w:val="center"/>
              <w:rPr>
                <w:sz w:val="24"/>
                <w:szCs w:val="24"/>
                <w:lang w:val="ru-RU" w:eastAsia="en-US" w:bidi="ar-SA"/>
              </w:rPr>
            </w:pPr>
            <w:r>
              <w:rPr>
                <w:sz w:val="24"/>
                <w:szCs w:val="24"/>
                <w:lang w:val="ru-RU" w:eastAsia="en-US" w:bidi="ar-SA"/>
              </w:rPr>
              <w:t>15</w:t>
            </w:r>
          </w:p>
        </w:tc>
      </w:tr>
      <w:tr w:rsidR="000539E1" w:rsidTr="000539E1">
        <w:tc>
          <w:tcPr>
            <w:tcW w:w="1506" w:type="dxa"/>
          </w:tcPr>
          <w:p w:rsidR="000539E1" w:rsidRPr="00F452B1" w:rsidRDefault="000539E1" w:rsidP="00F452B1">
            <w:pPr>
              <w:widowControl/>
              <w:autoSpaceDE/>
              <w:autoSpaceDN/>
              <w:jc w:val="center"/>
              <w:rPr>
                <w:sz w:val="24"/>
                <w:szCs w:val="24"/>
                <w:lang w:val="ru-RU" w:eastAsia="en-US" w:bidi="ar-SA"/>
              </w:rPr>
            </w:pPr>
            <w:r w:rsidRPr="00F452B1">
              <w:rPr>
                <w:sz w:val="24"/>
                <w:szCs w:val="24"/>
                <w:lang w:val="ru-RU" w:eastAsia="en-US" w:bidi="ar-SA"/>
              </w:rPr>
              <w:t>Правильный ответ</w:t>
            </w:r>
          </w:p>
        </w:tc>
        <w:tc>
          <w:tcPr>
            <w:tcW w:w="637" w:type="dxa"/>
          </w:tcPr>
          <w:p w:rsidR="000539E1" w:rsidRPr="00970B7B" w:rsidRDefault="000539E1" w:rsidP="00970B7B">
            <w:pPr>
              <w:widowControl/>
              <w:autoSpaceDE/>
              <w:autoSpaceDN/>
              <w:jc w:val="center"/>
              <w:rPr>
                <w:b/>
                <w:sz w:val="24"/>
                <w:szCs w:val="24"/>
                <w:lang w:val="ru-RU" w:eastAsia="en-US" w:bidi="ar-SA"/>
              </w:rPr>
            </w:pPr>
            <w:r w:rsidRPr="00970B7B">
              <w:rPr>
                <w:b/>
                <w:sz w:val="24"/>
                <w:szCs w:val="24"/>
                <w:lang w:val="ru-RU" w:eastAsia="en-US" w:bidi="ar-SA"/>
              </w:rPr>
              <w:t>1</w:t>
            </w:r>
          </w:p>
        </w:tc>
        <w:tc>
          <w:tcPr>
            <w:tcW w:w="637" w:type="dxa"/>
          </w:tcPr>
          <w:p w:rsidR="000539E1" w:rsidRPr="00970B7B" w:rsidRDefault="000539E1" w:rsidP="00970B7B">
            <w:pPr>
              <w:widowControl/>
              <w:autoSpaceDE/>
              <w:autoSpaceDN/>
              <w:jc w:val="center"/>
              <w:rPr>
                <w:b/>
                <w:sz w:val="24"/>
                <w:szCs w:val="24"/>
                <w:lang w:val="ru-RU" w:eastAsia="en-US" w:bidi="ar-SA"/>
              </w:rPr>
            </w:pPr>
            <w:r w:rsidRPr="00970B7B">
              <w:rPr>
                <w:b/>
                <w:sz w:val="24"/>
                <w:szCs w:val="24"/>
                <w:lang w:val="ru-RU" w:eastAsia="en-US" w:bidi="ar-SA"/>
              </w:rPr>
              <w:t>1</w:t>
            </w:r>
          </w:p>
        </w:tc>
        <w:tc>
          <w:tcPr>
            <w:tcW w:w="637" w:type="dxa"/>
          </w:tcPr>
          <w:p w:rsidR="000539E1" w:rsidRPr="00970B7B" w:rsidRDefault="000539E1" w:rsidP="00970B7B">
            <w:pPr>
              <w:widowControl/>
              <w:autoSpaceDE/>
              <w:autoSpaceDN/>
              <w:jc w:val="center"/>
              <w:rPr>
                <w:b/>
                <w:sz w:val="24"/>
                <w:szCs w:val="24"/>
                <w:lang w:val="ru-RU" w:eastAsia="en-US" w:bidi="ar-SA"/>
              </w:rPr>
            </w:pPr>
            <w:r w:rsidRPr="00970B7B">
              <w:rPr>
                <w:b/>
                <w:sz w:val="24"/>
                <w:szCs w:val="24"/>
                <w:lang w:val="ru-RU" w:eastAsia="en-US" w:bidi="ar-SA"/>
              </w:rPr>
              <w:t>2</w:t>
            </w:r>
          </w:p>
        </w:tc>
        <w:tc>
          <w:tcPr>
            <w:tcW w:w="638" w:type="dxa"/>
          </w:tcPr>
          <w:p w:rsidR="000539E1" w:rsidRPr="00970B7B" w:rsidRDefault="000539E1" w:rsidP="00970B7B">
            <w:pPr>
              <w:widowControl/>
              <w:autoSpaceDE/>
              <w:autoSpaceDN/>
              <w:jc w:val="center"/>
              <w:rPr>
                <w:b/>
                <w:sz w:val="24"/>
                <w:szCs w:val="24"/>
                <w:lang w:val="ru-RU" w:eastAsia="en-US" w:bidi="ar-SA"/>
              </w:rPr>
            </w:pPr>
            <w:r w:rsidRPr="00970B7B">
              <w:rPr>
                <w:b/>
                <w:sz w:val="24"/>
                <w:szCs w:val="24"/>
                <w:lang w:val="ru-RU" w:eastAsia="en-US" w:bidi="ar-SA"/>
              </w:rPr>
              <w:t>3</w:t>
            </w:r>
          </w:p>
        </w:tc>
        <w:tc>
          <w:tcPr>
            <w:tcW w:w="639" w:type="dxa"/>
          </w:tcPr>
          <w:p w:rsidR="000539E1" w:rsidRPr="00970B7B" w:rsidRDefault="000539E1" w:rsidP="00970B7B">
            <w:pPr>
              <w:widowControl/>
              <w:autoSpaceDE/>
              <w:autoSpaceDN/>
              <w:jc w:val="center"/>
              <w:rPr>
                <w:b/>
                <w:sz w:val="24"/>
                <w:szCs w:val="24"/>
                <w:lang w:val="ru-RU" w:eastAsia="en-US" w:bidi="ar-SA"/>
              </w:rPr>
            </w:pPr>
            <w:r w:rsidRPr="00970B7B">
              <w:rPr>
                <w:b/>
                <w:sz w:val="24"/>
                <w:szCs w:val="24"/>
                <w:lang w:val="ru-RU" w:eastAsia="en-US" w:bidi="ar-SA"/>
              </w:rPr>
              <w:t>3</w:t>
            </w:r>
          </w:p>
        </w:tc>
        <w:tc>
          <w:tcPr>
            <w:tcW w:w="639" w:type="dxa"/>
          </w:tcPr>
          <w:p w:rsidR="000539E1" w:rsidRPr="00970B7B" w:rsidRDefault="000539E1" w:rsidP="00970B7B">
            <w:pPr>
              <w:widowControl/>
              <w:autoSpaceDE/>
              <w:autoSpaceDN/>
              <w:jc w:val="center"/>
              <w:rPr>
                <w:b/>
                <w:sz w:val="24"/>
                <w:szCs w:val="24"/>
                <w:lang w:val="ru-RU" w:eastAsia="en-US" w:bidi="ar-SA"/>
              </w:rPr>
            </w:pPr>
            <w:r w:rsidRPr="00970B7B">
              <w:rPr>
                <w:b/>
                <w:sz w:val="24"/>
                <w:szCs w:val="24"/>
                <w:lang w:val="ru-RU" w:eastAsia="en-US" w:bidi="ar-SA"/>
              </w:rPr>
              <w:t>2</w:t>
            </w:r>
          </w:p>
        </w:tc>
        <w:tc>
          <w:tcPr>
            <w:tcW w:w="639" w:type="dxa"/>
          </w:tcPr>
          <w:p w:rsidR="000539E1" w:rsidRPr="00970B7B" w:rsidRDefault="000539E1" w:rsidP="00970B7B">
            <w:pPr>
              <w:widowControl/>
              <w:autoSpaceDE/>
              <w:autoSpaceDN/>
              <w:jc w:val="center"/>
              <w:rPr>
                <w:b/>
                <w:sz w:val="24"/>
                <w:szCs w:val="24"/>
                <w:lang w:val="ru-RU" w:eastAsia="en-US" w:bidi="ar-SA"/>
              </w:rPr>
            </w:pPr>
            <w:r w:rsidRPr="00970B7B">
              <w:rPr>
                <w:b/>
                <w:sz w:val="24"/>
                <w:szCs w:val="24"/>
                <w:lang w:val="ru-RU" w:eastAsia="en-US" w:bidi="ar-SA"/>
              </w:rPr>
              <w:t>1</w:t>
            </w:r>
          </w:p>
        </w:tc>
        <w:tc>
          <w:tcPr>
            <w:tcW w:w="639" w:type="dxa"/>
          </w:tcPr>
          <w:p w:rsidR="000539E1" w:rsidRPr="00970B7B" w:rsidRDefault="000539E1" w:rsidP="00970B7B">
            <w:pPr>
              <w:widowControl/>
              <w:autoSpaceDE/>
              <w:autoSpaceDN/>
              <w:jc w:val="center"/>
              <w:rPr>
                <w:b/>
                <w:sz w:val="24"/>
                <w:szCs w:val="24"/>
                <w:lang w:val="ru-RU" w:eastAsia="en-US" w:bidi="ar-SA"/>
              </w:rPr>
            </w:pPr>
            <w:r w:rsidRPr="00970B7B">
              <w:rPr>
                <w:b/>
                <w:sz w:val="24"/>
                <w:szCs w:val="24"/>
                <w:lang w:val="ru-RU" w:eastAsia="en-US" w:bidi="ar-SA"/>
              </w:rPr>
              <w:t>4</w:t>
            </w:r>
          </w:p>
        </w:tc>
        <w:tc>
          <w:tcPr>
            <w:tcW w:w="639" w:type="dxa"/>
          </w:tcPr>
          <w:p w:rsidR="000539E1" w:rsidRPr="00970B7B" w:rsidRDefault="000539E1" w:rsidP="00970B7B">
            <w:pPr>
              <w:widowControl/>
              <w:autoSpaceDE/>
              <w:autoSpaceDN/>
              <w:jc w:val="center"/>
              <w:rPr>
                <w:b/>
                <w:sz w:val="24"/>
                <w:szCs w:val="24"/>
                <w:lang w:val="ru-RU" w:eastAsia="en-US" w:bidi="ar-SA"/>
              </w:rPr>
            </w:pPr>
            <w:r w:rsidRPr="00970B7B">
              <w:rPr>
                <w:b/>
                <w:sz w:val="24"/>
                <w:szCs w:val="24"/>
                <w:lang w:val="ru-RU" w:eastAsia="en-US" w:bidi="ar-SA"/>
              </w:rPr>
              <w:t>2</w:t>
            </w:r>
          </w:p>
        </w:tc>
        <w:tc>
          <w:tcPr>
            <w:tcW w:w="576" w:type="dxa"/>
          </w:tcPr>
          <w:p w:rsidR="000539E1" w:rsidRPr="00970B7B" w:rsidRDefault="000539E1" w:rsidP="00970B7B">
            <w:pPr>
              <w:widowControl/>
              <w:autoSpaceDE/>
              <w:autoSpaceDN/>
              <w:jc w:val="center"/>
              <w:rPr>
                <w:b/>
                <w:sz w:val="24"/>
                <w:szCs w:val="24"/>
                <w:lang w:val="ru-RU" w:eastAsia="en-US" w:bidi="ar-SA"/>
              </w:rPr>
            </w:pPr>
            <w:r w:rsidRPr="00970B7B">
              <w:rPr>
                <w:b/>
                <w:sz w:val="24"/>
                <w:szCs w:val="24"/>
                <w:lang w:val="ru-RU" w:eastAsia="en-US" w:bidi="ar-SA"/>
              </w:rPr>
              <w:t>4</w:t>
            </w:r>
          </w:p>
        </w:tc>
        <w:tc>
          <w:tcPr>
            <w:tcW w:w="576" w:type="dxa"/>
          </w:tcPr>
          <w:p w:rsidR="000539E1" w:rsidRPr="00970B7B" w:rsidRDefault="000539E1" w:rsidP="00970B7B">
            <w:pPr>
              <w:widowControl/>
              <w:autoSpaceDE/>
              <w:autoSpaceDN/>
              <w:jc w:val="center"/>
              <w:rPr>
                <w:b/>
                <w:sz w:val="24"/>
                <w:szCs w:val="24"/>
                <w:lang w:val="ru-RU" w:eastAsia="en-US" w:bidi="ar-SA"/>
              </w:rPr>
            </w:pPr>
            <w:r w:rsidRPr="00970B7B">
              <w:rPr>
                <w:b/>
                <w:sz w:val="24"/>
                <w:szCs w:val="24"/>
                <w:lang w:val="ru-RU" w:eastAsia="en-US" w:bidi="ar-SA"/>
              </w:rPr>
              <w:t>2</w:t>
            </w:r>
          </w:p>
        </w:tc>
        <w:tc>
          <w:tcPr>
            <w:tcW w:w="576" w:type="dxa"/>
          </w:tcPr>
          <w:p w:rsidR="000539E1" w:rsidRPr="00970B7B" w:rsidRDefault="00970B7B" w:rsidP="00970B7B">
            <w:pPr>
              <w:widowControl/>
              <w:autoSpaceDE/>
              <w:autoSpaceDN/>
              <w:jc w:val="center"/>
              <w:rPr>
                <w:b/>
                <w:sz w:val="24"/>
                <w:szCs w:val="24"/>
                <w:lang w:val="ru-RU" w:eastAsia="en-US" w:bidi="ar-SA"/>
              </w:rPr>
            </w:pPr>
            <w:r w:rsidRPr="00970B7B">
              <w:rPr>
                <w:b/>
                <w:sz w:val="24"/>
                <w:szCs w:val="24"/>
                <w:lang w:val="ru-RU" w:eastAsia="en-US" w:bidi="ar-SA"/>
              </w:rPr>
              <w:t>4</w:t>
            </w:r>
          </w:p>
        </w:tc>
        <w:tc>
          <w:tcPr>
            <w:tcW w:w="576" w:type="dxa"/>
          </w:tcPr>
          <w:p w:rsidR="000539E1" w:rsidRPr="00970B7B" w:rsidRDefault="00970B7B" w:rsidP="00970B7B">
            <w:pPr>
              <w:widowControl/>
              <w:autoSpaceDE/>
              <w:autoSpaceDN/>
              <w:jc w:val="center"/>
              <w:rPr>
                <w:b/>
                <w:sz w:val="24"/>
                <w:szCs w:val="24"/>
                <w:lang w:val="ru-RU" w:eastAsia="en-US" w:bidi="ar-SA"/>
              </w:rPr>
            </w:pPr>
            <w:r w:rsidRPr="00970B7B">
              <w:rPr>
                <w:b/>
                <w:sz w:val="24"/>
                <w:szCs w:val="24"/>
                <w:lang w:val="ru-RU" w:eastAsia="en-US" w:bidi="ar-SA"/>
              </w:rPr>
              <w:t>3</w:t>
            </w:r>
          </w:p>
        </w:tc>
        <w:tc>
          <w:tcPr>
            <w:tcW w:w="576" w:type="dxa"/>
          </w:tcPr>
          <w:p w:rsidR="000539E1" w:rsidRPr="00970B7B" w:rsidRDefault="00970B7B" w:rsidP="00970B7B">
            <w:pPr>
              <w:widowControl/>
              <w:autoSpaceDE/>
              <w:autoSpaceDN/>
              <w:jc w:val="center"/>
              <w:rPr>
                <w:b/>
                <w:sz w:val="24"/>
                <w:szCs w:val="24"/>
                <w:lang w:val="ru-RU" w:eastAsia="en-US" w:bidi="ar-SA"/>
              </w:rPr>
            </w:pPr>
            <w:r w:rsidRPr="00970B7B">
              <w:rPr>
                <w:b/>
                <w:sz w:val="24"/>
                <w:szCs w:val="24"/>
                <w:lang w:val="ru-RU" w:eastAsia="en-US" w:bidi="ar-SA"/>
              </w:rPr>
              <w:t>2</w:t>
            </w:r>
          </w:p>
        </w:tc>
        <w:tc>
          <w:tcPr>
            <w:tcW w:w="576" w:type="dxa"/>
          </w:tcPr>
          <w:p w:rsidR="000539E1" w:rsidRPr="00970B7B" w:rsidRDefault="00970B7B" w:rsidP="00970B7B">
            <w:pPr>
              <w:widowControl/>
              <w:autoSpaceDE/>
              <w:autoSpaceDN/>
              <w:jc w:val="center"/>
              <w:rPr>
                <w:b/>
                <w:sz w:val="24"/>
                <w:szCs w:val="24"/>
                <w:lang w:val="ru-RU" w:eastAsia="en-US" w:bidi="ar-SA"/>
              </w:rPr>
            </w:pPr>
            <w:r w:rsidRPr="00970B7B">
              <w:rPr>
                <w:b/>
                <w:sz w:val="24"/>
                <w:szCs w:val="24"/>
                <w:lang w:val="ru-RU" w:eastAsia="en-US" w:bidi="ar-SA"/>
              </w:rPr>
              <w:t>4</w:t>
            </w:r>
          </w:p>
        </w:tc>
      </w:tr>
    </w:tbl>
    <w:p w:rsidR="001D02B1" w:rsidRDefault="001D02B1" w:rsidP="00F452B1">
      <w:pPr>
        <w:widowControl/>
        <w:shd w:val="clear" w:color="auto" w:fill="FFFFFF"/>
        <w:autoSpaceDE/>
        <w:autoSpaceDN/>
        <w:spacing w:after="5"/>
        <w:ind w:right="1218"/>
        <w:rPr>
          <w:rFonts w:ascii="Open Sans" w:hAnsi="Open Sans"/>
          <w:color w:val="181818"/>
          <w:sz w:val="21"/>
          <w:szCs w:val="21"/>
          <w:lang w:val="ru-RU" w:eastAsia="ru-RU" w:bidi="ar-SA"/>
        </w:rPr>
      </w:pPr>
    </w:p>
    <w:p w:rsidR="00F452B1" w:rsidRPr="00A567CB" w:rsidRDefault="00F452B1" w:rsidP="00F452B1">
      <w:pPr>
        <w:widowControl/>
        <w:shd w:val="clear" w:color="auto" w:fill="FFFFFF"/>
        <w:autoSpaceDE/>
        <w:autoSpaceDN/>
        <w:spacing w:after="5"/>
        <w:ind w:right="1218"/>
        <w:rPr>
          <w:rFonts w:ascii="Open Sans" w:hAnsi="Open Sans"/>
          <w:color w:val="181818"/>
          <w:sz w:val="21"/>
          <w:szCs w:val="21"/>
          <w:lang w:val="ru-RU" w:eastAsia="ru-RU" w:bidi="ar-SA"/>
        </w:rPr>
      </w:pPr>
      <w:r w:rsidRPr="00A567CB">
        <w:rPr>
          <w:rFonts w:ascii="Open Sans" w:hAnsi="Open Sans"/>
          <w:color w:val="181818"/>
          <w:sz w:val="21"/>
          <w:szCs w:val="21"/>
          <w:lang w:val="ru-RU" w:eastAsia="ru-RU" w:bidi="ar-SA"/>
        </w:rPr>
        <w:t>КРИТЕРИИ ОЦЕНОК</w:t>
      </w:r>
    </w:p>
    <w:p w:rsidR="00F452B1" w:rsidRPr="00A567CB" w:rsidRDefault="00B4672B" w:rsidP="00F452B1">
      <w:pPr>
        <w:widowControl/>
        <w:shd w:val="clear" w:color="auto" w:fill="FFFFFF"/>
        <w:autoSpaceDE/>
        <w:autoSpaceDN/>
        <w:spacing w:after="10"/>
        <w:ind w:right="211"/>
        <w:rPr>
          <w:rFonts w:ascii="Open Sans" w:hAnsi="Open Sans"/>
          <w:color w:val="181818"/>
          <w:sz w:val="21"/>
          <w:szCs w:val="21"/>
          <w:lang w:val="ru-RU" w:eastAsia="ru-RU" w:bidi="ar-SA"/>
        </w:rPr>
      </w:pPr>
      <w:r>
        <w:rPr>
          <w:rFonts w:ascii="Open Sans" w:hAnsi="Open Sans"/>
          <w:color w:val="181818"/>
          <w:sz w:val="21"/>
          <w:szCs w:val="21"/>
          <w:lang w:val="ru-RU" w:eastAsia="ru-RU" w:bidi="ar-SA"/>
        </w:rPr>
        <w:t>15-13</w:t>
      </w:r>
      <w:r w:rsidR="00F452B1" w:rsidRPr="00A567CB">
        <w:rPr>
          <w:rFonts w:ascii="Open Sans" w:hAnsi="Open Sans"/>
          <w:color w:val="181818"/>
          <w:sz w:val="21"/>
          <w:szCs w:val="21"/>
          <w:lang w:val="ru-RU" w:eastAsia="ru-RU" w:bidi="ar-SA"/>
        </w:rPr>
        <w:t xml:space="preserve"> правильных ответов – 5 (отлично)</w:t>
      </w:r>
    </w:p>
    <w:p w:rsidR="00F452B1" w:rsidRPr="00A567CB" w:rsidRDefault="00B4672B" w:rsidP="00F452B1">
      <w:pPr>
        <w:widowControl/>
        <w:shd w:val="clear" w:color="auto" w:fill="FFFFFF"/>
        <w:autoSpaceDE/>
        <w:autoSpaceDN/>
        <w:spacing w:after="10"/>
        <w:ind w:right="211"/>
        <w:rPr>
          <w:rFonts w:ascii="Open Sans" w:hAnsi="Open Sans"/>
          <w:color w:val="181818"/>
          <w:sz w:val="21"/>
          <w:szCs w:val="21"/>
          <w:lang w:val="ru-RU" w:eastAsia="ru-RU" w:bidi="ar-SA"/>
        </w:rPr>
      </w:pPr>
      <w:r>
        <w:rPr>
          <w:rFonts w:ascii="Open Sans" w:hAnsi="Open Sans"/>
          <w:color w:val="181818"/>
          <w:sz w:val="21"/>
          <w:szCs w:val="21"/>
          <w:lang w:val="ru-RU" w:eastAsia="ru-RU" w:bidi="ar-SA"/>
        </w:rPr>
        <w:t>12-10</w:t>
      </w:r>
      <w:r w:rsidR="00F452B1" w:rsidRPr="00A567CB">
        <w:rPr>
          <w:rFonts w:ascii="Open Sans" w:hAnsi="Open Sans"/>
          <w:color w:val="181818"/>
          <w:sz w:val="21"/>
          <w:szCs w:val="21"/>
          <w:lang w:val="ru-RU" w:eastAsia="ru-RU" w:bidi="ar-SA"/>
        </w:rPr>
        <w:t xml:space="preserve"> правильных ответов – 4 (хорошо)</w:t>
      </w:r>
    </w:p>
    <w:p w:rsidR="001D02B1" w:rsidRDefault="00B4672B" w:rsidP="00F452B1">
      <w:pPr>
        <w:widowControl/>
        <w:shd w:val="clear" w:color="auto" w:fill="FFFFFF"/>
        <w:autoSpaceDE/>
        <w:autoSpaceDN/>
        <w:spacing w:after="10"/>
        <w:ind w:right="3637"/>
        <w:rPr>
          <w:rFonts w:ascii="Open Sans" w:hAnsi="Open Sans"/>
          <w:color w:val="181818"/>
          <w:sz w:val="21"/>
          <w:szCs w:val="21"/>
          <w:lang w:val="ru-RU" w:eastAsia="ru-RU" w:bidi="ar-SA"/>
        </w:rPr>
      </w:pPr>
      <w:r>
        <w:rPr>
          <w:rFonts w:ascii="Open Sans" w:hAnsi="Open Sans"/>
          <w:color w:val="181818"/>
          <w:sz w:val="21"/>
          <w:szCs w:val="21"/>
          <w:lang w:val="ru-RU" w:eastAsia="ru-RU" w:bidi="ar-SA"/>
        </w:rPr>
        <w:t>9-7</w:t>
      </w:r>
      <w:r w:rsidR="00F452B1" w:rsidRPr="00A567CB">
        <w:rPr>
          <w:rFonts w:ascii="Open Sans" w:hAnsi="Open Sans"/>
          <w:color w:val="181818"/>
          <w:sz w:val="21"/>
          <w:szCs w:val="21"/>
          <w:lang w:val="ru-RU" w:eastAsia="ru-RU" w:bidi="ar-SA"/>
        </w:rPr>
        <w:t xml:space="preserve"> правильных ответов </w:t>
      </w:r>
      <w:r w:rsidRPr="00A567CB">
        <w:rPr>
          <w:rFonts w:ascii="Open Sans" w:hAnsi="Open Sans"/>
          <w:color w:val="181818"/>
          <w:sz w:val="21"/>
          <w:szCs w:val="21"/>
          <w:lang w:val="ru-RU" w:eastAsia="ru-RU" w:bidi="ar-SA"/>
        </w:rPr>
        <w:t>–</w:t>
      </w:r>
      <w:r>
        <w:rPr>
          <w:rFonts w:ascii="Open Sans" w:hAnsi="Open Sans"/>
          <w:color w:val="181818"/>
          <w:sz w:val="21"/>
          <w:szCs w:val="21"/>
          <w:lang w:val="ru-RU" w:eastAsia="ru-RU" w:bidi="ar-SA"/>
        </w:rPr>
        <w:t xml:space="preserve"> </w:t>
      </w:r>
      <w:r w:rsidR="00F452B1" w:rsidRPr="00A567CB">
        <w:rPr>
          <w:rFonts w:ascii="Open Sans" w:hAnsi="Open Sans"/>
          <w:color w:val="181818"/>
          <w:sz w:val="21"/>
          <w:szCs w:val="21"/>
          <w:lang w:val="ru-RU" w:eastAsia="ru-RU" w:bidi="ar-SA"/>
        </w:rPr>
        <w:t xml:space="preserve">3 (удовлетворительно) </w:t>
      </w:r>
    </w:p>
    <w:p w:rsidR="00F452B1" w:rsidRPr="00A567CB" w:rsidRDefault="00F452B1" w:rsidP="00F452B1">
      <w:pPr>
        <w:widowControl/>
        <w:shd w:val="clear" w:color="auto" w:fill="FFFFFF"/>
        <w:autoSpaceDE/>
        <w:autoSpaceDN/>
        <w:spacing w:after="10"/>
        <w:ind w:right="3637"/>
        <w:rPr>
          <w:rFonts w:ascii="Open Sans" w:hAnsi="Open Sans"/>
          <w:color w:val="181818"/>
          <w:sz w:val="21"/>
          <w:szCs w:val="21"/>
          <w:lang w:val="ru-RU" w:eastAsia="ru-RU" w:bidi="ar-SA"/>
        </w:rPr>
      </w:pPr>
      <w:r w:rsidRPr="00A567CB">
        <w:rPr>
          <w:rFonts w:ascii="Open Sans" w:hAnsi="Open Sans"/>
          <w:color w:val="181818"/>
          <w:sz w:val="21"/>
          <w:szCs w:val="21"/>
          <w:lang w:val="ru-RU" w:eastAsia="ru-RU" w:bidi="ar-SA"/>
        </w:rPr>
        <w:t xml:space="preserve">Менее </w:t>
      </w:r>
      <w:r w:rsidR="00B4672B">
        <w:rPr>
          <w:rFonts w:ascii="Open Sans" w:hAnsi="Open Sans"/>
          <w:color w:val="181818"/>
          <w:sz w:val="21"/>
          <w:szCs w:val="21"/>
          <w:lang w:val="ru-RU" w:eastAsia="ru-RU" w:bidi="ar-SA"/>
        </w:rPr>
        <w:t>7</w:t>
      </w:r>
      <w:r w:rsidRPr="00A567CB">
        <w:rPr>
          <w:rFonts w:ascii="Open Sans" w:hAnsi="Open Sans"/>
          <w:color w:val="181818"/>
          <w:sz w:val="21"/>
          <w:szCs w:val="21"/>
          <w:lang w:val="ru-RU" w:eastAsia="ru-RU" w:bidi="ar-SA"/>
        </w:rPr>
        <w:t xml:space="preserve">-и правильных ответов </w:t>
      </w:r>
      <w:r w:rsidR="00B4672B" w:rsidRPr="00A567CB">
        <w:rPr>
          <w:rFonts w:ascii="Open Sans" w:hAnsi="Open Sans"/>
          <w:color w:val="181818"/>
          <w:sz w:val="21"/>
          <w:szCs w:val="21"/>
          <w:lang w:val="ru-RU" w:eastAsia="ru-RU" w:bidi="ar-SA"/>
        </w:rPr>
        <w:t>–</w:t>
      </w:r>
      <w:r w:rsidRPr="00A567CB">
        <w:rPr>
          <w:rFonts w:ascii="Open Sans" w:hAnsi="Open Sans"/>
          <w:color w:val="181818"/>
          <w:sz w:val="21"/>
          <w:szCs w:val="21"/>
          <w:lang w:val="ru-RU" w:eastAsia="ru-RU" w:bidi="ar-SA"/>
        </w:rPr>
        <w:t xml:space="preserve"> 2 (неудовлетворительно)</w:t>
      </w:r>
    </w:p>
    <w:p w:rsidR="00F452B1" w:rsidRDefault="00F452B1" w:rsidP="00662EBF">
      <w:pPr>
        <w:widowControl/>
        <w:autoSpaceDE/>
        <w:autoSpaceDN/>
        <w:rPr>
          <w:b/>
          <w:sz w:val="24"/>
          <w:szCs w:val="24"/>
          <w:lang w:val="ru-RU" w:eastAsia="en-US" w:bidi="ar-SA"/>
        </w:rPr>
      </w:pPr>
    </w:p>
    <w:p w:rsidR="00F452B1" w:rsidRDefault="00F452B1" w:rsidP="00662EBF">
      <w:pPr>
        <w:widowControl/>
        <w:autoSpaceDE/>
        <w:autoSpaceDN/>
        <w:rPr>
          <w:sz w:val="24"/>
          <w:szCs w:val="24"/>
          <w:lang w:val="ru-RU" w:eastAsia="ru-RU" w:bidi="ar-SA"/>
        </w:rPr>
      </w:pPr>
    </w:p>
    <w:p w:rsidR="000C018A" w:rsidRDefault="000C018A" w:rsidP="00662EBF">
      <w:pPr>
        <w:widowControl/>
        <w:autoSpaceDE/>
        <w:autoSpaceDN/>
        <w:rPr>
          <w:sz w:val="24"/>
          <w:szCs w:val="24"/>
          <w:lang w:val="ru-RU" w:eastAsia="ru-RU" w:bidi="ar-SA"/>
        </w:rPr>
      </w:pPr>
    </w:p>
    <w:p w:rsidR="000C018A" w:rsidRDefault="000C018A" w:rsidP="00662EBF">
      <w:pPr>
        <w:widowControl/>
        <w:autoSpaceDE/>
        <w:autoSpaceDN/>
        <w:rPr>
          <w:sz w:val="24"/>
          <w:szCs w:val="24"/>
          <w:lang w:val="ru-RU" w:eastAsia="ru-RU" w:bidi="ar-SA"/>
        </w:rPr>
      </w:pPr>
    </w:p>
    <w:p w:rsidR="000C018A" w:rsidRPr="00662EBF" w:rsidRDefault="000C018A" w:rsidP="00662EBF">
      <w:pPr>
        <w:widowControl/>
        <w:autoSpaceDE/>
        <w:autoSpaceDN/>
        <w:rPr>
          <w:sz w:val="24"/>
          <w:szCs w:val="24"/>
          <w:lang w:val="ru-RU" w:eastAsia="ru-RU"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D8441C" w:rsidP="000C018A">
      <w:pPr>
        <w:widowControl/>
        <w:autoSpaceDE/>
        <w:autoSpaceDN/>
        <w:spacing w:line="360" w:lineRule="auto"/>
        <w:jc w:val="center"/>
        <w:rPr>
          <w:b/>
          <w:sz w:val="24"/>
          <w:szCs w:val="24"/>
          <w:lang w:val="ru-RU" w:eastAsia="en-US" w:bidi="ar-SA"/>
        </w:rPr>
      </w:pPr>
    </w:p>
    <w:p w:rsidR="00D8441C" w:rsidRDefault="000C018A" w:rsidP="00D8441C">
      <w:pPr>
        <w:widowControl/>
        <w:autoSpaceDE/>
        <w:autoSpaceDN/>
        <w:spacing w:line="360" w:lineRule="auto"/>
        <w:jc w:val="center"/>
        <w:rPr>
          <w:b/>
          <w:sz w:val="24"/>
          <w:szCs w:val="24"/>
          <w:lang w:val="ru-RU" w:eastAsia="en-US" w:bidi="ar-SA"/>
        </w:rPr>
      </w:pPr>
      <w:r>
        <w:rPr>
          <w:b/>
          <w:sz w:val="24"/>
          <w:szCs w:val="24"/>
          <w:lang w:val="ru-RU" w:eastAsia="en-US" w:bidi="ar-SA"/>
        </w:rPr>
        <w:lastRenderedPageBreak/>
        <w:t>РАЗДЕЛ 1. ЦИФРОВАЯ ГРАМОТНОСТЬ</w:t>
      </w:r>
    </w:p>
    <w:p w:rsidR="003D2C25" w:rsidRDefault="003D2C25" w:rsidP="00D8441C">
      <w:pPr>
        <w:widowControl/>
        <w:autoSpaceDE/>
        <w:autoSpaceDN/>
        <w:spacing w:line="360" w:lineRule="auto"/>
        <w:jc w:val="center"/>
        <w:rPr>
          <w:b/>
          <w:sz w:val="24"/>
          <w:szCs w:val="24"/>
          <w:lang w:val="ru-RU" w:eastAsia="en-US" w:bidi="ar-SA"/>
        </w:rPr>
      </w:pPr>
      <w:r>
        <w:rPr>
          <w:b/>
          <w:sz w:val="24"/>
          <w:szCs w:val="24"/>
          <w:lang w:val="ru-RU" w:eastAsia="en-US" w:bidi="ar-SA"/>
        </w:rPr>
        <w:t>Вопросы с открытым ответом</w:t>
      </w:r>
    </w:p>
    <w:p w:rsidR="003D2C25" w:rsidRDefault="003D2C25" w:rsidP="00682AD1">
      <w:pPr>
        <w:widowControl/>
        <w:autoSpaceDE/>
        <w:autoSpaceDN/>
        <w:rPr>
          <w:sz w:val="24"/>
          <w:szCs w:val="24"/>
          <w:lang w:val="ru-RU" w:eastAsia="en-US" w:bidi="ar-SA"/>
        </w:rPr>
      </w:pPr>
    </w:p>
    <w:p w:rsidR="00D8441C" w:rsidRPr="003D2C25" w:rsidRDefault="00D8441C" w:rsidP="00682AD1">
      <w:pPr>
        <w:widowControl/>
        <w:autoSpaceDE/>
        <w:autoSpaceDN/>
        <w:rPr>
          <w:b/>
          <w:sz w:val="24"/>
          <w:szCs w:val="24"/>
          <w:lang w:val="ru-RU" w:eastAsia="en-US" w:bidi="ar-SA"/>
        </w:rPr>
      </w:pPr>
      <w:r w:rsidRPr="003D2C25">
        <w:rPr>
          <w:b/>
          <w:sz w:val="24"/>
          <w:szCs w:val="24"/>
          <w:lang w:val="ru-RU" w:eastAsia="en-US" w:bidi="ar-SA"/>
        </w:rPr>
        <w:t>1.</w:t>
      </w:r>
      <w:r w:rsidR="003D2C25" w:rsidRPr="003D2C25">
        <w:rPr>
          <w:b/>
          <w:sz w:val="24"/>
          <w:szCs w:val="24"/>
          <w:lang w:val="ru-RU" w:eastAsia="en-US" w:bidi="ar-SA"/>
        </w:rPr>
        <w:t xml:space="preserve"> Назовите основные принципы архитектуры Джона фон Неймана.</w:t>
      </w:r>
    </w:p>
    <w:p w:rsidR="003D2C25" w:rsidRDefault="003D2C25" w:rsidP="003D2C25">
      <w:pPr>
        <w:widowControl/>
        <w:autoSpaceDE/>
        <w:autoSpaceDN/>
        <w:spacing w:line="360" w:lineRule="auto"/>
        <w:rPr>
          <w:sz w:val="24"/>
          <w:szCs w:val="24"/>
          <w:lang w:val="ru-RU" w:eastAsia="en-US" w:bidi="ar-SA"/>
        </w:rPr>
      </w:pPr>
      <w:r>
        <w:rPr>
          <w:sz w:val="24"/>
          <w:szCs w:val="24"/>
          <w:lang w:val="ru-RU" w:eastAsia="en-US" w:bidi="ar-SA"/>
        </w:rPr>
        <w:t>Ответ:</w:t>
      </w:r>
    </w:p>
    <w:p w:rsidR="003D2C25" w:rsidRPr="003D2C25" w:rsidRDefault="003D2C25" w:rsidP="003D2C25">
      <w:pPr>
        <w:widowControl/>
        <w:autoSpaceDE/>
        <w:autoSpaceDN/>
        <w:spacing w:line="360" w:lineRule="auto"/>
        <w:rPr>
          <w:b/>
          <w:sz w:val="24"/>
          <w:szCs w:val="24"/>
          <w:lang w:val="ru-RU" w:eastAsia="en-US" w:bidi="ar-SA"/>
        </w:rPr>
      </w:pPr>
      <w:r w:rsidRPr="003D2C25">
        <w:rPr>
          <w:b/>
          <w:sz w:val="24"/>
          <w:szCs w:val="24"/>
          <w:lang w:val="ru-RU" w:eastAsia="en-US" w:bidi="ar-SA"/>
        </w:rPr>
        <w:t>2. Перечислите основные блоки ПК.</w:t>
      </w:r>
    </w:p>
    <w:p w:rsidR="003D2C25" w:rsidRDefault="003D2C25" w:rsidP="003D2C25">
      <w:pPr>
        <w:widowControl/>
        <w:autoSpaceDE/>
        <w:autoSpaceDN/>
        <w:spacing w:line="360" w:lineRule="auto"/>
        <w:rPr>
          <w:sz w:val="24"/>
          <w:szCs w:val="24"/>
          <w:lang w:val="ru-RU" w:eastAsia="en-US" w:bidi="ar-SA"/>
        </w:rPr>
      </w:pPr>
      <w:r>
        <w:rPr>
          <w:sz w:val="24"/>
          <w:szCs w:val="24"/>
          <w:lang w:val="ru-RU" w:eastAsia="en-US" w:bidi="ar-SA"/>
        </w:rPr>
        <w:t>Ответ:</w:t>
      </w:r>
    </w:p>
    <w:p w:rsidR="003D2C25" w:rsidRPr="003D2C25" w:rsidRDefault="003D2C25" w:rsidP="003D2C25">
      <w:pPr>
        <w:widowControl/>
        <w:autoSpaceDE/>
        <w:autoSpaceDN/>
        <w:spacing w:line="360" w:lineRule="auto"/>
        <w:rPr>
          <w:b/>
          <w:sz w:val="24"/>
          <w:szCs w:val="24"/>
          <w:lang w:val="ru-RU" w:eastAsia="en-US" w:bidi="ar-SA"/>
        </w:rPr>
      </w:pPr>
      <w:r w:rsidRPr="003D2C25">
        <w:rPr>
          <w:b/>
          <w:sz w:val="24"/>
          <w:szCs w:val="24"/>
          <w:lang w:val="ru-RU" w:eastAsia="en-US" w:bidi="ar-SA"/>
        </w:rPr>
        <w:t>3. Дайте определение микропроцессору.</w:t>
      </w:r>
    </w:p>
    <w:p w:rsidR="003D2C25" w:rsidRDefault="003D2C25" w:rsidP="003D2C25">
      <w:pPr>
        <w:widowControl/>
        <w:autoSpaceDE/>
        <w:autoSpaceDN/>
        <w:spacing w:line="360" w:lineRule="auto"/>
        <w:rPr>
          <w:sz w:val="24"/>
          <w:szCs w:val="24"/>
          <w:lang w:val="ru-RU" w:eastAsia="en-US" w:bidi="ar-SA"/>
        </w:rPr>
      </w:pPr>
      <w:r>
        <w:rPr>
          <w:sz w:val="24"/>
          <w:szCs w:val="24"/>
          <w:lang w:val="ru-RU" w:eastAsia="en-US" w:bidi="ar-SA"/>
        </w:rPr>
        <w:t>Ответ:</w:t>
      </w:r>
    </w:p>
    <w:p w:rsidR="003D2C25" w:rsidRPr="003D2C25" w:rsidRDefault="003D2C25" w:rsidP="003D2C25">
      <w:pPr>
        <w:widowControl/>
        <w:autoSpaceDE/>
        <w:autoSpaceDN/>
        <w:spacing w:line="360" w:lineRule="auto"/>
        <w:rPr>
          <w:b/>
          <w:sz w:val="24"/>
          <w:szCs w:val="24"/>
          <w:lang w:val="ru-RU" w:eastAsia="en-US" w:bidi="ar-SA"/>
        </w:rPr>
      </w:pPr>
      <w:r w:rsidRPr="003D2C25">
        <w:rPr>
          <w:b/>
          <w:sz w:val="24"/>
          <w:szCs w:val="24"/>
          <w:lang w:val="ru-RU" w:eastAsia="en-US" w:bidi="ar-SA"/>
        </w:rPr>
        <w:t>4. Дайте определение материнской плате.</w:t>
      </w:r>
    </w:p>
    <w:p w:rsidR="003D2C25" w:rsidRDefault="003D2C25" w:rsidP="003D2C25">
      <w:pPr>
        <w:widowControl/>
        <w:autoSpaceDE/>
        <w:autoSpaceDN/>
        <w:spacing w:line="360" w:lineRule="auto"/>
        <w:rPr>
          <w:sz w:val="24"/>
          <w:szCs w:val="24"/>
          <w:lang w:val="ru-RU" w:eastAsia="en-US" w:bidi="ar-SA"/>
        </w:rPr>
      </w:pPr>
      <w:r>
        <w:rPr>
          <w:sz w:val="24"/>
          <w:szCs w:val="24"/>
          <w:lang w:val="ru-RU" w:eastAsia="en-US" w:bidi="ar-SA"/>
        </w:rPr>
        <w:t>Ответ:</w:t>
      </w:r>
    </w:p>
    <w:p w:rsidR="003D2C25" w:rsidRPr="003D2C25" w:rsidRDefault="003D2C25" w:rsidP="003D2C25">
      <w:pPr>
        <w:widowControl/>
        <w:autoSpaceDE/>
        <w:autoSpaceDN/>
        <w:spacing w:line="360" w:lineRule="auto"/>
        <w:rPr>
          <w:b/>
          <w:sz w:val="24"/>
          <w:szCs w:val="24"/>
          <w:lang w:val="ru-RU" w:eastAsia="en-US" w:bidi="ar-SA"/>
        </w:rPr>
      </w:pPr>
      <w:r w:rsidRPr="003D2C25">
        <w:rPr>
          <w:b/>
          <w:sz w:val="24"/>
          <w:szCs w:val="24"/>
          <w:lang w:val="ru-RU" w:eastAsia="en-US" w:bidi="ar-SA"/>
        </w:rPr>
        <w:t>5. Дайте определение программному обеспечению (ПО)</w:t>
      </w:r>
      <w:r>
        <w:rPr>
          <w:b/>
          <w:sz w:val="24"/>
          <w:szCs w:val="24"/>
          <w:lang w:val="ru-RU" w:eastAsia="en-US" w:bidi="ar-SA"/>
        </w:rPr>
        <w:t>.</w:t>
      </w:r>
    </w:p>
    <w:p w:rsidR="003D2C25" w:rsidRDefault="003D2C25" w:rsidP="003D2C25">
      <w:pPr>
        <w:widowControl/>
        <w:autoSpaceDE/>
        <w:autoSpaceDN/>
        <w:spacing w:line="360" w:lineRule="auto"/>
        <w:rPr>
          <w:sz w:val="24"/>
          <w:szCs w:val="24"/>
          <w:lang w:val="ru-RU" w:eastAsia="en-US" w:bidi="ar-SA"/>
        </w:rPr>
      </w:pPr>
      <w:r>
        <w:rPr>
          <w:sz w:val="24"/>
          <w:szCs w:val="24"/>
          <w:lang w:val="ru-RU" w:eastAsia="en-US" w:bidi="ar-SA"/>
        </w:rPr>
        <w:t>Ответ:</w:t>
      </w:r>
    </w:p>
    <w:p w:rsidR="003D2C25" w:rsidRPr="003D2C25" w:rsidRDefault="003D2C25" w:rsidP="003D2C25">
      <w:pPr>
        <w:widowControl/>
        <w:autoSpaceDE/>
        <w:autoSpaceDN/>
        <w:spacing w:line="360" w:lineRule="auto"/>
        <w:rPr>
          <w:b/>
          <w:sz w:val="24"/>
          <w:szCs w:val="24"/>
          <w:lang w:val="ru-RU" w:eastAsia="en-US" w:bidi="ar-SA"/>
        </w:rPr>
      </w:pPr>
      <w:r w:rsidRPr="003D2C25">
        <w:rPr>
          <w:b/>
          <w:sz w:val="24"/>
          <w:szCs w:val="24"/>
          <w:lang w:val="ru-RU" w:eastAsia="en-US" w:bidi="ar-SA"/>
        </w:rPr>
        <w:t>6. Дайте определение операционным системам (ОС).</w:t>
      </w:r>
    </w:p>
    <w:p w:rsidR="003D2C25" w:rsidRPr="00682AD1" w:rsidRDefault="003D2C25" w:rsidP="003D2C25">
      <w:pPr>
        <w:widowControl/>
        <w:autoSpaceDE/>
        <w:autoSpaceDN/>
        <w:spacing w:line="360" w:lineRule="auto"/>
        <w:rPr>
          <w:sz w:val="24"/>
          <w:szCs w:val="24"/>
          <w:lang w:val="ru-RU" w:eastAsia="en-US" w:bidi="ar-SA"/>
        </w:rPr>
      </w:pPr>
      <w:r>
        <w:rPr>
          <w:sz w:val="24"/>
          <w:szCs w:val="24"/>
          <w:lang w:val="ru-RU" w:eastAsia="en-US" w:bidi="ar-SA"/>
        </w:rPr>
        <w:t>Ответ:</w:t>
      </w:r>
    </w:p>
    <w:p w:rsidR="00682AD1" w:rsidRPr="003D2C25" w:rsidRDefault="003D2C25" w:rsidP="003D2C25">
      <w:pPr>
        <w:widowControl/>
        <w:autoSpaceDE/>
        <w:autoSpaceDN/>
        <w:spacing w:line="360" w:lineRule="auto"/>
        <w:rPr>
          <w:b/>
          <w:sz w:val="24"/>
          <w:szCs w:val="24"/>
          <w:lang w:val="ru-RU" w:eastAsia="en-US" w:bidi="ar-SA"/>
        </w:rPr>
      </w:pPr>
      <w:r w:rsidRPr="003D2C25">
        <w:rPr>
          <w:b/>
          <w:sz w:val="24"/>
          <w:szCs w:val="24"/>
          <w:lang w:val="ru-RU" w:eastAsia="en-US" w:bidi="ar-SA"/>
        </w:rPr>
        <w:t>7. Приведите примеры ОС</w:t>
      </w:r>
      <w:r>
        <w:rPr>
          <w:b/>
          <w:sz w:val="24"/>
          <w:szCs w:val="24"/>
          <w:lang w:val="ru-RU" w:eastAsia="en-US" w:bidi="ar-SA"/>
        </w:rPr>
        <w:t>.</w:t>
      </w:r>
    </w:p>
    <w:p w:rsidR="00D8441C" w:rsidRPr="003D2C25" w:rsidRDefault="003D2C25" w:rsidP="003D2C25">
      <w:pPr>
        <w:widowControl/>
        <w:autoSpaceDE/>
        <w:autoSpaceDN/>
        <w:spacing w:line="360" w:lineRule="auto"/>
        <w:rPr>
          <w:sz w:val="24"/>
          <w:szCs w:val="24"/>
          <w:lang w:val="ru-RU" w:eastAsia="en-US" w:bidi="ar-SA"/>
        </w:rPr>
      </w:pPr>
      <w:r w:rsidRPr="003D2C25">
        <w:rPr>
          <w:sz w:val="24"/>
          <w:szCs w:val="24"/>
          <w:lang w:val="ru-RU" w:eastAsia="en-US" w:bidi="ar-SA"/>
        </w:rPr>
        <w:t>Ответ:</w:t>
      </w:r>
    </w:p>
    <w:p w:rsidR="00D8441C" w:rsidRPr="003D2C25" w:rsidRDefault="003D2C25" w:rsidP="003D2C25">
      <w:pPr>
        <w:widowControl/>
        <w:autoSpaceDE/>
        <w:autoSpaceDN/>
        <w:spacing w:line="360" w:lineRule="auto"/>
        <w:rPr>
          <w:b/>
          <w:sz w:val="24"/>
          <w:szCs w:val="24"/>
          <w:lang w:val="ru-RU" w:eastAsia="en-US" w:bidi="ar-SA"/>
        </w:rPr>
      </w:pPr>
      <w:r w:rsidRPr="003D2C25">
        <w:rPr>
          <w:b/>
          <w:sz w:val="24"/>
          <w:szCs w:val="24"/>
          <w:lang w:val="ru-RU" w:eastAsia="en-US" w:bidi="ar-SA"/>
        </w:rPr>
        <w:t>8. Дайте определение локальной сети.</w:t>
      </w:r>
    </w:p>
    <w:p w:rsidR="003D2C25" w:rsidRPr="003D2C25" w:rsidRDefault="003D2C25" w:rsidP="003D2C25">
      <w:pPr>
        <w:widowControl/>
        <w:autoSpaceDE/>
        <w:autoSpaceDN/>
        <w:spacing w:line="360" w:lineRule="auto"/>
        <w:rPr>
          <w:sz w:val="24"/>
          <w:szCs w:val="24"/>
          <w:lang w:val="ru-RU" w:eastAsia="en-US" w:bidi="ar-SA"/>
        </w:rPr>
      </w:pPr>
      <w:r w:rsidRPr="003D2C25">
        <w:rPr>
          <w:sz w:val="24"/>
          <w:szCs w:val="24"/>
          <w:lang w:val="ru-RU" w:eastAsia="en-US" w:bidi="ar-SA"/>
        </w:rPr>
        <w:t>Ответ:</w:t>
      </w:r>
    </w:p>
    <w:p w:rsidR="00D8441C" w:rsidRDefault="003D2C25" w:rsidP="003D2C25">
      <w:pPr>
        <w:widowControl/>
        <w:autoSpaceDE/>
        <w:autoSpaceDN/>
        <w:spacing w:line="360" w:lineRule="auto"/>
        <w:rPr>
          <w:b/>
          <w:sz w:val="24"/>
          <w:szCs w:val="24"/>
          <w:lang w:val="ru-RU" w:eastAsia="en-US" w:bidi="ar-SA"/>
        </w:rPr>
      </w:pPr>
      <w:r>
        <w:rPr>
          <w:b/>
          <w:sz w:val="24"/>
          <w:szCs w:val="24"/>
          <w:lang w:val="ru-RU" w:eastAsia="en-US" w:bidi="ar-SA"/>
        </w:rPr>
        <w:t>9. Перечислите топологии локальной сети</w:t>
      </w:r>
    </w:p>
    <w:p w:rsidR="003D2C25" w:rsidRPr="003D2C25" w:rsidRDefault="003D2C25" w:rsidP="003D2C25">
      <w:pPr>
        <w:widowControl/>
        <w:autoSpaceDE/>
        <w:autoSpaceDN/>
        <w:spacing w:line="360" w:lineRule="auto"/>
        <w:rPr>
          <w:sz w:val="24"/>
          <w:szCs w:val="24"/>
          <w:lang w:val="ru-RU" w:eastAsia="en-US" w:bidi="ar-SA"/>
        </w:rPr>
      </w:pPr>
      <w:r w:rsidRPr="003D2C25">
        <w:rPr>
          <w:sz w:val="24"/>
          <w:szCs w:val="24"/>
          <w:lang w:val="ru-RU" w:eastAsia="en-US" w:bidi="ar-SA"/>
        </w:rPr>
        <w:t>Ответ:</w:t>
      </w:r>
    </w:p>
    <w:p w:rsidR="00D8441C" w:rsidRDefault="003D2C25" w:rsidP="003D2C25">
      <w:pPr>
        <w:widowControl/>
        <w:autoSpaceDE/>
        <w:autoSpaceDN/>
        <w:spacing w:line="360" w:lineRule="auto"/>
        <w:rPr>
          <w:b/>
          <w:sz w:val="24"/>
          <w:szCs w:val="24"/>
          <w:lang w:val="ru-RU" w:eastAsia="en-US" w:bidi="ar-SA"/>
        </w:rPr>
      </w:pPr>
      <w:r>
        <w:rPr>
          <w:b/>
          <w:sz w:val="24"/>
          <w:szCs w:val="24"/>
          <w:lang w:val="ru-RU" w:eastAsia="en-US" w:bidi="ar-SA"/>
        </w:rPr>
        <w:t>10. Дайте определение сети Интернет</w:t>
      </w:r>
    </w:p>
    <w:p w:rsidR="003D2C25" w:rsidRPr="003D2C25" w:rsidRDefault="003D2C25" w:rsidP="003D2C25">
      <w:pPr>
        <w:widowControl/>
        <w:autoSpaceDE/>
        <w:autoSpaceDN/>
        <w:spacing w:line="360" w:lineRule="auto"/>
        <w:rPr>
          <w:sz w:val="24"/>
          <w:szCs w:val="24"/>
          <w:lang w:val="ru-RU" w:eastAsia="en-US" w:bidi="ar-SA"/>
        </w:rPr>
      </w:pPr>
      <w:r w:rsidRPr="003D2C25">
        <w:rPr>
          <w:sz w:val="24"/>
          <w:szCs w:val="24"/>
          <w:lang w:val="ru-RU" w:eastAsia="en-US" w:bidi="ar-SA"/>
        </w:rPr>
        <w:t>Ответ:</w:t>
      </w:r>
    </w:p>
    <w:p w:rsidR="003D2C25" w:rsidRDefault="003D2C25" w:rsidP="003D2C25">
      <w:pPr>
        <w:widowControl/>
        <w:autoSpaceDE/>
        <w:autoSpaceDN/>
        <w:spacing w:line="360" w:lineRule="auto"/>
        <w:rPr>
          <w:b/>
          <w:sz w:val="24"/>
          <w:szCs w:val="24"/>
          <w:lang w:val="ru-RU" w:eastAsia="en-US" w:bidi="ar-SA"/>
        </w:rPr>
      </w:pPr>
      <w:r>
        <w:rPr>
          <w:b/>
          <w:sz w:val="24"/>
          <w:szCs w:val="24"/>
          <w:lang w:val="ru-RU" w:eastAsia="en-US" w:bidi="ar-SA"/>
        </w:rPr>
        <w:t>11. Опишите назначение антивирусных программ</w:t>
      </w:r>
    </w:p>
    <w:p w:rsidR="003D2C25" w:rsidRPr="003D2C25" w:rsidRDefault="003D2C25" w:rsidP="003D2C25">
      <w:pPr>
        <w:widowControl/>
        <w:autoSpaceDE/>
        <w:autoSpaceDN/>
        <w:spacing w:line="360" w:lineRule="auto"/>
        <w:rPr>
          <w:sz w:val="24"/>
          <w:szCs w:val="24"/>
          <w:lang w:val="ru-RU" w:eastAsia="en-US" w:bidi="ar-SA"/>
        </w:rPr>
      </w:pPr>
      <w:r w:rsidRPr="003D2C25">
        <w:rPr>
          <w:sz w:val="24"/>
          <w:szCs w:val="24"/>
          <w:lang w:val="ru-RU" w:eastAsia="en-US" w:bidi="ar-SA"/>
        </w:rPr>
        <w:t>Ответ:</w:t>
      </w:r>
    </w:p>
    <w:p w:rsidR="003D2C25" w:rsidRDefault="003D2C25" w:rsidP="003D2C25">
      <w:pPr>
        <w:widowControl/>
        <w:autoSpaceDE/>
        <w:autoSpaceDN/>
        <w:spacing w:line="360" w:lineRule="auto"/>
        <w:rPr>
          <w:b/>
          <w:sz w:val="24"/>
          <w:szCs w:val="24"/>
          <w:lang w:val="ru-RU" w:eastAsia="en-US" w:bidi="ar-SA"/>
        </w:rPr>
      </w:pPr>
      <w:r>
        <w:rPr>
          <w:b/>
          <w:sz w:val="24"/>
          <w:szCs w:val="24"/>
          <w:lang w:val="ru-RU" w:eastAsia="en-US" w:bidi="ar-SA"/>
        </w:rPr>
        <w:t>12. Перечислите вирусно</w:t>
      </w:r>
      <w:r w:rsidR="007B7E9A">
        <w:rPr>
          <w:b/>
          <w:sz w:val="24"/>
          <w:szCs w:val="24"/>
          <w:lang w:val="ru-RU" w:eastAsia="en-US" w:bidi="ar-SA"/>
        </w:rPr>
        <w:t>е</w:t>
      </w:r>
      <w:r>
        <w:rPr>
          <w:b/>
          <w:sz w:val="24"/>
          <w:szCs w:val="24"/>
          <w:lang w:val="ru-RU" w:eastAsia="en-US" w:bidi="ar-SA"/>
        </w:rPr>
        <w:t xml:space="preserve"> ПО, которое вам известно. </w:t>
      </w:r>
    </w:p>
    <w:p w:rsidR="003D2C25" w:rsidRPr="003D2C25" w:rsidRDefault="003D2C25" w:rsidP="003D2C25">
      <w:pPr>
        <w:widowControl/>
        <w:autoSpaceDE/>
        <w:autoSpaceDN/>
        <w:spacing w:line="360" w:lineRule="auto"/>
        <w:rPr>
          <w:sz w:val="24"/>
          <w:szCs w:val="24"/>
          <w:lang w:val="ru-RU" w:eastAsia="en-US" w:bidi="ar-SA"/>
        </w:rPr>
      </w:pPr>
      <w:r w:rsidRPr="003D2C25">
        <w:rPr>
          <w:sz w:val="24"/>
          <w:szCs w:val="24"/>
          <w:lang w:val="ru-RU" w:eastAsia="en-US" w:bidi="ar-SA"/>
        </w:rPr>
        <w:t>Ответ:</w:t>
      </w:r>
    </w:p>
    <w:p w:rsidR="003D2C25" w:rsidRDefault="003D2C25" w:rsidP="003D2C25">
      <w:pPr>
        <w:widowControl/>
        <w:autoSpaceDE/>
        <w:autoSpaceDN/>
        <w:spacing w:line="360" w:lineRule="auto"/>
        <w:rPr>
          <w:b/>
          <w:sz w:val="24"/>
          <w:szCs w:val="24"/>
          <w:lang w:val="ru-RU" w:eastAsia="en-US" w:bidi="ar-SA"/>
        </w:rPr>
      </w:pPr>
    </w:p>
    <w:p w:rsidR="00C00BF0" w:rsidRDefault="00C00BF0" w:rsidP="003D2C25">
      <w:pPr>
        <w:widowControl/>
        <w:autoSpaceDE/>
        <w:autoSpaceDN/>
        <w:spacing w:line="360" w:lineRule="auto"/>
        <w:rPr>
          <w:b/>
          <w:sz w:val="24"/>
          <w:szCs w:val="24"/>
          <w:lang w:val="ru-RU" w:eastAsia="en-US" w:bidi="ar-SA"/>
        </w:rPr>
      </w:pPr>
      <w:r>
        <w:rPr>
          <w:b/>
          <w:sz w:val="24"/>
          <w:szCs w:val="24"/>
          <w:lang w:val="ru-RU" w:eastAsia="en-US" w:bidi="ar-SA"/>
        </w:rPr>
        <w:t>Эталон ответов:</w:t>
      </w:r>
    </w:p>
    <w:p w:rsidR="00C00BF0" w:rsidRDefault="00C00BF0" w:rsidP="00C00BF0">
      <w:pPr>
        <w:widowControl/>
        <w:autoSpaceDE/>
        <w:autoSpaceDN/>
        <w:spacing w:line="360" w:lineRule="auto"/>
        <w:rPr>
          <w:b/>
          <w:sz w:val="24"/>
          <w:szCs w:val="24"/>
          <w:lang w:val="ru-RU" w:eastAsia="en-US" w:bidi="ar-SA"/>
        </w:rPr>
      </w:pPr>
      <w:r>
        <w:rPr>
          <w:b/>
          <w:sz w:val="24"/>
          <w:szCs w:val="24"/>
          <w:lang w:val="ru-RU" w:eastAsia="en-US" w:bidi="ar-SA"/>
        </w:rPr>
        <w:t xml:space="preserve">1. </w:t>
      </w:r>
      <w:r w:rsidR="00205C08" w:rsidRPr="00205C08">
        <w:rPr>
          <w:sz w:val="24"/>
          <w:szCs w:val="24"/>
          <w:lang w:val="ru-RU" w:eastAsia="en-US" w:bidi="ar-SA"/>
        </w:rPr>
        <w:t>Арифметико-логическое устройство (АЛУ), Устройство управления (УУ), Запоминающее устройство (ЗУ), Внешние устройства (ВУ).</w:t>
      </w:r>
    </w:p>
    <w:p w:rsidR="00C00BF0" w:rsidRDefault="00C00BF0" w:rsidP="00C00BF0">
      <w:pPr>
        <w:widowControl/>
        <w:autoSpaceDE/>
        <w:autoSpaceDN/>
        <w:spacing w:line="360" w:lineRule="auto"/>
        <w:rPr>
          <w:b/>
          <w:sz w:val="24"/>
          <w:szCs w:val="24"/>
          <w:lang w:val="ru-RU" w:eastAsia="en-US" w:bidi="ar-SA"/>
        </w:rPr>
      </w:pPr>
      <w:r>
        <w:rPr>
          <w:b/>
          <w:sz w:val="24"/>
          <w:szCs w:val="24"/>
          <w:lang w:val="ru-RU" w:eastAsia="en-US" w:bidi="ar-SA"/>
        </w:rPr>
        <w:t>2.</w:t>
      </w:r>
      <w:r w:rsidR="00205C08">
        <w:rPr>
          <w:b/>
          <w:sz w:val="24"/>
          <w:szCs w:val="24"/>
          <w:lang w:val="ru-RU" w:eastAsia="en-US" w:bidi="ar-SA"/>
        </w:rPr>
        <w:t xml:space="preserve"> </w:t>
      </w:r>
      <w:r w:rsidR="00205C08" w:rsidRPr="00205C08">
        <w:rPr>
          <w:sz w:val="24"/>
          <w:szCs w:val="24"/>
          <w:lang w:val="ru-RU" w:eastAsia="en-US" w:bidi="ar-SA"/>
        </w:rPr>
        <w:t>Сеть, ИБП, системный блок, мышь, монитор, колонки, принтер.</w:t>
      </w:r>
      <w:r w:rsidR="00205C08">
        <w:rPr>
          <w:b/>
          <w:sz w:val="24"/>
          <w:szCs w:val="24"/>
          <w:lang w:val="ru-RU" w:eastAsia="en-US" w:bidi="ar-SA"/>
        </w:rPr>
        <w:t xml:space="preserve"> </w:t>
      </w:r>
    </w:p>
    <w:p w:rsidR="00C00BF0" w:rsidRDefault="00C00BF0" w:rsidP="00C00BF0">
      <w:pPr>
        <w:widowControl/>
        <w:autoSpaceDE/>
        <w:autoSpaceDN/>
        <w:spacing w:line="360" w:lineRule="auto"/>
        <w:rPr>
          <w:b/>
          <w:sz w:val="24"/>
          <w:szCs w:val="24"/>
          <w:lang w:val="ru-RU" w:eastAsia="en-US" w:bidi="ar-SA"/>
        </w:rPr>
      </w:pPr>
      <w:r>
        <w:rPr>
          <w:b/>
          <w:sz w:val="24"/>
          <w:szCs w:val="24"/>
          <w:lang w:val="ru-RU" w:eastAsia="en-US" w:bidi="ar-SA"/>
        </w:rPr>
        <w:t>3.</w:t>
      </w:r>
      <w:r w:rsidR="00205C08">
        <w:rPr>
          <w:b/>
          <w:sz w:val="24"/>
          <w:szCs w:val="24"/>
          <w:lang w:val="ru-RU" w:eastAsia="en-US" w:bidi="ar-SA"/>
        </w:rPr>
        <w:t xml:space="preserve"> </w:t>
      </w:r>
      <w:r w:rsidR="007B7E9A" w:rsidRPr="007B7E9A">
        <w:rPr>
          <w:sz w:val="24"/>
          <w:szCs w:val="24"/>
          <w:lang w:val="ru-RU" w:eastAsia="en-US" w:bidi="ar-SA"/>
        </w:rPr>
        <w:t xml:space="preserve">Микропроцессор – центральный узел в системном блоке ПК </w:t>
      </w:r>
      <w:r w:rsidR="007B7E9A" w:rsidRPr="007B7E9A">
        <w:rPr>
          <w:sz w:val="24"/>
          <w:szCs w:val="24"/>
          <w:lang w:val="ru-RU" w:eastAsia="en-US"/>
        </w:rPr>
        <w:t>предназначенный для управления работой всех </w:t>
      </w:r>
      <w:r w:rsidR="007B7E9A" w:rsidRPr="007B7E9A">
        <w:rPr>
          <w:bCs/>
          <w:sz w:val="24"/>
          <w:szCs w:val="24"/>
          <w:lang w:val="ru-RU" w:eastAsia="en-US"/>
        </w:rPr>
        <w:t>блоков</w:t>
      </w:r>
      <w:r w:rsidR="007B7E9A" w:rsidRPr="007B7E9A">
        <w:rPr>
          <w:sz w:val="24"/>
          <w:szCs w:val="24"/>
          <w:lang w:val="ru-RU" w:eastAsia="en-US"/>
        </w:rPr>
        <w:t> </w:t>
      </w:r>
      <w:r w:rsidR="007B7E9A" w:rsidRPr="007B7E9A">
        <w:rPr>
          <w:bCs/>
          <w:sz w:val="24"/>
          <w:szCs w:val="24"/>
          <w:lang w:val="ru-RU" w:eastAsia="en-US"/>
        </w:rPr>
        <w:t>компьютера</w:t>
      </w:r>
      <w:r w:rsidR="007B7E9A" w:rsidRPr="007B7E9A">
        <w:rPr>
          <w:sz w:val="24"/>
          <w:szCs w:val="24"/>
          <w:lang w:val="ru-RU" w:eastAsia="en-US"/>
        </w:rPr>
        <w:t> и для выполнения арифметических и логических операций над информацией.</w:t>
      </w:r>
    </w:p>
    <w:p w:rsidR="00C00BF0" w:rsidRDefault="00C00BF0" w:rsidP="00C00BF0">
      <w:pPr>
        <w:widowControl/>
        <w:autoSpaceDE/>
        <w:autoSpaceDN/>
        <w:spacing w:line="360" w:lineRule="auto"/>
        <w:rPr>
          <w:b/>
          <w:sz w:val="24"/>
          <w:szCs w:val="24"/>
          <w:lang w:val="ru-RU" w:eastAsia="en-US" w:bidi="ar-SA"/>
        </w:rPr>
      </w:pPr>
      <w:r>
        <w:rPr>
          <w:b/>
          <w:sz w:val="24"/>
          <w:szCs w:val="24"/>
          <w:lang w:val="ru-RU" w:eastAsia="en-US" w:bidi="ar-SA"/>
        </w:rPr>
        <w:t>4.</w:t>
      </w:r>
      <w:r w:rsidR="007B7E9A">
        <w:rPr>
          <w:b/>
          <w:sz w:val="24"/>
          <w:szCs w:val="24"/>
          <w:lang w:val="ru-RU" w:eastAsia="en-US" w:bidi="ar-SA"/>
        </w:rPr>
        <w:t xml:space="preserve"> </w:t>
      </w:r>
      <w:r w:rsidR="007B7E9A" w:rsidRPr="007B7E9A">
        <w:rPr>
          <w:sz w:val="24"/>
          <w:szCs w:val="24"/>
          <w:lang w:val="ru-RU" w:eastAsia="en-US" w:bidi="ar-SA"/>
        </w:rPr>
        <w:t xml:space="preserve">Материнская плата – это </w:t>
      </w:r>
      <w:r w:rsidR="007B7E9A" w:rsidRPr="007B7E9A">
        <w:rPr>
          <w:sz w:val="24"/>
          <w:szCs w:val="24"/>
          <w:lang w:val="ru-RU" w:eastAsia="en-US"/>
        </w:rPr>
        <w:t>многослойная печатная плата, на которой устанавливаются основные компоненты персонального компьютера (центральный процессор, контроллер ОЗУ и собственно ОЗУ,</w:t>
      </w:r>
      <w:r w:rsidR="007B7E9A">
        <w:rPr>
          <w:sz w:val="24"/>
          <w:szCs w:val="24"/>
          <w:lang w:val="ru-RU" w:eastAsia="en-US"/>
        </w:rPr>
        <w:t xml:space="preserve"> </w:t>
      </w:r>
      <w:r w:rsidR="007B7E9A" w:rsidRPr="007B7E9A">
        <w:rPr>
          <w:sz w:val="24"/>
          <w:szCs w:val="24"/>
          <w:lang w:val="ru-RU" w:eastAsia="en-US"/>
        </w:rPr>
        <w:t>загрузочное ПЗУ, контроллеры базовых интерфейсов ввода-вывода).</w:t>
      </w:r>
    </w:p>
    <w:p w:rsidR="00C00BF0" w:rsidRDefault="00C00BF0" w:rsidP="00C00BF0">
      <w:pPr>
        <w:widowControl/>
        <w:autoSpaceDE/>
        <w:autoSpaceDN/>
        <w:spacing w:line="360" w:lineRule="auto"/>
        <w:rPr>
          <w:b/>
          <w:sz w:val="24"/>
          <w:szCs w:val="24"/>
          <w:lang w:val="ru-RU" w:eastAsia="en-US" w:bidi="ar-SA"/>
        </w:rPr>
      </w:pPr>
      <w:r>
        <w:rPr>
          <w:b/>
          <w:sz w:val="24"/>
          <w:szCs w:val="24"/>
          <w:lang w:val="ru-RU" w:eastAsia="en-US" w:bidi="ar-SA"/>
        </w:rPr>
        <w:lastRenderedPageBreak/>
        <w:t>5.</w:t>
      </w:r>
      <w:r w:rsidR="007B7E9A">
        <w:rPr>
          <w:b/>
          <w:sz w:val="24"/>
          <w:szCs w:val="24"/>
          <w:lang w:val="ru-RU" w:eastAsia="en-US" w:bidi="ar-SA"/>
        </w:rPr>
        <w:t xml:space="preserve"> </w:t>
      </w:r>
      <w:r w:rsidR="007B7E9A" w:rsidRPr="007B7E9A">
        <w:rPr>
          <w:sz w:val="24"/>
          <w:szCs w:val="24"/>
          <w:lang w:val="ru-RU" w:eastAsia="en-US" w:bidi="ar-SA"/>
        </w:rPr>
        <w:t xml:space="preserve">ПО – это </w:t>
      </w:r>
      <w:r w:rsidR="007B7E9A" w:rsidRPr="007B7E9A">
        <w:rPr>
          <w:sz w:val="24"/>
          <w:szCs w:val="24"/>
          <w:lang w:val="ru-RU" w:eastAsia="en-US"/>
        </w:rPr>
        <w:t>это комплекс одиночных утилит, которые соединены одной группой для того, чтобы пользователь мог работать с ними для получения глобального результата.</w:t>
      </w:r>
    </w:p>
    <w:p w:rsidR="00C00BF0" w:rsidRDefault="00C00BF0" w:rsidP="00C00BF0">
      <w:pPr>
        <w:widowControl/>
        <w:autoSpaceDE/>
        <w:autoSpaceDN/>
        <w:spacing w:line="360" w:lineRule="auto"/>
        <w:rPr>
          <w:b/>
          <w:sz w:val="24"/>
          <w:szCs w:val="24"/>
          <w:lang w:val="ru-RU" w:eastAsia="en-US" w:bidi="ar-SA"/>
        </w:rPr>
      </w:pPr>
      <w:r>
        <w:rPr>
          <w:b/>
          <w:sz w:val="24"/>
          <w:szCs w:val="24"/>
          <w:lang w:val="ru-RU" w:eastAsia="en-US" w:bidi="ar-SA"/>
        </w:rPr>
        <w:t>6.</w:t>
      </w:r>
      <w:r w:rsidR="007B7E9A">
        <w:rPr>
          <w:b/>
          <w:sz w:val="24"/>
          <w:szCs w:val="24"/>
          <w:lang w:val="ru-RU" w:eastAsia="en-US" w:bidi="ar-SA"/>
        </w:rPr>
        <w:t xml:space="preserve"> </w:t>
      </w:r>
      <w:r w:rsidR="007B7E9A" w:rsidRPr="007B7E9A">
        <w:rPr>
          <w:sz w:val="24"/>
          <w:szCs w:val="24"/>
          <w:lang w:val="ru-RU" w:eastAsia="en-US" w:bidi="ar-SA"/>
        </w:rPr>
        <w:t xml:space="preserve">ОС – это </w:t>
      </w:r>
      <w:r w:rsidR="007B7E9A" w:rsidRPr="007B7E9A">
        <w:rPr>
          <w:sz w:val="24"/>
          <w:szCs w:val="24"/>
          <w:lang w:val="ru-RU" w:eastAsia="en-US"/>
        </w:rPr>
        <w:t>комплекс управляющих и обрабатывающих программ, которые, с одной стороны, выступают как интерфейс между устройствами вычислительной </w:t>
      </w:r>
      <w:r w:rsidR="007B7E9A" w:rsidRPr="007B7E9A">
        <w:rPr>
          <w:bCs/>
          <w:sz w:val="24"/>
          <w:szCs w:val="24"/>
          <w:lang w:val="ru-RU" w:eastAsia="en-US"/>
        </w:rPr>
        <w:t>системы</w:t>
      </w:r>
      <w:r w:rsidR="007B7E9A" w:rsidRPr="007B7E9A">
        <w:rPr>
          <w:sz w:val="24"/>
          <w:szCs w:val="24"/>
          <w:lang w:val="ru-RU" w:eastAsia="en-US"/>
        </w:rPr>
        <w:t> и прикладными программами, а с другой стороны — предназначены для управления устройствами, управления вычислительными процессами, эффективного распределения вычислительных ресурсов между вычислительными процессами и организации надёжных вычислений.</w:t>
      </w:r>
    </w:p>
    <w:p w:rsidR="00C00BF0" w:rsidRPr="007B7E9A" w:rsidRDefault="00C00BF0" w:rsidP="00C00BF0">
      <w:pPr>
        <w:widowControl/>
        <w:autoSpaceDE/>
        <w:autoSpaceDN/>
        <w:spacing w:line="360" w:lineRule="auto"/>
        <w:rPr>
          <w:b/>
          <w:sz w:val="24"/>
          <w:szCs w:val="24"/>
          <w:lang w:val="en-US" w:eastAsia="en-US" w:bidi="ar-SA"/>
        </w:rPr>
      </w:pPr>
      <w:r w:rsidRPr="007B7E9A">
        <w:rPr>
          <w:b/>
          <w:sz w:val="24"/>
          <w:szCs w:val="24"/>
          <w:lang w:val="en-US" w:eastAsia="en-US" w:bidi="ar-SA"/>
        </w:rPr>
        <w:t>7.</w:t>
      </w:r>
      <w:r w:rsidR="007B7E9A" w:rsidRPr="007B7E9A">
        <w:rPr>
          <w:b/>
          <w:sz w:val="24"/>
          <w:szCs w:val="24"/>
          <w:lang w:val="en-US" w:eastAsia="en-US" w:bidi="ar-SA"/>
        </w:rPr>
        <w:t xml:space="preserve"> </w:t>
      </w:r>
      <w:r w:rsidR="007B7E9A" w:rsidRPr="007B7E9A">
        <w:rPr>
          <w:sz w:val="24"/>
          <w:szCs w:val="24"/>
          <w:lang w:val="en-US" w:eastAsia="en-US" w:bidi="ar-SA"/>
        </w:rPr>
        <w:t xml:space="preserve">Windows, iOS, Android, Linux, </w:t>
      </w:r>
      <w:r w:rsidR="007B7E9A" w:rsidRPr="007B7E9A">
        <w:rPr>
          <w:sz w:val="24"/>
          <w:szCs w:val="24"/>
          <w:lang w:val="ru-RU" w:eastAsia="en-US" w:bidi="ar-SA"/>
        </w:rPr>
        <w:t>Эльбрус</w:t>
      </w:r>
      <w:r w:rsidR="007B7E9A" w:rsidRPr="007B7E9A">
        <w:rPr>
          <w:sz w:val="24"/>
          <w:szCs w:val="24"/>
          <w:lang w:val="en-US" w:eastAsia="en-US" w:bidi="ar-SA"/>
        </w:rPr>
        <w:t>, MacOS.</w:t>
      </w:r>
      <w:r w:rsidR="007B7E9A" w:rsidRPr="007B7E9A">
        <w:rPr>
          <w:b/>
          <w:sz w:val="24"/>
          <w:szCs w:val="24"/>
          <w:lang w:val="en-US" w:eastAsia="en-US" w:bidi="ar-SA"/>
        </w:rPr>
        <w:t xml:space="preserve"> </w:t>
      </w:r>
    </w:p>
    <w:p w:rsidR="00C00BF0" w:rsidRDefault="00C00BF0" w:rsidP="00C00BF0">
      <w:pPr>
        <w:widowControl/>
        <w:autoSpaceDE/>
        <w:autoSpaceDN/>
        <w:spacing w:line="360" w:lineRule="auto"/>
        <w:rPr>
          <w:b/>
          <w:sz w:val="24"/>
          <w:szCs w:val="24"/>
          <w:lang w:val="ru-RU" w:eastAsia="en-US" w:bidi="ar-SA"/>
        </w:rPr>
      </w:pPr>
      <w:r>
        <w:rPr>
          <w:b/>
          <w:sz w:val="24"/>
          <w:szCs w:val="24"/>
          <w:lang w:val="ru-RU" w:eastAsia="en-US" w:bidi="ar-SA"/>
        </w:rPr>
        <w:t>8.</w:t>
      </w:r>
      <w:r w:rsidR="007B7E9A">
        <w:rPr>
          <w:b/>
          <w:sz w:val="24"/>
          <w:szCs w:val="24"/>
          <w:lang w:val="ru-RU" w:eastAsia="en-US" w:bidi="ar-SA"/>
        </w:rPr>
        <w:t xml:space="preserve"> </w:t>
      </w:r>
      <w:r w:rsidR="007B7E9A" w:rsidRPr="007B7E9A">
        <w:rPr>
          <w:sz w:val="24"/>
          <w:szCs w:val="24"/>
          <w:lang w:val="ru-RU" w:eastAsia="en-US" w:bidi="ar-SA"/>
        </w:rPr>
        <w:t xml:space="preserve">Локальная сеть – это </w:t>
      </w:r>
      <w:r w:rsidR="007B7E9A" w:rsidRPr="007B7E9A">
        <w:rPr>
          <w:bCs/>
          <w:sz w:val="24"/>
          <w:szCs w:val="24"/>
          <w:lang w:val="ru-RU" w:eastAsia="en-US"/>
        </w:rPr>
        <w:t>компьютерная сеть, которая соединяет компьютеры в пределах ограниченной территории, такой как резиденция, школа, лаборатория, университетский городок или офисное здание</w:t>
      </w:r>
      <w:r w:rsidR="007B7E9A" w:rsidRPr="007B7E9A">
        <w:rPr>
          <w:sz w:val="24"/>
          <w:szCs w:val="24"/>
          <w:lang w:val="ru-RU" w:eastAsia="en-US"/>
        </w:rPr>
        <w:t>.</w:t>
      </w:r>
    </w:p>
    <w:p w:rsidR="00C00BF0" w:rsidRDefault="00C00BF0" w:rsidP="00C00BF0">
      <w:pPr>
        <w:widowControl/>
        <w:autoSpaceDE/>
        <w:autoSpaceDN/>
        <w:spacing w:line="360" w:lineRule="auto"/>
        <w:rPr>
          <w:b/>
          <w:sz w:val="24"/>
          <w:szCs w:val="24"/>
          <w:lang w:val="ru-RU" w:eastAsia="en-US" w:bidi="ar-SA"/>
        </w:rPr>
      </w:pPr>
      <w:r>
        <w:rPr>
          <w:b/>
          <w:sz w:val="24"/>
          <w:szCs w:val="24"/>
          <w:lang w:val="ru-RU" w:eastAsia="en-US" w:bidi="ar-SA"/>
        </w:rPr>
        <w:t>9.</w:t>
      </w:r>
      <w:r w:rsidR="007B7E9A">
        <w:rPr>
          <w:b/>
          <w:sz w:val="24"/>
          <w:szCs w:val="24"/>
          <w:lang w:val="ru-RU" w:eastAsia="en-US" w:bidi="ar-SA"/>
        </w:rPr>
        <w:t xml:space="preserve"> </w:t>
      </w:r>
      <w:r w:rsidR="007B7E9A" w:rsidRPr="007B7E9A">
        <w:rPr>
          <w:sz w:val="24"/>
          <w:szCs w:val="24"/>
          <w:lang w:val="ru-RU" w:eastAsia="en-US" w:bidi="ar-SA"/>
        </w:rPr>
        <w:t>Кольцо, Звезда, Дерево, Шина.</w:t>
      </w:r>
      <w:r w:rsidR="007B7E9A">
        <w:rPr>
          <w:b/>
          <w:sz w:val="24"/>
          <w:szCs w:val="24"/>
          <w:lang w:val="ru-RU" w:eastAsia="en-US" w:bidi="ar-SA"/>
        </w:rPr>
        <w:t xml:space="preserve"> </w:t>
      </w:r>
    </w:p>
    <w:p w:rsidR="00C00BF0" w:rsidRDefault="00C00BF0" w:rsidP="00C00BF0">
      <w:pPr>
        <w:widowControl/>
        <w:autoSpaceDE/>
        <w:autoSpaceDN/>
        <w:spacing w:line="360" w:lineRule="auto"/>
        <w:rPr>
          <w:b/>
          <w:sz w:val="24"/>
          <w:szCs w:val="24"/>
          <w:lang w:val="ru-RU" w:eastAsia="en-US" w:bidi="ar-SA"/>
        </w:rPr>
      </w:pPr>
      <w:r>
        <w:rPr>
          <w:b/>
          <w:sz w:val="24"/>
          <w:szCs w:val="24"/>
          <w:lang w:val="ru-RU" w:eastAsia="en-US" w:bidi="ar-SA"/>
        </w:rPr>
        <w:t>10.</w:t>
      </w:r>
      <w:r w:rsidR="007B7E9A">
        <w:rPr>
          <w:b/>
          <w:sz w:val="24"/>
          <w:szCs w:val="24"/>
          <w:lang w:val="ru-RU" w:eastAsia="en-US" w:bidi="ar-SA"/>
        </w:rPr>
        <w:t xml:space="preserve"> </w:t>
      </w:r>
      <w:r w:rsidR="007B7E9A" w:rsidRPr="007B7E9A">
        <w:rPr>
          <w:sz w:val="24"/>
          <w:szCs w:val="24"/>
          <w:lang w:val="ru-RU" w:eastAsia="en-US" w:bidi="ar-SA"/>
        </w:rPr>
        <w:t xml:space="preserve">Интернет – это </w:t>
      </w:r>
      <w:r w:rsidR="007B7E9A" w:rsidRPr="007B7E9A">
        <w:rPr>
          <w:sz w:val="24"/>
          <w:szCs w:val="24"/>
          <w:lang w:val="ru-RU" w:eastAsia="en-US"/>
        </w:rPr>
        <w:t>коммуникационная сеть и всемирная система объединённых компьютерных сетей для хранения и передачи информации.</w:t>
      </w:r>
    </w:p>
    <w:p w:rsidR="00C00BF0" w:rsidRDefault="00C00BF0" w:rsidP="00C00BF0">
      <w:pPr>
        <w:widowControl/>
        <w:autoSpaceDE/>
        <w:autoSpaceDN/>
        <w:spacing w:line="360" w:lineRule="auto"/>
        <w:rPr>
          <w:b/>
          <w:sz w:val="24"/>
          <w:szCs w:val="24"/>
          <w:lang w:val="ru-RU" w:eastAsia="en-US" w:bidi="ar-SA"/>
        </w:rPr>
      </w:pPr>
      <w:r>
        <w:rPr>
          <w:b/>
          <w:sz w:val="24"/>
          <w:szCs w:val="24"/>
          <w:lang w:val="ru-RU" w:eastAsia="en-US" w:bidi="ar-SA"/>
        </w:rPr>
        <w:t>11.</w:t>
      </w:r>
      <w:r w:rsidR="007B7E9A">
        <w:rPr>
          <w:b/>
          <w:sz w:val="24"/>
          <w:szCs w:val="24"/>
          <w:lang w:val="ru-RU" w:eastAsia="en-US" w:bidi="ar-SA"/>
        </w:rPr>
        <w:t xml:space="preserve"> </w:t>
      </w:r>
      <w:r w:rsidR="007B7E9A" w:rsidRPr="007B7E9A">
        <w:rPr>
          <w:sz w:val="24"/>
          <w:szCs w:val="24"/>
          <w:lang w:val="ru-RU" w:eastAsia="en-US" w:bidi="ar-SA"/>
        </w:rPr>
        <w:t>Предназначена для борьбы с компьютерными вирусами и предотвращения заражения ими.</w:t>
      </w:r>
      <w:r w:rsidR="007B7E9A">
        <w:rPr>
          <w:b/>
          <w:sz w:val="24"/>
          <w:szCs w:val="24"/>
          <w:lang w:val="ru-RU" w:eastAsia="en-US" w:bidi="ar-SA"/>
        </w:rPr>
        <w:t xml:space="preserve"> </w:t>
      </w:r>
    </w:p>
    <w:p w:rsidR="007B7E9A" w:rsidRPr="007B7E9A" w:rsidRDefault="00C00BF0" w:rsidP="007B7E9A">
      <w:pPr>
        <w:widowControl/>
        <w:autoSpaceDE/>
        <w:autoSpaceDN/>
        <w:spacing w:line="360" w:lineRule="auto"/>
        <w:rPr>
          <w:sz w:val="24"/>
          <w:szCs w:val="24"/>
          <w:lang w:val="en-US" w:eastAsia="en-US" w:bidi="ar-SA"/>
        </w:rPr>
      </w:pPr>
      <w:r w:rsidRPr="007B7E9A">
        <w:rPr>
          <w:b/>
          <w:sz w:val="24"/>
          <w:szCs w:val="24"/>
          <w:lang w:val="en-US" w:eastAsia="en-US" w:bidi="ar-SA"/>
        </w:rPr>
        <w:t xml:space="preserve">12. </w:t>
      </w:r>
      <w:r w:rsidR="007B7E9A" w:rsidRPr="007B7E9A">
        <w:rPr>
          <w:sz w:val="24"/>
          <w:szCs w:val="24"/>
          <w:lang w:val="ru-RU" w:eastAsia="en-US" w:bidi="ar-SA"/>
        </w:rPr>
        <w:t>Черви</w:t>
      </w:r>
      <w:r w:rsidR="007B7E9A" w:rsidRPr="007B7E9A">
        <w:rPr>
          <w:sz w:val="24"/>
          <w:szCs w:val="24"/>
          <w:lang w:val="en-US" w:eastAsia="en-US" w:bidi="ar-SA"/>
        </w:rPr>
        <w:t xml:space="preserve">, </w:t>
      </w:r>
      <w:r w:rsidR="007B7E9A" w:rsidRPr="007B7E9A">
        <w:rPr>
          <w:sz w:val="24"/>
          <w:szCs w:val="24"/>
          <w:lang w:val="ru-RU" w:eastAsia="en-US" w:bidi="ar-SA"/>
        </w:rPr>
        <w:t>Троян</w:t>
      </w:r>
      <w:r w:rsidR="007B7E9A" w:rsidRPr="007B7E9A">
        <w:rPr>
          <w:sz w:val="24"/>
          <w:szCs w:val="24"/>
          <w:lang w:val="en-US" w:eastAsia="en-US" w:bidi="ar-SA"/>
        </w:rPr>
        <w:t>, Creeper, Kraken, PlugX.</w:t>
      </w:r>
    </w:p>
    <w:p w:rsidR="00C00BF0" w:rsidRPr="007B7E9A" w:rsidRDefault="00C00BF0" w:rsidP="00C00BF0">
      <w:pPr>
        <w:widowControl/>
        <w:autoSpaceDE/>
        <w:autoSpaceDN/>
        <w:spacing w:line="360" w:lineRule="auto"/>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D8441C" w:rsidRPr="007B7E9A" w:rsidRDefault="00D8441C" w:rsidP="000C018A">
      <w:pPr>
        <w:widowControl/>
        <w:autoSpaceDE/>
        <w:autoSpaceDN/>
        <w:spacing w:line="360" w:lineRule="auto"/>
        <w:jc w:val="center"/>
        <w:rPr>
          <w:b/>
          <w:sz w:val="24"/>
          <w:szCs w:val="24"/>
          <w:lang w:val="en-US" w:eastAsia="en-US" w:bidi="ar-SA"/>
        </w:rPr>
      </w:pPr>
    </w:p>
    <w:p w:rsidR="00BA47DF" w:rsidRPr="007B7E9A" w:rsidRDefault="00BA47DF" w:rsidP="000C018A">
      <w:pPr>
        <w:widowControl/>
        <w:autoSpaceDE/>
        <w:autoSpaceDN/>
        <w:spacing w:line="360" w:lineRule="auto"/>
        <w:jc w:val="center"/>
        <w:rPr>
          <w:b/>
          <w:sz w:val="24"/>
          <w:szCs w:val="24"/>
          <w:lang w:val="en-US" w:eastAsia="en-US" w:bidi="ar-SA"/>
        </w:rPr>
      </w:pPr>
    </w:p>
    <w:p w:rsidR="00BA47DF" w:rsidRPr="007B7E9A" w:rsidRDefault="00BA47DF" w:rsidP="000C018A">
      <w:pPr>
        <w:widowControl/>
        <w:autoSpaceDE/>
        <w:autoSpaceDN/>
        <w:spacing w:line="360" w:lineRule="auto"/>
        <w:jc w:val="center"/>
        <w:rPr>
          <w:b/>
          <w:sz w:val="24"/>
          <w:szCs w:val="24"/>
          <w:lang w:val="en-US" w:eastAsia="en-US" w:bidi="ar-SA"/>
        </w:rPr>
      </w:pPr>
    </w:p>
    <w:p w:rsidR="00BA47DF" w:rsidRPr="007B7E9A" w:rsidRDefault="00BA47DF" w:rsidP="000C018A">
      <w:pPr>
        <w:widowControl/>
        <w:autoSpaceDE/>
        <w:autoSpaceDN/>
        <w:spacing w:line="360" w:lineRule="auto"/>
        <w:jc w:val="center"/>
        <w:rPr>
          <w:b/>
          <w:sz w:val="24"/>
          <w:szCs w:val="24"/>
          <w:lang w:val="en-US" w:eastAsia="en-US" w:bidi="ar-SA"/>
        </w:rPr>
      </w:pPr>
    </w:p>
    <w:p w:rsidR="00BA47DF" w:rsidRPr="007B7E9A" w:rsidRDefault="00BA47DF" w:rsidP="000C018A">
      <w:pPr>
        <w:widowControl/>
        <w:autoSpaceDE/>
        <w:autoSpaceDN/>
        <w:spacing w:line="360" w:lineRule="auto"/>
        <w:jc w:val="center"/>
        <w:rPr>
          <w:b/>
          <w:sz w:val="24"/>
          <w:szCs w:val="24"/>
          <w:lang w:val="en-US" w:eastAsia="en-US" w:bidi="ar-SA"/>
        </w:rPr>
      </w:pPr>
    </w:p>
    <w:p w:rsidR="00BA47DF" w:rsidRPr="007B7E9A" w:rsidRDefault="00BA47DF" w:rsidP="000C018A">
      <w:pPr>
        <w:widowControl/>
        <w:autoSpaceDE/>
        <w:autoSpaceDN/>
        <w:spacing w:line="360" w:lineRule="auto"/>
        <w:jc w:val="center"/>
        <w:rPr>
          <w:b/>
          <w:sz w:val="24"/>
          <w:szCs w:val="24"/>
          <w:lang w:val="en-US" w:eastAsia="en-US" w:bidi="ar-SA"/>
        </w:rPr>
      </w:pPr>
    </w:p>
    <w:p w:rsidR="00BA47DF" w:rsidRPr="007B7E9A" w:rsidRDefault="00BA47DF" w:rsidP="000C018A">
      <w:pPr>
        <w:widowControl/>
        <w:autoSpaceDE/>
        <w:autoSpaceDN/>
        <w:spacing w:line="360" w:lineRule="auto"/>
        <w:jc w:val="center"/>
        <w:rPr>
          <w:b/>
          <w:sz w:val="24"/>
          <w:szCs w:val="24"/>
          <w:lang w:val="en-US" w:eastAsia="en-US" w:bidi="ar-SA"/>
        </w:rPr>
      </w:pPr>
    </w:p>
    <w:p w:rsidR="000C018A" w:rsidRDefault="000C018A" w:rsidP="000C018A">
      <w:pPr>
        <w:widowControl/>
        <w:autoSpaceDE/>
        <w:autoSpaceDN/>
        <w:spacing w:line="360" w:lineRule="auto"/>
        <w:jc w:val="center"/>
        <w:rPr>
          <w:b/>
          <w:sz w:val="24"/>
          <w:szCs w:val="24"/>
          <w:lang w:val="ru-RU" w:eastAsia="en-US" w:bidi="ar-SA"/>
        </w:rPr>
      </w:pPr>
      <w:r>
        <w:rPr>
          <w:b/>
          <w:sz w:val="24"/>
          <w:szCs w:val="24"/>
          <w:lang w:val="ru-RU" w:eastAsia="en-US" w:bidi="ar-SA"/>
        </w:rPr>
        <w:lastRenderedPageBreak/>
        <w:t>РАЗДЕЛ 2. ТЕОРЕТИЧЕСКИЕ ОСНОВЫ И</w:t>
      </w:r>
      <w:r w:rsidR="00BA47DF">
        <w:rPr>
          <w:b/>
          <w:sz w:val="24"/>
          <w:szCs w:val="24"/>
          <w:lang w:val="ru-RU" w:eastAsia="en-US" w:bidi="ar-SA"/>
        </w:rPr>
        <w:t>НФ</w:t>
      </w:r>
      <w:r>
        <w:rPr>
          <w:b/>
          <w:sz w:val="24"/>
          <w:szCs w:val="24"/>
          <w:lang w:val="ru-RU" w:eastAsia="en-US" w:bidi="ar-SA"/>
        </w:rPr>
        <w:t>ОРМАТИКИ</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1.</w:t>
      </w:r>
      <w:r w:rsidRPr="008D6EAE">
        <w:t> Совокупность знаков, при помощи которых записываются числа, называется:</w:t>
      </w:r>
    </w:p>
    <w:p w:rsidR="00C673B4" w:rsidRPr="008D6EAE" w:rsidRDefault="00C673B4" w:rsidP="00C673B4">
      <w:pPr>
        <w:pStyle w:val="af"/>
        <w:shd w:val="clear" w:color="auto" w:fill="FFFFFF"/>
        <w:spacing w:before="0" w:beforeAutospacing="0" w:after="0" w:afterAutospacing="0"/>
        <w:textAlignment w:val="baseline"/>
      </w:pPr>
      <w:r w:rsidRPr="008D6EAE">
        <w:t>а) системой счисления</w:t>
      </w:r>
      <w:r w:rsidRPr="008D6EAE">
        <w:br/>
        <w:t>б) цифрами системы счисления</w:t>
      </w:r>
      <w:r w:rsidRPr="008D6EAE">
        <w:br/>
        <w:t>в) алфавитом системы счисления</w:t>
      </w:r>
      <w:r w:rsidRPr="008D6EAE">
        <w:br/>
        <w:t>г) основанием системы счисления</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2.</w:t>
      </w:r>
      <w:r w:rsidRPr="008D6EAE">
        <w:t> Чему равен результат сложения двух чисел, записанных римскими цифрами: МСМ + LXVIII?</w:t>
      </w:r>
    </w:p>
    <w:p w:rsidR="00C673B4" w:rsidRPr="008D6EAE" w:rsidRDefault="00C673B4" w:rsidP="00C673B4">
      <w:pPr>
        <w:pStyle w:val="af"/>
        <w:shd w:val="clear" w:color="auto" w:fill="FFFFFF"/>
        <w:spacing w:before="0" w:beforeAutospacing="0" w:after="0" w:afterAutospacing="0"/>
        <w:textAlignment w:val="baseline"/>
      </w:pPr>
      <w:r w:rsidRPr="008D6EAE">
        <w:t>а) 1168</w:t>
      </w:r>
      <w:r w:rsidRPr="008D6EAE">
        <w:br/>
        <w:t>б) 1968</w:t>
      </w:r>
      <w:r w:rsidRPr="008D6EAE">
        <w:br/>
        <w:t>в) 2168</w:t>
      </w:r>
      <w:r w:rsidRPr="008D6EAE">
        <w:br/>
        <w:t>г) 1153</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3.</w:t>
      </w:r>
      <w:r w:rsidRPr="008D6EAE">
        <w:t> Число 301011 может существовать в системах счисления с основаниями:</w:t>
      </w:r>
    </w:p>
    <w:p w:rsidR="00C673B4" w:rsidRPr="008D6EAE" w:rsidRDefault="00C673B4" w:rsidP="00C673B4">
      <w:pPr>
        <w:pStyle w:val="af"/>
        <w:shd w:val="clear" w:color="auto" w:fill="FFFFFF"/>
        <w:spacing w:before="0" w:beforeAutospacing="0" w:after="0" w:afterAutospacing="0"/>
        <w:textAlignment w:val="baseline"/>
      </w:pPr>
      <w:r w:rsidRPr="008D6EAE">
        <w:t>а) 2 и 10</w:t>
      </w:r>
      <w:r w:rsidRPr="008D6EAE">
        <w:br/>
        <w:t>б) 4 и З</w:t>
      </w:r>
      <w:r w:rsidRPr="008D6EAE">
        <w:br/>
        <w:t>в) 4 и 8</w:t>
      </w:r>
      <w:r w:rsidRPr="008D6EAE">
        <w:br/>
        <w:t>г) 2 и 4</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4.</w:t>
      </w:r>
      <w:r w:rsidRPr="008D6EAE">
        <w:t> Двоичное число 100110 в десятичной системе счисления записывается как:</w:t>
      </w:r>
    </w:p>
    <w:p w:rsidR="00C673B4" w:rsidRPr="008D6EAE" w:rsidRDefault="00C673B4" w:rsidP="00C673B4">
      <w:pPr>
        <w:pStyle w:val="af"/>
        <w:shd w:val="clear" w:color="auto" w:fill="FFFFFF"/>
        <w:spacing w:before="0" w:beforeAutospacing="0" w:after="0" w:afterAutospacing="0"/>
        <w:textAlignment w:val="baseline"/>
      </w:pPr>
      <w:r w:rsidRPr="008D6EAE">
        <w:t>а) 36</w:t>
      </w:r>
      <w:r w:rsidRPr="008D6EAE">
        <w:br/>
        <w:t>б) 38</w:t>
      </w:r>
      <w:r w:rsidRPr="008D6EAE">
        <w:br/>
        <w:t>в) 37</w:t>
      </w:r>
      <w:r w:rsidRPr="008D6EAE">
        <w:br/>
        <w:t>г) 46</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5.</w:t>
      </w:r>
      <w:r w:rsidRPr="008D6EAE">
        <w:t> В классе 110010</w:t>
      </w:r>
      <w:r w:rsidRPr="008D6EAE">
        <w:rPr>
          <w:bdr w:val="none" w:sz="0" w:space="0" w:color="auto" w:frame="1"/>
          <w:vertAlign w:val="subscript"/>
        </w:rPr>
        <w:t>2</w:t>
      </w:r>
      <w:r w:rsidRPr="008D6EAE">
        <w:t>% девочек и 1010</w:t>
      </w:r>
      <w:r w:rsidRPr="008D6EAE">
        <w:rPr>
          <w:bdr w:val="none" w:sz="0" w:space="0" w:color="auto" w:frame="1"/>
          <w:vertAlign w:val="subscript"/>
        </w:rPr>
        <w:t>2</w:t>
      </w:r>
      <w:r w:rsidRPr="008D6EAE">
        <w:t> мальчиков. Сколько учеников в классе?</w:t>
      </w:r>
    </w:p>
    <w:p w:rsidR="00C673B4" w:rsidRPr="008D6EAE" w:rsidRDefault="00C673B4" w:rsidP="00C673B4">
      <w:pPr>
        <w:pStyle w:val="af"/>
        <w:shd w:val="clear" w:color="auto" w:fill="FFFFFF"/>
        <w:spacing w:before="0" w:beforeAutospacing="0" w:after="0" w:afterAutospacing="0"/>
        <w:textAlignment w:val="baseline"/>
      </w:pPr>
      <w:r w:rsidRPr="008D6EAE">
        <w:t>а) 10</w:t>
      </w:r>
      <w:r w:rsidRPr="008D6EAE">
        <w:br/>
        <w:t>б) 20</w:t>
      </w:r>
      <w:r w:rsidRPr="008D6EAE">
        <w:br/>
        <w:t>в) 30</w:t>
      </w:r>
      <w:r w:rsidRPr="008D6EAE">
        <w:br/>
        <w:t>г) 40</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6.</w:t>
      </w:r>
      <w:r w:rsidRPr="008D6EAE">
        <w:t> Сколько цифр 1 в двоичном представлении десятичного числа 15?</w:t>
      </w:r>
    </w:p>
    <w:p w:rsidR="00C673B4" w:rsidRPr="008D6EAE" w:rsidRDefault="00C673B4" w:rsidP="00C673B4">
      <w:pPr>
        <w:pStyle w:val="af"/>
        <w:shd w:val="clear" w:color="auto" w:fill="FFFFFF"/>
        <w:spacing w:before="0" w:beforeAutospacing="0" w:after="0" w:afterAutospacing="0"/>
        <w:textAlignment w:val="baseline"/>
      </w:pPr>
      <w:r w:rsidRPr="008D6EAE">
        <w:t>а) 1</w:t>
      </w:r>
      <w:r w:rsidRPr="008D6EAE">
        <w:br/>
        <w:t>б) 2</w:t>
      </w:r>
      <w:r w:rsidRPr="008D6EAE">
        <w:br/>
        <w:t>в) 3</w:t>
      </w:r>
      <w:r w:rsidRPr="008D6EAE">
        <w:br/>
        <w:t>г) 4</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7.</w:t>
      </w:r>
      <w:r w:rsidRPr="008D6EAE">
        <w:t> Чему равен результат сложения чисел 110</w:t>
      </w:r>
      <w:r w:rsidRPr="008D6EAE">
        <w:rPr>
          <w:bdr w:val="none" w:sz="0" w:space="0" w:color="auto" w:frame="1"/>
          <w:vertAlign w:val="subscript"/>
        </w:rPr>
        <w:t>2</w:t>
      </w:r>
      <w:r w:rsidRPr="008D6EAE">
        <w:t> и 12</w:t>
      </w:r>
      <w:r w:rsidRPr="008D6EAE">
        <w:rPr>
          <w:bdr w:val="none" w:sz="0" w:space="0" w:color="auto" w:frame="1"/>
          <w:vertAlign w:val="subscript"/>
        </w:rPr>
        <w:t>8</w:t>
      </w:r>
      <w:r w:rsidRPr="008D6EAE">
        <w:t>?</w:t>
      </w:r>
    </w:p>
    <w:p w:rsidR="00C673B4" w:rsidRPr="008D6EAE" w:rsidRDefault="00C673B4" w:rsidP="00C673B4">
      <w:pPr>
        <w:pStyle w:val="af"/>
        <w:shd w:val="clear" w:color="auto" w:fill="FFFFFF"/>
        <w:spacing w:before="0" w:beforeAutospacing="0" w:after="0" w:afterAutospacing="0"/>
        <w:textAlignment w:val="baseline"/>
      </w:pPr>
      <w:r w:rsidRPr="008D6EAE">
        <w:t>а) 6</w:t>
      </w:r>
      <w:r w:rsidRPr="008D6EAE">
        <w:rPr>
          <w:bdr w:val="none" w:sz="0" w:space="0" w:color="auto" w:frame="1"/>
          <w:vertAlign w:val="subscript"/>
        </w:rPr>
        <w:t>10</w:t>
      </w:r>
      <w:r w:rsidRPr="008D6EAE">
        <w:br/>
        <w:t>б) 10</w:t>
      </w:r>
      <w:r w:rsidRPr="008D6EAE">
        <w:rPr>
          <w:bdr w:val="none" w:sz="0" w:space="0" w:color="auto" w:frame="1"/>
          <w:vertAlign w:val="subscript"/>
        </w:rPr>
        <w:t>10</w:t>
      </w:r>
      <w:r w:rsidRPr="008D6EAE">
        <w:br/>
        <w:t>в) 10000</w:t>
      </w:r>
      <w:r w:rsidRPr="008D6EAE">
        <w:rPr>
          <w:bdr w:val="none" w:sz="0" w:space="0" w:color="auto" w:frame="1"/>
          <w:vertAlign w:val="subscript"/>
        </w:rPr>
        <w:t>2</w:t>
      </w:r>
      <w:r w:rsidRPr="008D6EAE">
        <w:br/>
        <w:t>г) 17</w:t>
      </w:r>
      <w:r w:rsidRPr="008D6EAE">
        <w:rPr>
          <w:bdr w:val="none" w:sz="0" w:space="0" w:color="auto" w:frame="1"/>
          <w:vertAlign w:val="subscript"/>
        </w:rPr>
        <w:t>8</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8.</w:t>
      </w:r>
      <w:r w:rsidRPr="008D6EAE">
        <w:t> Ячейка памяти компьютера состоит из однородных элементов, называемых:</w:t>
      </w:r>
    </w:p>
    <w:p w:rsidR="00C673B4" w:rsidRPr="008D6EAE" w:rsidRDefault="00C673B4" w:rsidP="00C673B4">
      <w:pPr>
        <w:pStyle w:val="af"/>
        <w:shd w:val="clear" w:color="auto" w:fill="FFFFFF"/>
        <w:spacing w:before="0" w:beforeAutospacing="0" w:after="0" w:afterAutospacing="0"/>
        <w:textAlignment w:val="baseline"/>
      </w:pPr>
      <w:r w:rsidRPr="008D6EAE">
        <w:t>а) кодами</w:t>
      </w:r>
      <w:r w:rsidRPr="008D6EAE">
        <w:br/>
        <w:t>б) разрядами</w:t>
      </w:r>
      <w:r w:rsidRPr="008D6EAE">
        <w:br/>
        <w:t>в) цифрами</w:t>
      </w:r>
      <w:r w:rsidRPr="008D6EAE">
        <w:br/>
        <w:t>г) коэффициентами</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9.</w:t>
      </w:r>
      <w:r w:rsidRPr="008D6EAE">
        <w:t> Количество разрядов, занимаемых двухбайтовым числом, равно:</w:t>
      </w:r>
    </w:p>
    <w:p w:rsidR="00C673B4" w:rsidRPr="008D6EAE" w:rsidRDefault="00C673B4" w:rsidP="00C673B4">
      <w:pPr>
        <w:pStyle w:val="af"/>
        <w:shd w:val="clear" w:color="auto" w:fill="FFFFFF"/>
        <w:spacing w:before="0" w:beforeAutospacing="0" w:after="0" w:afterAutospacing="0"/>
        <w:textAlignment w:val="baseline"/>
      </w:pPr>
      <w:r w:rsidRPr="008D6EAE">
        <w:t>а) 8</w:t>
      </w:r>
      <w:r w:rsidRPr="008D6EAE">
        <w:br/>
        <w:t>б) 16</w:t>
      </w:r>
      <w:r w:rsidRPr="008D6EAE">
        <w:br/>
        <w:t>в) 32</w:t>
      </w:r>
      <w:r w:rsidRPr="008D6EAE">
        <w:br/>
        <w:t>г) 64</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10.</w:t>
      </w:r>
      <w:r w:rsidRPr="008D6EAE">
        <w:t> В знаковый разряд ячейки для отрицательных чисел заносится:</w:t>
      </w:r>
    </w:p>
    <w:p w:rsidR="00C673B4" w:rsidRPr="008D6EAE" w:rsidRDefault="00C673B4" w:rsidP="00C673B4">
      <w:pPr>
        <w:pStyle w:val="af"/>
        <w:shd w:val="clear" w:color="auto" w:fill="FFFFFF"/>
        <w:spacing w:before="0" w:beforeAutospacing="0" w:after="0" w:afterAutospacing="0"/>
        <w:textAlignment w:val="baseline"/>
      </w:pPr>
      <w:r w:rsidRPr="008D6EAE">
        <w:t>а) +</w:t>
      </w:r>
      <w:r w:rsidRPr="008D6EAE">
        <w:br/>
        <w:t>б) —</w:t>
      </w:r>
      <w:r w:rsidRPr="008D6EAE">
        <w:br/>
        <w:t>в) 0</w:t>
      </w:r>
      <w:r w:rsidRPr="008D6EAE">
        <w:br/>
        <w:t>г) 1</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11.</w:t>
      </w:r>
      <w:r w:rsidRPr="008D6EAE">
        <w:t> Вещественные числа представляются в компьютере в:</w:t>
      </w:r>
    </w:p>
    <w:p w:rsidR="00C673B4" w:rsidRPr="008D6EAE" w:rsidRDefault="00C673B4" w:rsidP="00C673B4">
      <w:pPr>
        <w:pStyle w:val="af"/>
        <w:shd w:val="clear" w:color="auto" w:fill="FFFFFF"/>
        <w:spacing w:before="0" w:beforeAutospacing="0" w:after="0" w:afterAutospacing="0"/>
        <w:textAlignment w:val="baseline"/>
      </w:pPr>
      <w:r w:rsidRPr="008D6EAE">
        <w:t>а) естественной форме</w:t>
      </w:r>
      <w:r w:rsidRPr="008D6EAE">
        <w:br/>
        <w:t>б) развёрнутой форме</w:t>
      </w:r>
      <w:r w:rsidRPr="008D6EAE">
        <w:br/>
        <w:t>в) нормальной форме с нормализованной мантиссой</w:t>
      </w:r>
      <w:r w:rsidRPr="008D6EAE">
        <w:br/>
        <w:t>г) виде обыкновенной дроби</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12.</w:t>
      </w:r>
      <w:r w:rsidRPr="008D6EAE">
        <w:t> Какое предложение не является высказыванием?</w:t>
      </w:r>
    </w:p>
    <w:p w:rsidR="00C673B4" w:rsidRPr="008D6EAE" w:rsidRDefault="00C673B4" w:rsidP="00C673B4">
      <w:pPr>
        <w:pStyle w:val="af"/>
        <w:shd w:val="clear" w:color="auto" w:fill="FFFFFF"/>
        <w:spacing w:before="0" w:beforeAutospacing="0" w:after="0" w:afterAutospacing="0"/>
        <w:textAlignment w:val="baseline"/>
      </w:pPr>
      <w:r w:rsidRPr="008D6EAE">
        <w:lastRenderedPageBreak/>
        <w:t>а) Никакая причина не извиняет невежливость</w:t>
      </w:r>
      <w:r w:rsidRPr="008D6EAE">
        <w:br/>
        <w:t>б) Обязательно стань отличником</w:t>
      </w:r>
      <w:r w:rsidRPr="008D6EAE">
        <w:br/>
        <w:t>в) Рукописи не горят</w:t>
      </w:r>
      <w:r w:rsidRPr="008D6EAE">
        <w:br/>
        <w:t>г) 1011</w:t>
      </w:r>
      <w:r w:rsidRPr="008D6EAE">
        <w:rPr>
          <w:bdr w:val="none" w:sz="0" w:space="0" w:color="auto" w:frame="1"/>
          <w:vertAlign w:val="subscript"/>
        </w:rPr>
        <w:t>2</w:t>
      </w:r>
      <w:r w:rsidRPr="008D6EAE">
        <w:t> = 1 х 2</w:t>
      </w:r>
      <w:r w:rsidRPr="008D6EAE">
        <w:rPr>
          <w:bdr w:val="none" w:sz="0" w:space="0" w:color="auto" w:frame="1"/>
          <w:vertAlign w:val="superscript"/>
        </w:rPr>
        <w:t>3</w:t>
      </w:r>
      <w:r w:rsidRPr="008D6EAE">
        <w:t> + 0 х 2</w:t>
      </w:r>
      <w:r w:rsidRPr="008D6EAE">
        <w:rPr>
          <w:bdr w:val="none" w:sz="0" w:space="0" w:color="auto" w:frame="1"/>
          <w:vertAlign w:val="superscript"/>
        </w:rPr>
        <w:t>2</w:t>
      </w:r>
      <w:r w:rsidRPr="008D6EAE">
        <w:t> + 1 х 2</w:t>
      </w:r>
      <w:r w:rsidRPr="008D6EAE">
        <w:rPr>
          <w:bdr w:val="none" w:sz="0" w:space="0" w:color="auto" w:frame="1"/>
          <w:vertAlign w:val="superscript"/>
        </w:rPr>
        <w:t>1</w:t>
      </w:r>
      <w:r w:rsidRPr="008D6EAE">
        <w:t> + 1 х 2</w:t>
      </w:r>
      <w:r w:rsidRPr="008D6EAE">
        <w:rPr>
          <w:bdr w:val="none" w:sz="0" w:space="0" w:color="auto" w:frame="1"/>
          <w:vertAlign w:val="superscript"/>
        </w:rPr>
        <w:t>0</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13.</w:t>
      </w:r>
      <w:r w:rsidRPr="008D6EAE">
        <w:t> Какое высказывание является ложным?</w:t>
      </w:r>
    </w:p>
    <w:p w:rsidR="00C673B4" w:rsidRPr="008D6EAE" w:rsidRDefault="00C673B4" w:rsidP="00C673B4">
      <w:pPr>
        <w:pStyle w:val="af"/>
        <w:shd w:val="clear" w:color="auto" w:fill="FFFFFF"/>
        <w:spacing w:before="0" w:beforeAutospacing="0" w:after="0" w:afterAutospacing="0"/>
        <w:textAlignment w:val="baseline"/>
      </w:pPr>
      <w:r w:rsidRPr="008D6EAE">
        <w:t>а) Знаком </w:t>
      </w:r>
      <w:r w:rsidRPr="008D6EAE">
        <w:rPr>
          <w:rStyle w:val="af0"/>
          <w:bdr w:val="none" w:sz="0" w:space="0" w:color="auto" w:frame="1"/>
        </w:rPr>
        <w:t>v</w:t>
      </w:r>
      <w:r w:rsidRPr="008D6EAE">
        <w:t> обозначается логическая операция </w:t>
      </w:r>
      <w:r w:rsidRPr="008D6EAE">
        <w:rPr>
          <w:rStyle w:val="af0"/>
          <w:bdr w:val="none" w:sz="0" w:space="0" w:color="auto" w:frame="1"/>
        </w:rPr>
        <w:t>ИЛИ</w:t>
      </w:r>
      <w:r w:rsidRPr="008D6EAE">
        <w:br/>
        <w:t>б) Логическую операцию </w:t>
      </w:r>
      <w:r w:rsidRPr="008D6EAE">
        <w:rPr>
          <w:rStyle w:val="af0"/>
          <w:bdr w:val="none" w:sz="0" w:space="0" w:color="auto" w:frame="1"/>
        </w:rPr>
        <w:t>ИЛИ</w:t>
      </w:r>
      <w:r w:rsidRPr="008D6EAE">
        <w:t> иначе называют логическим сложением</w:t>
      </w:r>
      <w:r w:rsidRPr="008D6EAE">
        <w:br/>
        <w:t>в) Дизъюнкцию иначе называют логическим сложением</w:t>
      </w:r>
      <w:r w:rsidRPr="008D6EAE">
        <w:br/>
        <w:t>г) Знаком </w:t>
      </w:r>
      <w:r w:rsidRPr="008D6EAE">
        <w:rPr>
          <w:rStyle w:val="af0"/>
          <w:bdr w:val="none" w:sz="0" w:space="0" w:color="auto" w:frame="1"/>
        </w:rPr>
        <w:t>v</w:t>
      </w:r>
      <w:r w:rsidRPr="008D6EAE">
        <w:t> обозначается логическая операция конъюнкция</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14.</w:t>
      </w:r>
      <w:r w:rsidRPr="008D6EAE">
        <w:t> Для какого из указанных значений числа X истинно высказывание</w:t>
      </w:r>
      <w:r w:rsidRPr="008D6EAE">
        <w:br/>
      </w:r>
      <w:r w:rsidRPr="008D6EAE">
        <w:rPr>
          <w:rStyle w:val="af0"/>
          <w:bdr w:val="none" w:sz="0" w:space="0" w:color="auto" w:frame="1"/>
        </w:rPr>
        <w:t>((X &lt; 5) v (X &lt; 3)) &amp; ((X &lt; 2) v (X &lt; 1))</w:t>
      </w:r>
      <w:r w:rsidRPr="008D6EAE">
        <w:t> ?</w:t>
      </w:r>
    </w:p>
    <w:p w:rsidR="00C673B4" w:rsidRPr="008D6EAE" w:rsidRDefault="00C673B4" w:rsidP="00C673B4">
      <w:pPr>
        <w:pStyle w:val="af"/>
        <w:shd w:val="clear" w:color="auto" w:fill="FFFFFF"/>
        <w:spacing w:before="0" w:beforeAutospacing="0" w:after="0" w:afterAutospacing="0"/>
        <w:textAlignment w:val="baseline"/>
      </w:pPr>
      <w:r w:rsidRPr="008D6EAE">
        <w:t>а) 1</w:t>
      </w:r>
      <w:r w:rsidRPr="008D6EAE">
        <w:br/>
        <w:t>б) 2</w:t>
      </w:r>
      <w:r w:rsidRPr="008D6EAE">
        <w:br/>
        <w:t>в) 3</w:t>
      </w:r>
      <w:r w:rsidRPr="008D6EAE">
        <w:br/>
        <w:t>г) 4</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15.</w:t>
      </w:r>
      <w:r w:rsidRPr="008D6EAE">
        <w:t> Для какого символьного выражения верно высказывание:</w:t>
      </w:r>
      <w:r w:rsidRPr="008D6EAE">
        <w:br/>
      </w:r>
      <w:r w:rsidRPr="008D6EAE">
        <w:rPr>
          <w:rStyle w:val="af5"/>
          <w:bdr w:val="none" w:sz="0" w:space="0" w:color="auto" w:frame="1"/>
        </w:rPr>
        <w:t>«НЕ (Первая буква согласная) И НЕ (Вторая буква гласная)»</w:t>
      </w:r>
      <w:r w:rsidRPr="008D6EAE">
        <w:t>?</w:t>
      </w:r>
    </w:p>
    <w:p w:rsidR="00C673B4" w:rsidRPr="008D6EAE" w:rsidRDefault="00C673B4" w:rsidP="00C673B4">
      <w:pPr>
        <w:pStyle w:val="af"/>
        <w:shd w:val="clear" w:color="auto" w:fill="FFFFFF"/>
        <w:spacing w:before="0" w:beforeAutospacing="0" w:after="0" w:afterAutospacing="0"/>
        <w:textAlignment w:val="baseline"/>
        <w:rPr>
          <w:lang w:val="en-US"/>
        </w:rPr>
      </w:pPr>
      <w:r w:rsidRPr="008D6EAE">
        <w:rPr>
          <w:lang w:val="en-US"/>
        </w:rPr>
        <w:t>a) abcde</w:t>
      </w:r>
      <w:r w:rsidRPr="008D6EAE">
        <w:rPr>
          <w:lang w:val="en-US"/>
        </w:rPr>
        <w:br/>
      </w:r>
      <w:r w:rsidRPr="008D6EAE">
        <w:t>б</w:t>
      </w:r>
      <w:r w:rsidRPr="008D6EAE">
        <w:rPr>
          <w:lang w:val="en-US"/>
        </w:rPr>
        <w:t>) bcade</w:t>
      </w:r>
      <w:r w:rsidRPr="008D6EAE">
        <w:rPr>
          <w:lang w:val="en-US"/>
        </w:rPr>
        <w:br/>
      </w:r>
      <w:r w:rsidRPr="008D6EAE">
        <w:t>в</w:t>
      </w:r>
      <w:r w:rsidRPr="008D6EAE">
        <w:rPr>
          <w:lang w:val="en-US"/>
        </w:rPr>
        <w:t>) babas</w:t>
      </w:r>
      <w:r w:rsidRPr="008D6EAE">
        <w:rPr>
          <w:lang w:val="en-US"/>
        </w:rPr>
        <w:br/>
      </w:r>
      <w:r w:rsidRPr="008D6EAE">
        <w:t>г</w:t>
      </w:r>
      <w:r w:rsidRPr="008D6EAE">
        <w:rPr>
          <w:lang w:val="en-US"/>
        </w:rPr>
        <w:t>) cabab</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16.</w:t>
      </w:r>
      <w:r w:rsidRPr="008D6EAE">
        <w:t> Некоторый сегмент сети Интернет состоит из 1000 сайтов. Поисковый сервер в автоматическом режиме составил таблицу ключевых слов для сайтов этого сегмента. Вот её фрагмент:</w:t>
      </w:r>
      <w:r w:rsidRPr="008D6EAE">
        <w:br/>
      </w:r>
      <w:r w:rsidRPr="008D6EAE">
        <w:rPr>
          <w:rStyle w:val="af0"/>
          <w:bdr w:val="none" w:sz="0" w:space="0" w:color="auto" w:frame="1"/>
        </w:rPr>
        <w:t>сканер — 200</w:t>
      </w:r>
      <w:r w:rsidRPr="008D6EAE">
        <w:rPr>
          <w:b/>
          <w:bCs/>
          <w:bdr w:val="none" w:sz="0" w:space="0" w:color="auto" w:frame="1"/>
        </w:rPr>
        <w:br/>
      </w:r>
      <w:r w:rsidRPr="008D6EAE">
        <w:rPr>
          <w:rStyle w:val="af0"/>
          <w:bdr w:val="none" w:sz="0" w:space="0" w:color="auto" w:frame="1"/>
        </w:rPr>
        <w:t>принтер — 250</w:t>
      </w:r>
      <w:r w:rsidRPr="008D6EAE">
        <w:rPr>
          <w:b/>
          <w:bCs/>
          <w:bdr w:val="none" w:sz="0" w:space="0" w:color="auto" w:frame="1"/>
        </w:rPr>
        <w:br/>
      </w:r>
      <w:r w:rsidRPr="008D6EAE">
        <w:rPr>
          <w:rStyle w:val="af0"/>
          <w:bdr w:val="none" w:sz="0" w:space="0" w:color="auto" w:frame="1"/>
        </w:rPr>
        <w:t>монитор — 450</w:t>
      </w:r>
      <w:r w:rsidRPr="008D6EAE">
        <w:br/>
        <w:t>Сколько сайтов будет найдено по запросу </w:t>
      </w:r>
      <w:r w:rsidRPr="008D6EAE">
        <w:rPr>
          <w:rStyle w:val="af0"/>
          <w:bdr w:val="none" w:sz="0" w:space="0" w:color="auto" w:frame="1"/>
        </w:rPr>
        <w:t>принтер | сканер | монитор</w:t>
      </w:r>
      <w:r w:rsidRPr="008D6EAE">
        <w:t>, если по запросу </w:t>
      </w:r>
      <w:r w:rsidRPr="008D6EAE">
        <w:rPr>
          <w:rStyle w:val="af0"/>
          <w:bdr w:val="none" w:sz="0" w:space="0" w:color="auto" w:frame="1"/>
        </w:rPr>
        <w:t>принтер | сканер</w:t>
      </w:r>
      <w:r w:rsidRPr="008D6EAE">
        <w:t> было найдено 450 сайтов, по запросу </w:t>
      </w:r>
      <w:r w:rsidRPr="008D6EAE">
        <w:rPr>
          <w:rStyle w:val="af0"/>
          <w:bdr w:val="none" w:sz="0" w:space="0" w:color="auto" w:frame="1"/>
        </w:rPr>
        <w:t>принтер &amp; монитор</w:t>
      </w:r>
      <w:r w:rsidRPr="008D6EAE">
        <w:t> — 40, а по запросу </w:t>
      </w:r>
      <w:r w:rsidRPr="008D6EAE">
        <w:rPr>
          <w:rStyle w:val="af0"/>
          <w:bdr w:val="none" w:sz="0" w:space="0" w:color="auto" w:frame="1"/>
        </w:rPr>
        <w:t>сканер &amp; монитор</w:t>
      </w:r>
      <w:r w:rsidRPr="008D6EAE">
        <w:t> — 50?</w:t>
      </w:r>
    </w:p>
    <w:p w:rsidR="00C673B4" w:rsidRPr="008D6EAE" w:rsidRDefault="00C673B4" w:rsidP="00C673B4">
      <w:pPr>
        <w:pStyle w:val="af"/>
        <w:shd w:val="clear" w:color="auto" w:fill="FFFFFF"/>
        <w:spacing w:before="0" w:beforeAutospacing="0" w:after="0" w:afterAutospacing="0"/>
        <w:textAlignment w:val="baseline"/>
      </w:pPr>
      <w:r w:rsidRPr="008D6EAE">
        <w:t>а) 900</w:t>
      </w:r>
      <w:r w:rsidRPr="008D6EAE">
        <w:br/>
        <w:t>6) 540</w:t>
      </w:r>
      <w:r w:rsidRPr="008D6EAE">
        <w:br/>
        <w:t>в) 460</w:t>
      </w:r>
      <w:r w:rsidRPr="008D6EAE">
        <w:br/>
        <w:t>г) 810</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17.</w:t>
      </w:r>
      <w:r w:rsidRPr="008D6EAE">
        <w:t> Какому логическому выражению соответствует следующая таблица истинности?</w:t>
      </w:r>
    </w:p>
    <w:p w:rsidR="00C673B4" w:rsidRPr="008D6EAE" w:rsidRDefault="00C673B4" w:rsidP="00C673B4">
      <w:pPr>
        <w:pStyle w:val="af"/>
        <w:shd w:val="clear" w:color="auto" w:fill="FFFFFF"/>
        <w:spacing w:before="0" w:beforeAutospacing="0" w:after="0" w:afterAutospacing="0"/>
        <w:textAlignment w:val="baseline"/>
      </w:pPr>
      <w:r w:rsidRPr="008D6EAE">
        <w:t>A B F</w:t>
      </w:r>
      <w:r w:rsidRPr="008D6EAE">
        <w:br/>
        <w:t>0 0 1</w:t>
      </w:r>
      <w:r w:rsidRPr="008D6EAE">
        <w:br/>
        <w:t>0 1 1</w:t>
      </w:r>
      <w:r w:rsidRPr="008D6EAE">
        <w:br/>
        <w:t>1 0 1</w:t>
      </w:r>
      <w:r w:rsidRPr="008D6EAE">
        <w:br/>
        <w:t>1 1 0</w:t>
      </w:r>
    </w:p>
    <w:p w:rsidR="00C673B4" w:rsidRPr="008D6EAE" w:rsidRDefault="00C673B4" w:rsidP="00C673B4">
      <w:pPr>
        <w:pStyle w:val="af"/>
        <w:shd w:val="clear" w:color="auto" w:fill="FFFFFF"/>
        <w:spacing w:before="0" w:beforeAutospacing="0" w:after="0" w:afterAutospacing="0"/>
        <w:textAlignment w:val="baseline"/>
      </w:pPr>
      <w:r w:rsidRPr="008D6EAE">
        <w:rPr>
          <w:noProof/>
        </w:rPr>
        <w:drawing>
          <wp:inline distT="0" distB="0" distL="0" distR="0" wp14:anchorId="4E7F76CD" wp14:editId="0AFD7184">
            <wp:extent cx="619125" cy="695325"/>
            <wp:effectExtent l="19050" t="0" r="9525" b="0"/>
            <wp:docPr id="17" name="Рисунок 1" descr="Тест по информатике Математические основы информат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Тест по информатике Математические основы информатики"/>
                    <pic:cNvPicPr>
                      <a:picLocks noChangeAspect="1" noChangeArrowheads="1"/>
                    </pic:cNvPicPr>
                  </pic:nvPicPr>
                  <pic:blipFill>
                    <a:blip r:embed="rId9"/>
                    <a:srcRect/>
                    <a:stretch>
                      <a:fillRect/>
                    </a:stretch>
                  </pic:blipFill>
                  <pic:spPr bwMode="auto">
                    <a:xfrm>
                      <a:off x="0" y="0"/>
                      <a:ext cx="619125" cy="695325"/>
                    </a:xfrm>
                    <a:prstGeom prst="rect">
                      <a:avLst/>
                    </a:prstGeom>
                    <a:noFill/>
                    <a:ln w="9525">
                      <a:noFill/>
                      <a:miter lim="800000"/>
                      <a:headEnd/>
                      <a:tailEnd/>
                    </a:ln>
                  </pic:spPr>
                </pic:pic>
              </a:graphicData>
            </a:graphic>
          </wp:inline>
        </w:drawing>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18.</w:t>
      </w:r>
      <w:r w:rsidRPr="008D6EAE">
        <w:t> Когда сломался компьютер, его хозяин сказал: «Оперативная память не могла выйти из строя». Сын хозяина компьютера предположил, что сгорел процессор, а жёсткий диск исправен. Пришедший специалист по обслуживанию сказал, что, скорее всего, с процессором всё в порядке, а оперативная память неисправна. В результате оказалось, что двое из них сказали всё верно, а третий — всё неверно. Что же сломалось?</w:t>
      </w:r>
    </w:p>
    <w:p w:rsidR="00C673B4" w:rsidRPr="008D6EAE" w:rsidRDefault="00C673B4" w:rsidP="00C673B4">
      <w:pPr>
        <w:pStyle w:val="af"/>
        <w:shd w:val="clear" w:color="auto" w:fill="FFFFFF"/>
        <w:spacing w:before="0" w:beforeAutospacing="0" w:after="0" w:afterAutospacing="0"/>
        <w:textAlignment w:val="baseline"/>
      </w:pPr>
      <w:r w:rsidRPr="008D6EAE">
        <w:t>а) оперативная память</w:t>
      </w:r>
      <w:r w:rsidRPr="008D6EAE">
        <w:br/>
        <w:t>б) процессор</w:t>
      </w:r>
      <w:r w:rsidRPr="008D6EAE">
        <w:br/>
        <w:t>в) винчестер</w:t>
      </w:r>
      <w:r w:rsidRPr="008D6EAE">
        <w:br/>
        <w:t>г) процессор и оперативная память</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19.</w:t>
      </w:r>
      <w:r w:rsidRPr="008D6EAE">
        <w:t xml:space="preserve"> На перекрёстке произошло дорожно-транспортное происшествие, в котором участвовали автобус (А), грузовик (Г), легковой автомобиль (Л) и маршрутное такси (М). Свидетели происшествия дали следующие показания. Первый свидетель считал, что первым на перекрёсток выехал автобус, а маршрутное такси было вторым. Другой свидетель полагал, что последним на перекрёсток выехал легковой автомобиль, а вторым был грузовик. Третий свидетель уверял, что автобус выехал на </w:t>
      </w:r>
      <w:r w:rsidRPr="008D6EAE">
        <w:lastRenderedPageBreak/>
        <w:t>перекрёсток вторым, а следом за ним — легковой автомобиль. В результате оказалось, что каждый из свидетелей был прав только в одном из своих утверждений. В каком порядке выехали машины на перекрёсток? В вариантах ответов перечислены подряд без пробелов первые буквы названий транспортных средств в порядке их выезда на перекрёсток.</w:t>
      </w:r>
    </w:p>
    <w:p w:rsidR="00C673B4" w:rsidRPr="008D6EAE" w:rsidRDefault="00C673B4" w:rsidP="00C673B4">
      <w:pPr>
        <w:pStyle w:val="af"/>
        <w:shd w:val="clear" w:color="auto" w:fill="FFFFFF"/>
        <w:spacing w:before="0" w:beforeAutospacing="0" w:after="0" w:afterAutospacing="0"/>
        <w:textAlignment w:val="baseline"/>
      </w:pPr>
      <w:r w:rsidRPr="008D6EAE">
        <w:t>а) АМЛГ</w:t>
      </w:r>
      <w:r w:rsidRPr="008D6EAE">
        <w:br/>
        <w:t>б) АГЛМ</w:t>
      </w:r>
      <w:r w:rsidRPr="008D6EAE">
        <w:br/>
        <w:t>в) ГЛМА</w:t>
      </w:r>
      <w:r w:rsidRPr="008D6EAE">
        <w:br/>
        <w:t>г) МЛГА</w:t>
      </w:r>
    </w:p>
    <w:p w:rsidR="00C673B4" w:rsidRPr="008D6EAE" w:rsidRDefault="00C673B4" w:rsidP="00C673B4">
      <w:pPr>
        <w:pStyle w:val="af"/>
        <w:shd w:val="clear" w:color="auto" w:fill="FFFFFF"/>
        <w:spacing w:before="0" w:beforeAutospacing="0" w:after="0" w:afterAutospacing="0"/>
        <w:textAlignment w:val="baseline"/>
      </w:pPr>
      <w:r w:rsidRPr="008D6EAE">
        <w:rPr>
          <w:rStyle w:val="af0"/>
          <w:bdr w:val="none" w:sz="0" w:space="0" w:color="auto" w:frame="1"/>
        </w:rPr>
        <w:t>20.</w:t>
      </w:r>
      <w:r w:rsidRPr="008D6EAE">
        <w:t> Какое логическое выражение соответствует следующей схеме?</w:t>
      </w:r>
    </w:p>
    <w:p w:rsidR="00C673B4" w:rsidRPr="008D6EAE" w:rsidRDefault="00C673B4" w:rsidP="00C673B4">
      <w:pPr>
        <w:pStyle w:val="af"/>
        <w:shd w:val="clear" w:color="auto" w:fill="FFFFFF"/>
        <w:spacing w:before="0" w:beforeAutospacing="0" w:after="0" w:afterAutospacing="0"/>
        <w:textAlignment w:val="baseline"/>
      </w:pPr>
      <w:r w:rsidRPr="008D6EAE">
        <w:rPr>
          <w:noProof/>
        </w:rPr>
        <w:drawing>
          <wp:inline distT="0" distB="0" distL="0" distR="0" wp14:anchorId="37F87CAA" wp14:editId="52D369F0">
            <wp:extent cx="1762125" cy="1285875"/>
            <wp:effectExtent l="19050" t="0" r="9525" b="0"/>
            <wp:docPr id="23" name="Рисунок 2" descr="математические основы информатики 20 задание схе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атематические основы информатики 20 задание схема"/>
                    <pic:cNvPicPr>
                      <a:picLocks noChangeAspect="1" noChangeArrowheads="1"/>
                    </pic:cNvPicPr>
                  </pic:nvPicPr>
                  <pic:blipFill>
                    <a:blip r:embed="rId10"/>
                    <a:srcRect/>
                    <a:stretch>
                      <a:fillRect/>
                    </a:stretch>
                  </pic:blipFill>
                  <pic:spPr bwMode="auto">
                    <a:xfrm>
                      <a:off x="0" y="0"/>
                      <a:ext cx="1762125" cy="1285875"/>
                    </a:xfrm>
                    <a:prstGeom prst="rect">
                      <a:avLst/>
                    </a:prstGeom>
                    <a:noFill/>
                    <a:ln w="9525">
                      <a:noFill/>
                      <a:miter lim="800000"/>
                      <a:headEnd/>
                      <a:tailEnd/>
                    </a:ln>
                  </pic:spPr>
                </pic:pic>
              </a:graphicData>
            </a:graphic>
          </wp:inline>
        </w:drawing>
      </w:r>
      <w:r w:rsidRPr="008D6EAE">
        <w:br/>
      </w:r>
      <w:r w:rsidRPr="008D6EAE">
        <w:rPr>
          <w:noProof/>
        </w:rPr>
        <w:drawing>
          <wp:inline distT="0" distB="0" distL="0" distR="0" wp14:anchorId="1393F069" wp14:editId="2D7AA5EA">
            <wp:extent cx="619125" cy="714375"/>
            <wp:effectExtent l="19050" t="0" r="9525" b="0"/>
            <wp:docPr id="24" name="Рисунок 3" descr="математические основы информатики 20 задание вариан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математические основы информатики 20 задание варианты"/>
                    <pic:cNvPicPr>
                      <a:picLocks noChangeAspect="1" noChangeArrowheads="1"/>
                    </pic:cNvPicPr>
                  </pic:nvPicPr>
                  <pic:blipFill>
                    <a:blip r:embed="rId11"/>
                    <a:srcRect/>
                    <a:stretch>
                      <a:fillRect/>
                    </a:stretch>
                  </pic:blipFill>
                  <pic:spPr bwMode="auto">
                    <a:xfrm>
                      <a:off x="0" y="0"/>
                      <a:ext cx="619125" cy="714375"/>
                    </a:xfrm>
                    <a:prstGeom prst="rect">
                      <a:avLst/>
                    </a:prstGeom>
                    <a:noFill/>
                    <a:ln w="9525">
                      <a:noFill/>
                      <a:miter lim="800000"/>
                      <a:headEnd/>
                      <a:tailEnd/>
                    </a:ln>
                  </pic:spPr>
                </pic:pic>
              </a:graphicData>
            </a:graphic>
          </wp:inline>
        </w:drawing>
      </w:r>
    </w:p>
    <w:p w:rsidR="00C673B4" w:rsidRDefault="00C673B4" w:rsidP="00C673B4">
      <w:pPr>
        <w:widowControl/>
        <w:autoSpaceDE/>
        <w:autoSpaceDN/>
        <w:spacing w:after="160" w:line="259" w:lineRule="auto"/>
        <w:rPr>
          <w:lang w:val="ru-RU"/>
        </w:rPr>
      </w:pPr>
    </w:p>
    <w:p w:rsidR="00C673B4" w:rsidRDefault="00C673B4" w:rsidP="00C673B4">
      <w:pPr>
        <w:widowControl/>
        <w:autoSpaceDE/>
        <w:autoSpaceDN/>
        <w:spacing w:after="160" w:line="259" w:lineRule="auto"/>
        <w:rPr>
          <w:b/>
          <w:lang w:val="ru-RU"/>
        </w:rPr>
      </w:pPr>
      <w:r w:rsidRPr="008D6EAE">
        <w:rPr>
          <w:b/>
          <w:lang w:val="ru-RU"/>
        </w:rPr>
        <w:t>Эталон правильных ответов</w:t>
      </w:r>
    </w:p>
    <w:p w:rsidR="00C673B4" w:rsidRPr="008D6EAE" w:rsidRDefault="00C673B4" w:rsidP="00C673B4">
      <w:pPr>
        <w:widowControl/>
        <w:autoSpaceDE/>
        <w:autoSpaceDN/>
        <w:spacing w:after="160" w:line="259" w:lineRule="auto"/>
        <w:rPr>
          <w:b/>
          <w:lang w:val="ru-RU"/>
        </w:rPr>
      </w:pPr>
      <w:r w:rsidRPr="008D6EAE">
        <w:rPr>
          <w:sz w:val="24"/>
          <w:szCs w:val="24"/>
          <w:shd w:val="clear" w:color="auto" w:fill="FFFFFF"/>
          <w:lang w:val="ru-RU"/>
        </w:rPr>
        <w:t>1-а, 2-б, 3-в, 4-б, 5-б, 6-г, 7-в, 8-б, 9-б, 10-г, 11-в, 12-б, 13-г, 14-а, 15-а, 16-г, 17-в, 18-б, 19-б, 20-</w:t>
      </w:r>
      <w:r w:rsidRPr="008D6EAE">
        <w:rPr>
          <w:rFonts w:ascii="Segoe UI" w:hAnsi="Segoe UI" w:cs="Segoe UI"/>
          <w:color w:val="555555"/>
          <w:sz w:val="26"/>
          <w:szCs w:val="26"/>
          <w:shd w:val="clear" w:color="auto" w:fill="FFFFFF"/>
          <w:lang w:val="ru-RU"/>
        </w:rPr>
        <w:t>г</w:t>
      </w:r>
    </w:p>
    <w:p w:rsidR="00BA47DF" w:rsidRDefault="00BA47DF" w:rsidP="00C673B4">
      <w:pPr>
        <w:widowControl/>
        <w:autoSpaceDE/>
        <w:autoSpaceDN/>
        <w:spacing w:line="360" w:lineRule="auto"/>
        <w:rPr>
          <w:b/>
          <w:sz w:val="24"/>
          <w:szCs w:val="24"/>
          <w:lang w:val="ru-RU" w:eastAsia="en-US" w:bidi="ar-SA"/>
        </w:rPr>
      </w:pPr>
    </w:p>
    <w:p w:rsidR="00BA47DF" w:rsidRDefault="00BA47DF" w:rsidP="00C673B4">
      <w:pPr>
        <w:widowControl/>
        <w:autoSpaceDE/>
        <w:autoSpaceDN/>
        <w:spacing w:line="360" w:lineRule="auto"/>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0C018A">
      <w:pPr>
        <w:widowControl/>
        <w:autoSpaceDE/>
        <w:autoSpaceDN/>
        <w:spacing w:line="360" w:lineRule="auto"/>
        <w:jc w:val="center"/>
        <w:rPr>
          <w:b/>
          <w:sz w:val="24"/>
          <w:szCs w:val="24"/>
          <w:lang w:val="ru-RU" w:eastAsia="en-US" w:bidi="ar-SA"/>
        </w:rPr>
      </w:pPr>
    </w:p>
    <w:p w:rsidR="00BA47DF" w:rsidRDefault="00BA47DF" w:rsidP="00C673B4">
      <w:pPr>
        <w:widowControl/>
        <w:autoSpaceDE/>
        <w:autoSpaceDN/>
        <w:spacing w:line="360" w:lineRule="auto"/>
        <w:rPr>
          <w:b/>
          <w:sz w:val="24"/>
          <w:szCs w:val="24"/>
          <w:lang w:val="ru-RU" w:eastAsia="en-US" w:bidi="ar-SA"/>
        </w:rPr>
      </w:pPr>
    </w:p>
    <w:p w:rsidR="000C018A" w:rsidRDefault="000C018A" w:rsidP="000C018A">
      <w:pPr>
        <w:widowControl/>
        <w:autoSpaceDE/>
        <w:autoSpaceDN/>
        <w:spacing w:line="360" w:lineRule="auto"/>
        <w:jc w:val="center"/>
        <w:rPr>
          <w:b/>
          <w:sz w:val="24"/>
          <w:szCs w:val="24"/>
          <w:lang w:val="ru-RU" w:eastAsia="en-US" w:bidi="ar-SA"/>
        </w:rPr>
      </w:pPr>
      <w:r>
        <w:rPr>
          <w:b/>
          <w:sz w:val="24"/>
          <w:szCs w:val="24"/>
          <w:lang w:val="ru-RU" w:eastAsia="en-US" w:bidi="ar-SA"/>
        </w:rPr>
        <w:lastRenderedPageBreak/>
        <w:t>РАЗДЕЛ 3. АЛГОРИТМЫ И ПР</w:t>
      </w:r>
      <w:r w:rsidR="00D8441C">
        <w:rPr>
          <w:b/>
          <w:sz w:val="24"/>
          <w:szCs w:val="24"/>
          <w:lang w:val="ru-RU" w:eastAsia="en-US" w:bidi="ar-SA"/>
        </w:rPr>
        <w:t>О</w:t>
      </w:r>
      <w:r>
        <w:rPr>
          <w:b/>
          <w:sz w:val="24"/>
          <w:szCs w:val="24"/>
          <w:lang w:val="ru-RU" w:eastAsia="en-US" w:bidi="ar-SA"/>
        </w:rPr>
        <w:t>ГРАМИРОВАНИЕ</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1.</w:t>
      </w:r>
      <w:r w:rsidRPr="009E5CF1">
        <w:t> Определите значение целочисленных переменных </w:t>
      </w:r>
      <w:r w:rsidRPr="009E5CF1">
        <w:rPr>
          <w:rStyle w:val="af0"/>
          <w:bdr w:val="none" w:sz="0" w:space="0" w:color="auto" w:frame="1"/>
        </w:rPr>
        <w:t>a</w:t>
      </w:r>
      <w:r w:rsidRPr="009E5CF1">
        <w:t> и </w:t>
      </w:r>
      <w:r w:rsidRPr="009E5CF1">
        <w:rPr>
          <w:rStyle w:val="af0"/>
          <w:bdr w:val="none" w:sz="0" w:space="0" w:color="auto" w:frame="1"/>
        </w:rPr>
        <w:t>b</w:t>
      </w:r>
      <w:r w:rsidRPr="009E5CF1">
        <w:t> после выполнения фрагмента программы:</w:t>
      </w:r>
    </w:p>
    <w:p w:rsidR="00C673B4" w:rsidRPr="009E5CF1" w:rsidRDefault="00C673B4" w:rsidP="00C673B4">
      <w:pPr>
        <w:pStyle w:val="af"/>
        <w:shd w:val="clear" w:color="auto" w:fill="FFFFFF"/>
        <w:spacing w:before="0" w:beforeAutospacing="0" w:after="0" w:afterAutospacing="0"/>
        <w:textAlignment w:val="baseline"/>
        <w:rPr>
          <w:lang w:val="en-US"/>
        </w:rPr>
      </w:pPr>
      <w:r w:rsidRPr="009E5CF1">
        <w:rPr>
          <w:lang w:val="en-US"/>
        </w:rPr>
        <w:t>a := 2468;</w:t>
      </w:r>
      <w:r w:rsidRPr="009E5CF1">
        <w:rPr>
          <w:lang w:val="en-US"/>
        </w:rPr>
        <w:br/>
        <w:t>b := (a mod 1000)*10;</w:t>
      </w:r>
      <w:r w:rsidRPr="009E5CF1">
        <w:rPr>
          <w:lang w:val="en-US"/>
        </w:rPr>
        <w:br/>
        <w:t>a := a div 1000 + b;</w:t>
      </w:r>
    </w:p>
    <w:p w:rsidR="00C673B4" w:rsidRPr="009E5CF1" w:rsidRDefault="00C673B4" w:rsidP="00C673B4">
      <w:pPr>
        <w:pStyle w:val="af"/>
        <w:shd w:val="clear" w:color="auto" w:fill="FFFFFF"/>
        <w:spacing w:before="0" w:beforeAutospacing="0" w:after="0" w:afterAutospacing="0"/>
        <w:textAlignment w:val="baseline"/>
      </w:pPr>
      <w:r w:rsidRPr="009E5CF1">
        <w:t>1) a=22, b=20</w:t>
      </w:r>
      <w:r w:rsidRPr="009E5CF1">
        <w:br/>
        <w:t>2) a=4682, b=4680</w:t>
      </w:r>
      <w:r w:rsidRPr="009E5CF1">
        <w:br/>
        <w:t>3) a=8246, b=246</w:t>
      </w:r>
      <w:r w:rsidRPr="009E5CF1">
        <w:br/>
        <w:t>4) a=470, b=468</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2.</w:t>
      </w:r>
      <w:r w:rsidRPr="009E5CF1">
        <w:t> Определите значение переменной </w:t>
      </w:r>
      <w:r w:rsidRPr="009E5CF1">
        <w:rPr>
          <w:rStyle w:val="af0"/>
          <w:bdr w:val="none" w:sz="0" w:space="0" w:color="auto" w:frame="1"/>
        </w:rPr>
        <w:t>c</w:t>
      </w:r>
      <w:r w:rsidRPr="009E5CF1">
        <w:t> после выполнения следующего фрагмента программы, в котором </w:t>
      </w:r>
      <w:r w:rsidRPr="009E5CF1">
        <w:rPr>
          <w:rStyle w:val="af0"/>
          <w:bdr w:val="none" w:sz="0" w:space="0" w:color="auto" w:frame="1"/>
        </w:rPr>
        <w:t>a</w:t>
      </w:r>
      <w:r w:rsidRPr="009E5CF1">
        <w:t>, </w:t>
      </w:r>
      <w:r w:rsidRPr="009E5CF1">
        <w:rPr>
          <w:rStyle w:val="af0"/>
          <w:bdr w:val="none" w:sz="0" w:space="0" w:color="auto" w:frame="1"/>
        </w:rPr>
        <w:t>b</w:t>
      </w:r>
      <w:r w:rsidRPr="009E5CF1">
        <w:t> и </w:t>
      </w:r>
      <w:r w:rsidRPr="009E5CF1">
        <w:rPr>
          <w:rStyle w:val="af0"/>
          <w:bdr w:val="none" w:sz="0" w:space="0" w:color="auto" w:frame="1"/>
        </w:rPr>
        <w:t>с</w:t>
      </w:r>
      <w:r w:rsidRPr="009E5CF1">
        <w:t> – переменные вещественного (действительного) типа:</w:t>
      </w:r>
    </w:p>
    <w:p w:rsidR="00C673B4" w:rsidRPr="009E5CF1" w:rsidRDefault="00C673B4" w:rsidP="00C673B4">
      <w:pPr>
        <w:pStyle w:val="af"/>
        <w:shd w:val="clear" w:color="auto" w:fill="FFFFFF"/>
        <w:spacing w:before="0" w:beforeAutospacing="0" w:after="0" w:afterAutospacing="0"/>
        <w:textAlignment w:val="baseline"/>
        <w:rPr>
          <w:lang w:val="en-US"/>
        </w:rPr>
      </w:pPr>
      <w:r w:rsidRPr="009E5CF1">
        <w:rPr>
          <w:lang w:val="en-US"/>
        </w:rPr>
        <w:t>a := 120;</w:t>
      </w:r>
      <w:r w:rsidRPr="009E5CF1">
        <w:rPr>
          <w:lang w:val="en-US"/>
        </w:rPr>
        <w:br/>
        <w:t>b := 100;</w:t>
      </w:r>
      <w:r w:rsidRPr="009E5CF1">
        <w:rPr>
          <w:lang w:val="en-US"/>
        </w:rPr>
        <w:br/>
        <w:t>a := a + b / 2;</w:t>
      </w:r>
      <w:r w:rsidRPr="009E5CF1">
        <w:rPr>
          <w:lang w:val="en-US"/>
        </w:rPr>
        <w:br/>
      </w:r>
      <w:r w:rsidRPr="009E5CF1">
        <w:rPr>
          <w:rStyle w:val="af0"/>
          <w:bdr w:val="none" w:sz="0" w:space="0" w:color="auto" w:frame="1"/>
          <w:lang w:val="en-US"/>
        </w:rPr>
        <w:t>if</w:t>
      </w:r>
      <w:r w:rsidRPr="009E5CF1">
        <w:rPr>
          <w:lang w:val="en-US"/>
        </w:rPr>
        <w:t> b &lt; a / 2</w:t>
      </w:r>
      <w:r w:rsidRPr="009E5CF1">
        <w:rPr>
          <w:lang w:val="en-US"/>
        </w:rPr>
        <w:br/>
      </w:r>
      <w:r w:rsidRPr="009E5CF1">
        <w:rPr>
          <w:rStyle w:val="af0"/>
          <w:bdr w:val="none" w:sz="0" w:space="0" w:color="auto" w:frame="1"/>
          <w:lang w:val="en-US"/>
        </w:rPr>
        <w:t>then</w:t>
      </w:r>
      <w:r w:rsidRPr="009E5CF1">
        <w:rPr>
          <w:lang w:val="en-US"/>
        </w:rPr>
        <w:t> c := b + a</w:t>
      </w:r>
      <w:r w:rsidRPr="009E5CF1">
        <w:rPr>
          <w:lang w:val="en-US"/>
        </w:rPr>
        <w:br/>
      </w:r>
      <w:r w:rsidRPr="009E5CF1">
        <w:rPr>
          <w:rStyle w:val="af0"/>
          <w:bdr w:val="none" w:sz="0" w:space="0" w:color="auto" w:frame="1"/>
          <w:lang w:val="en-US"/>
        </w:rPr>
        <w:t>else</w:t>
      </w:r>
      <w:r w:rsidRPr="009E5CF1">
        <w:rPr>
          <w:lang w:val="en-US"/>
        </w:rPr>
        <w:t> c := b + a / 2</w:t>
      </w:r>
    </w:p>
    <w:p w:rsidR="00C673B4" w:rsidRPr="009E5CF1" w:rsidRDefault="00C673B4" w:rsidP="00C673B4">
      <w:pPr>
        <w:pStyle w:val="af"/>
        <w:shd w:val="clear" w:color="auto" w:fill="FFFFFF"/>
        <w:spacing w:before="0" w:beforeAutospacing="0" w:after="0" w:afterAutospacing="0"/>
        <w:textAlignment w:val="baseline"/>
      </w:pPr>
      <w:r w:rsidRPr="009E5CF1">
        <w:t>1) с = 155</w:t>
      </w:r>
      <w:r w:rsidRPr="009E5CF1">
        <w:br/>
        <w:t>2) с = 160</w:t>
      </w:r>
      <w:r w:rsidRPr="009E5CF1">
        <w:br/>
        <w:t>3) с = 185</w:t>
      </w:r>
      <w:r w:rsidRPr="009E5CF1">
        <w:br/>
        <w:t>4) с = 270</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3.</w:t>
      </w:r>
      <w:r w:rsidRPr="009E5CF1">
        <w:t> Определите значение переменной </w:t>
      </w:r>
      <w:r w:rsidRPr="009E5CF1">
        <w:rPr>
          <w:rStyle w:val="af0"/>
          <w:bdr w:val="none" w:sz="0" w:space="0" w:color="auto" w:frame="1"/>
        </w:rPr>
        <w:t>P</w:t>
      </w:r>
      <w:r w:rsidRPr="009E5CF1">
        <w:t> после выполнения следующего фрагмента программы:</w:t>
      </w:r>
    </w:p>
    <w:p w:rsidR="00C673B4" w:rsidRPr="009E5CF1" w:rsidRDefault="00C673B4" w:rsidP="00C673B4">
      <w:pPr>
        <w:pStyle w:val="af"/>
        <w:shd w:val="clear" w:color="auto" w:fill="FFFFFF"/>
        <w:spacing w:before="0" w:beforeAutospacing="0" w:after="0" w:afterAutospacing="0"/>
        <w:textAlignment w:val="baseline"/>
        <w:rPr>
          <w:lang w:val="en-US"/>
        </w:rPr>
      </w:pPr>
      <w:r w:rsidRPr="009E5CF1">
        <w:rPr>
          <w:lang w:val="en-US"/>
        </w:rPr>
        <w:t>P:=1; i:=3;</w:t>
      </w:r>
      <w:r w:rsidRPr="009E5CF1">
        <w:rPr>
          <w:lang w:val="en-US"/>
        </w:rPr>
        <w:br/>
      </w:r>
      <w:r w:rsidRPr="009E5CF1">
        <w:rPr>
          <w:rStyle w:val="af0"/>
          <w:bdr w:val="none" w:sz="0" w:space="0" w:color="auto" w:frame="1"/>
          <w:lang w:val="en-US"/>
        </w:rPr>
        <w:t>while</w:t>
      </w:r>
      <w:r w:rsidRPr="009E5CF1">
        <w:rPr>
          <w:lang w:val="en-US"/>
        </w:rPr>
        <w:t> i &lt;= 9 </w:t>
      </w:r>
      <w:r w:rsidRPr="009E5CF1">
        <w:rPr>
          <w:rStyle w:val="af0"/>
          <w:bdr w:val="none" w:sz="0" w:space="0" w:color="auto" w:frame="1"/>
          <w:lang w:val="en-US"/>
        </w:rPr>
        <w:t>do</w:t>
      </w:r>
      <w:r w:rsidRPr="009E5CF1">
        <w:rPr>
          <w:lang w:val="en-US"/>
        </w:rPr>
        <w:br/>
      </w:r>
      <w:r w:rsidRPr="009E5CF1">
        <w:rPr>
          <w:rStyle w:val="af0"/>
          <w:bdr w:val="none" w:sz="0" w:space="0" w:color="auto" w:frame="1"/>
          <w:lang w:val="en-US"/>
        </w:rPr>
        <w:t>begin</w:t>
      </w:r>
      <w:r w:rsidRPr="009E5CF1">
        <w:rPr>
          <w:lang w:val="en-US"/>
        </w:rPr>
        <w:br/>
        <w:t>P := P * (i div 3);</w:t>
      </w:r>
      <w:r w:rsidRPr="009E5CF1">
        <w:rPr>
          <w:lang w:val="en-US"/>
        </w:rPr>
        <w:br/>
        <w:t>i := i + 1;</w:t>
      </w:r>
      <w:r w:rsidRPr="009E5CF1">
        <w:rPr>
          <w:lang w:val="en-US"/>
        </w:rPr>
        <w:br/>
      </w:r>
      <w:r w:rsidRPr="009E5CF1">
        <w:rPr>
          <w:rStyle w:val="af0"/>
          <w:bdr w:val="none" w:sz="0" w:space="0" w:color="auto" w:frame="1"/>
          <w:lang w:val="en-US"/>
        </w:rPr>
        <w:t>end</w:t>
      </w:r>
    </w:p>
    <w:p w:rsidR="00C673B4" w:rsidRPr="009E5CF1" w:rsidRDefault="00C673B4" w:rsidP="00C673B4">
      <w:pPr>
        <w:pStyle w:val="af"/>
        <w:shd w:val="clear" w:color="auto" w:fill="FFFFFF"/>
        <w:spacing w:before="0" w:beforeAutospacing="0" w:after="0" w:afterAutospacing="0"/>
        <w:textAlignment w:val="baseline"/>
      </w:pPr>
      <w:r w:rsidRPr="009E5CF1">
        <w:t>1) 1</w:t>
      </w:r>
      <w:r w:rsidRPr="009E5CF1">
        <w:br/>
        <w:t>2) 3</w:t>
      </w:r>
      <w:r w:rsidRPr="009E5CF1">
        <w:br/>
        <w:t>3) 9</w:t>
      </w:r>
      <w:r w:rsidRPr="009E5CF1">
        <w:br/>
        <w:t>4) 24</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4.</w:t>
      </w:r>
      <w:r w:rsidRPr="009E5CF1">
        <w:t> Определите значение переменной </w:t>
      </w:r>
      <w:r w:rsidRPr="009E5CF1">
        <w:rPr>
          <w:rStyle w:val="af0"/>
          <w:bdr w:val="none" w:sz="0" w:space="0" w:color="auto" w:frame="1"/>
        </w:rPr>
        <w:t>y</w:t>
      </w:r>
      <w:r w:rsidRPr="009E5CF1">
        <w:t>, которое будет получено в результате выполнения следующей программы:</w:t>
      </w:r>
    </w:p>
    <w:p w:rsidR="00C673B4" w:rsidRPr="009E5CF1" w:rsidRDefault="00C673B4" w:rsidP="00C673B4">
      <w:pPr>
        <w:pStyle w:val="af"/>
        <w:shd w:val="clear" w:color="auto" w:fill="FFFFFF"/>
        <w:spacing w:before="0" w:beforeAutospacing="0" w:after="0" w:afterAutospacing="0"/>
        <w:textAlignment w:val="baseline"/>
        <w:rPr>
          <w:lang w:val="en-US"/>
        </w:rPr>
      </w:pPr>
      <w:r w:rsidRPr="009E5CF1">
        <w:rPr>
          <w:rStyle w:val="af0"/>
          <w:bdr w:val="none" w:sz="0" w:space="0" w:color="auto" w:frame="1"/>
          <w:lang w:val="en-US"/>
        </w:rPr>
        <w:t>var</w:t>
      </w:r>
      <w:r w:rsidRPr="009E5CF1">
        <w:rPr>
          <w:lang w:val="en-US"/>
        </w:rPr>
        <w:t> n, y: integer;</w:t>
      </w:r>
      <w:r w:rsidRPr="009E5CF1">
        <w:rPr>
          <w:lang w:val="en-US"/>
        </w:rPr>
        <w:br/>
      </w:r>
      <w:r w:rsidRPr="009E5CF1">
        <w:rPr>
          <w:rStyle w:val="af0"/>
          <w:bdr w:val="none" w:sz="0" w:space="0" w:color="auto" w:frame="1"/>
          <w:lang w:val="en-US"/>
        </w:rPr>
        <w:t>begin</w:t>
      </w:r>
      <w:r w:rsidRPr="009E5CF1">
        <w:rPr>
          <w:lang w:val="en-US"/>
        </w:rPr>
        <w:br/>
        <w:t>y := 0;</w:t>
      </w:r>
      <w:r w:rsidRPr="009E5CF1">
        <w:rPr>
          <w:lang w:val="en-US"/>
        </w:rPr>
        <w:br/>
      </w:r>
      <w:r w:rsidRPr="009E5CF1">
        <w:rPr>
          <w:rStyle w:val="af0"/>
          <w:bdr w:val="none" w:sz="0" w:space="0" w:color="auto" w:frame="1"/>
          <w:lang w:val="en-US"/>
        </w:rPr>
        <w:t>for</w:t>
      </w:r>
      <w:r w:rsidRPr="009E5CF1">
        <w:rPr>
          <w:lang w:val="en-US"/>
        </w:rPr>
        <w:t> n := 6 </w:t>
      </w:r>
      <w:r w:rsidRPr="009E5CF1">
        <w:rPr>
          <w:rStyle w:val="af0"/>
          <w:bdr w:val="none" w:sz="0" w:space="0" w:color="auto" w:frame="1"/>
          <w:lang w:val="en-US"/>
        </w:rPr>
        <w:t>downto</w:t>
      </w:r>
      <w:r w:rsidRPr="009E5CF1">
        <w:rPr>
          <w:lang w:val="en-US"/>
        </w:rPr>
        <w:t> 3 </w:t>
      </w:r>
      <w:r w:rsidRPr="009E5CF1">
        <w:rPr>
          <w:rStyle w:val="af0"/>
          <w:bdr w:val="none" w:sz="0" w:space="0" w:color="auto" w:frame="1"/>
          <w:lang w:val="en-US"/>
        </w:rPr>
        <w:t>do</w:t>
      </w:r>
      <w:r w:rsidRPr="009E5CF1">
        <w:rPr>
          <w:lang w:val="en-US"/>
        </w:rPr>
        <w:br/>
      </w:r>
      <w:r w:rsidRPr="009E5CF1">
        <w:rPr>
          <w:rStyle w:val="af0"/>
          <w:bdr w:val="none" w:sz="0" w:space="0" w:color="auto" w:frame="1"/>
          <w:lang w:val="en-US"/>
        </w:rPr>
        <w:t>begin</w:t>
      </w:r>
      <w:r w:rsidRPr="009E5CF1">
        <w:rPr>
          <w:lang w:val="en-US"/>
        </w:rPr>
        <w:br/>
        <w:t>y := y + 1;</w:t>
      </w:r>
      <w:r w:rsidRPr="009E5CF1">
        <w:rPr>
          <w:lang w:val="en-US"/>
        </w:rPr>
        <w:br/>
        <w:t>y :=y * 2;</w:t>
      </w:r>
      <w:r w:rsidRPr="009E5CF1">
        <w:rPr>
          <w:lang w:val="en-US"/>
        </w:rPr>
        <w:br/>
      </w:r>
      <w:r w:rsidRPr="009E5CF1">
        <w:rPr>
          <w:rStyle w:val="af0"/>
          <w:bdr w:val="none" w:sz="0" w:space="0" w:color="auto" w:frame="1"/>
          <w:lang w:val="en-US"/>
        </w:rPr>
        <w:t>end</w:t>
      </w:r>
      <w:r w:rsidRPr="009E5CF1">
        <w:rPr>
          <w:lang w:val="en-US"/>
        </w:rPr>
        <w:br/>
      </w:r>
      <w:r w:rsidRPr="009E5CF1">
        <w:rPr>
          <w:rStyle w:val="af0"/>
          <w:bdr w:val="none" w:sz="0" w:space="0" w:color="auto" w:frame="1"/>
          <w:lang w:val="en-US"/>
        </w:rPr>
        <w:t>end.</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5.</w:t>
      </w:r>
      <w:r w:rsidRPr="009E5CF1">
        <w:t> Определите, что будет напечатано в результате работы следующего фрагмента программы:</w:t>
      </w:r>
    </w:p>
    <w:p w:rsidR="00C673B4" w:rsidRPr="009E5CF1" w:rsidRDefault="00C673B4" w:rsidP="00C673B4">
      <w:pPr>
        <w:pStyle w:val="af"/>
        <w:shd w:val="clear" w:color="auto" w:fill="FFFFFF"/>
        <w:spacing w:before="0" w:beforeAutospacing="0" w:after="0" w:afterAutospacing="0"/>
        <w:textAlignment w:val="baseline"/>
        <w:rPr>
          <w:lang w:val="en-US"/>
        </w:rPr>
      </w:pPr>
      <w:r w:rsidRPr="009E5CF1">
        <w:rPr>
          <w:rStyle w:val="af0"/>
          <w:bdr w:val="none" w:sz="0" w:space="0" w:color="auto" w:frame="1"/>
          <w:lang w:val="en-US"/>
        </w:rPr>
        <w:t>var</w:t>
      </w:r>
      <w:r w:rsidRPr="009E5CF1">
        <w:rPr>
          <w:lang w:val="en-US"/>
        </w:rPr>
        <w:t> k, s: integer;</w:t>
      </w:r>
      <w:r w:rsidRPr="009E5CF1">
        <w:rPr>
          <w:lang w:val="en-US"/>
        </w:rPr>
        <w:br/>
      </w:r>
      <w:r w:rsidRPr="009E5CF1">
        <w:rPr>
          <w:rStyle w:val="af0"/>
          <w:bdr w:val="none" w:sz="0" w:space="0" w:color="auto" w:frame="1"/>
          <w:lang w:val="en-US"/>
        </w:rPr>
        <w:t>begin</w:t>
      </w:r>
      <w:r w:rsidRPr="009E5CF1">
        <w:rPr>
          <w:lang w:val="en-US"/>
        </w:rPr>
        <w:br/>
        <w:t>s:=0;</w:t>
      </w:r>
      <w:r w:rsidRPr="009E5CF1">
        <w:rPr>
          <w:lang w:val="en-US"/>
        </w:rPr>
        <w:br/>
        <w:t>k:=1;</w:t>
      </w:r>
      <w:r w:rsidRPr="009E5CF1">
        <w:rPr>
          <w:lang w:val="en-US"/>
        </w:rPr>
        <w:br/>
      </w:r>
      <w:r w:rsidRPr="009E5CF1">
        <w:rPr>
          <w:rStyle w:val="af0"/>
          <w:bdr w:val="none" w:sz="0" w:space="0" w:color="auto" w:frame="1"/>
          <w:lang w:val="en-US"/>
        </w:rPr>
        <w:t>while</w:t>
      </w:r>
      <w:r w:rsidRPr="009E5CF1">
        <w:rPr>
          <w:lang w:val="en-US"/>
        </w:rPr>
        <w:t> s &lt; 66 </w:t>
      </w:r>
      <w:r w:rsidRPr="009E5CF1">
        <w:rPr>
          <w:rStyle w:val="af0"/>
          <w:bdr w:val="none" w:sz="0" w:space="0" w:color="auto" w:frame="1"/>
          <w:lang w:val="en-US"/>
        </w:rPr>
        <w:t>do</w:t>
      </w:r>
      <w:r w:rsidRPr="009E5CF1">
        <w:rPr>
          <w:lang w:val="en-US"/>
        </w:rPr>
        <w:br/>
      </w:r>
      <w:r w:rsidRPr="009E5CF1">
        <w:rPr>
          <w:rStyle w:val="af0"/>
          <w:bdr w:val="none" w:sz="0" w:space="0" w:color="auto" w:frame="1"/>
          <w:lang w:val="en-US"/>
        </w:rPr>
        <w:t>begin</w:t>
      </w:r>
      <w:r w:rsidRPr="009E5CF1">
        <w:rPr>
          <w:lang w:val="en-US"/>
        </w:rPr>
        <w:br/>
        <w:t>k:=k+3;</w:t>
      </w:r>
      <w:r w:rsidRPr="009E5CF1">
        <w:rPr>
          <w:lang w:val="en-US"/>
        </w:rPr>
        <w:br/>
        <w:t>s:=s+k;</w:t>
      </w:r>
      <w:r w:rsidRPr="009E5CF1">
        <w:rPr>
          <w:lang w:val="en-US"/>
        </w:rPr>
        <w:br/>
      </w:r>
      <w:r w:rsidRPr="009E5CF1">
        <w:rPr>
          <w:rStyle w:val="af0"/>
          <w:bdr w:val="none" w:sz="0" w:space="0" w:color="auto" w:frame="1"/>
          <w:lang w:val="en-US"/>
        </w:rPr>
        <w:t>end;</w:t>
      </w:r>
      <w:r w:rsidRPr="009E5CF1">
        <w:rPr>
          <w:lang w:val="en-US"/>
        </w:rPr>
        <w:br/>
        <w:t>write(s);</w:t>
      </w:r>
      <w:r w:rsidRPr="009E5CF1">
        <w:rPr>
          <w:lang w:val="en-US"/>
        </w:rPr>
        <w:br/>
      </w:r>
      <w:r w:rsidRPr="009E5CF1">
        <w:rPr>
          <w:rStyle w:val="af0"/>
          <w:bdr w:val="none" w:sz="0" w:space="0" w:color="auto" w:frame="1"/>
          <w:lang w:val="en-US"/>
        </w:rPr>
        <w:t>end.</w:t>
      </w:r>
    </w:p>
    <w:p w:rsidR="00C673B4" w:rsidRPr="00620CA9" w:rsidRDefault="00C673B4" w:rsidP="00C673B4">
      <w:pPr>
        <w:widowControl/>
        <w:autoSpaceDE/>
        <w:autoSpaceDN/>
        <w:spacing w:after="160" w:line="259" w:lineRule="auto"/>
        <w:jc w:val="both"/>
        <w:rPr>
          <w:b/>
          <w:sz w:val="24"/>
          <w:lang w:val="en-US"/>
        </w:rPr>
      </w:pPr>
    </w:p>
    <w:p w:rsidR="00C673B4" w:rsidRPr="009E5CF1" w:rsidRDefault="00C673B4" w:rsidP="00C673B4">
      <w:pPr>
        <w:widowControl/>
        <w:autoSpaceDE/>
        <w:autoSpaceDN/>
        <w:jc w:val="center"/>
        <w:rPr>
          <w:b/>
          <w:sz w:val="24"/>
          <w:szCs w:val="24"/>
          <w:lang w:val="ru-RU"/>
        </w:rPr>
      </w:pPr>
      <w:r w:rsidRPr="009E5CF1">
        <w:rPr>
          <w:b/>
          <w:sz w:val="24"/>
          <w:szCs w:val="24"/>
          <w:lang w:val="ru-RU"/>
        </w:rPr>
        <w:lastRenderedPageBreak/>
        <w:t>Алгоритмы и структуры данных</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1.</w:t>
      </w:r>
      <w:r w:rsidRPr="009E5CF1">
        <w:t> Что является результатом этапа </w:t>
      </w:r>
      <w:r w:rsidRPr="009E5CF1">
        <w:rPr>
          <w:rStyle w:val="af0"/>
          <w:bdr w:val="none" w:sz="0" w:space="0" w:color="auto" w:frame="1"/>
        </w:rPr>
        <w:t>формализация</w:t>
      </w:r>
      <w:r w:rsidRPr="009E5CF1">
        <w:t> решения задачи на компьютере?</w:t>
      </w:r>
    </w:p>
    <w:p w:rsidR="00C673B4" w:rsidRPr="009E5CF1" w:rsidRDefault="00C673B4" w:rsidP="00C673B4">
      <w:pPr>
        <w:pStyle w:val="af"/>
        <w:shd w:val="clear" w:color="auto" w:fill="FFFFFF"/>
        <w:spacing w:before="0" w:beforeAutospacing="0" w:after="0" w:afterAutospacing="0"/>
        <w:textAlignment w:val="baseline"/>
      </w:pPr>
      <w:r w:rsidRPr="009E5CF1">
        <w:t>а) словесная информационная модель</w:t>
      </w:r>
      <w:r w:rsidRPr="009E5CF1">
        <w:br/>
        <w:t>б) математическая модель</w:t>
      </w:r>
      <w:r w:rsidRPr="009E5CF1">
        <w:br/>
        <w:t>в) алгоритм</w:t>
      </w:r>
      <w:r w:rsidRPr="009E5CF1">
        <w:br/>
        <w:t>г) программа</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2.</w:t>
      </w:r>
      <w:r w:rsidRPr="009E5CF1">
        <w:t> Имеется описание:</w:t>
      </w:r>
      <w:r w:rsidRPr="009E5CF1">
        <w:br/>
      </w:r>
      <w:r w:rsidRPr="009E5CF1">
        <w:rPr>
          <w:rStyle w:val="af0"/>
          <w:i/>
          <w:iCs/>
          <w:bdr w:val="none" w:sz="0" w:space="0" w:color="auto" w:frame="1"/>
        </w:rPr>
        <w:t>var</w:t>
      </w:r>
      <w:r w:rsidRPr="009E5CF1">
        <w:rPr>
          <w:rStyle w:val="af5"/>
          <w:bdr w:val="none" w:sz="0" w:space="0" w:color="auto" w:frame="1"/>
        </w:rPr>
        <w:t> с: </w:t>
      </w:r>
      <w:r w:rsidRPr="009E5CF1">
        <w:rPr>
          <w:rStyle w:val="af0"/>
          <w:i/>
          <w:iCs/>
          <w:bdr w:val="none" w:sz="0" w:space="0" w:color="auto" w:frame="1"/>
        </w:rPr>
        <w:t>array</w:t>
      </w:r>
      <w:r w:rsidRPr="009E5CF1">
        <w:rPr>
          <w:rStyle w:val="af5"/>
          <w:bdr w:val="none" w:sz="0" w:space="0" w:color="auto" w:frame="1"/>
        </w:rPr>
        <w:t> [1..20] </w:t>
      </w:r>
      <w:r w:rsidRPr="009E5CF1">
        <w:rPr>
          <w:rStyle w:val="af0"/>
          <w:i/>
          <w:iCs/>
          <w:bdr w:val="none" w:sz="0" w:space="0" w:color="auto" w:frame="1"/>
        </w:rPr>
        <w:t>of</w:t>
      </w:r>
      <w:r w:rsidRPr="009E5CF1">
        <w:rPr>
          <w:rStyle w:val="af5"/>
          <w:bdr w:val="none" w:sz="0" w:space="0" w:color="auto" w:frame="1"/>
        </w:rPr>
        <w:t> integer;</w:t>
      </w:r>
      <w:r w:rsidRPr="009E5CF1">
        <w:br/>
        <w:t>Для хранения массива </w:t>
      </w:r>
      <w:r w:rsidRPr="009E5CF1">
        <w:rPr>
          <w:rStyle w:val="af5"/>
          <w:bdr w:val="none" w:sz="0" w:space="0" w:color="auto" w:frame="1"/>
        </w:rPr>
        <w:t>с</w:t>
      </w:r>
      <w:r w:rsidRPr="009E5CF1">
        <w:t> будет отведено… ячеек памяти объёмом… байтов.</w:t>
      </w:r>
    </w:p>
    <w:p w:rsidR="00C673B4" w:rsidRPr="009E5CF1" w:rsidRDefault="00C673B4" w:rsidP="00C673B4">
      <w:pPr>
        <w:pStyle w:val="af"/>
        <w:shd w:val="clear" w:color="auto" w:fill="FFFFFF"/>
        <w:spacing w:before="0" w:beforeAutospacing="0" w:after="0" w:afterAutospacing="0"/>
        <w:textAlignment w:val="baseline"/>
      </w:pPr>
      <w:r w:rsidRPr="009E5CF1">
        <w:t>а) 40, 20</w:t>
      </w:r>
      <w:r w:rsidRPr="009E5CF1">
        <w:br/>
        <w:t>б) 20, 320</w:t>
      </w:r>
      <w:r w:rsidRPr="009E5CF1">
        <w:br/>
        <w:t>в) 20, 40</w:t>
      </w:r>
      <w:r w:rsidRPr="009E5CF1">
        <w:br/>
        <w:t>г) 20, 20</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3.</w:t>
      </w:r>
      <w:r w:rsidRPr="009E5CF1">
        <w:t> Чему равна сумма элементов </w:t>
      </w:r>
      <w:r w:rsidRPr="009E5CF1">
        <w:rPr>
          <w:rStyle w:val="af5"/>
          <w:bdr w:val="none" w:sz="0" w:space="0" w:color="auto" w:frame="1"/>
        </w:rPr>
        <w:t>а</w:t>
      </w:r>
      <w:r w:rsidRPr="009E5CF1">
        <w:t>[1] и </w:t>
      </w:r>
      <w:r w:rsidRPr="009E5CF1">
        <w:rPr>
          <w:rStyle w:val="af5"/>
          <w:bdr w:val="none" w:sz="0" w:space="0" w:color="auto" w:frame="1"/>
        </w:rPr>
        <w:t>а</w:t>
      </w:r>
      <w:r w:rsidRPr="009E5CF1">
        <w:t>[4] массива, сформированного следующим образом?</w:t>
      </w:r>
      <w:r w:rsidRPr="009E5CF1">
        <w:br/>
      </w:r>
      <w:r w:rsidRPr="009E5CF1">
        <w:rPr>
          <w:rStyle w:val="af0"/>
          <w:i/>
          <w:iCs/>
          <w:bdr w:val="none" w:sz="0" w:space="0" w:color="auto" w:frame="1"/>
        </w:rPr>
        <w:t>for</w:t>
      </w:r>
      <w:r w:rsidRPr="009E5CF1">
        <w:rPr>
          <w:rStyle w:val="af5"/>
          <w:bdr w:val="none" w:sz="0" w:space="0" w:color="auto" w:frame="1"/>
        </w:rPr>
        <w:t> i:=1 </w:t>
      </w:r>
      <w:r w:rsidRPr="009E5CF1">
        <w:rPr>
          <w:rStyle w:val="af0"/>
          <w:i/>
          <w:iCs/>
          <w:bdr w:val="none" w:sz="0" w:space="0" w:color="auto" w:frame="1"/>
        </w:rPr>
        <w:t>to</w:t>
      </w:r>
      <w:r w:rsidRPr="009E5CF1">
        <w:rPr>
          <w:rStyle w:val="af5"/>
          <w:bdr w:val="none" w:sz="0" w:space="0" w:color="auto" w:frame="1"/>
        </w:rPr>
        <w:t> 5 </w:t>
      </w:r>
      <w:r w:rsidRPr="009E5CF1">
        <w:rPr>
          <w:rStyle w:val="af0"/>
          <w:i/>
          <w:iCs/>
          <w:bdr w:val="none" w:sz="0" w:space="0" w:color="auto" w:frame="1"/>
        </w:rPr>
        <w:t>do</w:t>
      </w:r>
      <w:r w:rsidRPr="009E5CF1">
        <w:rPr>
          <w:rStyle w:val="af5"/>
          <w:bdr w:val="none" w:sz="0" w:space="0" w:color="auto" w:frame="1"/>
        </w:rPr>
        <w:t> a[i] := i * (i+1);</w:t>
      </w:r>
    </w:p>
    <w:p w:rsidR="00C673B4" w:rsidRPr="009E5CF1" w:rsidRDefault="00C673B4" w:rsidP="00C673B4">
      <w:pPr>
        <w:pStyle w:val="af"/>
        <w:shd w:val="clear" w:color="auto" w:fill="FFFFFF"/>
        <w:spacing w:before="0" w:beforeAutospacing="0" w:after="0" w:afterAutospacing="0"/>
        <w:textAlignment w:val="baseline"/>
      </w:pPr>
      <w:r w:rsidRPr="009E5CF1">
        <w:t>a) 30</w:t>
      </w:r>
      <w:r w:rsidRPr="009E5CF1">
        <w:br/>
        <w:t>б) 5</w:t>
      </w:r>
      <w:r w:rsidRPr="009E5CF1">
        <w:br/>
        <w:t>в) 22</w:t>
      </w:r>
      <w:r w:rsidRPr="009E5CF1">
        <w:br/>
        <w:t>г) 40</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4.</w:t>
      </w:r>
      <w:r w:rsidRPr="009E5CF1">
        <w:t> Массив описан следующим образом:</w:t>
      </w:r>
      <w:r w:rsidRPr="009E5CF1">
        <w:br/>
      </w:r>
      <w:r w:rsidRPr="009E5CF1">
        <w:rPr>
          <w:rStyle w:val="af0"/>
          <w:bdr w:val="none" w:sz="0" w:space="0" w:color="auto" w:frame="1"/>
        </w:rPr>
        <w:t>const</w:t>
      </w:r>
      <w:r w:rsidRPr="009E5CF1">
        <w:t> b: array [1..5] </w:t>
      </w:r>
      <w:r w:rsidRPr="009E5CF1">
        <w:rPr>
          <w:rStyle w:val="af0"/>
          <w:bdr w:val="none" w:sz="0" w:space="0" w:color="auto" w:frame="1"/>
        </w:rPr>
        <w:t>of</w:t>
      </w:r>
      <w:r w:rsidRPr="009E5CF1">
        <w:t> integer = (1, 2, 3, 5, 11);</w:t>
      </w:r>
      <w:r w:rsidRPr="009E5CF1">
        <w:br/>
        <w:t>Значение выражения b[5] * b[4] — b[2] — b[3] * b[1] равно:</w:t>
      </w:r>
    </w:p>
    <w:p w:rsidR="00C673B4" w:rsidRPr="009E5CF1" w:rsidRDefault="00C673B4" w:rsidP="00C673B4">
      <w:pPr>
        <w:pStyle w:val="af"/>
        <w:shd w:val="clear" w:color="auto" w:fill="FFFFFF"/>
        <w:spacing w:before="0" w:beforeAutospacing="0" w:after="0" w:afterAutospacing="0"/>
        <w:textAlignment w:val="baseline"/>
      </w:pPr>
      <w:r w:rsidRPr="009E5CF1">
        <w:t>a) 50</w:t>
      </w:r>
      <w:r w:rsidRPr="009E5CF1">
        <w:br/>
        <w:t>б) 15</w:t>
      </w:r>
      <w:r w:rsidRPr="009E5CF1">
        <w:br/>
        <w:t>в) 11</w:t>
      </w:r>
      <w:r w:rsidRPr="009E5CF1">
        <w:br/>
        <w:t>г) 22</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5.</w:t>
      </w:r>
      <w:r w:rsidRPr="009E5CF1">
        <w:t> Для записи вспомогательных алгоритмов в языке Паскаль используются:</w:t>
      </w:r>
    </w:p>
    <w:p w:rsidR="00C673B4" w:rsidRPr="009E5CF1" w:rsidRDefault="00C673B4" w:rsidP="00C673B4">
      <w:pPr>
        <w:pStyle w:val="af"/>
        <w:shd w:val="clear" w:color="auto" w:fill="FFFFFF"/>
        <w:spacing w:before="0" w:beforeAutospacing="0" w:after="0" w:afterAutospacing="0"/>
        <w:textAlignment w:val="baseline"/>
      </w:pPr>
      <w:r w:rsidRPr="009E5CF1">
        <w:t>а) массивы</w:t>
      </w:r>
      <w:r w:rsidRPr="009E5CF1">
        <w:br/>
        <w:t>б) составные операторы</w:t>
      </w:r>
      <w:r w:rsidRPr="009E5CF1">
        <w:br/>
        <w:t>в) процедуры и функции</w:t>
      </w:r>
      <w:r w:rsidRPr="009E5CF1">
        <w:br/>
        <w:t>г) операторы и операнды</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6.</w:t>
      </w:r>
      <w:r w:rsidRPr="009E5CF1">
        <w:t> Между формальными и фактическими параметрами следует соблюдать соответствие:</w:t>
      </w:r>
    </w:p>
    <w:p w:rsidR="00C673B4" w:rsidRPr="009E5CF1" w:rsidRDefault="00C673B4" w:rsidP="00C673B4">
      <w:pPr>
        <w:pStyle w:val="af"/>
        <w:shd w:val="clear" w:color="auto" w:fill="FFFFFF"/>
        <w:spacing w:before="0" w:beforeAutospacing="0" w:after="0" w:afterAutospacing="0"/>
        <w:textAlignment w:val="baseline"/>
      </w:pPr>
      <w:r w:rsidRPr="009E5CF1">
        <w:t>а) по типу параметров</w:t>
      </w:r>
      <w:r w:rsidRPr="009E5CF1">
        <w:br/>
        <w:t>б) по количеству параметров</w:t>
      </w:r>
      <w:r w:rsidRPr="009E5CF1">
        <w:br/>
        <w:t>в) по порядку следования параметров</w:t>
      </w:r>
      <w:r w:rsidRPr="009E5CF1">
        <w:br/>
        <w:t>г) по всему, перечисленному в п. а)-в)</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7.</w:t>
      </w:r>
      <w:r w:rsidRPr="009E5CF1">
        <w:t> Алгоритм, целиком используемый в составе другого алгоритма, называется:</w:t>
      </w:r>
    </w:p>
    <w:p w:rsidR="00C673B4" w:rsidRPr="009E5CF1" w:rsidRDefault="00C673B4" w:rsidP="00C673B4">
      <w:pPr>
        <w:pStyle w:val="af"/>
        <w:shd w:val="clear" w:color="auto" w:fill="FFFFFF"/>
        <w:spacing w:before="0" w:beforeAutospacing="0" w:after="0" w:afterAutospacing="0"/>
        <w:textAlignment w:val="baseline"/>
      </w:pPr>
      <w:r w:rsidRPr="009E5CF1">
        <w:t>а) рекурсивным</w:t>
      </w:r>
      <w:r w:rsidRPr="009E5CF1">
        <w:br/>
        <w:t>б) вспомогательным</w:t>
      </w:r>
      <w:r w:rsidRPr="009E5CF1">
        <w:br/>
        <w:t>в) основным</w:t>
      </w:r>
      <w:r w:rsidRPr="009E5CF1">
        <w:br/>
        <w:t>г) дополнительным</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8.</w:t>
      </w:r>
      <w:r w:rsidRPr="009E5CF1">
        <w:t> Подпрограмма, имеющая произвольное количество входных и выходных данных, называется:</w:t>
      </w:r>
    </w:p>
    <w:p w:rsidR="00C673B4" w:rsidRPr="009E5CF1" w:rsidRDefault="00C673B4" w:rsidP="00C673B4">
      <w:pPr>
        <w:pStyle w:val="af"/>
        <w:shd w:val="clear" w:color="auto" w:fill="FFFFFF"/>
        <w:spacing w:before="0" w:beforeAutospacing="0" w:after="0" w:afterAutospacing="0"/>
        <w:textAlignment w:val="baseline"/>
      </w:pPr>
      <w:r w:rsidRPr="009E5CF1">
        <w:t>а) процедурой</w:t>
      </w:r>
      <w:r w:rsidRPr="009E5CF1">
        <w:br/>
        <w:t>б) функцией</w:t>
      </w:r>
      <w:r w:rsidRPr="009E5CF1">
        <w:br/>
        <w:t>в) вспомогательным алгоритмом</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9.</w:t>
      </w:r>
      <w:r w:rsidRPr="009E5CF1">
        <w:t> Что такое управление? Выберите самое полное определение.</w:t>
      </w:r>
    </w:p>
    <w:p w:rsidR="00C673B4" w:rsidRPr="009E5CF1" w:rsidRDefault="00C673B4" w:rsidP="00C673B4">
      <w:pPr>
        <w:pStyle w:val="af"/>
        <w:shd w:val="clear" w:color="auto" w:fill="FFFFFF"/>
        <w:spacing w:before="0" w:beforeAutospacing="0" w:after="0" w:afterAutospacing="0"/>
        <w:textAlignment w:val="baseline"/>
      </w:pPr>
      <w:r w:rsidRPr="009E5CF1">
        <w:t>а) перевод объекта из одного состояния в другое</w:t>
      </w:r>
      <w:r w:rsidRPr="009E5CF1">
        <w:br/>
        <w:t>б) удержание объекта в существующем состоянии</w:t>
      </w:r>
      <w:r w:rsidRPr="009E5CF1">
        <w:br/>
        <w:t>в) процесс целенаправленного воздействия одних объектов на другие объекты</w:t>
      </w:r>
      <w:r w:rsidRPr="009E5CF1">
        <w:br/>
        <w:t>г) регулирование движения автомашин на перекрёстке</w:t>
      </w:r>
    </w:p>
    <w:p w:rsidR="00C673B4" w:rsidRPr="009E5CF1" w:rsidRDefault="00C673B4" w:rsidP="00C673B4">
      <w:pPr>
        <w:pStyle w:val="af"/>
        <w:shd w:val="clear" w:color="auto" w:fill="FFFFFF"/>
        <w:spacing w:before="0" w:beforeAutospacing="0" w:after="0" w:afterAutospacing="0"/>
        <w:textAlignment w:val="baseline"/>
      </w:pPr>
      <w:r w:rsidRPr="009E5CF1">
        <w:rPr>
          <w:rStyle w:val="af0"/>
          <w:bdr w:val="none" w:sz="0" w:space="0" w:color="auto" w:frame="1"/>
        </w:rPr>
        <w:t>10.</w:t>
      </w:r>
      <w:r w:rsidRPr="009E5CF1">
        <w:t> Кто является основоположником кибернетики?</w:t>
      </w:r>
    </w:p>
    <w:p w:rsidR="00C673B4" w:rsidRPr="009E5CF1" w:rsidRDefault="00C673B4" w:rsidP="00C673B4">
      <w:pPr>
        <w:pStyle w:val="af"/>
        <w:shd w:val="clear" w:color="auto" w:fill="FFFFFF"/>
        <w:spacing w:before="0" w:beforeAutospacing="0" w:after="0" w:afterAutospacing="0"/>
        <w:textAlignment w:val="baseline"/>
      </w:pPr>
      <w:r w:rsidRPr="009E5CF1">
        <w:t>а) Норберт Винер</w:t>
      </w:r>
      <w:r w:rsidRPr="009E5CF1">
        <w:br/>
        <w:t>б) Джон фон Нейман</w:t>
      </w:r>
      <w:r w:rsidRPr="009E5CF1">
        <w:br/>
        <w:t>в) Платон</w:t>
      </w:r>
      <w:r w:rsidRPr="009E5CF1">
        <w:br/>
        <w:t>г) И.П. Павлов</w:t>
      </w:r>
    </w:p>
    <w:p w:rsidR="00483674" w:rsidRDefault="00483674" w:rsidP="00C673B4">
      <w:pPr>
        <w:widowControl/>
        <w:autoSpaceDE/>
        <w:autoSpaceDN/>
        <w:spacing w:after="160" w:line="259" w:lineRule="auto"/>
        <w:jc w:val="both"/>
        <w:rPr>
          <w:b/>
          <w:sz w:val="24"/>
          <w:lang w:val="ru-RU"/>
        </w:rPr>
      </w:pPr>
    </w:p>
    <w:p w:rsidR="00483674" w:rsidRDefault="00483674" w:rsidP="00C673B4">
      <w:pPr>
        <w:widowControl/>
        <w:autoSpaceDE/>
        <w:autoSpaceDN/>
        <w:spacing w:after="160" w:line="259" w:lineRule="auto"/>
        <w:jc w:val="both"/>
        <w:rPr>
          <w:b/>
          <w:sz w:val="24"/>
          <w:lang w:val="ru-RU"/>
        </w:rPr>
      </w:pPr>
    </w:p>
    <w:p w:rsidR="00C673B4" w:rsidRDefault="00C673B4" w:rsidP="00C673B4">
      <w:pPr>
        <w:widowControl/>
        <w:autoSpaceDE/>
        <w:autoSpaceDN/>
        <w:spacing w:after="160" w:line="259" w:lineRule="auto"/>
        <w:jc w:val="both"/>
        <w:rPr>
          <w:b/>
          <w:sz w:val="24"/>
          <w:lang w:val="ru-RU"/>
        </w:rPr>
      </w:pPr>
      <w:r>
        <w:rPr>
          <w:b/>
          <w:sz w:val="24"/>
          <w:lang w:val="ru-RU"/>
        </w:rPr>
        <w:lastRenderedPageBreak/>
        <w:t>Эталон правильных ответов</w:t>
      </w:r>
    </w:p>
    <w:p w:rsidR="00C673B4" w:rsidRPr="009E5CF1" w:rsidRDefault="00C673B4" w:rsidP="00C673B4">
      <w:pPr>
        <w:widowControl/>
        <w:autoSpaceDE/>
        <w:autoSpaceDN/>
        <w:rPr>
          <w:b/>
          <w:sz w:val="24"/>
          <w:szCs w:val="24"/>
          <w:lang w:val="ru-RU"/>
        </w:rPr>
      </w:pPr>
      <w:r w:rsidRPr="009E5CF1">
        <w:rPr>
          <w:b/>
          <w:sz w:val="24"/>
          <w:szCs w:val="24"/>
          <w:lang w:val="ru-RU"/>
        </w:rPr>
        <w:t>Запись алгоритмов на языках программирования</w:t>
      </w:r>
    </w:p>
    <w:p w:rsidR="00C673B4" w:rsidRDefault="00C673B4" w:rsidP="00C673B4">
      <w:pPr>
        <w:widowControl/>
        <w:autoSpaceDE/>
        <w:autoSpaceDN/>
        <w:rPr>
          <w:sz w:val="24"/>
          <w:szCs w:val="24"/>
          <w:shd w:val="clear" w:color="auto" w:fill="FFFFFF"/>
          <w:lang w:val="ru-RU"/>
        </w:rPr>
      </w:pPr>
      <w:r w:rsidRPr="00620CA9">
        <w:rPr>
          <w:sz w:val="24"/>
          <w:szCs w:val="24"/>
          <w:shd w:val="clear" w:color="auto" w:fill="FFFFFF"/>
          <w:lang w:val="ru-RU"/>
        </w:rPr>
        <w:t>1. 2</w:t>
      </w:r>
      <w:r w:rsidRPr="00620CA9">
        <w:rPr>
          <w:sz w:val="24"/>
          <w:szCs w:val="24"/>
          <w:lang w:val="ru-RU"/>
        </w:rPr>
        <w:br/>
      </w:r>
      <w:r w:rsidRPr="00620CA9">
        <w:rPr>
          <w:sz w:val="24"/>
          <w:szCs w:val="24"/>
          <w:shd w:val="clear" w:color="auto" w:fill="FFFFFF"/>
          <w:lang w:val="ru-RU"/>
        </w:rPr>
        <w:t>2. 3</w:t>
      </w:r>
      <w:r w:rsidRPr="00620CA9">
        <w:rPr>
          <w:sz w:val="24"/>
          <w:szCs w:val="24"/>
          <w:lang w:val="ru-RU"/>
        </w:rPr>
        <w:br/>
      </w:r>
      <w:r w:rsidRPr="00620CA9">
        <w:rPr>
          <w:sz w:val="24"/>
          <w:szCs w:val="24"/>
          <w:shd w:val="clear" w:color="auto" w:fill="FFFFFF"/>
          <w:lang w:val="ru-RU"/>
        </w:rPr>
        <w:t>3. 4</w:t>
      </w:r>
      <w:r w:rsidRPr="00620CA9">
        <w:rPr>
          <w:sz w:val="24"/>
          <w:szCs w:val="24"/>
          <w:lang w:val="ru-RU"/>
        </w:rPr>
        <w:br/>
      </w:r>
      <w:r w:rsidRPr="00620CA9">
        <w:rPr>
          <w:sz w:val="24"/>
          <w:szCs w:val="24"/>
          <w:shd w:val="clear" w:color="auto" w:fill="FFFFFF"/>
          <w:lang w:val="ru-RU"/>
        </w:rPr>
        <w:t>4. 30</w:t>
      </w:r>
      <w:r w:rsidRPr="00620CA9">
        <w:rPr>
          <w:sz w:val="24"/>
          <w:szCs w:val="24"/>
          <w:lang w:val="ru-RU"/>
        </w:rPr>
        <w:br/>
      </w:r>
      <w:r w:rsidRPr="00620CA9">
        <w:rPr>
          <w:sz w:val="24"/>
          <w:szCs w:val="24"/>
          <w:shd w:val="clear" w:color="auto" w:fill="FFFFFF"/>
          <w:lang w:val="ru-RU"/>
        </w:rPr>
        <w:t>5. 69</w:t>
      </w:r>
    </w:p>
    <w:p w:rsidR="00C673B4" w:rsidRDefault="00C673B4" w:rsidP="00C673B4">
      <w:pPr>
        <w:widowControl/>
        <w:autoSpaceDE/>
        <w:autoSpaceDN/>
        <w:rPr>
          <w:b/>
          <w:sz w:val="24"/>
          <w:szCs w:val="24"/>
          <w:lang w:val="ru-RU"/>
        </w:rPr>
      </w:pPr>
    </w:p>
    <w:p w:rsidR="00C673B4" w:rsidRDefault="00C673B4" w:rsidP="00C673B4">
      <w:pPr>
        <w:widowControl/>
        <w:autoSpaceDE/>
        <w:autoSpaceDN/>
        <w:rPr>
          <w:b/>
          <w:sz w:val="24"/>
          <w:szCs w:val="24"/>
          <w:lang w:val="ru-RU"/>
        </w:rPr>
      </w:pPr>
      <w:r>
        <w:rPr>
          <w:b/>
          <w:sz w:val="24"/>
          <w:szCs w:val="24"/>
          <w:lang w:val="ru-RU"/>
        </w:rPr>
        <w:t>Алгоритмы и структуры данных</w:t>
      </w:r>
    </w:p>
    <w:p w:rsidR="00C673B4" w:rsidRPr="009E5CF1" w:rsidRDefault="00C673B4" w:rsidP="00C673B4">
      <w:pPr>
        <w:widowControl/>
        <w:autoSpaceDE/>
        <w:autoSpaceDN/>
        <w:rPr>
          <w:b/>
          <w:sz w:val="24"/>
          <w:szCs w:val="24"/>
          <w:lang w:val="ru-RU"/>
        </w:rPr>
      </w:pPr>
      <w:r w:rsidRPr="009E5CF1">
        <w:rPr>
          <w:sz w:val="24"/>
          <w:szCs w:val="24"/>
          <w:shd w:val="clear" w:color="auto" w:fill="FFFFFF"/>
          <w:lang w:val="ru-RU"/>
        </w:rPr>
        <w:t>1-б</w:t>
      </w:r>
      <w:r w:rsidR="00483674">
        <w:rPr>
          <w:sz w:val="24"/>
          <w:szCs w:val="24"/>
          <w:lang w:val="ru-RU"/>
        </w:rPr>
        <w:t xml:space="preserve"> </w:t>
      </w:r>
      <w:r w:rsidR="00483674">
        <w:rPr>
          <w:sz w:val="24"/>
          <w:szCs w:val="24"/>
          <w:shd w:val="clear" w:color="auto" w:fill="FFFFFF"/>
          <w:lang w:val="ru-RU"/>
        </w:rPr>
        <w:t>,</w:t>
      </w:r>
      <w:r w:rsidRPr="009E5CF1">
        <w:rPr>
          <w:sz w:val="24"/>
          <w:szCs w:val="24"/>
          <w:shd w:val="clear" w:color="auto" w:fill="FFFFFF"/>
          <w:lang w:val="ru-RU"/>
        </w:rPr>
        <w:t>2-в</w:t>
      </w:r>
      <w:r w:rsidR="00483674">
        <w:rPr>
          <w:sz w:val="24"/>
          <w:szCs w:val="24"/>
          <w:lang w:val="ru-RU"/>
        </w:rPr>
        <w:t xml:space="preserve"> </w:t>
      </w:r>
      <w:r w:rsidR="00483674">
        <w:rPr>
          <w:sz w:val="24"/>
          <w:szCs w:val="24"/>
          <w:shd w:val="clear" w:color="auto" w:fill="FFFFFF"/>
          <w:lang w:val="ru-RU"/>
        </w:rPr>
        <w:t>,</w:t>
      </w:r>
      <w:r w:rsidRPr="009E5CF1">
        <w:rPr>
          <w:sz w:val="24"/>
          <w:szCs w:val="24"/>
          <w:shd w:val="clear" w:color="auto" w:fill="FFFFFF"/>
          <w:lang w:val="ru-RU"/>
        </w:rPr>
        <w:t>3-в</w:t>
      </w:r>
      <w:r w:rsidR="00483674">
        <w:rPr>
          <w:sz w:val="24"/>
          <w:szCs w:val="24"/>
          <w:lang w:val="ru-RU"/>
        </w:rPr>
        <w:t xml:space="preserve"> </w:t>
      </w:r>
      <w:r w:rsidR="00483674">
        <w:rPr>
          <w:sz w:val="24"/>
          <w:szCs w:val="24"/>
          <w:shd w:val="clear" w:color="auto" w:fill="FFFFFF"/>
          <w:lang w:val="ru-RU"/>
        </w:rPr>
        <w:t>,</w:t>
      </w:r>
      <w:r w:rsidRPr="009E5CF1">
        <w:rPr>
          <w:sz w:val="24"/>
          <w:szCs w:val="24"/>
          <w:shd w:val="clear" w:color="auto" w:fill="FFFFFF"/>
          <w:lang w:val="ru-RU"/>
        </w:rPr>
        <w:t>4-а</w:t>
      </w:r>
      <w:r w:rsidR="00483674">
        <w:rPr>
          <w:sz w:val="24"/>
          <w:szCs w:val="24"/>
          <w:lang w:val="ru-RU"/>
        </w:rPr>
        <w:t xml:space="preserve"> </w:t>
      </w:r>
      <w:r w:rsidR="00483674">
        <w:rPr>
          <w:sz w:val="24"/>
          <w:szCs w:val="24"/>
          <w:shd w:val="clear" w:color="auto" w:fill="FFFFFF"/>
          <w:lang w:val="ru-RU"/>
        </w:rPr>
        <w:t>,</w:t>
      </w:r>
      <w:r w:rsidRPr="009E5CF1">
        <w:rPr>
          <w:sz w:val="24"/>
          <w:szCs w:val="24"/>
          <w:shd w:val="clear" w:color="auto" w:fill="FFFFFF"/>
          <w:lang w:val="ru-RU"/>
        </w:rPr>
        <w:t>5-в</w:t>
      </w:r>
      <w:r w:rsidR="00483674">
        <w:rPr>
          <w:sz w:val="24"/>
          <w:szCs w:val="24"/>
          <w:lang w:val="ru-RU"/>
        </w:rPr>
        <w:t xml:space="preserve"> </w:t>
      </w:r>
      <w:r w:rsidR="00483674">
        <w:rPr>
          <w:sz w:val="24"/>
          <w:szCs w:val="24"/>
          <w:shd w:val="clear" w:color="auto" w:fill="FFFFFF"/>
          <w:lang w:val="ru-RU"/>
        </w:rPr>
        <w:t>,</w:t>
      </w:r>
      <w:r w:rsidRPr="009E5CF1">
        <w:rPr>
          <w:sz w:val="24"/>
          <w:szCs w:val="24"/>
          <w:shd w:val="clear" w:color="auto" w:fill="FFFFFF"/>
          <w:lang w:val="ru-RU"/>
        </w:rPr>
        <w:t>6-г</w:t>
      </w:r>
      <w:r w:rsidR="00483674">
        <w:rPr>
          <w:sz w:val="24"/>
          <w:szCs w:val="24"/>
          <w:lang w:val="ru-RU"/>
        </w:rPr>
        <w:t xml:space="preserve"> </w:t>
      </w:r>
      <w:r w:rsidR="00483674">
        <w:rPr>
          <w:sz w:val="24"/>
          <w:szCs w:val="24"/>
          <w:shd w:val="clear" w:color="auto" w:fill="FFFFFF"/>
          <w:lang w:val="ru-RU"/>
        </w:rPr>
        <w:t>,</w:t>
      </w:r>
      <w:r w:rsidRPr="009E5CF1">
        <w:rPr>
          <w:sz w:val="24"/>
          <w:szCs w:val="24"/>
          <w:shd w:val="clear" w:color="auto" w:fill="FFFFFF"/>
          <w:lang w:val="ru-RU"/>
        </w:rPr>
        <w:t>7-б</w:t>
      </w:r>
      <w:r w:rsidR="00483674">
        <w:rPr>
          <w:sz w:val="24"/>
          <w:szCs w:val="24"/>
          <w:lang w:val="ru-RU"/>
        </w:rPr>
        <w:t xml:space="preserve"> </w:t>
      </w:r>
      <w:r w:rsidR="00483674">
        <w:rPr>
          <w:sz w:val="24"/>
          <w:szCs w:val="24"/>
          <w:shd w:val="clear" w:color="auto" w:fill="FFFFFF"/>
          <w:lang w:val="ru-RU"/>
        </w:rPr>
        <w:t>,</w:t>
      </w:r>
      <w:r w:rsidRPr="009E5CF1">
        <w:rPr>
          <w:sz w:val="24"/>
          <w:szCs w:val="24"/>
          <w:shd w:val="clear" w:color="auto" w:fill="FFFFFF"/>
          <w:lang w:val="ru-RU"/>
        </w:rPr>
        <w:t>8-а</w:t>
      </w:r>
      <w:r w:rsidR="00483674">
        <w:rPr>
          <w:sz w:val="24"/>
          <w:szCs w:val="24"/>
          <w:lang w:val="ru-RU"/>
        </w:rPr>
        <w:t xml:space="preserve"> </w:t>
      </w:r>
      <w:r w:rsidR="00483674">
        <w:rPr>
          <w:sz w:val="24"/>
          <w:szCs w:val="24"/>
          <w:shd w:val="clear" w:color="auto" w:fill="FFFFFF"/>
          <w:lang w:val="ru-RU"/>
        </w:rPr>
        <w:t>,</w:t>
      </w:r>
      <w:r w:rsidRPr="009E5CF1">
        <w:rPr>
          <w:sz w:val="24"/>
          <w:szCs w:val="24"/>
          <w:shd w:val="clear" w:color="auto" w:fill="FFFFFF"/>
          <w:lang w:val="ru-RU"/>
        </w:rPr>
        <w:t>9-в</w:t>
      </w:r>
      <w:r w:rsidR="00483674">
        <w:rPr>
          <w:sz w:val="24"/>
          <w:szCs w:val="24"/>
          <w:lang w:val="ru-RU"/>
        </w:rPr>
        <w:t xml:space="preserve"> </w:t>
      </w:r>
      <w:r w:rsidR="00483674">
        <w:rPr>
          <w:sz w:val="24"/>
          <w:szCs w:val="24"/>
          <w:shd w:val="clear" w:color="auto" w:fill="FFFFFF"/>
          <w:lang w:val="ru-RU"/>
        </w:rPr>
        <w:t>,</w:t>
      </w:r>
      <w:r w:rsidRPr="009E5CF1">
        <w:rPr>
          <w:sz w:val="24"/>
          <w:szCs w:val="24"/>
          <w:shd w:val="clear" w:color="auto" w:fill="FFFFFF"/>
          <w:lang w:val="ru-RU"/>
        </w:rPr>
        <w:t>10-а</w:t>
      </w:r>
      <w:r w:rsidR="00483674">
        <w:rPr>
          <w:sz w:val="24"/>
          <w:szCs w:val="24"/>
          <w:shd w:val="clear" w:color="auto" w:fill="FFFFFF"/>
          <w:lang w:val="ru-RU"/>
        </w:rPr>
        <w:t>.</w:t>
      </w:r>
    </w:p>
    <w:p w:rsidR="00C673B4" w:rsidRDefault="00C673B4" w:rsidP="00C673B4">
      <w:pPr>
        <w:widowControl/>
        <w:autoSpaceDE/>
        <w:autoSpaceDN/>
        <w:spacing w:line="360" w:lineRule="auto"/>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0C018A">
      <w:pPr>
        <w:widowControl/>
        <w:autoSpaceDE/>
        <w:autoSpaceDN/>
        <w:spacing w:line="360" w:lineRule="auto"/>
        <w:jc w:val="center"/>
        <w:rPr>
          <w:b/>
          <w:sz w:val="24"/>
          <w:szCs w:val="24"/>
          <w:lang w:val="ru-RU" w:eastAsia="en-US" w:bidi="ar-SA"/>
        </w:rPr>
      </w:pPr>
    </w:p>
    <w:p w:rsidR="00C673B4" w:rsidRDefault="00C673B4" w:rsidP="00300C8C">
      <w:pPr>
        <w:widowControl/>
        <w:autoSpaceDE/>
        <w:autoSpaceDN/>
        <w:spacing w:line="360" w:lineRule="auto"/>
        <w:rPr>
          <w:b/>
          <w:sz w:val="24"/>
          <w:szCs w:val="24"/>
          <w:lang w:val="ru-RU" w:eastAsia="en-US" w:bidi="ar-SA"/>
        </w:rPr>
      </w:pPr>
    </w:p>
    <w:p w:rsidR="00A567CB" w:rsidRDefault="000C018A" w:rsidP="000C018A">
      <w:pPr>
        <w:widowControl/>
        <w:autoSpaceDE/>
        <w:autoSpaceDN/>
        <w:spacing w:line="360" w:lineRule="auto"/>
        <w:jc w:val="center"/>
        <w:rPr>
          <w:b/>
          <w:sz w:val="24"/>
          <w:szCs w:val="24"/>
          <w:lang w:val="ru-RU" w:eastAsia="en-US" w:bidi="ar-SA"/>
        </w:rPr>
      </w:pPr>
      <w:r>
        <w:rPr>
          <w:b/>
          <w:sz w:val="24"/>
          <w:szCs w:val="24"/>
          <w:lang w:val="ru-RU" w:eastAsia="en-US" w:bidi="ar-SA"/>
        </w:rPr>
        <w:lastRenderedPageBreak/>
        <w:t>РАЗДЕЛ 4. ИНФОРМАЦИОННЫЕ ТЕХНОЛОГИИ</w:t>
      </w:r>
    </w:p>
    <w:p w:rsidR="00300C8C" w:rsidRPr="008D6EAE" w:rsidRDefault="00300C8C" w:rsidP="00300C8C">
      <w:pPr>
        <w:jc w:val="center"/>
        <w:rPr>
          <w:b/>
          <w:lang w:val="ru-RU"/>
        </w:rPr>
      </w:pPr>
      <w:r>
        <w:rPr>
          <w:b/>
          <w:lang w:val="ru-RU"/>
        </w:rPr>
        <w:t>Аппаратное и программное обеспечение компьютера</w:t>
      </w:r>
    </w:p>
    <w:p w:rsidR="00300C8C" w:rsidRPr="00620CA9" w:rsidRDefault="00300C8C" w:rsidP="00300C8C">
      <w:pPr>
        <w:rPr>
          <w:sz w:val="24"/>
          <w:szCs w:val="24"/>
          <w:lang w:val="ru-RU"/>
        </w:rPr>
      </w:pPr>
      <w:r w:rsidRPr="00620CA9">
        <w:rPr>
          <w:sz w:val="24"/>
          <w:szCs w:val="24"/>
          <w:lang w:val="ru-RU"/>
        </w:rPr>
        <w:t>1. Установите соответствие:</w:t>
      </w:r>
    </w:p>
    <w:p w:rsidR="00300C8C" w:rsidRPr="00D15EC0" w:rsidRDefault="00300C8C" w:rsidP="003E11E9">
      <w:pPr>
        <w:pStyle w:val="a5"/>
        <w:widowControl/>
        <w:numPr>
          <w:ilvl w:val="0"/>
          <w:numId w:val="29"/>
        </w:numPr>
        <w:autoSpaceDE/>
        <w:autoSpaceDN/>
        <w:rPr>
          <w:sz w:val="24"/>
          <w:szCs w:val="24"/>
        </w:rPr>
      </w:pPr>
      <w:r w:rsidRPr="00D15EC0">
        <w:rPr>
          <w:sz w:val="24"/>
          <w:szCs w:val="24"/>
        </w:rPr>
        <w:t>передача адреса</w:t>
      </w:r>
    </w:p>
    <w:p w:rsidR="00300C8C" w:rsidRPr="008D6EAE" w:rsidRDefault="00300C8C" w:rsidP="003E11E9">
      <w:pPr>
        <w:pStyle w:val="a5"/>
        <w:widowControl/>
        <w:numPr>
          <w:ilvl w:val="0"/>
          <w:numId w:val="29"/>
        </w:numPr>
        <w:autoSpaceDE/>
        <w:autoSpaceDN/>
        <w:ind w:left="856" w:hanging="357"/>
        <w:rPr>
          <w:sz w:val="24"/>
          <w:szCs w:val="24"/>
          <w:lang w:val="ru-RU"/>
        </w:rPr>
      </w:pPr>
      <w:r w:rsidRPr="008D6EAE">
        <w:rPr>
          <w:sz w:val="24"/>
          <w:szCs w:val="24"/>
          <w:lang w:val="ru-RU"/>
        </w:rPr>
        <w:t>передача сигнала, определяющего характер операции;</w:t>
      </w:r>
    </w:p>
    <w:p w:rsidR="00300C8C" w:rsidRPr="00D15EC0" w:rsidRDefault="00300C8C" w:rsidP="003E11E9">
      <w:pPr>
        <w:pStyle w:val="a5"/>
        <w:widowControl/>
        <w:numPr>
          <w:ilvl w:val="0"/>
          <w:numId w:val="29"/>
        </w:numPr>
        <w:autoSpaceDE/>
        <w:autoSpaceDN/>
        <w:ind w:left="856" w:hanging="357"/>
        <w:rPr>
          <w:sz w:val="24"/>
          <w:szCs w:val="24"/>
        </w:rPr>
      </w:pPr>
      <w:r w:rsidRPr="00D15EC0">
        <w:rPr>
          <w:sz w:val="24"/>
          <w:szCs w:val="24"/>
        </w:rPr>
        <w:t>обмен данными между устройствами</w:t>
      </w:r>
    </w:p>
    <w:p w:rsidR="00300C8C" w:rsidRPr="00D15EC0" w:rsidRDefault="00300C8C" w:rsidP="003E11E9">
      <w:pPr>
        <w:pStyle w:val="a5"/>
        <w:widowControl/>
        <w:numPr>
          <w:ilvl w:val="1"/>
          <w:numId w:val="29"/>
        </w:numPr>
        <w:autoSpaceDE/>
        <w:autoSpaceDN/>
        <w:rPr>
          <w:sz w:val="24"/>
          <w:szCs w:val="24"/>
        </w:rPr>
      </w:pPr>
      <w:r w:rsidRPr="00D15EC0">
        <w:rPr>
          <w:sz w:val="24"/>
          <w:szCs w:val="24"/>
        </w:rPr>
        <w:t>шина адреса;</w:t>
      </w:r>
    </w:p>
    <w:p w:rsidR="00300C8C" w:rsidRDefault="00300C8C" w:rsidP="003E11E9">
      <w:pPr>
        <w:pStyle w:val="a5"/>
        <w:widowControl/>
        <w:numPr>
          <w:ilvl w:val="1"/>
          <w:numId w:val="29"/>
        </w:numPr>
        <w:autoSpaceDE/>
        <w:autoSpaceDN/>
        <w:rPr>
          <w:sz w:val="24"/>
          <w:szCs w:val="24"/>
        </w:rPr>
      </w:pPr>
      <w:r w:rsidRPr="00D15EC0">
        <w:rPr>
          <w:sz w:val="24"/>
          <w:szCs w:val="24"/>
        </w:rPr>
        <w:t>шина данных</w:t>
      </w:r>
    </w:p>
    <w:p w:rsidR="00300C8C" w:rsidRDefault="00300C8C" w:rsidP="003E11E9">
      <w:pPr>
        <w:pStyle w:val="a5"/>
        <w:widowControl/>
        <w:numPr>
          <w:ilvl w:val="1"/>
          <w:numId w:val="29"/>
        </w:numPr>
        <w:autoSpaceDE/>
        <w:autoSpaceDN/>
        <w:rPr>
          <w:sz w:val="24"/>
          <w:szCs w:val="24"/>
        </w:rPr>
      </w:pPr>
      <w:r w:rsidRPr="00214CAF">
        <w:rPr>
          <w:sz w:val="24"/>
          <w:szCs w:val="24"/>
        </w:rPr>
        <w:t>шина управления;</w:t>
      </w:r>
    </w:p>
    <w:p w:rsidR="00300C8C" w:rsidRPr="00214CAF" w:rsidRDefault="00300C8C" w:rsidP="00300C8C">
      <w:pPr>
        <w:rPr>
          <w:sz w:val="24"/>
          <w:szCs w:val="24"/>
        </w:rPr>
      </w:pPr>
      <w:r>
        <w:rPr>
          <w:noProof/>
          <w:sz w:val="24"/>
          <w:szCs w:val="24"/>
          <w:lang w:val="ru-RU" w:eastAsia="ru-RU" w:bidi="ar-SA"/>
        </w:rPr>
        <w:drawing>
          <wp:anchor distT="0" distB="0" distL="114300" distR="114300" simplePos="0" relativeHeight="251659264" behindDoc="0" locked="0" layoutInCell="1" allowOverlap="1" wp14:anchorId="3486EEBC" wp14:editId="37816CB4">
            <wp:simplePos x="0" y="0"/>
            <wp:positionH relativeFrom="column">
              <wp:posOffset>2932430</wp:posOffset>
            </wp:positionH>
            <wp:positionV relativeFrom="paragraph">
              <wp:posOffset>86360</wp:posOffset>
            </wp:positionV>
            <wp:extent cx="2092325" cy="810260"/>
            <wp:effectExtent l="19050" t="0" r="3175" b="0"/>
            <wp:wrapNone/>
            <wp:docPr id="13" name="Рисунок 73" descr="Описание: http://im3-tub-ru.yandex.net/i?id=38875dbeb2ab9aed5f0969ecc5ce53b8-120-144&amp;n=21">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Описание: http://im3-tub-ru.yandex.net/i?id=38875dbeb2ab9aed5f0969ecc5ce53b8-120-144&amp;n=21">
                      <a:hlinkClick r:id="rId12"/>
                    </pic:cNvPr>
                    <pic:cNvPicPr>
                      <a:picLocks noChangeAspect="1" noChangeArrowheads="1"/>
                    </pic:cNvPicPr>
                  </pic:nvPicPr>
                  <pic:blipFill>
                    <a:blip r:embed="rId13"/>
                    <a:srcRect/>
                    <a:stretch>
                      <a:fillRect/>
                    </a:stretch>
                  </pic:blipFill>
                  <pic:spPr bwMode="auto">
                    <a:xfrm>
                      <a:off x="0" y="0"/>
                      <a:ext cx="2092325" cy="810260"/>
                    </a:xfrm>
                    <a:prstGeom prst="rect">
                      <a:avLst/>
                    </a:prstGeom>
                    <a:noFill/>
                    <a:ln w="9525">
                      <a:noFill/>
                      <a:miter lim="800000"/>
                      <a:headEnd/>
                      <a:tailEnd/>
                    </a:ln>
                  </pic:spPr>
                </pic:pic>
              </a:graphicData>
            </a:graphic>
          </wp:anchor>
        </w:drawing>
      </w:r>
      <w:r>
        <w:rPr>
          <w:sz w:val="24"/>
          <w:szCs w:val="24"/>
        </w:rPr>
        <w:t xml:space="preserve">2. </w:t>
      </w:r>
      <w:r w:rsidRPr="00214CAF">
        <w:rPr>
          <w:sz w:val="24"/>
          <w:szCs w:val="24"/>
        </w:rPr>
        <w:t>На рисунке изображен:</w:t>
      </w:r>
    </w:p>
    <w:p w:rsidR="00300C8C" w:rsidRPr="00D15EC0" w:rsidRDefault="00300C8C" w:rsidP="003E11E9">
      <w:pPr>
        <w:pStyle w:val="a5"/>
        <w:widowControl/>
        <w:numPr>
          <w:ilvl w:val="0"/>
          <w:numId w:val="30"/>
        </w:numPr>
        <w:autoSpaceDE/>
        <w:autoSpaceDN/>
        <w:rPr>
          <w:sz w:val="24"/>
          <w:szCs w:val="24"/>
        </w:rPr>
      </w:pPr>
      <w:r w:rsidRPr="00D15EC0">
        <w:rPr>
          <w:sz w:val="24"/>
          <w:szCs w:val="24"/>
        </w:rPr>
        <w:t>процессор;</w:t>
      </w:r>
    </w:p>
    <w:p w:rsidR="00300C8C" w:rsidRPr="00D15EC0" w:rsidRDefault="00300C8C" w:rsidP="003E11E9">
      <w:pPr>
        <w:pStyle w:val="a5"/>
        <w:widowControl/>
        <w:numPr>
          <w:ilvl w:val="0"/>
          <w:numId w:val="30"/>
        </w:numPr>
        <w:autoSpaceDE/>
        <w:autoSpaceDN/>
        <w:ind w:left="851" w:hanging="392"/>
        <w:rPr>
          <w:sz w:val="24"/>
          <w:szCs w:val="24"/>
        </w:rPr>
      </w:pPr>
      <w:r w:rsidRPr="00D15EC0">
        <w:rPr>
          <w:sz w:val="24"/>
          <w:szCs w:val="24"/>
        </w:rPr>
        <w:t>модуль оперативной памяти;</w:t>
      </w:r>
      <w:r w:rsidRPr="00A1304F">
        <w:rPr>
          <w:sz w:val="24"/>
          <w:szCs w:val="24"/>
        </w:rPr>
        <w:t xml:space="preserve"> </w:t>
      </w:r>
    </w:p>
    <w:p w:rsidR="00300C8C" w:rsidRDefault="00300C8C" w:rsidP="003E11E9">
      <w:pPr>
        <w:pStyle w:val="a5"/>
        <w:widowControl/>
        <w:numPr>
          <w:ilvl w:val="0"/>
          <w:numId w:val="30"/>
        </w:numPr>
        <w:autoSpaceDE/>
        <w:autoSpaceDN/>
        <w:ind w:left="851" w:hanging="392"/>
        <w:rPr>
          <w:sz w:val="24"/>
          <w:szCs w:val="24"/>
        </w:rPr>
      </w:pPr>
      <w:r w:rsidRPr="00D15EC0">
        <w:rPr>
          <w:sz w:val="24"/>
          <w:szCs w:val="24"/>
        </w:rPr>
        <w:t>флеш-карта;</w:t>
      </w:r>
    </w:p>
    <w:p w:rsidR="00300C8C" w:rsidRDefault="00300C8C" w:rsidP="003E11E9">
      <w:pPr>
        <w:pStyle w:val="a5"/>
        <w:widowControl/>
        <w:numPr>
          <w:ilvl w:val="0"/>
          <w:numId w:val="30"/>
        </w:numPr>
        <w:autoSpaceDE/>
        <w:autoSpaceDN/>
        <w:ind w:left="851" w:hanging="392"/>
        <w:rPr>
          <w:sz w:val="24"/>
          <w:szCs w:val="24"/>
        </w:rPr>
      </w:pPr>
      <w:r w:rsidRPr="00214CAF">
        <w:rPr>
          <w:sz w:val="24"/>
          <w:szCs w:val="24"/>
        </w:rPr>
        <w:t>картридер.</w:t>
      </w:r>
    </w:p>
    <w:p w:rsidR="00300C8C" w:rsidRPr="008D6EAE" w:rsidRDefault="00300C8C" w:rsidP="00300C8C">
      <w:pPr>
        <w:pStyle w:val="a5"/>
        <w:ind w:left="0" w:firstLine="0"/>
        <w:rPr>
          <w:sz w:val="24"/>
          <w:szCs w:val="24"/>
          <w:lang w:val="ru-RU"/>
        </w:rPr>
      </w:pPr>
      <w:r w:rsidRPr="008D6EAE">
        <w:rPr>
          <w:sz w:val="24"/>
          <w:szCs w:val="24"/>
          <w:lang w:val="ru-RU"/>
        </w:rPr>
        <w:t>3. Запись и считывание информации на оптические диски основана на:</w:t>
      </w:r>
    </w:p>
    <w:p w:rsidR="00300C8C" w:rsidRPr="00D15EC0" w:rsidRDefault="00300C8C" w:rsidP="003E11E9">
      <w:pPr>
        <w:pStyle w:val="a5"/>
        <w:widowControl/>
        <w:numPr>
          <w:ilvl w:val="0"/>
          <w:numId w:val="31"/>
        </w:numPr>
        <w:autoSpaceDE/>
        <w:autoSpaceDN/>
        <w:rPr>
          <w:sz w:val="24"/>
          <w:szCs w:val="24"/>
        </w:rPr>
      </w:pPr>
      <w:r w:rsidRPr="00D15EC0">
        <w:rPr>
          <w:sz w:val="24"/>
          <w:szCs w:val="24"/>
        </w:rPr>
        <w:t>использовании лазера;</w:t>
      </w:r>
    </w:p>
    <w:p w:rsidR="00300C8C" w:rsidRPr="00D15EC0" w:rsidRDefault="00300C8C" w:rsidP="003E11E9">
      <w:pPr>
        <w:pStyle w:val="a5"/>
        <w:widowControl/>
        <w:numPr>
          <w:ilvl w:val="0"/>
          <w:numId w:val="31"/>
        </w:numPr>
        <w:autoSpaceDE/>
        <w:autoSpaceDN/>
        <w:rPr>
          <w:sz w:val="24"/>
          <w:szCs w:val="24"/>
        </w:rPr>
      </w:pPr>
      <w:r w:rsidRPr="00D15EC0">
        <w:rPr>
          <w:sz w:val="24"/>
          <w:szCs w:val="24"/>
        </w:rPr>
        <w:t>использовании магнитных свойств материалов;</w:t>
      </w:r>
    </w:p>
    <w:p w:rsidR="00300C8C" w:rsidRDefault="00300C8C" w:rsidP="003E11E9">
      <w:pPr>
        <w:pStyle w:val="a5"/>
        <w:widowControl/>
        <w:numPr>
          <w:ilvl w:val="0"/>
          <w:numId w:val="31"/>
        </w:numPr>
        <w:autoSpaceDE/>
        <w:autoSpaceDN/>
        <w:contextualSpacing/>
        <w:rPr>
          <w:sz w:val="24"/>
          <w:szCs w:val="24"/>
        </w:rPr>
      </w:pPr>
      <w:r w:rsidRPr="00C01BD5">
        <w:rPr>
          <w:sz w:val="24"/>
          <w:szCs w:val="24"/>
        </w:rPr>
        <w:t>использовании электрических сигналов</w:t>
      </w:r>
    </w:p>
    <w:p w:rsidR="00300C8C" w:rsidRPr="00C01BD5" w:rsidRDefault="00300C8C" w:rsidP="00300C8C">
      <w:pPr>
        <w:rPr>
          <w:sz w:val="24"/>
          <w:szCs w:val="24"/>
        </w:rPr>
      </w:pPr>
      <w:r>
        <w:rPr>
          <w:sz w:val="24"/>
          <w:szCs w:val="24"/>
        </w:rPr>
        <w:t xml:space="preserve">4. </w:t>
      </w:r>
      <w:r w:rsidRPr="00C01BD5">
        <w:rPr>
          <w:sz w:val="24"/>
          <w:szCs w:val="24"/>
        </w:rPr>
        <w:t>Кэш-память:</w:t>
      </w:r>
    </w:p>
    <w:p w:rsidR="00300C8C" w:rsidRPr="008D6EAE" w:rsidRDefault="00300C8C" w:rsidP="003E11E9">
      <w:pPr>
        <w:pStyle w:val="a5"/>
        <w:widowControl/>
        <w:numPr>
          <w:ilvl w:val="0"/>
          <w:numId w:val="36"/>
        </w:numPr>
        <w:autoSpaceDE/>
        <w:autoSpaceDN/>
        <w:contextualSpacing/>
        <w:rPr>
          <w:sz w:val="24"/>
          <w:szCs w:val="24"/>
          <w:lang w:val="ru-RU"/>
        </w:rPr>
      </w:pPr>
      <w:r w:rsidRPr="008D6EAE">
        <w:rPr>
          <w:sz w:val="24"/>
          <w:szCs w:val="24"/>
          <w:lang w:val="ru-RU"/>
        </w:rPr>
        <w:t>является промежуточным звеном между процессором и оперативной памятью;</w:t>
      </w:r>
    </w:p>
    <w:p w:rsidR="00300C8C" w:rsidRPr="008D6EAE" w:rsidRDefault="00300C8C" w:rsidP="003E11E9">
      <w:pPr>
        <w:pStyle w:val="a5"/>
        <w:widowControl/>
        <w:numPr>
          <w:ilvl w:val="0"/>
          <w:numId w:val="36"/>
        </w:numPr>
        <w:autoSpaceDE/>
        <w:autoSpaceDN/>
        <w:contextualSpacing/>
        <w:rPr>
          <w:sz w:val="24"/>
          <w:szCs w:val="24"/>
          <w:lang w:val="ru-RU"/>
        </w:rPr>
      </w:pPr>
      <w:r w:rsidRPr="008D6EAE">
        <w:rPr>
          <w:sz w:val="24"/>
          <w:szCs w:val="24"/>
          <w:lang w:val="ru-RU"/>
        </w:rPr>
        <w:t>является промежуточным звеном между флеш-памятью и памятью компьютера;</w:t>
      </w:r>
    </w:p>
    <w:p w:rsidR="00300C8C" w:rsidRPr="008D6EAE" w:rsidRDefault="00300C8C" w:rsidP="003E11E9">
      <w:pPr>
        <w:pStyle w:val="a5"/>
        <w:widowControl/>
        <w:numPr>
          <w:ilvl w:val="0"/>
          <w:numId w:val="36"/>
        </w:numPr>
        <w:autoSpaceDE/>
        <w:autoSpaceDN/>
        <w:contextualSpacing/>
        <w:rPr>
          <w:sz w:val="24"/>
          <w:szCs w:val="24"/>
          <w:lang w:val="ru-RU"/>
        </w:rPr>
      </w:pPr>
      <w:r w:rsidRPr="008D6EAE">
        <w:rPr>
          <w:sz w:val="24"/>
          <w:szCs w:val="24"/>
          <w:lang w:val="ru-RU"/>
        </w:rPr>
        <w:t>является свободной памятью флеш-карты.</w:t>
      </w:r>
    </w:p>
    <w:p w:rsidR="00300C8C" w:rsidRPr="008D6EAE" w:rsidRDefault="00300C8C" w:rsidP="00300C8C">
      <w:pPr>
        <w:rPr>
          <w:sz w:val="24"/>
          <w:szCs w:val="24"/>
          <w:lang w:val="ru-RU"/>
        </w:rPr>
      </w:pPr>
      <w:r w:rsidRPr="008D6EAE">
        <w:rPr>
          <w:sz w:val="24"/>
          <w:szCs w:val="24"/>
          <w:lang w:val="ru-RU"/>
        </w:rPr>
        <w:t>5. Диск, на котором находятся файлы операционной системы и с которого производится ее загрузка, называется:</w:t>
      </w:r>
    </w:p>
    <w:p w:rsidR="00300C8C" w:rsidRPr="00C01BD5" w:rsidRDefault="00300C8C" w:rsidP="003E11E9">
      <w:pPr>
        <w:pStyle w:val="a5"/>
        <w:widowControl/>
        <w:numPr>
          <w:ilvl w:val="0"/>
          <w:numId w:val="37"/>
        </w:numPr>
        <w:autoSpaceDE/>
        <w:autoSpaceDN/>
        <w:contextualSpacing/>
        <w:rPr>
          <w:sz w:val="24"/>
          <w:szCs w:val="24"/>
        </w:rPr>
      </w:pPr>
      <w:r w:rsidRPr="00C01BD5">
        <w:rPr>
          <w:sz w:val="24"/>
          <w:szCs w:val="24"/>
        </w:rPr>
        <w:t>системным;</w:t>
      </w:r>
    </w:p>
    <w:p w:rsidR="00300C8C" w:rsidRPr="00C01BD5" w:rsidRDefault="00300C8C" w:rsidP="003E11E9">
      <w:pPr>
        <w:pStyle w:val="a5"/>
        <w:widowControl/>
        <w:numPr>
          <w:ilvl w:val="0"/>
          <w:numId w:val="37"/>
        </w:numPr>
        <w:autoSpaceDE/>
        <w:autoSpaceDN/>
        <w:contextualSpacing/>
        <w:rPr>
          <w:sz w:val="24"/>
          <w:szCs w:val="24"/>
        </w:rPr>
      </w:pPr>
      <w:r w:rsidRPr="00C01BD5">
        <w:rPr>
          <w:sz w:val="24"/>
          <w:szCs w:val="24"/>
        </w:rPr>
        <w:t>оперативным;</w:t>
      </w:r>
    </w:p>
    <w:p w:rsidR="00300C8C" w:rsidRPr="00C01BD5" w:rsidRDefault="00300C8C" w:rsidP="003E11E9">
      <w:pPr>
        <w:pStyle w:val="a5"/>
        <w:widowControl/>
        <w:numPr>
          <w:ilvl w:val="0"/>
          <w:numId w:val="37"/>
        </w:numPr>
        <w:autoSpaceDE/>
        <w:autoSpaceDN/>
        <w:contextualSpacing/>
        <w:rPr>
          <w:sz w:val="24"/>
          <w:szCs w:val="24"/>
        </w:rPr>
      </w:pPr>
      <w:r w:rsidRPr="00C01BD5">
        <w:rPr>
          <w:sz w:val="24"/>
          <w:szCs w:val="24"/>
        </w:rPr>
        <w:t>операционным;</w:t>
      </w:r>
    </w:p>
    <w:p w:rsidR="00300C8C" w:rsidRDefault="00300C8C" w:rsidP="003E11E9">
      <w:pPr>
        <w:pStyle w:val="a5"/>
        <w:widowControl/>
        <w:numPr>
          <w:ilvl w:val="0"/>
          <w:numId w:val="37"/>
        </w:numPr>
        <w:autoSpaceDE/>
        <w:autoSpaceDN/>
        <w:contextualSpacing/>
        <w:rPr>
          <w:sz w:val="24"/>
          <w:szCs w:val="24"/>
        </w:rPr>
      </w:pPr>
      <w:r w:rsidRPr="00C01BD5">
        <w:rPr>
          <w:sz w:val="24"/>
          <w:szCs w:val="24"/>
        </w:rPr>
        <w:t>загрузочным</w:t>
      </w:r>
    </w:p>
    <w:p w:rsidR="00300C8C" w:rsidRPr="008D6EAE" w:rsidRDefault="00300C8C" w:rsidP="00300C8C">
      <w:pPr>
        <w:pStyle w:val="a5"/>
        <w:ind w:left="0" w:firstLine="0"/>
        <w:rPr>
          <w:sz w:val="24"/>
          <w:szCs w:val="24"/>
          <w:lang w:val="ru-RU"/>
        </w:rPr>
      </w:pPr>
      <w:r w:rsidRPr="008D6EAE">
        <w:rPr>
          <w:sz w:val="24"/>
          <w:szCs w:val="24"/>
          <w:lang w:val="ru-RU"/>
        </w:rPr>
        <w:t xml:space="preserve">6. Файл имеет имя </w:t>
      </w:r>
      <w:r w:rsidRPr="00D15EC0">
        <w:rPr>
          <w:sz w:val="24"/>
          <w:szCs w:val="24"/>
          <w:lang w:val="en-US"/>
        </w:rPr>
        <w:t>primer</w:t>
      </w:r>
      <w:r w:rsidRPr="008D6EAE">
        <w:rPr>
          <w:sz w:val="24"/>
          <w:szCs w:val="24"/>
          <w:lang w:val="ru-RU"/>
        </w:rPr>
        <w:t>.</w:t>
      </w:r>
      <w:r w:rsidRPr="00D15EC0">
        <w:rPr>
          <w:sz w:val="24"/>
          <w:szCs w:val="24"/>
          <w:lang w:val="en-US"/>
        </w:rPr>
        <w:t>docx</w:t>
      </w:r>
      <w:r w:rsidRPr="008D6EAE">
        <w:rPr>
          <w:sz w:val="24"/>
          <w:szCs w:val="24"/>
          <w:lang w:val="ru-RU"/>
        </w:rPr>
        <w:t>. Какая программа может открыть данный файл:</w:t>
      </w:r>
    </w:p>
    <w:p w:rsidR="00300C8C" w:rsidRPr="00AD1A8C" w:rsidRDefault="00300C8C" w:rsidP="003E11E9">
      <w:pPr>
        <w:pStyle w:val="a5"/>
        <w:widowControl/>
        <w:numPr>
          <w:ilvl w:val="0"/>
          <w:numId w:val="38"/>
        </w:numPr>
        <w:autoSpaceDE/>
        <w:autoSpaceDN/>
        <w:contextualSpacing/>
        <w:rPr>
          <w:sz w:val="24"/>
          <w:szCs w:val="24"/>
        </w:rPr>
      </w:pPr>
      <w:r w:rsidRPr="00AD1A8C">
        <w:rPr>
          <w:sz w:val="24"/>
          <w:szCs w:val="24"/>
          <w:lang w:val="en-US"/>
        </w:rPr>
        <w:t>MS WORD 2003</w:t>
      </w:r>
      <w:r w:rsidRPr="00AD1A8C">
        <w:rPr>
          <w:sz w:val="24"/>
          <w:szCs w:val="24"/>
        </w:rPr>
        <w:t>;</w:t>
      </w:r>
    </w:p>
    <w:p w:rsidR="00300C8C" w:rsidRPr="00AD1A8C" w:rsidRDefault="00300C8C" w:rsidP="003E11E9">
      <w:pPr>
        <w:pStyle w:val="a5"/>
        <w:widowControl/>
        <w:numPr>
          <w:ilvl w:val="0"/>
          <w:numId w:val="38"/>
        </w:numPr>
        <w:autoSpaceDE/>
        <w:autoSpaceDN/>
        <w:contextualSpacing/>
        <w:rPr>
          <w:sz w:val="24"/>
          <w:szCs w:val="24"/>
        </w:rPr>
      </w:pPr>
      <w:r w:rsidRPr="00AD1A8C">
        <w:rPr>
          <w:sz w:val="24"/>
          <w:szCs w:val="24"/>
          <w:lang w:val="en-US"/>
        </w:rPr>
        <w:t>MS EXCEl 2010</w:t>
      </w:r>
      <w:r w:rsidRPr="00AD1A8C">
        <w:rPr>
          <w:sz w:val="24"/>
          <w:szCs w:val="24"/>
        </w:rPr>
        <w:t>;</w:t>
      </w:r>
    </w:p>
    <w:p w:rsidR="00300C8C" w:rsidRPr="00AD1A8C" w:rsidRDefault="00300C8C" w:rsidP="003E11E9">
      <w:pPr>
        <w:pStyle w:val="a5"/>
        <w:widowControl/>
        <w:numPr>
          <w:ilvl w:val="0"/>
          <w:numId w:val="38"/>
        </w:numPr>
        <w:autoSpaceDE/>
        <w:autoSpaceDN/>
        <w:contextualSpacing/>
        <w:rPr>
          <w:sz w:val="24"/>
          <w:szCs w:val="24"/>
        </w:rPr>
      </w:pPr>
      <w:r w:rsidRPr="00AD1A8C">
        <w:rPr>
          <w:sz w:val="24"/>
          <w:szCs w:val="24"/>
          <w:lang w:val="en-US"/>
        </w:rPr>
        <w:t>MS WORD 2007</w:t>
      </w:r>
      <w:r w:rsidRPr="00AD1A8C">
        <w:rPr>
          <w:sz w:val="24"/>
          <w:szCs w:val="24"/>
        </w:rPr>
        <w:t>;</w:t>
      </w:r>
    </w:p>
    <w:p w:rsidR="00300C8C" w:rsidRDefault="00300C8C" w:rsidP="003E11E9">
      <w:pPr>
        <w:pStyle w:val="a5"/>
        <w:widowControl/>
        <w:numPr>
          <w:ilvl w:val="0"/>
          <w:numId w:val="38"/>
        </w:numPr>
        <w:autoSpaceDE/>
        <w:autoSpaceDN/>
        <w:contextualSpacing/>
        <w:rPr>
          <w:sz w:val="24"/>
          <w:szCs w:val="24"/>
        </w:rPr>
      </w:pPr>
      <w:r w:rsidRPr="00AD1A8C">
        <w:rPr>
          <w:sz w:val="24"/>
          <w:szCs w:val="24"/>
          <w:lang w:val="en-US"/>
        </w:rPr>
        <w:t>MS ACCESS 200</w:t>
      </w:r>
      <w:r w:rsidRPr="00AD1A8C">
        <w:rPr>
          <w:sz w:val="24"/>
          <w:szCs w:val="24"/>
        </w:rPr>
        <w:t>0</w:t>
      </w:r>
    </w:p>
    <w:p w:rsidR="00300C8C" w:rsidRPr="008D6EAE" w:rsidRDefault="00300C8C" w:rsidP="00300C8C">
      <w:pPr>
        <w:pStyle w:val="a5"/>
        <w:ind w:left="34" w:hanging="34"/>
        <w:rPr>
          <w:sz w:val="24"/>
          <w:szCs w:val="24"/>
          <w:lang w:val="ru-RU"/>
        </w:rPr>
      </w:pPr>
      <w:r w:rsidRPr="008D6EAE">
        <w:rPr>
          <w:sz w:val="24"/>
          <w:szCs w:val="24"/>
          <w:lang w:val="ru-RU"/>
        </w:rPr>
        <w:t>7. Определите путь к графическому файлу:</w:t>
      </w:r>
    </w:p>
    <w:p w:rsidR="00300C8C" w:rsidRDefault="00300C8C" w:rsidP="00300C8C">
      <w:pPr>
        <w:rPr>
          <w:sz w:val="24"/>
          <w:szCs w:val="24"/>
        </w:rPr>
      </w:pPr>
      <w:r>
        <w:rPr>
          <w:noProof/>
          <w:sz w:val="24"/>
          <w:szCs w:val="24"/>
          <w:lang w:val="ru-RU" w:eastAsia="ru-RU" w:bidi="ar-SA"/>
        </w:rPr>
        <w:drawing>
          <wp:inline distT="0" distB="0" distL="0" distR="0" wp14:anchorId="2B5759A8" wp14:editId="511748B0">
            <wp:extent cx="2824383" cy="1500184"/>
            <wp:effectExtent l="19050" t="0" r="0" b="0"/>
            <wp:docPr id="48" name="Рисунок 5" descr="Описание: Описание: Путь к файлу. Полное имя фай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Описание: Путь к файлу. Полное имя файла"/>
                    <pic:cNvPicPr>
                      <a:picLocks noChangeAspect="1" noChangeArrowheads="1"/>
                    </pic:cNvPicPr>
                  </pic:nvPicPr>
                  <pic:blipFill>
                    <a:blip r:embed="rId14"/>
                    <a:srcRect/>
                    <a:stretch>
                      <a:fillRect/>
                    </a:stretch>
                  </pic:blipFill>
                  <pic:spPr bwMode="auto">
                    <a:xfrm>
                      <a:off x="0" y="0"/>
                      <a:ext cx="2825637" cy="1500850"/>
                    </a:xfrm>
                    <a:prstGeom prst="rect">
                      <a:avLst/>
                    </a:prstGeom>
                    <a:noFill/>
                    <a:ln w="9525">
                      <a:noFill/>
                      <a:miter lim="800000"/>
                      <a:headEnd/>
                      <a:tailEnd/>
                    </a:ln>
                  </pic:spPr>
                </pic:pic>
              </a:graphicData>
            </a:graphic>
          </wp:inline>
        </w:drawing>
      </w:r>
    </w:p>
    <w:p w:rsidR="00300C8C" w:rsidRPr="00AD1A8C" w:rsidRDefault="00300C8C" w:rsidP="003E11E9">
      <w:pPr>
        <w:pStyle w:val="a5"/>
        <w:widowControl/>
        <w:numPr>
          <w:ilvl w:val="0"/>
          <w:numId w:val="39"/>
        </w:numPr>
        <w:autoSpaceDE/>
        <w:autoSpaceDN/>
        <w:contextualSpacing/>
        <w:rPr>
          <w:sz w:val="24"/>
          <w:szCs w:val="24"/>
        </w:rPr>
      </w:pPr>
      <w:r w:rsidRPr="00AD1A8C">
        <w:rPr>
          <w:sz w:val="24"/>
          <w:szCs w:val="24"/>
          <w:lang w:val="en-US"/>
        </w:rPr>
        <w:t>C:\WINDOWS\WORK\home.bmp</w:t>
      </w:r>
    </w:p>
    <w:p w:rsidR="00300C8C" w:rsidRPr="00AD1A8C" w:rsidRDefault="00300C8C" w:rsidP="003E11E9">
      <w:pPr>
        <w:pStyle w:val="a5"/>
        <w:widowControl/>
        <w:numPr>
          <w:ilvl w:val="0"/>
          <w:numId w:val="39"/>
        </w:numPr>
        <w:autoSpaceDE/>
        <w:autoSpaceDN/>
        <w:contextualSpacing/>
        <w:rPr>
          <w:sz w:val="24"/>
          <w:szCs w:val="24"/>
        </w:rPr>
      </w:pPr>
      <w:r w:rsidRPr="00AD1A8C">
        <w:rPr>
          <w:sz w:val="24"/>
          <w:szCs w:val="24"/>
          <w:lang w:val="en-US"/>
        </w:rPr>
        <w:t>C:\WINDOWS\PICTURE</w:t>
      </w:r>
      <w:r w:rsidRPr="00AD1A8C">
        <w:rPr>
          <w:sz w:val="24"/>
          <w:szCs w:val="24"/>
        </w:rPr>
        <w:t>\</w:t>
      </w:r>
      <w:r w:rsidRPr="00AD1A8C">
        <w:rPr>
          <w:sz w:val="24"/>
          <w:szCs w:val="24"/>
          <w:lang w:val="en-US"/>
        </w:rPr>
        <w:t>pre.exe</w:t>
      </w:r>
    </w:p>
    <w:p w:rsidR="00300C8C" w:rsidRPr="00363329" w:rsidRDefault="00300C8C" w:rsidP="003E11E9">
      <w:pPr>
        <w:pStyle w:val="a5"/>
        <w:widowControl/>
        <w:numPr>
          <w:ilvl w:val="0"/>
          <w:numId w:val="39"/>
        </w:numPr>
        <w:autoSpaceDE/>
        <w:autoSpaceDN/>
        <w:contextualSpacing/>
        <w:rPr>
          <w:sz w:val="24"/>
          <w:szCs w:val="24"/>
          <w:lang w:val="en-US"/>
        </w:rPr>
      </w:pPr>
      <w:r w:rsidRPr="00AD1A8C">
        <w:rPr>
          <w:sz w:val="24"/>
          <w:szCs w:val="24"/>
          <w:lang w:val="en-US"/>
        </w:rPr>
        <w:t>C:\WINDOWS\WORK\TEXT\pismo.txt</w:t>
      </w:r>
    </w:p>
    <w:p w:rsidR="00300C8C" w:rsidRPr="00AD1A8C" w:rsidRDefault="00300C8C" w:rsidP="003E11E9">
      <w:pPr>
        <w:pStyle w:val="a5"/>
        <w:widowControl/>
        <w:numPr>
          <w:ilvl w:val="0"/>
          <w:numId w:val="39"/>
        </w:numPr>
        <w:autoSpaceDE/>
        <w:autoSpaceDN/>
        <w:contextualSpacing/>
        <w:rPr>
          <w:sz w:val="24"/>
          <w:szCs w:val="24"/>
          <w:lang w:val="en-US"/>
        </w:rPr>
      </w:pPr>
      <w:r w:rsidRPr="00AD1A8C">
        <w:rPr>
          <w:sz w:val="24"/>
          <w:szCs w:val="24"/>
          <w:lang w:val="en-US"/>
        </w:rPr>
        <w:t>C:\WINDOWS\WORK\PICTURE\BMP\home.bmp</w:t>
      </w:r>
    </w:p>
    <w:p w:rsidR="00300C8C" w:rsidRPr="008D6EAE" w:rsidRDefault="00300C8C" w:rsidP="00300C8C">
      <w:pPr>
        <w:rPr>
          <w:sz w:val="24"/>
          <w:szCs w:val="24"/>
          <w:lang w:val="ru-RU"/>
        </w:rPr>
      </w:pPr>
      <w:r w:rsidRPr="008D6EAE">
        <w:rPr>
          <w:sz w:val="24"/>
          <w:szCs w:val="24"/>
          <w:lang w:val="ru-RU"/>
        </w:rPr>
        <w:t xml:space="preserve">8. Какое расширение может соответствовать файлу созданному в программе </w:t>
      </w:r>
      <w:r w:rsidRPr="00D15EC0">
        <w:rPr>
          <w:sz w:val="24"/>
          <w:szCs w:val="24"/>
          <w:lang w:val="en-US"/>
        </w:rPr>
        <w:t>Paint</w:t>
      </w:r>
      <w:r w:rsidRPr="008D6EAE">
        <w:rPr>
          <w:sz w:val="24"/>
          <w:szCs w:val="24"/>
          <w:lang w:val="ru-RU"/>
        </w:rPr>
        <w:t>:</w:t>
      </w:r>
    </w:p>
    <w:p w:rsidR="00300C8C" w:rsidRPr="00AD1A8C" w:rsidRDefault="00300C8C" w:rsidP="003E11E9">
      <w:pPr>
        <w:pStyle w:val="a5"/>
        <w:widowControl/>
        <w:numPr>
          <w:ilvl w:val="0"/>
          <w:numId w:val="40"/>
        </w:numPr>
        <w:autoSpaceDE/>
        <w:autoSpaceDN/>
        <w:contextualSpacing/>
        <w:rPr>
          <w:sz w:val="24"/>
          <w:szCs w:val="24"/>
          <w:lang w:val="en-US"/>
        </w:rPr>
      </w:pPr>
      <w:r w:rsidRPr="00AD1A8C">
        <w:rPr>
          <w:sz w:val="24"/>
          <w:szCs w:val="24"/>
          <w:lang w:val="en-US"/>
        </w:rPr>
        <w:t>gif</w:t>
      </w:r>
      <w:r>
        <w:rPr>
          <w:sz w:val="24"/>
          <w:szCs w:val="24"/>
        </w:rPr>
        <w:t>;</w:t>
      </w:r>
    </w:p>
    <w:p w:rsidR="00300C8C" w:rsidRPr="00AD1A8C" w:rsidRDefault="00300C8C" w:rsidP="003E11E9">
      <w:pPr>
        <w:pStyle w:val="a5"/>
        <w:widowControl/>
        <w:numPr>
          <w:ilvl w:val="0"/>
          <w:numId w:val="40"/>
        </w:numPr>
        <w:autoSpaceDE/>
        <w:autoSpaceDN/>
        <w:contextualSpacing/>
        <w:rPr>
          <w:sz w:val="24"/>
          <w:szCs w:val="24"/>
          <w:lang w:val="en-US"/>
        </w:rPr>
      </w:pPr>
      <w:r w:rsidRPr="00AD1A8C">
        <w:rPr>
          <w:sz w:val="24"/>
          <w:szCs w:val="24"/>
          <w:lang w:val="en-US"/>
        </w:rPr>
        <w:t>exe</w:t>
      </w:r>
      <w:r>
        <w:rPr>
          <w:sz w:val="24"/>
          <w:szCs w:val="24"/>
        </w:rPr>
        <w:t>;</w:t>
      </w:r>
    </w:p>
    <w:p w:rsidR="00300C8C" w:rsidRPr="00AD1A8C" w:rsidRDefault="00300C8C" w:rsidP="003E11E9">
      <w:pPr>
        <w:pStyle w:val="a5"/>
        <w:widowControl/>
        <w:numPr>
          <w:ilvl w:val="0"/>
          <w:numId w:val="40"/>
        </w:numPr>
        <w:autoSpaceDE/>
        <w:autoSpaceDN/>
        <w:contextualSpacing/>
        <w:rPr>
          <w:sz w:val="24"/>
          <w:szCs w:val="24"/>
          <w:lang w:val="en-US"/>
        </w:rPr>
      </w:pPr>
      <w:r w:rsidRPr="00AD1A8C">
        <w:rPr>
          <w:sz w:val="24"/>
          <w:szCs w:val="24"/>
          <w:lang w:val="en-US"/>
        </w:rPr>
        <w:t>doc</w:t>
      </w:r>
      <w:r>
        <w:rPr>
          <w:sz w:val="24"/>
          <w:szCs w:val="24"/>
        </w:rPr>
        <w:t>;</w:t>
      </w:r>
    </w:p>
    <w:p w:rsidR="00300C8C" w:rsidRPr="00AD1A8C" w:rsidRDefault="00300C8C" w:rsidP="003E11E9">
      <w:pPr>
        <w:pStyle w:val="a5"/>
        <w:widowControl/>
        <w:numPr>
          <w:ilvl w:val="0"/>
          <w:numId w:val="40"/>
        </w:numPr>
        <w:autoSpaceDE/>
        <w:autoSpaceDN/>
        <w:contextualSpacing/>
        <w:rPr>
          <w:sz w:val="24"/>
          <w:szCs w:val="24"/>
          <w:lang w:val="en-US"/>
        </w:rPr>
      </w:pPr>
      <w:r w:rsidRPr="00AD1A8C">
        <w:rPr>
          <w:sz w:val="24"/>
          <w:szCs w:val="24"/>
          <w:lang w:val="en-US"/>
        </w:rPr>
        <w:t>xlsx</w:t>
      </w:r>
      <w:r>
        <w:rPr>
          <w:sz w:val="24"/>
          <w:szCs w:val="24"/>
        </w:rPr>
        <w:t>.</w:t>
      </w:r>
    </w:p>
    <w:p w:rsidR="00300C8C" w:rsidRPr="008D6EAE" w:rsidRDefault="00300C8C" w:rsidP="00300C8C">
      <w:pPr>
        <w:rPr>
          <w:sz w:val="24"/>
          <w:szCs w:val="24"/>
          <w:lang w:val="ru-RU"/>
        </w:rPr>
      </w:pPr>
      <w:r w:rsidRPr="008D6EAE">
        <w:rPr>
          <w:sz w:val="24"/>
          <w:szCs w:val="24"/>
          <w:lang w:val="ru-RU"/>
        </w:rPr>
        <w:t>9. Какое устройство предназначено для обработки информации?</w:t>
      </w:r>
    </w:p>
    <w:p w:rsidR="00300C8C" w:rsidRPr="00AD1A8C" w:rsidRDefault="00300C8C" w:rsidP="003E11E9">
      <w:pPr>
        <w:pStyle w:val="a5"/>
        <w:widowControl/>
        <w:numPr>
          <w:ilvl w:val="0"/>
          <w:numId w:val="41"/>
        </w:numPr>
        <w:autoSpaceDE/>
        <w:autoSpaceDN/>
        <w:contextualSpacing/>
        <w:rPr>
          <w:sz w:val="24"/>
          <w:szCs w:val="24"/>
        </w:rPr>
      </w:pPr>
      <w:r w:rsidRPr="00AD1A8C">
        <w:rPr>
          <w:sz w:val="24"/>
          <w:szCs w:val="24"/>
        </w:rPr>
        <w:t>Сканер</w:t>
      </w:r>
    </w:p>
    <w:p w:rsidR="00300C8C" w:rsidRPr="00AD1A8C" w:rsidRDefault="00300C8C" w:rsidP="003E11E9">
      <w:pPr>
        <w:pStyle w:val="a5"/>
        <w:widowControl/>
        <w:numPr>
          <w:ilvl w:val="0"/>
          <w:numId w:val="41"/>
        </w:numPr>
        <w:autoSpaceDE/>
        <w:autoSpaceDN/>
        <w:contextualSpacing/>
        <w:rPr>
          <w:sz w:val="24"/>
          <w:szCs w:val="24"/>
        </w:rPr>
      </w:pPr>
      <w:r w:rsidRPr="00AD1A8C">
        <w:rPr>
          <w:sz w:val="24"/>
          <w:szCs w:val="24"/>
        </w:rPr>
        <w:t>Принтер</w:t>
      </w:r>
    </w:p>
    <w:p w:rsidR="00300C8C" w:rsidRPr="00AD1A8C" w:rsidRDefault="00300C8C" w:rsidP="003E11E9">
      <w:pPr>
        <w:pStyle w:val="a5"/>
        <w:widowControl/>
        <w:numPr>
          <w:ilvl w:val="0"/>
          <w:numId w:val="41"/>
        </w:numPr>
        <w:autoSpaceDE/>
        <w:autoSpaceDN/>
        <w:contextualSpacing/>
        <w:rPr>
          <w:sz w:val="24"/>
          <w:szCs w:val="24"/>
        </w:rPr>
      </w:pPr>
      <w:r w:rsidRPr="00AD1A8C">
        <w:rPr>
          <w:sz w:val="24"/>
          <w:szCs w:val="24"/>
        </w:rPr>
        <w:t>Монитор</w:t>
      </w:r>
    </w:p>
    <w:p w:rsidR="00300C8C" w:rsidRPr="00AD1A8C" w:rsidRDefault="00300C8C" w:rsidP="003E11E9">
      <w:pPr>
        <w:pStyle w:val="a5"/>
        <w:widowControl/>
        <w:numPr>
          <w:ilvl w:val="0"/>
          <w:numId w:val="41"/>
        </w:numPr>
        <w:autoSpaceDE/>
        <w:autoSpaceDN/>
        <w:contextualSpacing/>
        <w:rPr>
          <w:sz w:val="24"/>
          <w:szCs w:val="24"/>
        </w:rPr>
      </w:pPr>
      <w:r w:rsidRPr="00AD1A8C">
        <w:rPr>
          <w:sz w:val="24"/>
          <w:szCs w:val="24"/>
        </w:rPr>
        <w:t>Клавиатура</w:t>
      </w:r>
    </w:p>
    <w:p w:rsidR="00300C8C" w:rsidRDefault="00300C8C" w:rsidP="003E11E9">
      <w:pPr>
        <w:pStyle w:val="a5"/>
        <w:widowControl/>
        <w:numPr>
          <w:ilvl w:val="0"/>
          <w:numId w:val="41"/>
        </w:numPr>
        <w:autoSpaceDE/>
        <w:autoSpaceDN/>
        <w:contextualSpacing/>
        <w:rPr>
          <w:sz w:val="24"/>
          <w:szCs w:val="24"/>
        </w:rPr>
      </w:pPr>
      <w:r w:rsidRPr="00AD1A8C">
        <w:rPr>
          <w:sz w:val="24"/>
          <w:szCs w:val="24"/>
        </w:rPr>
        <w:lastRenderedPageBreak/>
        <w:t xml:space="preserve">Процессор </w:t>
      </w:r>
    </w:p>
    <w:p w:rsidR="00300C8C" w:rsidRPr="008D6EAE" w:rsidRDefault="00300C8C" w:rsidP="00300C8C">
      <w:pPr>
        <w:pStyle w:val="a5"/>
        <w:ind w:left="0" w:firstLine="0"/>
        <w:rPr>
          <w:sz w:val="24"/>
          <w:szCs w:val="24"/>
          <w:lang w:val="ru-RU"/>
        </w:rPr>
      </w:pPr>
      <w:r w:rsidRPr="008D6EAE">
        <w:rPr>
          <w:sz w:val="24"/>
          <w:szCs w:val="24"/>
          <w:lang w:val="ru-RU"/>
        </w:rPr>
        <w:t>10. Какие из устройств предназначены для вывода информации?</w:t>
      </w:r>
    </w:p>
    <w:p w:rsidR="00300C8C" w:rsidRPr="00C77050" w:rsidRDefault="00300C8C" w:rsidP="003E11E9">
      <w:pPr>
        <w:pStyle w:val="a5"/>
        <w:widowControl/>
        <w:numPr>
          <w:ilvl w:val="0"/>
          <w:numId w:val="48"/>
        </w:numPr>
        <w:autoSpaceDE/>
        <w:autoSpaceDN/>
        <w:ind w:left="709" w:hanging="142"/>
        <w:contextualSpacing/>
        <w:rPr>
          <w:sz w:val="24"/>
          <w:szCs w:val="24"/>
        </w:rPr>
      </w:pPr>
      <w:r w:rsidRPr="00C77050">
        <w:rPr>
          <w:sz w:val="24"/>
          <w:szCs w:val="24"/>
        </w:rPr>
        <w:t>Клавиатура</w:t>
      </w:r>
    </w:p>
    <w:p w:rsidR="00300C8C" w:rsidRPr="00C77050" w:rsidRDefault="00300C8C" w:rsidP="003E11E9">
      <w:pPr>
        <w:pStyle w:val="a5"/>
        <w:widowControl/>
        <w:numPr>
          <w:ilvl w:val="0"/>
          <w:numId w:val="48"/>
        </w:numPr>
        <w:autoSpaceDE/>
        <w:autoSpaceDN/>
        <w:ind w:left="709" w:hanging="142"/>
        <w:contextualSpacing/>
        <w:rPr>
          <w:sz w:val="24"/>
          <w:szCs w:val="24"/>
        </w:rPr>
      </w:pPr>
      <w:r w:rsidRPr="00C77050">
        <w:rPr>
          <w:sz w:val="24"/>
          <w:szCs w:val="24"/>
        </w:rPr>
        <w:t>Процессор</w:t>
      </w:r>
    </w:p>
    <w:p w:rsidR="00300C8C" w:rsidRPr="00C77050" w:rsidRDefault="00300C8C" w:rsidP="003E11E9">
      <w:pPr>
        <w:pStyle w:val="a5"/>
        <w:widowControl/>
        <w:numPr>
          <w:ilvl w:val="0"/>
          <w:numId w:val="48"/>
        </w:numPr>
        <w:autoSpaceDE/>
        <w:autoSpaceDN/>
        <w:ind w:left="709" w:hanging="142"/>
        <w:contextualSpacing/>
        <w:rPr>
          <w:sz w:val="24"/>
          <w:szCs w:val="24"/>
        </w:rPr>
      </w:pPr>
      <w:r w:rsidRPr="00C77050">
        <w:rPr>
          <w:sz w:val="24"/>
          <w:szCs w:val="24"/>
        </w:rPr>
        <w:t>Принтер</w:t>
      </w:r>
    </w:p>
    <w:p w:rsidR="00300C8C" w:rsidRPr="00C77050" w:rsidRDefault="00300C8C" w:rsidP="003E11E9">
      <w:pPr>
        <w:pStyle w:val="a5"/>
        <w:widowControl/>
        <w:numPr>
          <w:ilvl w:val="0"/>
          <w:numId w:val="48"/>
        </w:numPr>
        <w:autoSpaceDE/>
        <w:autoSpaceDN/>
        <w:ind w:left="709" w:hanging="142"/>
        <w:contextualSpacing/>
        <w:rPr>
          <w:sz w:val="24"/>
          <w:szCs w:val="24"/>
        </w:rPr>
      </w:pPr>
      <w:r w:rsidRPr="00C77050">
        <w:rPr>
          <w:sz w:val="24"/>
          <w:szCs w:val="24"/>
        </w:rPr>
        <w:t xml:space="preserve">Модем </w:t>
      </w:r>
    </w:p>
    <w:p w:rsidR="00300C8C" w:rsidRPr="00C77050" w:rsidRDefault="00300C8C" w:rsidP="003E11E9">
      <w:pPr>
        <w:pStyle w:val="a5"/>
        <w:widowControl/>
        <w:numPr>
          <w:ilvl w:val="0"/>
          <w:numId w:val="48"/>
        </w:numPr>
        <w:autoSpaceDE/>
        <w:autoSpaceDN/>
        <w:ind w:left="709" w:hanging="142"/>
        <w:contextualSpacing/>
        <w:rPr>
          <w:sz w:val="24"/>
          <w:szCs w:val="24"/>
        </w:rPr>
      </w:pPr>
      <w:r w:rsidRPr="00C77050">
        <w:rPr>
          <w:sz w:val="24"/>
          <w:szCs w:val="24"/>
        </w:rPr>
        <w:t xml:space="preserve">Сканер </w:t>
      </w:r>
    </w:p>
    <w:p w:rsidR="00300C8C" w:rsidRPr="008D6EAE" w:rsidRDefault="00300C8C" w:rsidP="00300C8C">
      <w:pPr>
        <w:pStyle w:val="a5"/>
        <w:ind w:left="141" w:hanging="107"/>
        <w:rPr>
          <w:sz w:val="24"/>
          <w:szCs w:val="24"/>
          <w:lang w:val="ru-RU"/>
        </w:rPr>
      </w:pPr>
      <w:r w:rsidRPr="008D6EAE">
        <w:rPr>
          <w:sz w:val="24"/>
          <w:szCs w:val="24"/>
          <w:lang w:val="ru-RU"/>
        </w:rPr>
        <w:t>11. Какое из устройств компьютера не относится к основным?</w:t>
      </w:r>
    </w:p>
    <w:p w:rsidR="00300C8C" w:rsidRPr="00AD1A8C" w:rsidRDefault="00300C8C" w:rsidP="003E11E9">
      <w:pPr>
        <w:pStyle w:val="a5"/>
        <w:widowControl/>
        <w:numPr>
          <w:ilvl w:val="0"/>
          <w:numId w:val="42"/>
        </w:numPr>
        <w:autoSpaceDE/>
        <w:autoSpaceDN/>
        <w:contextualSpacing/>
        <w:rPr>
          <w:sz w:val="24"/>
          <w:szCs w:val="24"/>
        </w:rPr>
      </w:pPr>
      <w:r w:rsidRPr="00AD1A8C">
        <w:rPr>
          <w:sz w:val="24"/>
          <w:szCs w:val="24"/>
        </w:rPr>
        <w:t>Сканер</w:t>
      </w:r>
    </w:p>
    <w:p w:rsidR="00300C8C" w:rsidRPr="00AD1A8C" w:rsidRDefault="00300C8C" w:rsidP="003E11E9">
      <w:pPr>
        <w:pStyle w:val="a5"/>
        <w:widowControl/>
        <w:numPr>
          <w:ilvl w:val="0"/>
          <w:numId w:val="42"/>
        </w:numPr>
        <w:autoSpaceDE/>
        <w:autoSpaceDN/>
        <w:contextualSpacing/>
        <w:rPr>
          <w:sz w:val="24"/>
          <w:szCs w:val="24"/>
        </w:rPr>
      </w:pPr>
      <w:r w:rsidRPr="00AD1A8C">
        <w:rPr>
          <w:sz w:val="24"/>
          <w:szCs w:val="24"/>
        </w:rPr>
        <w:t>Системный блок</w:t>
      </w:r>
    </w:p>
    <w:p w:rsidR="00300C8C" w:rsidRPr="00AD1A8C" w:rsidRDefault="00300C8C" w:rsidP="003E11E9">
      <w:pPr>
        <w:pStyle w:val="a5"/>
        <w:widowControl/>
        <w:numPr>
          <w:ilvl w:val="0"/>
          <w:numId w:val="42"/>
        </w:numPr>
        <w:autoSpaceDE/>
        <w:autoSpaceDN/>
        <w:contextualSpacing/>
        <w:rPr>
          <w:sz w:val="24"/>
          <w:szCs w:val="24"/>
        </w:rPr>
      </w:pPr>
      <w:r w:rsidRPr="00AD1A8C">
        <w:rPr>
          <w:sz w:val="24"/>
          <w:szCs w:val="24"/>
        </w:rPr>
        <w:t>Клавиатура</w:t>
      </w:r>
    </w:p>
    <w:p w:rsidR="00300C8C" w:rsidRDefault="00300C8C" w:rsidP="003E11E9">
      <w:pPr>
        <w:pStyle w:val="a5"/>
        <w:widowControl/>
        <w:numPr>
          <w:ilvl w:val="0"/>
          <w:numId w:val="42"/>
        </w:numPr>
        <w:autoSpaceDE/>
        <w:autoSpaceDN/>
        <w:contextualSpacing/>
        <w:rPr>
          <w:sz w:val="24"/>
          <w:szCs w:val="24"/>
        </w:rPr>
      </w:pPr>
      <w:r w:rsidRPr="00AD1A8C">
        <w:rPr>
          <w:sz w:val="24"/>
          <w:szCs w:val="24"/>
        </w:rPr>
        <w:t xml:space="preserve">Монитор </w:t>
      </w:r>
    </w:p>
    <w:p w:rsidR="00300C8C" w:rsidRPr="008D6EAE" w:rsidRDefault="00300C8C" w:rsidP="00300C8C">
      <w:pPr>
        <w:rPr>
          <w:sz w:val="24"/>
          <w:szCs w:val="24"/>
          <w:lang w:val="ru-RU"/>
        </w:rPr>
      </w:pPr>
      <w:r w:rsidRPr="008D6EAE">
        <w:rPr>
          <w:sz w:val="24"/>
          <w:szCs w:val="24"/>
          <w:lang w:val="ru-RU"/>
        </w:rPr>
        <w:t>12. Установите соответствие между устройствами и операциями.</w:t>
      </w:r>
    </w:p>
    <w:p w:rsidR="00300C8C" w:rsidRPr="00AD1A8C" w:rsidRDefault="00300C8C" w:rsidP="003E11E9">
      <w:pPr>
        <w:pStyle w:val="a5"/>
        <w:widowControl/>
        <w:numPr>
          <w:ilvl w:val="0"/>
          <w:numId w:val="43"/>
        </w:numPr>
        <w:autoSpaceDE/>
        <w:autoSpaceDN/>
        <w:contextualSpacing/>
        <w:rPr>
          <w:sz w:val="24"/>
          <w:szCs w:val="24"/>
        </w:rPr>
      </w:pPr>
      <w:r w:rsidRPr="00AD1A8C">
        <w:rPr>
          <w:sz w:val="24"/>
          <w:szCs w:val="24"/>
        </w:rPr>
        <w:t>Ввод информации</w:t>
      </w:r>
    </w:p>
    <w:p w:rsidR="00300C8C" w:rsidRPr="00AD1A8C" w:rsidRDefault="00300C8C" w:rsidP="003E11E9">
      <w:pPr>
        <w:pStyle w:val="a5"/>
        <w:widowControl/>
        <w:numPr>
          <w:ilvl w:val="0"/>
          <w:numId w:val="43"/>
        </w:numPr>
        <w:autoSpaceDE/>
        <w:autoSpaceDN/>
        <w:contextualSpacing/>
        <w:rPr>
          <w:sz w:val="24"/>
          <w:szCs w:val="24"/>
        </w:rPr>
      </w:pPr>
      <w:r w:rsidRPr="00AD1A8C">
        <w:rPr>
          <w:sz w:val="24"/>
          <w:szCs w:val="24"/>
        </w:rPr>
        <w:t>Вывод информации</w:t>
      </w:r>
    </w:p>
    <w:p w:rsidR="00300C8C" w:rsidRPr="00AD1A8C" w:rsidRDefault="00300C8C" w:rsidP="003E11E9">
      <w:pPr>
        <w:pStyle w:val="a5"/>
        <w:widowControl/>
        <w:numPr>
          <w:ilvl w:val="0"/>
          <w:numId w:val="43"/>
        </w:numPr>
        <w:autoSpaceDE/>
        <w:autoSpaceDN/>
        <w:contextualSpacing/>
        <w:rPr>
          <w:sz w:val="24"/>
          <w:szCs w:val="24"/>
        </w:rPr>
      </w:pPr>
      <w:r w:rsidRPr="00AD1A8C">
        <w:rPr>
          <w:sz w:val="24"/>
          <w:szCs w:val="24"/>
        </w:rPr>
        <w:t>Хранение информации</w:t>
      </w:r>
    </w:p>
    <w:p w:rsidR="00300C8C" w:rsidRPr="00AD1A8C" w:rsidRDefault="00300C8C" w:rsidP="003E11E9">
      <w:pPr>
        <w:pStyle w:val="a5"/>
        <w:widowControl/>
        <w:numPr>
          <w:ilvl w:val="0"/>
          <w:numId w:val="43"/>
        </w:numPr>
        <w:autoSpaceDE/>
        <w:autoSpaceDN/>
        <w:contextualSpacing/>
        <w:rPr>
          <w:sz w:val="24"/>
          <w:szCs w:val="24"/>
        </w:rPr>
      </w:pPr>
      <w:r w:rsidRPr="00AD1A8C">
        <w:rPr>
          <w:sz w:val="24"/>
          <w:szCs w:val="24"/>
        </w:rPr>
        <w:t>Передача информации</w:t>
      </w:r>
    </w:p>
    <w:p w:rsidR="00300C8C" w:rsidRPr="00AD1A8C" w:rsidRDefault="00300C8C" w:rsidP="003E11E9">
      <w:pPr>
        <w:pStyle w:val="a5"/>
        <w:widowControl/>
        <w:numPr>
          <w:ilvl w:val="1"/>
          <w:numId w:val="43"/>
        </w:numPr>
        <w:autoSpaceDE/>
        <w:autoSpaceDN/>
        <w:contextualSpacing/>
        <w:rPr>
          <w:sz w:val="24"/>
          <w:szCs w:val="24"/>
        </w:rPr>
      </w:pPr>
      <w:r w:rsidRPr="00AD1A8C">
        <w:rPr>
          <w:sz w:val="24"/>
          <w:szCs w:val="24"/>
        </w:rPr>
        <w:t>флеш-карта</w:t>
      </w:r>
    </w:p>
    <w:p w:rsidR="00300C8C" w:rsidRPr="00AD1A8C" w:rsidRDefault="00300C8C" w:rsidP="003E11E9">
      <w:pPr>
        <w:pStyle w:val="a5"/>
        <w:widowControl/>
        <w:numPr>
          <w:ilvl w:val="1"/>
          <w:numId w:val="43"/>
        </w:numPr>
        <w:autoSpaceDE/>
        <w:autoSpaceDN/>
        <w:contextualSpacing/>
        <w:rPr>
          <w:sz w:val="24"/>
          <w:szCs w:val="24"/>
        </w:rPr>
      </w:pPr>
      <w:r w:rsidRPr="00AD1A8C">
        <w:rPr>
          <w:sz w:val="24"/>
          <w:szCs w:val="24"/>
        </w:rPr>
        <w:t>микрофон</w:t>
      </w:r>
    </w:p>
    <w:p w:rsidR="00300C8C" w:rsidRPr="00AD1A8C" w:rsidRDefault="00300C8C" w:rsidP="003E11E9">
      <w:pPr>
        <w:pStyle w:val="a5"/>
        <w:widowControl/>
        <w:numPr>
          <w:ilvl w:val="1"/>
          <w:numId w:val="43"/>
        </w:numPr>
        <w:autoSpaceDE/>
        <w:autoSpaceDN/>
        <w:contextualSpacing/>
        <w:rPr>
          <w:sz w:val="24"/>
          <w:szCs w:val="24"/>
        </w:rPr>
      </w:pPr>
      <w:r w:rsidRPr="00AD1A8C">
        <w:rPr>
          <w:sz w:val="24"/>
          <w:szCs w:val="24"/>
        </w:rPr>
        <w:t>колонки</w:t>
      </w:r>
    </w:p>
    <w:p w:rsidR="00300C8C" w:rsidRDefault="00300C8C" w:rsidP="003E11E9">
      <w:pPr>
        <w:pStyle w:val="a5"/>
        <w:widowControl/>
        <w:numPr>
          <w:ilvl w:val="1"/>
          <w:numId w:val="43"/>
        </w:numPr>
        <w:autoSpaceDE/>
        <w:autoSpaceDN/>
        <w:contextualSpacing/>
        <w:rPr>
          <w:sz w:val="24"/>
          <w:szCs w:val="24"/>
        </w:rPr>
      </w:pPr>
      <w:r w:rsidRPr="00AD1A8C">
        <w:rPr>
          <w:sz w:val="24"/>
          <w:szCs w:val="24"/>
        </w:rPr>
        <w:t>модем</w:t>
      </w:r>
    </w:p>
    <w:p w:rsidR="00300C8C" w:rsidRPr="008D6EAE" w:rsidRDefault="00300C8C" w:rsidP="00300C8C">
      <w:pPr>
        <w:outlineLvl w:val="4"/>
        <w:rPr>
          <w:bCs/>
          <w:sz w:val="24"/>
          <w:szCs w:val="24"/>
          <w:lang w:val="ru-RU"/>
        </w:rPr>
      </w:pPr>
      <w:r w:rsidRPr="008D6EAE">
        <w:rPr>
          <w:sz w:val="24"/>
          <w:szCs w:val="24"/>
          <w:lang w:val="ru-RU"/>
        </w:rPr>
        <w:t>13.</w:t>
      </w:r>
      <w:r w:rsidRPr="008D6EAE">
        <w:rPr>
          <w:bCs/>
          <w:sz w:val="24"/>
          <w:szCs w:val="24"/>
          <w:lang w:val="ru-RU"/>
        </w:rPr>
        <w:t xml:space="preserve"> Какие программы относятся к антивирусным?</w:t>
      </w:r>
    </w:p>
    <w:p w:rsidR="00300C8C" w:rsidRPr="00AD1A8C" w:rsidRDefault="00300C8C" w:rsidP="003E11E9">
      <w:pPr>
        <w:pStyle w:val="a5"/>
        <w:widowControl/>
        <w:numPr>
          <w:ilvl w:val="0"/>
          <w:numId w:val="44"/>
        </w:numPr>
        <w:autoSpaceDE/>
        <w:autoSpaceDN/>
        <w:contextualSpacing/>
        <w:rPr>
          <w:sz w:val="24"/>
          <w:szCs w:val="24"/>
          <w:lang w:val="en-US"/>
        </w:rPr>
      </w:pPr>
      <w:r w:rsidRPr="00D15EC0">
        <w:rPr>
          <w:sz w:val="24"/>
          <w:szCs w:val="24"/>
          <w:lang w:val="en-US"/>
        </w:rPr>
        <w:t>MS-DOS, MS Word</w:t>
      </w:r>
    </w:p>
    <w:p w:rsidR="00300C8C" w:rsidRPr="00AD1A8C" w:rsidRDefault="00300C8C" w:rsidP="003E11E9">
      <w:pPr>
        <w:pStyle w:val="a5"/>
        <w:widowControl/>
        <w:numPr>
          <w:ilvl w:val="0"/>
          <w:numId w:val="44"/>
        </w:numPr>
        <w:autoSpaceDE/>
        <w:autoSpaceDN/>
        <w:contextualSpacing/>
        <w:rPr>
          <w:sz w:val="24"/>
          <w:szCs w:val="24"/>
          <w:lang w:val="en-US"/>
        </w:rPr>
      </w:pPr>
      <w:r w:rsidRPr="00D15EC0">
        <w:rPr>
          <w:sz w:val="24"/>
          <w:szCs w:val="24"/>
          <w:lang w:val="en-US"/>
        </w:rPr>
        <w:t>MS Word, MS Excel, Norton Commander</w:t>
      </w:r>
    </w:p>
    <w:p w:rsidR="00300C8C" w:rsidRDefault="00300C8C" w:rsidP="003E11E9">
      <w:pPr>
        <w:pStyle w:val="a5"/>
        <w:widowControl/>
        <w:numPr>
          <w:ilvl w:val="0"/>
          <w:numId w:val="44"/>
        </w:numPr>
        <w:autoSpaceDE/>
        <w:autoSpaceDN/>
        <w:contextualSpacing/>
        <w:rPr>
          <w:sz w:val="24"/>
          <w:szCs w:val="24"/>
        </w:rPr>
      </w:pPr>
      <w:r w:rsidRPr="00AD1A8C">
        <w:rPr>
          <w:sz w:val="24"/>
          <w:szCs w:val="24"/>
          <w:lang w:val="en-US"/>
        </w:rPr>
        <w:t>AVP, DrWeb, Norton AntiVirus</w:t>
      </w:r>
    </w:p>
    <w:p w:rsidR="00300C8C" w:rsidRDefault="00300C8C" w:rsidP="00300C8C">
      <w:pPr>
        <w:rPr>
          <w:sz w:val="24"/>
          <w:szCs w:val="24"/>
        </w:rPr>
      </w:pPr>
      <w:r w:rsidRPr="008D6EAE">
        <w:rPr>
          <w:sz w:val="24"/>
          <w:szCs w:val="24"/>
          <w:lang w:val="ru-RU"/>
        </w:rPr>
        <w:t xml:space="preserve">14. Удаленные файлы и папки можно восстановить. </w:t>
      </w:r>
      <w:r w:rsidRPr="00D15EC0">
        <w:rPr>
          <w:sz w:val="24"/>
          <w:szCs w:val="24"/>
        </w:rPr>
        <w:t>Верно ли это утверждение?</w:t>
      </w:r>
    </w:p>
    <w:p w:rsidR="00300C8C" w:rsidRDefault="00300C8C" w:rsidP="003E11E9">
      <w:pPr>
        <w:pStyle w:val="a5"/>
        <w:widowControl/>
        <w:numPr>
          <w:ilvl w:val="0"/>
          <w:numId w:val="32"/>
        </w:numPr>
        <w:autoSpaceDE/>
        <w:autoSpaceDN/>
        <w:ind w:left="884" w:hanging="567"/>
        <w:contextualSpacing/>
        <w:rPr>
          <w:sz w:val="24"/>
          <w:szCs w:val="24"/>
        </w:rPr>
      </w:pPr>
      <w:r w:rsidRPr="00D15EC0">
        <w:rPr>
          <w:sz w:val="24"/>
          <w:szCs w:val="24"/>
        </w:rPr>
        <w:t>восстановить невозможно</w:t>
      </w:r>
    </w:p>
    <w:p w:rsidR="00300C8C" w:rsidRPr="008D6EAE" w:rsidRDefault="00300C8C" w:rsidP="003E11E9">
      <w:pPr>
        <w:pStyle w:val="a5"/>
        <w:widowControl/>
        <w:numPr>
          <w:ilvl w:val="0"/>
          <w:numId w:val="32"/>
        </w:numPr>
        <w:autoSpaceDE/>
        <w:autoSpaceDN/>
        <w:ind w:left="884" w:hanging="567"/>
        <w:contextualSpacing/>
        <w:rPr>
          <w:rStyle w:val="af0"/>
          <w:rFonts w:eastAsiaTheme="majorEastAsia"/>
          <w:b w:val="0"/>
          <w:sz w:val="24"/>
          <w:szCs w:val="24"/>
          <w:lang w:val="ru-RU"/>
        </w:rPr>
      </w:pPr>
      <w:r w:rsidRPr="008D6EAE">
        <w:rPr>
          <w:rStyle w:val="af0"/>
          <w:rFonts w:eastAsiaTheme="majorEastAsia"/>
          <w:sz w:val="24"/>
          <w:szCs w:val="24"/>
          <w:lang w:val="ru-RU"/>
        </w:rPr>
        <w:t>восстановить возможно, если не выполнялась процедура очистки корзины</w:t>
      </w:r>
    </w:p>
    <w:p w:rsidR="00300C8C" w:rsidRPr="008D6EAE" w:rsidRDefault="00300C8C" w:rsidP="003E11E9">
      <w:pPr>
        <w:pStyle w:val="a5"/>
        <w:widowControl/>
        <w:numPr>
          <w:ilvl w:val="0"/>
          <w:numId w:val="32"/>
        </w:numPr>
        <w:autoSpaceDE/>
        <w:autoSpaceDN/>
        <w:ind w:left="884" w:hanging="567"/>
        <w:contextualSpacing/>
        <w:rPr>
          <w:sz w:val="24"/>
          <w:szCs w:val="24"/>
          <w:lang w:val="ru-RU"/>
        </w:rPr>
      </w:pPr>
      <w:r w:rsidRPr="008D6EAE">
        <w:rPr>
          <w:sz w:val="24"/>
          <w:szCs w:val="24"/>
          <w:lang w:val="ru-RU"/>
        </w:rPr>
        <w:t>восстановить возможно, если компьютер не был отключен</w:t>
      </w:r>
    </w:p>
    <w:p w:rsidR="00300C8C" w:rsidRPr="00D15EC0" w:rsidRDefault="00300C8C" w:rsidP="003E11E9">
      <w:pPr>
        <w:pStyle w:val="a5"/>
        <w:widowControl/>
        <w:numPr>
          <w:ilvl w:val="0"/>
          <w:numId w:val="32"/>
        </w:numPr>
        <w:autoSpaceDE/>
        <w:autoSpaceDN/>
        <w:ind w:left="884" w:hanging="567"/>
        <w:contextualSpacing/>
        <w:rPr>
          <w:sz w:val="24"/>
          <w:szCs w:val="24"/>
        </w:rPr>
      </w:pPr>
      <w:r w:rsidRPr="00D15EC0">
        <w:rPr>
          <w:sz w:val="24"/>
          <w:szCs w:val="24"/>
        </w:rPr>
        <w:t>восстановить можно в любой момент</w:t>
      </w:r>
    </w:p>
    <w:p w:rsidR="00300C8C" w:rsidRPr="008D6EAE" w:rsidRDefault="00300C8C" w:rsidP="00300C8C">
      <w:pPr>
        <w:pStyle w:val="a5"/>
        <w:ind w:left="0" w:right="244" w:firstLine="0"/>
        <w:outlineLvl w:val="4"/>
        <w:rPr>
          <w:sz w:val="24"/>
          <w:szCs w:val="24"/>
          <w:lang w:val="ru-RU"/>
        </w:rPr>
      </w:pPr>
      <w:r w:rsidRPr="008D6EAE">
        <w:rPr>
          <w:sz w:val="24"/>
          <w:szCs w:val="24"/>
          <w:lang w:val="ru-RU"/>
        </w:rPr>
        <w:t xml:space="preserve">15. К стандартным программным средствам для создания и редактирования текстовых документов в ОС </w:t>
      </w:r>
      <w:r w:rsidRPr="00D15EC0">
        <w:rPr>
          <w:sz w:val="24"/>
          <w:szCs w:val="24"/>
          <w:lang w:val="en-US"/>
        </w:rPr>
        <w:t>Windows</w:t>
      </w:r>
      <w:r w:rsidRPr="008D6EAE">
        <w:rPr>
          <w:sz w:val="24"/>
          <w:szCs w:val="24"/>
          <w:lang w:val="ru-RU"/>
        </w:rPr>
        <w:t xml:space="preserve"> относятся:</w:t>
      </w:r>
    </w:p>
    <w:p w:rsidR="00300C8C" w:rsidRPr="00D15EC0" w:rsidRDefault="00300C8C" w:rsidP="003E11E9">
      <w:pPr>
        <w:pStyle w:val="a5"/>
        <w:widowControl/>
        <w:numPr>
          <w:ilvl w:val="0"/>
          <w:numId w:val="33"/>
        </w:numPr>
        <w:autoSpaceDE/>
        <w:autoSpaceDN/>
        <w:ind w:left="885" w:right="244" w:hanging="567"/>
        <w:contextualSpacing/>
        <w:outlineLvl w:val="4"/>
        <w:rPr>
          <w:sz w:val="24"/>
          <w:szCs w:val="24"/>
          <w:lang w:val="en-US"/>
        </w:rPr>
      </w:pPr>
      <w:r w:rsidRPr="00D15EC0">
        <w:rPr>
          <w:sz w:val="24"/>
          <w:szCs w:val="24"/>
          <w:lang w:val="en-US"/>
        </w:rPr>
        <w:t>WordPad</w:t>
      </w:r>
    </w:p>
    <w:p w:rsidR="00300C8C" w:rsidRPr="00A1304F" w:rsidRDefault="00300C8C" w:rsidP="003E11E9">
      <w:pPr>
        <w:pStyle w:val="a5"/>
        <w:widowControl/>
        <w:numPr>
          <w:ilvl w:val="0"/>
          <w:numId w:val="33"/>
        </w:numPr>
        <w:autoSpaceDE/>
        <w:autoSpaceDN/>
        <w:ind w:left="885" w:right="244" w:hanging="567"/>
        <w:contextualSpacing/>
        <w:outlineLvl w:val="4"/>
        <w:rPr>
          <w:sz w:val="24"/>
          <w:szCs w:val="24"/>
          <w:lang w:val="en-US"/>
        </w:rPr>
      </w:pPr>
      <w:r w:rsidRPr="00D15EC0">
        <w:rPr>
          <w:sz w:val="24"/>
          <w:szCs w:val="24"/>
          <w:lang w:val="en-US"/>
        </w:rPr>
        <w:t>Paint</w:t>
      </w:r>
    </w:p>
    <w:p w:rsidR="00300C8C" w:rsidRPr="00D15EC0" w:rsidRDefault="00300C8C" w:rsidP="003E11E9">
      <w:pPr>
        <w:pStyle w:val="a5"/>
        <w:widowControl/>
        <w:numPr>
          <w:ilvl w:val="0"/>
          <w:numId w:val="33"/>
        </w:numPr>
        <w:autoSpaceDE/>
        <w:autoSpaceDN/>
        <w:ind w:left="885" w:right="244" w:hanging="567"/>
        <w:contextualSpacing/>
        <w:outlineLvl w:val="4"/>
        <w:rPr>
          <w:sz w:val="24"/>
          <w:szCs w:val="24"/>
          <w:lang w:val="en-US"/>
        </w:rPr>
      </w:pPr>
      <w:r w:rsidRPr="00D15EC0">
        <w:rPr>
          <w:sz w:val="24"/>
          <w:szCs w:val="24"/>
        </w:rPr>
        <w:t>Блокнот</w:t>
      </w:r>
    </w:p>
    <w:p w:rsidR="00300C8C" w:rsidRPr="008D6EAE" w:rsidRDefault="00300C8C" w:rsidP="00300C8C">
      <w:pPr>
        <w:rPr>
          <w:sz w:val="24"/>
          <w:lang w:val="ru-RU"/>
        </w:rPr>
      </w:pPr>
      <w:r w:rsidRPr="008D6EAE">
        <w:rPr>
          <w:sz w:val="24"/>
          <w:szCs w:val="24"/>
          <w:lang w:val="ru-RU"/>
        </w:rPr>
        <w:t xml:space="preserve">16. </w:t>
      </w:r>
      <w:r w:rsidRPr="008D6EAE">
        <w:rPr>
          <w:sz w:val="24"/>
          <w:lang w:val="ru-RU"/>
        </w:rPr>
        <w:t xml:space="preserve">Какие программы ОС </w:t>
      </w:r>
      <w:r w:rsidRPr="00A1304F">
        <w:rPr>
          <w:sz w:val="24"/>
          <w:lang w:val="en-US"/>
        </w:rPr>
        <w:t>Windows</w:t>
      </w:r>
      <w:r w:rsidRPr="008D6EAE">
        <w:rPr>
          <w:sz w:val="24"/>
          <w:lang w:val="ru-RU"/>
        </w:rPr>
        <w:t xml:space="preserve"> относятся к сервисным:</w:t>
      </w:r>
    </w:p>
    <w:p w:rsidR="00300C8C" w:rsidRPr="00A1304F" w:rsidRDefault="00300C8C" w:rsidP="003E11E9">
      <w:pPr>
        <w:pStyle w:val="a5"/>
        <w:widowControl/>
        <w:numPr>
          <w:ilvl w:val="0"/>
          <w:numId w:val="45"/>
        </w:numPr>
        <w:autoSpaceDE/>
        <w:autoSpaceDN/>
        <w:contextualSpacing/>
        <w:rPr>
          <w:sz w:val="24"/>
          <w:szCs w:val="24"/>
        </w:rPr>
      </w:pPr>
      <w:r w:rsidRPr="00A1304F">
        <w:rPr>
          <w:sz w:val="24"/>
          <w:szCs w:val="24"/>
        </w:rPr>
        <w:t>Дефрагментация диска;</w:t>
      </w:r>
    </w:p>
    <w:p w:rsidR="00300C8C" w:rsidRPr="00A1304F" w:rsidRDefault="00300C8C" w:rsidP="003E11E9">
      <w:pPr>
        <w:pStyle w:val="a5"/>
        <w:widowControl/>
        <w:numPr>
          <w:ilvl w:val="0"/>
          <w:numId w:val="45"/>
        </w:numPr>
        <w:autoSpaceDE/>
        <w:autoSpaceDN/>
        <w:contextualSpacing/>
        <w:rPr>
          <w:sz w:val="24"/>
          <w:szCs w:val="24"/>
        </w:rPr>
      </w:pPr>
      <w:r w:rsidRPr="00A1304F">
        <w:rPr>
          <w:sz w:val="24"/>
          <w:szCs w:val="24"/>
        </w:rPr>
        <w:t>Драйверы устройств;</w:t>
      </w:r>
    </w:p>
    <w:p w:rsidR="00300C8C" w:rsidRPr="00A1304F" w:rsidRDefault="00300C8C" w:rsidP="003E11E9">
      <w:pPr>
        <w:pStyle w:val="a5"/>
        <w:widowControl/>
        <w:numPr>
          <w:ilvl w:val="0"/>
          <w:numId w:val="45"/>
        </w:numPr>
        <w:autoSpaceDE/>
        <w:autoSpaceDN/>
        <w:contextualSpacing/>
        <w:rPr>
          <w:sz w:val="24"/>
          <w:szCs w:val="24"/>
        </w:rPr>
      </w:pPr>
      <w:r w:rsidRPr="00A1304F">
        <w:rPr>
          <w:sz w:val="24"/>
          <w:szCs w:val="24"/>
        </w:rPr>
        <w:t>Восстановление системы;</w:t>
      </w:r>
    </w:p>
    <w:p w:rsidR="00300C8C" w:rsidRDefault="00300C8C" w:rsidP="003E11E9">
      <w:pPr>
        <w:pStyle w:val="a5"/>
        <w:widowControl/>
        <w:numPr>
          <w:ilvl w:val="0"/>
          <w:numId w:val="45"/>
        </w:numPr>
        <w:autoSpaceDE/>
        <w:autoSpaceDN/>
        <w:contextualSpacing/>
        <w:rPr>
          <w:sz w:val="24"/>
          <w:szCs w:val="24"/>
        </w:rPr>
      </w:pPr>
      <w:r w:rsidRPr="00A1304F">
        <w:rPr>
          <w:sz w:val="24"/>
          <w:szCs w:val="24"/>
        </w:rPr>
        <w:t>Командная строка.</w:t>
      </w:r>
    </w:p>
    <w:p w:rsidR="00300C8C" w:rsidRPr="00A1304F" w:rsidRDefault="00300C8C" w:rsidP="00300C8C">
      <w:pPr>
        <w:rPr>
          <w:sz w:val="24"/>
          <w:szCs w:val="24"/>
        </w:rPr>
      </w:pPr>
      <w:r>
        <w:rPr>
          <w:sz w:val="24"/>
          <w:szCs w:val="24"/>
        </w:rPr>
        <w:t>17.</w:t>
      </w:r>
      <w:r w:rsidRPr="00A1304F">
        <w:t xml:space="preserve"> </w:t>
      </w:r>
      <w:r w:rsidRPr="00A1304F">
        <w:rPr>
          <w:sz w:val="24"/>
          <w:szCs w:val="24"/>
        </w:rPr>
        <w:t>Разрядность процессора определяется:</w:t>
      </w:r>
    </w:p>
    <w:p w:rsidR="00300C8C" w:rsidRPr="00A1304F" w:rsidRDefault="00300C8C" w:rsidP="003E11E9">
      <w:pPr>
        <w:pStyle w:val="af"/>
        <w:numPr>
          <w:ilvl w:val="0"/>
          <w:numId w:val="34"/>
        </w:numPr>
        <w:spacing w:before="0" w:beforeAutospacing="0" w:after="0" w:afterAutospacing="0"/>
        <w:ind w:left="748" w:hanging="357"/>
      </w:pPr>
      <w:r w:rsidRPr="00A1304F">
        <w:t>количеством двоичных разрядов, которые процессор обрабатывает за один такт;</w:t>
      </w:r>
    </w:p>
    <w:p w:rsidR="00300C8C" w:rsidRPr="00A1304F" w:rsidRDefault="00300C8C" w:rsidP="003E11E9">
      <w:pPr>
        <w:pStyle w:val="af"/>
        <w:numPr>
          <w:ilvl w:val="0"/>
          <w:numId w:val="34"/>
        </w:numPr>
        <w:spacing w:before="0" w:beforeAutospacing="0" w:after="0" w:afterAutospacing="0"/>
        <w:ind w:left="748" w:hanging="357"/>
      </w:pPr>
      <w:r w:rsidRPr="00A1304F">
        <w:t>количеству тактов обработки данных за 1 секунду;</w:t>
      </w:r>
    </w:p>
    <w:p w:rsidR="00300C8C" w:rsidRPr="00A1304F" w:rsidRDefault="00300C8C" w:rsidP="003E11E9">
      <w:pPr>
        <w:pStyle w:val="af"/>
        <w:numPr>
          <w:ilvl w:val="0"/>
          <w:numId w:val="34"/>
        </w:numPr>
        <w:spacing w:before="0" w:beforeAutospacing="0" w:after="0" w:afterAutospacing="0"/>
        <w:ind w:left="748" w:hanging="357"/>
      </w:pPr>
      <w:r w:rsidRPr="00A1304F">
        <w:t>производительностью процессора</w:t>
      </w:r>
    </w:p>
    <w:p w:rsidR="00300C8C" w:rsidRPr="008D6EAE" w:rsidRDefault="00300C8C" w:rsidP="00300C8C">
      <w:pPr>
        <w:rPr>
          <w:bCs/>
          <w:sz w:val="24"/>
          <w:szCs w:val="24"/>
          <w:lang w:val="ru-RU"/>
        </w:rPr>
      </w:pPr>
      <w:r w:rsidRPr="008D6EAE">
        <w:rPr>
          <w:sz w:val="24"/>
          <w:szCs w:val="24"/>
          <w:lang w:val="ru-RU"/>
        </w:rPr>
        <w:t>18.</w:t>
      </w:r>
      <w:r w:rsidRPr="008D6EAE">
        <w:rPr>
          <w:bCs/>
          <w:lang w:val="ru-RU"/>
        </w:rPr>
        <w:t xml:space="preserve"> </w:t>
      </w:r>
      <w:r w:rsidRPr="008D6EAE">
        <w:rPr>
          <w:bCs/>
          <w:sz w:val="24"/>
          <w:szCs w:val="24"/>
          <w:lang w:val="ru-RU"/>
        </w:rPr>
        <w:t>Установите соответствие (каждому номеру поставьте в соответствие 2 буквы):</w:t>
      </w:r>
    </w:p>
    <w:p w:rsidR="00300C8C" w:rsidRPr="00A1304F" w:rsidRDefault="00300C8C" w:rsidP="003E11E9">
      <w:pPr>
        <w:pStyle w:val="af"/>
        <w:numPr>
          <w:ilvl w:val="0"/>
          <w:numId w:val="46"/>
        </w:numPr>
        <w:tabs>
          <w:tab w:val="left" w:pos="2650"/>
          <w:tab w:val="left" w:pos="6837"/>
        </w:tabs>
        <w:spacing w:before="0" w:beforeAutospacing="0" w:after="0" w:afterAutospacing="0"/>
        <w:rPr>
          <w:bCs/>
        </w:rPr>
      </w:pPr>
      <w:r w:rsidRPr="00A1304F">
        <w:rPr>
          <w:bCs/>
          <w:lang w:val="en-US"/>
        </w:rPr>
        <w:t>CD</w:t>
      </w:r>
      <w:r w:rsidRPr="00A1304F">
        <w:rPr>
          <w:bCs/>
        </w:rPr>
        <w:t>-</w:t>
      </w:r>
      <w:r w:rsidRPr="00A1304F">
        <w:rPr>
          <w:bCs/>
          <w:lang w:val="en-US"/>
        </w:rPr>
        <w:t>R</w:t>
      </w:r>
      <w:r w:rsidRPr="00A1304F">
        <w:rPr>
          <w:bCs/>
        </w:rPr>
        <w:t xml:space="preserve"> </w:t>
      </w:r>
    </w:p>
    <w:p w:rsidR="00300C8C" w:rsidRPr="00A1304F" w:rsidRDefault="00300C8C" w:rsidP="003E11E9">
      <w:pPr>
        <w:pStyle w:val="a5"/>
        <w:widowControl/>
        <w:numPr>
          <w:ilvl w:val="0"/>
          <w:numId w:val="46"/>
        </w:numPr>
        <w:autoSpaceDE/>
        <w:autoSpaceDN/>
        <w:contextualSpacing/>
        <w:rPr>
          <w:bCs/>
          <w:sz w:val="24"/>
          <w:szCs w:val="24"/>
        </w:rPr>
      </w:pPr>
      <w:r w:rsidRPr="00A1304F">
        <w:rPr>
          <w:bCs/>
          <w:sz w:val="24"/>
          <w:szCs w:val="24"/>
          <w:lang w:val="en-US"/>
        </w:rPr>
        <w:t>DVD</w:t>
      </w:r>
      <w:r w:rsidRPr="00A1304F">
        <w:rPr>
          <w:bCs/>
          <w:sz w:val="24"/>
          <w:szCs w:val="24"/>
        </w:rPr>
        <w:t>-</w:t>
      </w:r>
      <w:r w:rsidRPr="00A1304F">
        <w:rPr>
          <w:bCs/>
          <w:sz w:val="24"/>
          <w:szCs w:val="24"/>
          <w:lang w:val="en-US"/>
        </w:rPr>
        <w:t>RW</w:t>
      </w:r>
      <w:r w:rsidRPr="00A1304F">
        <w:rPr>
          <w:bCs/>
          <w:sz w:val="24"/>
          <w:szCs w:val="24"/>
        </w:rPr>
        <w:t xml:space="preserve"> </w:t>
      </w:r>
    </w:p>
    <w:p w:rsidR="00300C8C" w:rsidRPr="00A1304F" w:rsidRDefault="00300C8C" w:rsidP="003E11E9">
      <w:pPr>
        <w:pStyle w:val="a5"/>
        <w:widowControl/>
        <w:numPr>
          <w:ilvl w:val="1"/>
          <w:numId w:val="46"/>
        </w:numPr>
        <w:autoSpaceDE/>
        <w:autoSpaceDN/>
        <w:contextualSpacing/>
        <w:rPr>
          <w:bCs/>
          <w:sz w:val="24"/>
          <w:szCs w:val="24"/>
        </w:rPr>
      </w:pPr>
      <w:r w:rsidRPr="00A1304F">
        <w:rPr>
          <w:bCs/>
          <w:sz w:val="24"/>
          <w:szCs w:val="24"/>
        </w:rPr>
        <w:t>возможна запись</w:t>
      </w:r>
    </w:p>
    <w:p w:rsidR="00300C8C" w:rsidRPr="00A1304F" w:rsidRDefault="00300C8C" w:rsidP="003E11E9">
      <w:pPr>
        <w:pStyle w:val="a5"/>
        <w:widowControl/>
        <w:numPr>
          <w:ilvl w:val="1"/>
          <w:numId w:val="46"/>
        </w:numPr>
        <w:autoSpaceDE/>
        <w:autoSpaceDN/>
        <w:contextualSpacing/>
        <w:rPr>
          <w:bCs/>
          <w:sz w:val="24"/>
          <w:szCs w:val="24"/>
        </w:rPr>
      </w:pPr>
      <w:r w:rsidRPr="00A1304F">
        <w:rPr>
          <w:bCs/>
          <w:sz w:val="24"/>
          <w:szCs w:val="24"/>
        </w:rPr>
        <w:t>возможна перезапись</w:t>
      </w:r>
    </w:p>
    <w:p w:rsidR="00300C8C" w:rsidRPr="00A1304F" w:rsidRDefault="00300C8C" w:rsidP="003E11E9">
      <w:pPr>
        <w:pStyle w:val="a5"/>
        <w:widowControl/>
        <w:numPr>
          <w:ilvl w:val="2"/>
          <w:numId w:val="46"/>
        </w:numPr>
        <w:autoSpaceDE/>
        <w:autoSpaceDN/>
        <w:contextualSpacing/>
        <w:rPr>
          <w:bCs/>
          <w:sz w:val="24"/>
          <w:szCs w:val="24"/>
        </w:rPr>
      </w:pPr>
      <w:r>
        <w:rPr>
          <w:bCs/>
          <w:noProof/>
          <w:sz w:val="24"/>
          <w:szCs w:val="24"/>
          <w:lang w:val="ru-RU" w:eastAsia="ru-RU" w:bidi="ar-SA"/>
        </w:rPr>
        <w:drawing>
          <wp:anchor distT="0" distB="0" distL="114300" distR="114300" simplePos="0" relativeHeight="251660288" behindDoc="0" locked="0" layoutInCell="1" allowOverlap="1" wp14:anchorId="2515B997" wp14:editId="4D7DAE58">
            <wp:simplePos x="0" y="0"/>
            <wp:positionH relativeFrom="column">
              <wp:posOffset>2898140</wp:posOffset>
            </wp:positionH>
            <wp:positionV relativeFrom="paragraph">
              <wp:posOffset>44450</wp:posOffset>
            </wp:positionV>
            <wp:extent cx="1757680" cy="1207135"/>
            <wp:effectExtent l="19050" t="0" r="0" b="0"/>
            <wp:wrapNone/>
            <wp:docPr id="51" name="Рисунок 6" descr="Описание: 1000dosok.ru / Доска объявлений: Компьютеры, оргтехника - продаю видеокарты / частные объяв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1000dosok.ru / Доска объявлений: Компьютеры, оргтехника - продаю видеокарты / частные объявления"/>
                    <pic:cNvPicPr>
                      <a:picLocks noChangeAspect="1" noChangeArrowheads="1"/>
                    </pic:cNvPicPr>
                  </pic:nvPicPr>
                  <pic:blipFill>
                    <a:blip r:embed="rId15" cstate="print"/>
                    <a:srcRect/>
                    <a:stretch>
                      <a:fillRect/>
                    </a:stretch>
                  </pic:blipFill>
                  <pic:spPr bwMode="auto">
                    <a:xfrm>
                      <a:off x="0" y="0"/>
                      <a:ext cx="1757680" cy="1207135"/>
                    </a:xfrm>
                    <a:prstGeom prst="rect">
                      <a:avLst/>
                    </a:prstGeom>
                    <a:noFill/>
                    <a:ln w="9525">
                      <a:noFill/>
                      <a:miter lim="800000"/>
                      <a:headEnd/>
                      <a:tailEnd/>
                    </a:ln>
                  </pic:spPr>
                </pic:pic>
              </a:graphicData>
            </a:graphic>
          </wp:anchor>
        </w:drawing>
      </w:r>
      <w:r w:rsidRPr="00A1304F">
        <w:rPr>
          <w:bCs/>
          <w:sz w:val="24"/>
          <w:szCs w:val="24"/>
        </w:rPr>
        <w:t>4,7 Гбайт</w:t>
      </w:r>
    </w:p>
    <w:p w:rsidR="00300C8C" w:rsidRPr="00A1304F" w:rsidRDefault="00300C8C" w:rsidP="003E11E9">
      <w:pPr>
        <w:pStyle w:val="a5"/>
        <w:widowControl/>
        <w:numPr>
          <w:ilvl w:val="2"/>
          <w:numId w:val="46"/>
        </w:numPr>
        <w:autoSpaceDE/>
        <w:autoSpaceDN/>
        <w:contextualSpacing/>
        <w:rPr>
          <w:sz w:val="24"/>
          <w:szCs w:val="24"/>
        </w:rPr>
      </w:pPr>
      <w:r w:rsidRPr="00A1304F">
        <w:rPr>
          <w:bCs/>
          <w:sz w:val="24"/>
          <w:szCs w:val="24"/>
        </w:rPr>
        <w:t>700 Мбайт</w:t>
      </w:r>
    </w:p>
    <w:p w:rsidR="00300C8C" w:rsidRDefault="00300C8C" w:rsidP="00300C8C">
      <w:pPr>
        <w:rPr>
          <w:sz w:val="24"/>
          <w:szCs w:val="24"/>
        </w:rPr>
      </w:pPr>
      <w:r>
        <w:rPr>
          <w:sz w:val="24"/>
          <w:szCs w:val="24"/>
        </w:rPr>
        <w:t>19.</w:t>
      </w:r>
      <w:r w:rsidRPr="00A1304F">
        <w:rPr>
          <w:sz w:val="24"/>
          <w:szCs w:val="24"/>
        </w:rPr>
        <w:t xml:space="preserve"> </w:t>
      </w:r>
      <w:r w:rsidRPr="00D15EC0">
        <w:rPr>
          <w:sz w:val="24"/>
          <w:szCs w:val="24"/>
        </w:rPr>
        <w:t>На рисунке изображен:</w:t>
      </w:r>
    </w:p>
    <w:p w:rsidR="00300C8C" w:rsidRPr="00C77050" w:rsidRDefault="00300C8C" w:rsidP="003E11E9">
      <w:pPr>
        <w:pStyle w:val="a5"/>
        <w:widowControl/>
        <w:numPr>
          <w:ilvl w:val="0"/>
          <w:numId w:val="47"/>
        </w:numPr>
        <w:tabs>
          <w:tab w:val="center" w:pos="4445"/>
        </w:tabs>
        <w:autoSpaceDE/>
        <w:autoSpaceDN/>
        <w:spacing w:after="120"/>
        <w:contextualSpacing/>
        <w:rPr>
          <w:sz w:val="24"/>
          <w:szCs w:val="24"/>
        </w:rPr>
      </w:pPr>
      <w:r w:rsidRPr="00C77050">
        <w:rPr>
          <w:sz w:val="24"/>
          <w:szCs w:val="24"/>
        </w:rPr>
        <w:t>процессор;</w:t>
      </w:r>
    </w:p>
    <w:p w:rsidR="00300C8C" w:rsidRPr="00C77050" w:rsidRDefault="00300C8C" w:rsidP="003E11E9">
      <w:pPr>
        <w:pStyle w:val="a5"/>
        <w:widowControl/>
        <w:numPr>
          <w:ilvl w:val="0"/>
          <w:numId w:val="47"/>
        </w:numPr>
        <w:autoSpaceDE/>
        <w:autoSpaceDN/>
        <w:spacing w:after="120"/>
        <w:contextualSpacing/>
        <w:rPr>
          <w:sz w:val="24"/>
          <w:szCs w:val="24"/>
        </w:rPr>
      </w:pPr>
      <w:r w:rsidRPr="00C77050">
        <w:rPr>
          <w:sz w:val="24"/>
          <w:szCs w:val="24"/>
        </w:rPr>
        <w:t xml:space="preserve">микросхема </w:t>
      </w:r>
      <w:r w:rsidRPr="00C77050">
        <w:rPr>
          <w:sz w:val="24"/>
          <w:szCs w:val="24"/>
          <w:lang w:val="en-US"/>
        </w:rPr>
        <w:t>BIOS</w:t>
      </w:r>
      <w:r w:rsidRPr="00C77050">
        <w:rPr>
          <w:sz w:val="24"/>
          <w:szCs w:val="24"/>
        </w:rPr>
        <w:t>;</w:t>
      </w:r>
    </w:p>
    <w:p w:rsidR="00300C8C" w:rsidRPr="00C77050" w:rsidRDefault="00300C8C" w:rsidP="003E11E9">
      <w:pPr>
        <w:pStyle w:val="a5"/>
        <w:widowControl/>
        <w:numPr>
          <w:ilvl w:val="0"/>
          <w:numId w:val="47"/>
        </w:numPr>
        <w:autoSpaceDE/>
        <w:autoSpaceDN/>
        <w:spacing w:after="120"/>
        <w:contextualSpacing/>
        <w:rPr>
          <w:sz w:val="24"/>
          <w:szCs w:val="24"/>
        </w:rPr>
      </w:pPr>
      <w:r w:rsidRPr="00C77050">
        <w:rPr>
          <w:sz w:val="24"/>
          <w:szCs w:val="24"/>
        </w:rPr>
        <w:t>модуль оперативной памяти;</w:t>
      </w:r>
    </w:p>
    <w:p w:rsidR="00300C8C" w:rsidRDefault="00300C8C" w:rsidP="003E11E9">
      <w:pPr>
        <w:pStyle w:val="a5"/>
        <w:widowControl/>
        <w:numPr>
          <w:ilvl w:val="0"/>
          <w:numId w:val="47"/>
        </w:numPr>
        <w:autoSpaceDE/>
        <w:autoSpaceDN/>
        <w:contextualSpacing/>
        <w:rPr>
          <w:sz w:val="24"/>
          <w:szCs w:val="24"/>
        </w:rPr>
      </w:pPr>
      <w:r w:rsidRPr="00C77050">
        <w:rPr>
          <w:sz w:val="24"/>
          <w:szCs w:val="24"/>
        </w:rPr>
        <w:t>жесткий диск.</w:t>
      </w:r>
    </w:p>
    <w:p w:rsidR="00300C8C" w:rsidRDefault="00300C8C" w:rsidP="00300C8C">
      <w:pPr>
        <w:ind w:left="34"/>
        <w:rPr>
          <w:sz w:val="24"/>
          <w:szCs w:val="24"/>
          <w:lang w:val="ru-RU"/>
        </w:rPr>
      </w:pPr>
    </w:p>
    <w:p w:rsidR="00300C8C" w:rsidRPr="008D6EAE" w:rsidRDefault="00300C8C" w:rsidP="00300C8C">
      <w:pPr>
        <w:ind w:left="34"/>
        <w:rPr>
          <w:bCs/>
          <w:sz w:val="24"/>
          <w:szCs w:val="24"/>
          <w:lang w:val="ru-RU"/>
        </w:rPr>
      </w:pPr>
      <w:r w:rsidRPr="008D6EAE">
        <w:rPr>
          <w:sz w:val="24"/>
          <w:szCs w:val="24"/>
          <w:lang w:val="ru-RU"/>
        </w:rPr>
        <w:lastRenderedPageBreak/>
        <w:t>20.</w:t>
      </w:r>
      <w:r w:rsidRPr="008D6EAE">
        <w:rPr>
          <w:bCs/>
          <w:sz w:val="24"/>
          <w:szCs w:val="24"/>
          <w:lang w:val="ru-RU"/>
        </w:rPr>
        <w:t xml:space="preserve"> Запишите последовательность этапов включения компьютера:</w:t>
      </w:r>
    </w:p>
    <w:p w:rsidR="00300C8C" w:rsidRPr="00D15EC0" w:rsidRDefault="00300C8C" w:rsidP="003E11E9">
      <w:pPr>
        <w:pStyle w:val="a5"/>
        <w:widowControl/>
        <w:numPr>
          <w:ilvl w:val="0"/>
          <w:numId w:val="35"/>
        </w:numPr>
        <w:autoSpaceDE/>
        <w:autoSpaceDN/>
        <w:contextualSpacing/>
        <w:rPr>
          <w:bCs/>
          <w:sz w:val="24"/>
          <w:szCs w:val="24"/>
        </w:rPr>
      </w:pPr>
      <w:r w:rsidRPr="00D15EC0">
        <w:rPr>
          <w:bCs/>
          <w:sz w:val="24"/>
          <w:szCs w:val="24"/>
        </w:rPr>
        <w:t>Включение;</w:t>
      </w:r>
    </w:p>
    <w:p w:rsidR="00300C8C" w:rsidRPr="00D15EC0" w:rsidRDefault="00300C8C" w:rsidP="003E11E9">
      <w:pPr>
        <w:pStyle w:val="a5"/>
        <w:widowControl/>
        <w:numPr>
          <w:ilvl w:val="0"/>
          <w:numId w:val="35"/>
        </w:numPr>
        <w:autoSpaceDE/>
        <w:autoSpaceDN/>
        <w:contextualSpacing/>
        <w:rPr>
          <w:bCs/>
          <w:sz w:val="24"/>
          <w:szCs w:val="24"/>
        </w:rPr>
      </w:pPr>
      <w:r w:rsidRPr="00D15EC0">
        <w:rPr>
          <w:bCs/>
          <w:sz w:val="24"/>
          <w:szCs w:val="24"/>
        </w:rPr>
        <w:t>Поиск загрузчика операционной системы;</w:t>
      </w:r>
    </w:p>
    <w:p w:rsidR="00300C8C" w:rsidRPr="00D15EC0" w:rsidRDefault="00300C8C" w:rsidP="003E11E9">
      <w:pPr>
        <w:pStyle w:val="a5"/>
        <w:widowControl/>
        <w:numPr>
          <w:ilvl w:val="0"/>
          <w:numId w:val="35"/>
        </w:numPr>
        <w:autoSpaceDE/>
        <w:autoSpaceDN/>
        <w:contextualSpacing/>
        <w:rPr>
          <w:bCs/>
          <w:sz w:val="24"/>
          <w:szCs w:val="24"/>
        </w:rPr>
      </w:pPr>
      <w:r w:rsidRPr="00D15EC0">
        <w:rPr>
          <w:bCs/>
          <w:sz w:val="24"/>
          <w:szCs w:val="24"/>
        </w:rPr>
        <w:t>Самотестирование компьютера;</w:t>
      </w:r>
    </w:p>
    <w:p w:rsidR="00300C8C" w:rsidRDefault="00300C8C" w:rsidP="003E11E9">
      <w:pPr>
        <w:pStyle w:val="a5"/>
        <w:widowControl/>
        <w:numPr>
          <w:ilvl w:val="0"/>
          <w:numId w:val="35"/>
        </w:numPr>
        <w:autoSpaceDE/>
        <w:autoSpaceDN/>
        <w:contextualSpacing/>
        <w:rPr>
          <w:bCs/>
          <w:sz w:val="24"/>
          <w:szCs w:val="24"/>
        </w:rPr>
      </w:pPr>
      <w:r w:rsidRPr="00C77050">
        <w:rPr>
          <w:bCs/>
          <w:sz w:val="24"/>
          <w:szCs w:val="24"/>
        </w:rPr>
        <w:t>Загрузка операционной системы.</w:t>
      </w:r>
    </w:p>
    <w:p w:rsidR="00C673B4" w:rsidRPr="000C018A" w:rsidRDefault="00C673B4" w:rsidP="00C673B4">
      <w:pPr>
        <w:widowControl/>
        <w:autoSpaceDE/>
        <w:autoSpaceDN/>
        <w:spacing w:line="360" w:lineRule="auto"/>
        <w:rPr>
          <w:b/>
          <w:sz w:val="24"/>
          <w:szCs w:val="24"/>
          <w:lang w:val="ru-RU" w:eastAsia="en-US" w:bidi="ar-SA"/>
        </w:rPr>
      </w:pPr>
    </w:p>
    <w:p w:rsidR="00300C8C" w:rsidRPr="00300C8C" w:rsidRDefault="00300C8C" w:rsidP="00300C8C">
      <w:pPr>
        <w:shd w:val="clear" w:color="auto" w:fill="FFFFFF"/>
        <w:jc w:val="center"/>
        <w:rPr>
          <w:color w:val="000000"/>
          <w:sz w:val="24"/>
          <w:szCs w:val="24"/>
          <w:lang w:val="ru-RU" w:eastAsia="ru-RU"/>
        </w:rPr>
      </w:pPr>
      <w:r w:rsidRPr="00300C8C">
        <w:rPr>
          <w:b/>
          <w:bCs/>
          <w:color w:val="000000"/>
          <w:sz w:val="24"/>
          <w:szCs w:val="24"/>
          <w:lang w:val="ru-RU" w:eastAsia="ru-RU"/>
        </w:rPr>
        <w:t>Технологии создания текстовых документов</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1.Минимальным объектом, используемым в текстовом редакторе, является…</w:t>
      </w:r>
      <w:r w:rsidRPr="00300C8C">
        <w:rPr>
          <w:color w:val="000000"/>
          <w:sz w:val="24"/>
          <w:szCs w:val="24"/>
          <w:lang w:val="ru-RU" w:eastAsia="ru-RU"/>
        </w:rPr>
        <w:br/>
        <w:t>1) Слово</w:t>
      </w:r>
      <w:r w:rsidRPr="00300C8C">
        <w:rPr>
          <w:color w:val="000000"/>
          <w:sz w:val="24"/>
          <w:szCs w:val="24"/>
          <w:lang w:eastAsia="ru-RU"/>
        </w:rPr>
        <w:t> </w:t>
      </w:r>
      <w:r w:rsidRPr="00300C8C">
        <w:rPr>
          <w:color w:val="000000"/>
          <w:sz w:val="24"/>
          <w:szCs w:val="24"/>
          <w:lang w:val="ru-RU" w:eastAsia="ru-RU"/>
        </w:rPr>
        <w:br/>
        <w:t>2) точка экрана (пиксели)</w:t>
      </w:r>
      <w:r w:rsidRPr="00300C8C">
        <w:rPr>
          <w:color w:val="000000"/>
          <w:sz w:val="24"/>
          <w:szCs w:val="24"/>
          <w:lang w:val="ru-RU" w:eastAsia="ru-RU"/>
        </w:rPr>
        <w:br/>
        <w:t>3) абзац</w:t>
      </w:r>
      <w:r w:rsidRPr="00300C8C">
        <w:rPr>
          <w:color w:val="000000"/>
          <w:sz w:val="24"/>
          <w:szCs w:val="24"/>
          <w:lang w:val="ru-RU" w:eastAsia="ru-RU"/>
        </w:rPr>
        <w:br/>
        <w:t xml:space="preserve">4) знакоместо (символ) </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2.В современных текстовых редакторах операция Формат позволяет осуществлять…</w:t>
      </w:r>
      <w:r w:rsidRPr="00300C8C">
        <w:rPr>
          <w:color w:val="000000"/>
          <w:sz w:val="24"/>
          <w:szCs w:val="24"/>
          <w:lang w:val="ru-RU" w:eastAsia="ru-RU"/>
        </w:rPr>
        <w:br/>
        <w:t>1) сохранение документа</w:t>
      </w:r>
      <w:r w:rsidRPr="00300C8C">
        <w:rPr>
          <w:color w:val="000000"/>
          <w:sz w:val="24"/>
          <w:szCs w:val="24"/>
          <w:lang w:val="ru-RU" w:eastAsia="ru-RU"/>
        </w:rPr>
        <w:br/>
        <w:t>2) вставку таблицы</w:t>
      </w:r>
      <w:r w:rsidRPr="00300C8C">
        <w:rPr>
          <w:color w:val="000000"/>
          <w:sz w:val="24"/>
          <w:szCs w:val="24"/>
          <w:lang w:val="ru-RU" w:eastAsia="ru-RU"/>
        </w:rPr>
        <w:br/>
        <w:t xml:space="preserve">3) выбор параметров абзаца и шрифта </w:t>
      </w:r>
      <w:r w:rsidRPr="00300C8C">
        <w:rPr>
          <w:color w:val="000000"/>
          <w:sz w:val="24"/>
          <w:szCs w:val="24"/>
          <w:lang w:val="ru-RU" w:eastAsia="ru-RU"/>
        </w:rPr>
        <w:br/>
        <w:t>4) вставку рисунка</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3.Чтобы сохранить текстовый файл (документ) в определенном формате, необходимо задать…</w:t>
      </w:r>
      <w:r w:rsidRPr="00300C8C">
        <w:rPr>
          <w:color w:val="000000"/>
          <w:sz w:val="24"/>
          <w:szCs w:val="24"/>
          <w:lang w:val="ru-RU" w:eastAsia="ru-RU"/>
        </w:rPr>
        <w:br/>
        <w:t>1) размер шрифта</w:t>
      </w:r>
      <w:r w:rsidRPr="00300C8C">
        <w:rPr>
          <w:color w:val="000000"/>
          <w:sz w:val="24"/>
          <w:szCs w:val="24"/>
          <w:lang w:val="ru-RU" w:eastAsia="ru-RU"/>
        </w:rPr>
        <w:br/>
        <w:t>2) тип файла</w:t>
      </w:r>
      <w:r w:rsidRPr="00300C8C">
        <w:rPr>
          <w:color w:val="000000"/>
          <w:sz w:val="24"/>
          <w:szCs w:val="24"/>
          <w:lang w:val="ru-RU" w:eastAsia="ru-RU"/>
        </w:rPr>
        <w:br/>
        <w:t>3) параметры абзаца</w:t>
      </w:r>
      <w:r w:rsidRPr="00300C8C">
        <w:rPr>
          <w:color w:val="000000"/>
          <w:sz w:val="24"/>
          <w:szCs w:val="24"/>
          <w:lang w:val="ru-RU" w:eastAsia="ru-RU"/>
        </w:rPr>
        <w:br/>
        <w:t>4) размеры страницы</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4.В текстовом редакторе выполнение операции Копирование становится возможным после…</w:t>
      </w:r>
      <w:r w:rsidRPr="00300C8C">
        <w:rPr>
          <w:color w:val="000000"/>
          <w:sz w:val="24"/>
          <w:szCs w:val="24"/>
          <w:lang w:val="ru-RU" w:eastAsia="ru-RU"/>
        </w:rPr>
        <w:br/>
        <w:t>1) установки курсора в определённое положение</w:t>
      </w:r>
      <w:r w:rsidRPr="00300C8C">
        <w:rPr>
          <w:color w:val="000000"/>
          <w:sz w:val="24"/>
          <w:szCs w:val="24"/>
          <w:lang w:eastAsia="ru-RU"/>
        </w:rPr>
        <w:t> </w:t>
      </w:r>
      <w:r w:rsidRPr="00300C8C">
        <w:rPr>
          <w:color w:val="000000"/>
          <w:sz w:val="24"/>
          <w:szCs w:val="24"/>
          <w:lang w:val="ru-RU" w:eastAsia="ru-RU"/>
        </w:rPr>
        <w:br/>
        <w:t>2) сохранения файла</w:t>
      </w:r>
      <w:r w:rsidRPr="00300C8C">
        <w:rPr>
          <w:color w:val="000000"/>
          <w:sz w:val="24"/>
          <w:szCs w:val="24"/>
          <w:lang w:val="ru-RU" w:eastAsia="ru-RU"/>
        </w:rPr>
        <w:br/>
        <w:t>3) распечатки файла</w:t>
      </w:r>
      <w:r w:rsidRPr="00300C8C">
        <w:rPr>
          <w:color w:val="000000"/>
          <w:sz w:val="24"/>
          <w:szCs w:val="24"/>
          <w:lang w:eastAsia="ru-RU"/>
        </w:rPr>
        <w:t> </w:t>
      </w:r>
      <w:r w:rsidRPr="00300C8C">
        <w:rPr>
          <w:color w:val="000000"/>
          <w:sz w:val="24"/>
          <w:szCs w:val="24"/>
          <w:lang w:val="ru-RU" w:eastAsia="ru-RU"/>
        </w:rPr>
        <w:br/>
        <w:t xml:space="preserve">4) выделения фрагмента текста </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5.В текстовом редакторе основными параметрами при задании параметров шрифта являются…</w:t>
      </w:r>
      <w:r w:rsidRPr="00300C8C">
        <w:rPr>
          <w:color w:val="000000"/>
          <w:sz w:val="24"/>
          <w:szCs w:val="24"/>
          <w:lang w:val="ru-RU" w:eastAsia="ru-RU"/>
        </w:rPr>
        <w:br/>
        <w:t xml:space="preserve">1) гарнитура, размер, начертание </w:t>
      </w:r>
      <w:r w:rsidRPr="00300C8C">
        <w:rPr>
          <w:color w:val="000000"/>
          <w:sz w:val="24"/>
          <w:szCs w:val="24"/>
          <w:lang w:val="ru-RU" w:eastAsia="ru-RU"/>
        </w:rPr>
        <w:br/>
        <w:t>2) отступ, интервал</w:t>
      </w:r>
      <w:r w:rsidRPr="00300C8C">
        <w:rPr>
          <w:color w:val="000000"/>
          <w:sz w:val="24"/>
          <w:szCs w:val="24"/>
          <w:lang w:val="ru-RU" w:eastAsia="ru-RU"/>
        </w:rPr>
        <w:br/>
        <w:t>3) поля, ориентация</w:t>
      </w:r>
      <w:r w:rsidRPr="00300C8C">
        <w:rPr>
          <w:color w:val="000000"/>
          <w:sz w:val="24"/>
          <w:szCs w:val="24"/>
          <w:lang w:val="ru-RU" w:eastAsia="ru-RU"/>
        </w:rPr>
        <w:br/>
        <w:t>4) стиль, шаблон</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6.Сущность процесса преобразования формата текстового файла состоит в…</w:t>
      </w:r>
      <w:r w:rsidRPr="00300C8C">
        <w:rPr>
          <w:color w:val="000000"/>
          <w:sz w:val="24"/>
          <w:szCs w:val="24"/>
          <w:lang w:val="ru-RU" w:eastAsia="ru-RU"/>
        </w:rPr>
        <w:br/>
        <w:t>1) изменении размеров шрифта</w:t>
      </w:r>
      <w:r w:rsidRPr="00300C8C">
        <w:rPr>
          <w:color w:val="000000"/>
          <w:sz w:val="24"/>
          <w:szCs w:val="24"/>
          <w:lang w:val="ru-RU" w:eastAsia="ru-RU"/>
        </w:rPr>
        <w:br/>
        <w:t>2) изменении параметров форматирования абзаца</w:t>
      </w:r>
      <w:r w:rsidRPr="00300C8C">
        <w:rPr>
          <w:color w:val="000000"/>
          <w:sz w:val="24"/>
          <w:szCs w:val="24"/>
          <w:lang w:val="ru-RU" w:eastAsia="ru-RU"/>
        </w:rPr>
        <w:br/>
        <w:t xml:space="preserve">3) двоичной перекодировке символов </w:t>
      </w:r>
      <w:r w:rsidRPr="00300C8C">
        <w:rPr>
          <w:color w:val="000000"/>
          <w:sz w:val="24"/>
          <w:szCs w:val="24"/>
          <w:lang w:val="ru-RU" w:eastAsia="ru-RU"/>
        </w:rPr>
        <w:br/>
        <w:t>4) изменении параметров страницы при печати</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7.Примитивами в графическом редакторе называются</w:t>
      </w:r>
      <w:r w:rsidRPr="00300C8C">
        <w:rPr>
          <w:color w:val="000000"/>
          <w:sz w:val="24"/>
          <w:szCs w:val="24"/>
          <w:lang w:val="ru-RU" w:eastAsia="ru-RU"/>
        </w:rPr>
        <w:br/>
        <w:t xml:space="preserve">1) линия, круг </w:t>
      </w:r>
      <w:r w:rsidRPr="00300C8C">
        <w:rPr>
          <w:color w:val="000000"/>
          <w:sz w:val="24"/>
          <w:szCs w:val="24"/>
          <w:lang w:val="ru-RU" w:eastAsia="ru-RU"/>
        </w:rPr>
        <w:br/>
        <w:t>2) карандаш, кисть, ластик</w:t>
      </w:r>
      <w:r w:rsidRPr="00300C8C">
        <w:rPr>
          <w:color w:val="000000"/>
          <w:sz w:val="24"/>
          <w:szCs w:val="24"/>
          <w:lang w:val="ru-RU" w:eastAsia="ru-RU"/>
        </w:rPr>
        <w:br/>
        <w:t>3) выделение копирование, вставка</w:t>
      </w:r>
      <w:r w:rsidRPr="00300C8C">
        <w:rPr>
          <w:color w:val="000000"/>
          <w:sz w:val="24"/>
          <w:szCs w:val="24"/>
          <w:lang w:val="ru-RU" w:eastAsia="ru-RU"/>
        </w:rPr>
        <w:br/>
        <w:t>4) наборы цветов (палитра)</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8.Инструментами в графическом редакторе являются…</w:t>
      </w:r>
      <w:r w:rsidRPr="00300C8C">
        <w:rPr>
          <w:color w:val="000000"/>
          <w:sz w:val="24"/>
          <w:szCs w:val="24"/>
          <w:lang w:val="ru-RU" w:eastAsia="ru-RU"/>
        </w:rPr>
        <w:br/>
        <w:t>1) линия, круг, прямоугольник</w:t>
      </w:r>
      <w:r w:rsidRPr="00300C8C">
        <w:rPr>
          <w:color w:val="000000"/>
          <w:sz w:val="24"/>
          <w:szCs w:val="24"/>
          <w:lang w:val="ru-RU" w:eastAsia="ru-RU"/>
        </w:rPr>
        <w:br/>
        <w:t>2) выделение, копирование, вставка</w:t>
      </w:r>
      <w:r w:rsidRPr="00300C8C">
        <w:rPr>
          <w:color w:val="000000"/>
          <w:sz w:val="24"/>
          <w:szCs w:val="24"/>
          <w:lang w:val="ru-RU" w:eastAsia="ru-RU"/>
        </w:rPr>
        <w:br/>
        <w:t xml:space="preserve">3) карандаш, кисть, ластик </w:t>
      </w:r>
      <w:r w:rsidRPr="00300C8C">
        <w:rPr>
          <w:color w:val="000000"/>
          <w:sz w:val="24"/>
          <w:szCs w:val="24"/>
          <w:lang w:val="ru-RU" w:eastAsia="ru-RU"/>
        </w:rPr>
        <w:br/>
        <w:t>4) наборы цветов (палитры)</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9.К основным операциям, возможным в графическом редакторе, относятся…</w:t>
      </w:r>
      <w:r w:rsidRPr="00300C8C">
        <w:rPr>
          <w:color w:val="000000"/>
          <w:sz w:val="24"/>
          <w:szCs w:val="24"/>
          <w:lang w:val="ru-RU" w:eastAsia="ru-RU"/>
        </w:rPr>
        <w:br/>
        <w:t>1) линия, круг, прямоугольник</w:t>
      </w:r>
      <w:r w:rsidRPr="00300C8C">
        <w:rPr>
          <w:color w:val="000000"/>
          <w:sz w:val="24"/>
          <w:szCs w:val="24"/>
          <w:lang w:val="ru-RU" w:eastAsia="ru-RU"/>
        </w:rPr>
        <w:br/>
        <w:t>2) карандаш, кисть, ластик</w:t>
      </w:r>
      <w:r w:rsidRPr="00300C8C">
        <w:rPr>
          <w:color w:val="000000"/>
          <w:sz w:val="24"/>
          <w:szCs w:val="24"/>
          <w:lang w:val="ru-RU" w:eastAsia="ru-RU"/>
        </w:rPr>
        <w:br/>
        <w:t xml:space="preserve">3) выделение, копирование, вставка </w:t>
      </w:r>
      <w:r w:rsidRPr="00300C8C">
        <w:rPr>
          <w:color w:val="000000"/>
          <w:sz w:val="24"/>
          <w:szCs w:val="24"/>
          <w:lang w:val="ru-RU" w:eastAsia="ru-RU"/>
        </w:rPr>
        <w:br/>
        <w:t>4) наборы цветов (палитра)</w:t>
      </w:r>
    </w:p>
    <w:p w:rsidR="00300C8C" w:rsidRDefault="00300C8C" w:rsidP="001F500F">
      <w:pPr>
        <w:shd w:val="clear" w:color="auto" w:fill="FFFFFF"/>
        <w:rPr>
          <w:color w:val="000000"/>
          <w:sz w:val="24"/>
          <w:szCs w:val="24"/>
          <w:lang w:val="ru-RU" w:eastAsia="ru-RU"/>
        </w:rPr>
      </w:pPr>
    </w:p>
    <w:p w:rsidR="00300C8C" w:rsidRDefault="00300C8C" w:rsidP="001F500F">
      <w:pPr>
        <w:shd w:val="clear" w:color="auto" w:fill="FFFFFF"/>
        <w:rPr>
          <w:color w:val="000000"/>
          <w:sz w:val="24"/>
          <w:szCs w:val="24"/>
          <w:lang w:val="ru-RU" w:eastAsia="ru-RU"/>
        </w:rPr>
      </w:pPr>
    </w:p>
    <w:p w:rsidR="00300C8C" w:rsidRDefault="00300C8C" w:rsidP="001F500F">
      <w:pPr>
        <w:shd w:val="clear" w:color="auto" w:fill="FFFFFF"/>
        <w:rPr>
          <w:color w:val="000000"/>
          <w:sz w:val="24"/>
          <w:szCs w:val="24"/>
          <w:lang w:val="ru-RU" w:eastAsia="ru-RU"/>
        </w:rPr>
      </w:pPr>
    </w:p>
    <w:p w:rsidR="00300C8C" w:rsidRDefault="00300C8C" w:rsidP="001F500F">
      <w:pPr>
        <w:shd w:val="clear" w:color="auto" w:fill="FFFFFF"/>
        <w:rPr>
          <w:color w:val="000000"/>
          <w:sz w:val="24"/>
          <w:szCs w:val="24"/>
          <w:lang w:val="ru-RU" w:eastAsia="ru-RU"/>
        </w:rPr>
      </w:pPr>
    </w:p>
    <w:p w:rsidR="00300C8C" w:rsidRDefault="00300C8C" w:rsidP="001F500F">
      <w:pPr>
        <w:shd w:val="clear" w:color="auto" w:fill="FFFFFF"/>
        <w:rPr>
          <w:color w:val="000000"/>
          <w:sz w:val="24"/>
          <w:szCs w:val="24"/>
          <w:lang w:val="ru-RU" w:eastAsia="ru-RU"/>
        </w:rPr>
      </w:pPr>
    </w:p>
    <w:p w:rsidR="00300C8C" w:rsidRDefault="00300C8C" w:rsidP="001F500F">
      <w:pPr>
        <w:shd w:val="clear" w:color="auto" w:fill="FFFFFF"/>
        <w:rPr>
          <w:color w:val="000000"/>
          <w:sz w:val="24"/>
          <w:szCs w:val="24"/>
          <w:lang w:val="ru-RU" w:eastAsia="ru-RU"/>
        </w:rPr>
      </w:pPr>
    </w:p>
    <w:p w:rsidR="00300C8C" w:rsidRPr="00300C8C" w:rsidRDefault="00300C8C" w:rsidP="00300C8C">
      <w:pPr>
        <w:shd w:val="clear" w:color="auto" w:fill="FFFFFF"/>
        <w:jc w:val="center"/>
        <w:rPr>
          <w:color w:val="000000"/>
          <w:sz w:val="24"/>
          <w:szCs w:val="24"/>
          <w:lang w:val="ru-RU" w:eastAsia="ru-RU"/>
        </w:rPr>
      </w:pPr>
      <w:r w:rsidRPr="00300C8C">
        <w:rPr>
          <w:b/>
          <w:bCs/>
          <w:color w:val="000000"/>
          <w:sz w:val="24"/>
          <w:szCs w:val="24"/>
          <w:lang w:val="ru-RU" w:eastAsia="ru-RU"/>
        </w:rPr>
        <w:t>Электронные (динамические таблицы)</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1.В электронных таблицах выделена группа ячеек А1:В3. Сколько ячеек входит в эту группу?</w:t>
      </w:r>
    </w:p>
    <w:p w:rsidR="00300C8C" w:rsidRPr="00300C8C" w:rsidRDefault="00300C8C" w:rsidP="003E11E9">
      <w:pPr>
        <w:numPr>
          <w:ilvl w:val="0"/>
          <w:numId w:val="57"/>
        </w:numPr>
        <w:shd w:val="clear" w:color="auto" w:fill="FFFFFF"/>
        <w:rPr>
          <w:color w:val="000000"/>
          <w:sz w:val="24"/>
          <w:szCs w:val="24"/>
          <w:lang w:eastAsia="ru-RU"/>
        </w:rPr>
      </w:pPr>
      <w:r w:rsidRPr="00300C8C">
        <w:rPr>
          <w:color w:val="000000"/>
          <w:sz w:val="24"/>
          <w:szCs w:val="24"/>
          <w:lang w:eastAsia="ru-RU"/>
        </w:rPr>
        <w:t xml:space="preserve">6 </w:t>
      </w:r>
    </w:p>
    <w:p w:rsidR="00300C8C" w:rsidRPr="00300C8C" w:rsidRDefault="00300C8C" w:rsidP="003E11E9">
      <w:pPr>
        <w:numPr>
          <w:ilvl w:val="0"/>
          <w:numId w:val="57"/>
        </w:numPr>
        <w:shd w:val="clear" w:color="auto" w:fill="FFFFFF"/>
        <w:rPr>
          <w:color w:val="000000"/>
          <w:sz w:val="24"/>
          <w:szCs w:val="24"/>
          <w:lang w:eastAsia="ru-RU"/>
        </w:rPr>
      </w:pPr>
      <w:r w:rsidRPr="00300C8C">
        <w:rPr>
          <w:color w:val="000000"/>
          <w:sz w:val="24"/>
          <w:szCs w:val="24"/>
          <w:lang w:eastAsia="ru-RU"/>
        </w:rPr>
        <w:t xml:space="preserve">5 </w:t>
      </w:r>
    </w:p>
    <w:p w:rsidR="00300C8C" w:rsidRPr="00300C8C" w:rsidRDefault="00300C8C" w:rsidP="003E11E9">
      <w:pPr>
        <w:numPr>
          <w:ilvl w:val="0"/>
          <w:numId w:val="57"/>
        </w:numPr>
        <w:shd w:val="clear" w:color="auto" w:fill="FFFFFF"/>
        <w:rPr>
          <w:color w:val="000000"/>
          <w:sz w:val="24"/>
          <w:szCs w:val="24"/>
          <w:lang w:eastAsia="ru-RU"/>
        </w:rPr>
      </w:pPr>
      <w:r w:rsidRPr="00300C8C">
        <w:rPr>
          <w:color w:val="000000"/>
          <w:sz w:val="24"/>
          <w:szCs w:val="24"/>
          <w:lang w:eastAsia="ru-RU"/>
        </w:rPr>
        <w:t xml:space="preserve">4 </w:t>
      </w:r>
    </w:p>
    <w:p w:rsidR="00300C8C" w:rsidRPr="00300C8C" w:rsidRDefault="00300C8C" w:rsidP="003E11E9">
      <w:pPr>
        <w:numPr>
          <w:ilvl w:val="0"/>
          <w:numId w:val="57"/>
        </w:numPr>
        <w:shd w:val="clear" w:color="auto" w:fill="FFFFFF"/>
        <w:rPr>
          <w:color w:val="000000"/>
          <w:sz w:val="24"/>
          <w:szCs w:val="24"/>
          <w:lang w:eastAsia="ru-RU"/>
        </w:rPr>
      </w:pPr>
      <w:r w:rsidRPr="00300C8C">
        <w:rPr>
          <w:color w:val="000000"/>
          <w:sz w:val="24"/>
          <w:szCs w:val="24"/>
          <w:lang w:eastAsia="ru-RU"/>
        </w:rPr>
        <w:t>3</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2.Основным элементом электронных таблиц является…</w:t>
      </w:r>
    </w:p>
    <w:p w:rsidR="00300C8C" w:rsidRPr="00300C8C" w:rsidRDefault="00300C8C" w:rsidP="003E11E9">
      <w:pPr>
        <w:numPr>
          <w:ilvl w:val="0"/>
          <w:numId w:val="56"/>
        </w:numPr>
        <w:shd w:val="clear" w:color="auto" w:fill="FFFFFF"/>
        <w:rPr>
          <w:color w:val="000000"/>
          <w:sz w:val="24"/>
          <w:szCs w:val="24"/>
          <w:lang w:eastAsia="ru-RU"/>
        </w:rPr>
      </w:pPr>
      <w:r w:rsidRPr="00300C8C">
        <w:rPr>
          <w:color w:val="000000"/>
          <w:sz w:val="24"/>
          <w:szCs w:val="24"/>
          <w:lang w:eastAsia="ru-RU"/>
        </w:rPr>
        <w:t xml:space="preserve">ячейка </w:t>
      </w:r>
    </w:p>
    <w:p w:rsidR="00300C8C" w:rsidRPr="00300C8C" w:rsidRDefault="00300C8C" w:rsidP="003E11E9">
      <w:pPr>
        <w:numPr>
          <w:ilvl w:val="0"/>
          <w:numId w:val="56"/>
        </w:numPr>
        <w:shd w:val="clear" w:color="auto" w:fill="FFFFFF"/>
        <w:rPr>
          <w:color w:val="000000"/>
          <w:sz w:val="24"/>
          <w:szCs w:val="24"/>
          <w:lang w:eastAsia="ru-RU"/>
        </w:rPr>
      </w:pPr>
      <w:r w:rsidRPr="00300C8C">
        <w:rPr>
          <w:color w:val="000000"/>
          <w:sz w:val="24"/>
          <w:szCs w:val="24"/>
          <w:lang w:eastAsia="ru-RU"/>
        </w:rPr>
        <w:t xml:space="preserve">столбец </w:t>
      </w:r>
    </w:p>
    <w:p w:rsidR="00300C8C" w:rsidRPr="00300C8C" w:rsidRDefault="00300C8C" w:rsidP="003E11E9">
      <w:pPr>
        <w:numPr>
          <w:ilvl w:val="0"/>
          <w:numId w:val="56"/>
        </w:numPr>
        <w:shd w:val="clear" w:color="auto" w:fill="FFFFFF"/>
        <w:rPr>
          <w:color w:val="000000"/>
          <w:sz w:val="24"/>
          <w:szCs w:val="24"/>
          <w:lang w:eastAsia="ru-RU"/>
        </w:rPr>
      </w:pPr>
      <w:r w:rsidRPr="00300C8C">
        <w:rPr>
          <w:color w:val="000000"/>
          <w:sz w:val="24"/>
          <w:szCs w:val="24"/>
          <w:lang w:eastAsia="ru-RU"/>
        </w:rPr>
        <w:t xml:space="preserve">строка </w:t>
      </w:r>
    </w:p>
    <w:p w:rsidR="00300C8C" w:rsidRPr="00300C8C" w:rsidRDefault="00300C8C" w:rsidP="003E11E9">
      <w:pPr>
        <w:numPr>
          <w:ilvl w:val="0"/>
          <w:numId w:val="56"/>
        </w:numPr>
        <w:shd w:val="clear" w:color="auto" w:fill="FFFFFF"/>
        <w:rPr>
          <w:color w:val="000000"/>
          <w:sz w:val="24"/>
          <w:szCs w:val="24"/>
          <w:lang w:eastAsia="ru-RU"/>
        </w:rPr>
      </w:pPr>
      <w:r w:rsidRPr="00300C8C">
        <w:rPr>
          <w:color w:val="000000"/>
          <w:sz w:val="24"/>
          <w:szCs w:val="24"/>
          <w:lang w:eastAsia="ru-RU"/>
        </w:rPr>
        <w:t>таблица</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3.Результатом вычислений в ячейке С1 будет:</w:t>
      </w:r>
      <w:r w:rsidRPr="00300C8C">
        <w:rPr>
          <w:color w:val="000000"/>
          <w:sz w:val="24"/>
          <w:szCs w:val="24"/>
          <w:lang w:val="ru-RU" w:eastAsia="ru-RU"/>
        </w:rPr>
        <w:br/>
        <w:t>А 1 В1 С1</w:t>
      </w:r>
      <w:r w:rsidRPr="00300C8C">
        <w:rPr>
          <w:color w:val="000000"/>
          <w:sz w:val="24"/>
          <w:szCs w:val="24"/>
          <w:lang w:val="ru-RU" w:eastAsia="ru-RU"/>
        </w:rPr>
        <w:br/>
        <w:t>5 =А1*2 =А1+В1</w:t>
      </w:r>
    </w:p>
    <w:p w:rsidR="00300C8C" w:rsidRPr="00300C8C" w:rsidRDefault="00300C8C" w:rsidP="003E11E9">
      <w:pPr>
        <w:numPr>
          <w:ilvl w:val="0"/>
          <w:numId w:val="55"/>
        </w:numPr>
        <w:shd w:val="clear" w:color="auto" w:fill="FFFFFF"/>
        <w:rPr>
          <w:color w:val="000000"/>
          <w:sz w:val="24"/>
          <w:szCs w:val="24"/>
          <w:lang w:eastAsia="ru-RU"/>
        </w:rPr>
      </w:pPr>
      <w:r w:rsidRPr="00300C8C">
        <w:rPr>
          <w:color w:val="000000"/>
          <w:sz w:val="24"/>
          <w:szCs w:val="24"/>
          <w:lang w:eastAsia="ru-RU"/>
        </w:rPr>
        <w:t xml:space="preserve">5 </w:t>
      </w:r>
    </w:p>
    <w:p w:rsidR="00300C8C" w:rsidRPr="00300C8C" w:rsidRDefault="00300C8C" w:rsidP="003E11E9">
      <w:pPr>
        <w:numPr>
          <w:ilvl w:val="0"/>
          <w:numId w:val="55"/>
        </w:numPr>
        <w:shd w:val="clear" w:color="auto" w:fill="FFFFFF"/>
        <w:rPr>
          <w:color w:val="000000"/>
          <w:sz w:val="24"/>
          <w:szCs w:val="24"/>
          <w:lang w:eastAsia="ru-RU"/>
        </w:rPr>
      </w:pPr>
      <w:r w:rsidRPr="00300C8C">
        <w:rPr>
          <w:color w:val="000000"/>
          <w:sz w:val="24"/>
          <w:szCs w:val="24"/>
          <w:lang w:eastAsia="ru-RU"/>
        </w:rPr>
        <w:t xml:space="preserve">10 </w:t>
      </w:r>
    </w:p>
    <w:p w:rsidR="00300C8C" w:rsidRPr="00300C8C" w:rsidRDefault="00300C8C" w:rsidP="003E11E9">
      <w:pPr>
        <w:numPr>
          <w:ilvl w:val="0"/>
          <w:numId w:val="55"/>
        </w:numPr>
        <w:shd w:val="clear" w:color="auto" w:fill="FFFFFF"/>
        <w:rPr>
          <w:color w:val="000000"/>
          <w:sz w:val="24"/>
          <w:szCs w:val="24"/>
          <w:lang w:eastAsia="ru-RU"/>
        </w:rPr>
      </w:pPr>
      <w:r w:rsidRPr="00300C8C">
        <w:rPr>
          <w:color w:val="000000"/>
          <w:sz w:val="24"/>
          <w:szCs w:val="24"/>
          <w:lang w:eastAsia="ru-RU"/>
        </w:rPr>
        <w:t xml:space="preserve">15  </w:t>
      </w:r>
    </w:p>
    <w:p w:rsidR="00300C8C" w:rsidRPr="00300C8C" w:rsidRDefault="00300C8C" w:rsidP="003E11E9">
      <w:pPr>
        <w:numPr>
          <w:ilvl w:val="0"/>
          <w:numId w:val="55"/>
        </w:numPr>
        <w:shd w:val="clear" w:color="auto" w:fill="FFFFFF"/>
        <w:rPr>
          <w:color w:val="000000"/>
          <w:sz w:val="24"/>
          <w:szCs w:val="24"/>
          <w:lang w:eastAsia="ru-RU"/>
        </w:rPr>
      </w:pPr>
      <w:r w:rsidRPr="00300C8C">
        <w:rPr>
          <w:color w:val="000000"/>
          <w:sz w:val="24"/>
          <w:szCs w:val="24"/>
          <w:lang w:eastAsia="ru-RU"/>
        </w:rPr>
        <w:t>20</w:t>
      </w:r>
    </w:p>
    <w:p w:rsidR="00300C8C" w:rsidRPr="00300C8C" w:rsidRDefault="00300C8C" w:rsidP="00300C8C">
      <w:pPr>
        <w:shd w:val="clear" w:color="auto" w:fill="FFFFFF"/>
        <w:rPr>
          <w:color w:val="000000"/>
          <w:sz w:val="24"/>
          <w:szCs w:val="24"/>
          <w:lang w:eastAsia="ru-RU"/>
        </w:rPr>
      </w:pPr>
      <w:r w:rsidRPr="00300C8C">
        <w:rPr>
          <w:color w:val="000000"/>
          <w:sz w:val="24"/>
          <w:szCs w:val="24"/>
          <w:lang w:eastAsia="ru-RU"/>
        </w:rPr>
        <w:t>4.Относительная ссылка это .....</w:t>
      </w:r>
    </w:p>
    <w:p w:rsidR="00300C8C" w:rsidRPr="00300C8C" w:rsidRDefault="00300C8C" w:rsidP="003E11E9">
      <w:pPr>
        <w:numPr>
          <w:ilvl w:val="0"/>
          <w:numId w:val="49"/>
        </w:numPr>
        <w:shd w:val="clear" w:color="auto" w:fill="FFFFFF"/>
        <w:rPr>
          <w:color w:val="000000"/>
          <w:sz w:val="24"/>
          <w:szCs w:val="24"/>
          <w:lang w:val="ru-RU" w:eastAsia="ru-RU"/>
        </w:rPr>
      </w:pPr>
      <w:r w:rsidRPr="00300C8C">
        <w:rPr>
          <w:color w:val="000000"/>
          <w:sz w:val="24"/>
          <w:szCs w:val="24"/>
          <w:lang w:val="ru-RU" w:eastAsia="ru-RU"/>
        </w:rPr>
        <w:t xml:space="preserve">когда адрес на который ссылается формула, изменяется при копировании формулы </w:t>
      </w:r>
    </w:p>
    <w:p w:rsidR="00300C8C" w:rsidRPr="00300C8C" w:rsidRDefault="00300C8C" w:rsidP="003E11E9">
      <w:pPr>
        <w:numPr>
          <w:ilvl w:val="0"/>
          <w:numId w:val="49"/>
        </w:numPr>
        <w:shd w:val="clear" w:color="auto" w:fill="FFFFFF"/>
        <w:rPr>
          <w:color w:val="000000"/>
          <w:sz w:val="24"/>
          <w:szCs w:val="24"/>
          <w:lang w:val="ru-RU" w:eastAsia="ru-RU"/>
        </w:rPr>
      </w:pPr>
      <w:r w:rsidRPr="00300C8C">
        <w:rPr>
          <w:color w:val="000000"/>
          <w:sz w:val="24"/>
          <w:szCs w:val="24"/>
          <w:lang w:val="ru-RU" w:eastAsia="ru-RU"/>
        </w:rPr>
        <w:t>когда адрес, на который ссылается формула при копировании не изменяется</w:t>
      </w:r>
    </w:p>
    <w:p w:rsidR="00300C8C" w:rsidRPr="00300C8C" w:rsidRDefault="00300C8C" w:rsidP="003E11E9">
      <w:pPr>
        <w:numPr>
          <w:ilvl w:val="0"/>
          <w:numId w:val="49"/>
        </w:numPr>
        <w:shd w:val="clear" w:color="auto" w:fill="FFFFFF"/>
        <w:rPr>
          <w:color w:val="000000"/>
          <w:sz w:val="24"/>
          <w:szCs w:val="24"/>
          <w:lang w:val="ru-RU" w:eastAsia="ru-RU"/>
        </w:rPr>
      </w:pPr>
      <w:r w:rsidRPr="00300C8C">
        <w:rPr>
          <w:color w:val="000000"/>
          <w:sz w:val="24"/>
          <w:szCs w:val="24"/>
          <w:lang w:val="ru-RU" w:eastAsia="ru-RU"/>
        </w:rPr>
        <w:t>ссылка полученная в результате копирования формулы</w:t>
      </w:r>
    </w:p>
    <w:p w:rsidR="00300C8C" w:rsidRPr="00300C8C" w:rsidRDefault="00300C8C" w:rsidP="00300C8C">
      <w:pPr>
        <w:shd w:val="clear" w:color="auto" w:fill="FFFFFF"/>
        <w:rPr>
          <w:color w:val="000000"/>
          <w:sz w:val="24"/>
          <w:szCs w:val="24"/>
          <w:lang w:eastAsia="ru-RU"/>
        </w:rPr>
      </w:pPr>
      <w:r w:rsidRPr="00300C8C">
        <w:rPr>
          <w:color w:val="000000"/>
          <w:sz w:val="24"/>
          <w:szCs w:val="24"/>
          <w:lang w:val="ru-RU" w:eastAsia="ru-RU"/>
        </w:rPr>
        <w:t xml:space="preserve">5.После ввода числа в клетку Вы наблюдаете "######" вместо результата. </w:t>
      </w:r>
      <w:r w:rsidRPr="00300C8C">
        <w:rPr>
          <w:color w:val="000000"/>
          <w:sz w:val="24"/>
          <w:szCs w:val="24"/>
          <w:lang w:eastAsia="ru-RU"/>
        </w:rPr>
        <w:t>В чем причина такой ситуации?</w:t>
      </w:r>
    </w:p>
    <w:p w:rsidR="00300C8C" w:rsidRPr="00300C8C" w:rsidRDefault="00300C8C" w:rsidP="003E11E9">
      <w:pPr>
        <w:numPr>
          <w:ilvl w:val="0"/>
          <w:numId w:val="50"/>
        </w:numPr>
        <w:shd w:val="clear" w:color="auto" w:fill="FFFFFF"/>
        <w:rPr>
          <w:color w:val="000000"/>
          <w:sz w:val="24"/>
          <w:szCs w:val="24"/>
          <w:lang w:val="ru-RU" w:eastAsia="ru-RU"/>
        </w:rPr>
      </w:pPr>
      <w:r w:rsidRPr="00300C8C">
        <w:rPr>
          <w:color w:val="000000"/>
          <w:sz w:val="24"/>
          <w:szCs w:val="24"/>
          <w:lang w:val="ru-RU" w:eastAsia="ru-RU"/>
        </w:rPr>
        <w:t>не хватает ширины клетки, чтобы показать введенное число</w:t>
      </w:r>
    </w:p>
    <w:p w:rsidR="00300C8C" w:rsidRPr="00300C8C" w:rsidRDefault="00300C8C" w:rsidP="003E11E9">
      <w:pPr>
        <w:numPr>
          <w:ilvl w:val="0"/>
          <w:numId w:val="50"/>
        </w:numPr>
        <w:shd w:val="clear" w:color="auto" w:fill="FFFFFF"/>
        <w:rPr>
          <w:color w:val="000000"/>
          <w:sz w:val="24"/>
          <w:szCs w:val="24"/>
          <w:lang w:eastAsia="ru-RU"/>
        </w:rPr>
      </w:pPr>
      <w:r w:rsidRPr="00300C8C">
        <w:rPr>
          <w:color w:val="000000"/>
          <w:sz w:val="24"/>
          <w:szCs w:val="24"/>
          <w:lang w:eastAsia="ru-RU"/>
        </w:rPr>
        <w:t>число введено с ошибкой</w:t>
      </w:r>
    </w:p>
    <w:p w:rsidR="00300C8C" w:rsidRPr="00300C8C" w:rsidRDefault="00300C8C" w:rsidP="003E11E9">
      <w:pPr>
        <w:numPr>
          <w:ilvl w:val="0"/>
          <w:numId w:val="50"/>
        </w:numPr>
        <w:shd w:val="clear" w:color="auto" w:fill="FFFFFF"/>
        <w:rPr>
          <w:color w:val="000000"/>
          <w:sz w:val="24"/>
          <w:szCs w:val="24"/>
          <w:lang w:eastAsia="ru-RU"/>
        </w:rPr>
      </w:pPr>
      <w:r w:rsidRPr="00300C8C">
        <w:rPr>
          <w:color w:val="000000"/>
          <w:sz w:val="24"/>
          <w:szCs w:val="24"/>
          <w:lang w:eastAsia="ru-RU"/>
        </w:rPr>
        <w:t>число введено в защищенную клетку</w:t>
      </w:r>
    </w:p>
    <w:p w:rsidR="00300C8C" w:rsidRPr="00300C8C" w:rsidRDefault="00300C8C" w:rsidP="00300C8C">
      <w:pPr>
        <w:shd w:val="clear" w:color="auto" w:fill="FFFFFF"/>
        <w:rPr>
          <w:color w:val="000000"/>
          <w:sz w:val="24"/>
          <w:szCs w:val="24"/>
          <w:lang w:val="ru-RU" w:eastAsia="ru-RU"/>
        </w:rPr>
      </w:pPr>
      <w:r w:rsidRPr="00300C8C">
        <w:rPr>
          <w:color w:val="000000"/>
          <w:sz w:val="24"/>
          <w:szCs w:val="24"/>
          <w:lang w:val="ru-RU" w:eastAsia="ru-RU"/>
        </w:rPr>
        <w:t xml:space="preserve">6.Для переименования листа в </w:t>
      </w:r>
      <w:r w:rsidRPr="00300C8C">
        <w:rPr>
          <w:color w:val="000000"/>
          <w:sz w:val="24"/>
          <w:szCs w:val="24"/>
          <w:lang w:eastAsia="ru-RU"/>
        </w:rPr>
        <w:t>Excel</w:t>
      </w:r>
      <w:r w:rsidRPr="00300C8C">
        <w:rPr>
          <w:color w:val="000000"/>
          <w:sz w:val="24"/>
          <w:szCs w:val="24"/>
          <w:lang w:val="ru-RU" w:eastAsia="ru-RU"/>
        </w:rPr>
        <w:t xml:space="preserve"> требуется:</w:t>
      </w:r>
    </w:p>
    <w:p w:rsidR="00300C8C" w:rsidRPr="00300C8C" w:rsidRDefault="00300C8C" w:rsidP="003E11E9">
      <w:pPr>
        <w:numPr>
          <w:ilvl w:val="0"/>
          <w:numId w:val="51"/>
        </w:numPr>
        <w:shd w:val="clear" w:color="auto" w:fill="FFFFFF"/>
        <w:rPr>
          <w:color w:val="000000"/>
          <w:sz w:val="24"/>
          <w:szCs w:val="24"/>
          <w:lang w:eastAsia="ru-RU"/>
        </w:rPr>
      </w:pPr>
      <w:r w:rsidRPr="00300C8C">
        <w:rPr>
          <w:color w:val="000000"/>
          <w:sz w:val="24"/>
          <w:szCs w:val="24"/>
          <w:lang w:eastAsia="ru-RU"/>
        </w:rPr>
        <w:t>сохранить данные на диске</w:t>
      </w:r>
    </w:p>
    <w:p w:rsidR="00300C8C" w:rsidRPr="00300C8C" w:rsidRDefault="00300C8C" w:rsidP="003E11E9">
      <w:pPr>
        <w:numPr>
          <w:ilvl w:val="0"/>
          <w:numId w:val="51"/>
        </w:numPr>
        <w:shd w:val="clear" w:color="auto" w:fill="FFFFFF"/>
        <w:rPr>
          <w:color w:val="000000"/>
          <w:sz w:val="24"/>
          <w:szCs w:val="24"/>
          <w:lang w:val="ru-RU" w:eastAsia="ru-RU"/>
        </w:rPr>
      </w:pPr>
      <w:r w:rsidRPr="00300C8C">
        <w:rPr>
          <w:color w:val="000000"/>
          <w:sz w:val="24"/>
          <w:szCs w:val="24"/>
          <w:lang w:val="ru-RU" w:eastAsia="ru-RU"/>
        </w:rPr>
        <w:t>щелкнуть л.к.м на листе и ввести новое имя</w:t>
      </w:r>
    </w:p>
    <w:p w:rsidR="00300C8C" w:rsidRPr="00300C8C" w:rsidRDefault="00300C8C" w:rsidP="003E11E9">
      <w:pPr>
        <w:numPr>
          <w:ilvl w:val="0"/>
          <w:numId w:val="51"/>
        </w:numPr>
        <w:shd w:val="clear" w:color="auto" w:fill="FFFFFF"/>
        <w:rPr>
          <w:color w:val="000000"/>
          <w:sz w:val="24"/>
          <w:szCs w:val="24"/>
          <w:lang w:val="ru-RU" w:eastAsia="ru-RU"/>
        </w:rPr>
      </w:pPr>
      <w:r w:rsidRPr="00300C8C">
        <w:rPr>
          <w:color w:val="000000"/>
          <w:sz w:val="24"/>
          <w:szCs w:val="24"/>
          <w:lang w:val="ru-RU" w:eastAsia="ru-RU"/>
        </w:rPr>
        <w:t>щелкнуть п.к.м на листе, и изменить имя</w:t>
      </w:r>
    </w:p>
    <w:p w:rsidR="00300C8C" w:rsidRPr="00300C8C" w:rsidRDefault="00300C8C" w:rsidP="003E11E9">
      <w:pPr>
        <w:numPr>
          <w:ilvl w:val="0"/>
          <w:numId w:val="51"/>
        </w:numPr>
        <w:shd w:val="clear" w:color="auto" w:fill="FFFFFF"/>
        <w:rPr>
          <w:color w:val="000000"/>
          <w:sz w:val="24"/>
          <w:szCs w:val="24"/>
          <w:lang w:val="ru-RU" w:eastAsia="ru-RU"/>
        </w:rPr>
      </w:pPr>
      <w:r w:rsidRPr="00300C8C">
        <w:rPr>
          <w:color w:val="000000"/>
          <w:sz w:val="24"/>
          <w:szCs w:val="24"/>
          <w:lang w:val="ru-RU" w:eastAsia="ru-RU"/>
        </w:rPr>
        <w:t xml:space="preserve">дважды щелкнуть на имени листа и изменить имя </w:t>
      </w:r>
    </w:p>
    <w:p w:rsidR="00300C8C" w:rsidRPr="00300C8C" w:rsidRDefault="00300C8C" w:rsidP="00300C8C">
      <w:pPr>
        <w:shd w:val="clear" w:color="auto" w:fill="FFFFFF"/>
        <w:rPr>
          <w:color w:val="000000"/>
          <w:sz w:val="24"/>
          <w:szCs w:val="24"/>
          <w:lang w:eastAsia="ru-RU"/>
        </w:rPr>
      </w:pPr>
      <w:r w:rsidRPr="00300C8C">
        <w:rPr>
          <w:color w:val="000000"/>
          <w:sz w:val="24"/>
          <w:szCs w:val="24"/>
          <w:lang w:val="ru-RU" w:eastAsia="ru-RU"/>
        </w:rPr>
        <w:t xml:space="preserve">7.Вы построили диаграмму по некоторым данным из таблицы, а через некоторое время изменили эти данные. </w:t>
      </w:r>
      <w:r w:rsidRPr="00300C8C">
        <w:rPr>
          <w:color w:val="000000"/>
          <w:sz w:val="24"/>
          <w:szCs w:val="24"/>
          <w:lang w:eastAsia="ru-RU"/>
        </w:rPr>
        <w:t>Как перестроить диаграмму для новых данных?</w:t>
      </w:r>
    </w:p>
    <w:p w:rsidR="00300C8C" w:rsidRPr="00300C8C" w:rsidRDefault="00300C8C" w:rsidP="003E11E9">
      <w:pPr>
        <w:numPr>
          <w:ilvl w:val="0"/>
          <w:numId w:val="52"/>
        </w:numPr>
        <w:shd w:val="clear" w:color="auto" w:fill="FFFFFF"/>
        <w:rPr>
          <w:color w:val="000000"/>
          <w:sz w:val="24"/>
          <w:szCs w:val="24"/>
          <w:lang w:val="ru-RU" w:eastAsia="ru-RU"/>
        </w:rPr>
      </w:pPr>
      <w:r w:rsidRPr="00300C8C">
        <w:rPr>
          <w:color w:val="000000"/>
          <w:sz w:val="24"/>
          <w:szCs w:val="24"/>
          <w:lang w:val="ru-RU" w:eastAsia="ru-RU"/>
        </w:rPr>
        <w:t>достаточно один раз щелкнуть мышью по диаграмме</w:t>
      </w:r>
    </w:p>
    <w:p w:rsidR="00300C8C" w:rsidRPr="00300C8C" w:rsidRDefault="00300C8C" w:rsidP="003E11E9">
      <w:pPr>
        <w:numPr>
          <w:ilvl w:val="0"/>
          <w:numId w:val="52"/>
        </w:numPr>
        <w:shd w:val="clear" w:color="auto" w:fill="FFFFFF"/>
        <w:rPr>
          <w:color w:val="000000"/>
          <w:sz w:val="24"/>
          <w:szCs w:val="24"/>
          <w:lang w:val="ru-RU" w:eastAsia="ru-RU"/>
        </w:rPr>
      </w:pPr>
      <w:r w:rsidRPr="00300C8C">
        <w:rPr>
          <w:color w:val="000000"/>
          <w:sz w:val="24"/>
          <w:szCs w:val="24"/>
          <w:lang w:val="ru-RU" w:eastAsia="ru-RU"/>
        </w:rPr>
        <w:t>достаточно дважды щелкнуть мышью по диаграмме</w:t>
      </w:r>
    </w:p>
    <w:p w:rsidR="00300C8C" w:rsidRPr="00300C8C" w:rsidRDefault="00300C8C" w:rsidP="003E11E9">
      <w:pPr>
        <w:numPr>
          <w:ilvl w:val="0"/>
          <w:numId w:val="52"/>
        </w:numPr>
        <w:shd w:val="clear" w:color="auto" w:fill="FFFFFF"/>
        <w:rPr>
          <w:color w:val="000000"/>
          <w:sz w:val="24"/>
          <w:szCs w:val="24"/>
          <w:lang w:val="ru-RU" w:eastAsia="ru-RU"/>
        </w:rPr>
      </w:pPr>
      <w:r w:rsidRPr="00300C8C">
        <w:rPr>
          <w:color w:val="000000"/>
          <w:sz w:val="24"/>
          <w:szCs w:val="24"/>
          <w:lang w:val="ru-RU" w:eastAsia="ru-RU"/>
        </w:rPr>
        <w:t>пересчет диаграммы в стандартном режиме произойдет автоматически</w:t>
      </w:r>
    </w:p>
    <w:p w:rsidR="00300C8C" w:rsidRPr="00300C8C" w:rsidRDefault="00300C8C" w:rsidP="00300C8C">
      <w:pPr>
        <w:shd w:val="clear" w:color="auto" w:fill="FFFFFF"/>
        <w:rPr>
          <w:color w:val="000000"/>
          <w:sz w:val="24"/>
          <w:szCs w:val="24"/>
          <w:lang w:eastAsia="ru-RU"/>
        </w:rPr>
      </w:pPr>
      <w:r w:rsidRPr="00300C8C">
        <w:rPr>
          <w:color w:val="000000"/>
          <w:sz w:val="24"/>
          <w:szCs w:val="24"/>
          <w:lang w:val="ru-RU" w:eastAsia="ru-RU"/>
        </w:rPr>
        <w:t xml:space="preserve">8.После ввода числа в клетку Вы наблюдаете "######" вместо результата. </w:t>
      </w:r>
      <w:r w:rsidRPr="00300C8C">
        <w:rPr>
          <w:color w:val="000000"/>
          <w:sz w:val="24"/>
          <w:szCs w:val="24"/>
          <w:lang w:eastAsia="ru-RU"/>
        </w:rPr>
        <w:t>Как исправить ошибку?</w:t>
      </w:r>
    </w:p>
    <w:p w:rsidR="00300C8C" w:rsidRPr="00300C8C" w:rsidRDefault="00300C8C" w:rsidP="003E11E9">
      <w:pPr>
        <w:numPr>
          <w:ilvl w:val="0"/>
          <w:numId w:val="53"/>
        </w:numPr>
        <w:shd w:val="clear" w:color="auto" w:fill="FFFFFF"/>
        <w:rPr>
          <w:color w:val="000000"/>
          <w:sz w:val="24"/>
          <w:szCs w:val="24"/>
          <w:lang w:eastAsia="ru-RU"/>
        </w:rPr>
      </w:pPr>
      <w:r w:rsidRPr="00300C8C">
        <w:rPr>
          <w:color w:val="000000"/>
          <w:sz w:val="24"/>
          <w:szCs w:val="24"/>
          <w:lang w:eastAsia="ru-RU"/>
        </w:rPr>
        <w:t xml:space="preserve">изменить ширину столбца </w:t>
      </w:r>
    </w:p>
    <w:p w:rsidR="00300C8C" w:rsidRPr="00300C8C" w:rsidRDefault="00300C8C" w:rsidP="003E11E9">
      <w:pPr>
        <w:numPr>
          <w:ilvl w:val="0"/>
          <w:numId w:val="53"/>
        </w:numPr>
        <w:shd w:val="clear" w:color="auto" w:fill="FFFFFF"/>
        <w:rPr>
          <w:color w:val="000000"/>
          <w:sz w:val="24"/>
          <w:szCs w:val="24"/>
          <w:lang w:eastAsia="ru-RU"/>
        </w:rPr>
      </w:pPr>
      <w:r w:rsidRPr="00300C8C">
        <w:rPr>
          <w:color w:val="000000"/>
          <w:sz w:val="24"/>
          <w:szCs w:val="24"/>
          <w:lang w:eastAsia="ru-RU"/>
        </w:rPr>
        <w:t>изменить высоту строки</w:t>
      </w:r>
    </w:p>
    <w:p w:rsidR="00300C8C" w:rsidRPr="00300C8C" w:rsidRDefault="00300C8C" w:rsidP="003E11E9">
      <w:pPr>
        <w:numPr>
          <w:ilvl w:val="0"/>
          <w:numId w:val="53"/>
        </w:numPr>
        <w:shd w:val="clear" w:color="auto" w:fill="FFFFFF"/>
        <w:rPr>
          <w:color w:val="000000"/>
          <w:sz w:val="24"/>
          <w:szCs w:val="24"/>
          <w:lang w:eastAsia="ru-RU"/>
        </w:rPr>
      </w:pPr>
      <w:r w:rsidRPr="00300C8C">
        <w:rPr>
          <w:color w:val="000000"/>
          <w:sz w:val="24"/>
          <w:szCs w:val="24"/>
          <w:lang w:eastAsia="ru-RU"/>
        </w:rPr>
        <w:t>исправить неточности в формуле</w:t>
      </w:r>
    </w:p>
    <w:p w:rsidR="00300C8C" w:rsidRPr="00300C8C" w:rsidRDefault="00300C8C" w:rsidP="00300C8C">
      <w:pPr>
        <w:shd w:val="clear" w:color="auto" w:fill="FFFFFF"/>
        <w:rPr>
          <w:color w:val="000000"/>
          <w:sz w:val="24"/>
          <w:szCs w:val="24"/>
          <w:lang w:eastAsia="ru-RU"/>
        </w:rPr>
      </w:pPr>
      <w:r w:rsidRPr="00300C8C">
        <w:rPr>
          <w:color w:val="000000"/>
          <w:sz w:val="24"/>
          <w:szCs w:val="24"/>
          <w:lang w:val="ru-RU" w:eastAsia="ru-RU"/>
        </w:rPr>
        <w:t xml:space="preserve">9.При подготовке к печати листа, содержащего таблицу и диаграмму, оказалось, что диаграмма печатается частями на разных страницах. </w:t>
      </w:r>
      <w:r w:rsidRPr="00300C8C">
        <w:rPr>
          <w:color w:val="000000"/>
          <w:sz w:val="24"/>
          <w:szCs w:val="24"/>
          <w:lang w:eastAsia="ru-RU"/>
        </w:rPr>
        <w:t>Какие из перечисленных ниже приемов помогут решить эту проблему?</w:t>
      </w:r>
    </w:p>
    <w:p w:rsidR="00300C8C" w:rsidRPr="00300C8C" w:rsidRDefault="00300C8C" w:rsidP="003E11E9">
      <w:pPr>
        <w:numPr>
          <w:ilvl w:val="0"/>
          <w:numId w:val="54"/>
        </w:numPr>
        <w:shd w:val="clear" w:color="auto" w:fill="FFFFFF"/>
        <w:rPr>
          <w:color w:val="000000"/>
          <w:sz w:val="24"/>
          <w:szCs w:val="24"/>
          <w:lang w:val="ru-RU" w:eastAsia="ru-RU"/>
        </w:rPr>
      </w:pPr>
      <w:r w:rsidRPr="00300C8C">
        <w:rPr>
          <w:color w:val="000000"/>
          <w:sz w:val="24"/>
          <w:szCs w:val="24"/>
          <w:lang w:val="ru-RU" w:eastAsia="ru-RU"/>
        </w:rPr>
        <w:t>изменить ориентацию страниц или масштаб для печати листа</w:t>
      </w:r>
    </w:p>
    <w:p w:rsidR="00300C8C" w:rsidRPr="00300C8C" w:rsidRDefault="00300C8C" w:rsidP="003E11E9">
      <w:pPr>
        <w:numPr>
          <w:ilvl w:val="0"/>
          <w:numId w:val="54"/>
        </w:numPr>
        <w:shd w:val="clear" w:color="auto" w:fill="FFFFFF"/>
        <w:rPr>
          <w:color w:val="000000"/>
          <w:sz w:val="24"/>
          <w:szCs w:val="24"/>
          <w:lang w:eastAsia="ru-RU"/>
        </w:rPr>
      </w:pPr>
      <w:r w:rsidRPr="00300C8C">
        <w:rPr>
          <w:color w:val="000000"/>
          <w:sz w:val="24"/>
          <w:szCs w:val="24"/>
          <w:lang w:eastAsia="ru-RU"/>
        </w:rPr>
        <w:t>изменить масштаб изображения на экране</w:t>
      </w:r>
    </w:p>
    <w:p w:rsidR="00300C8C" w:rsidRPr="00300C8C" w:rsidRDefault="00300C8C" w:rsidP="003E11E9">
      <w:pPr>
        <w:numPr>
          <w:ilvl w:val="0"/>
          <w:numId w:val="54"/>
        </w:numPr>
        <w:shd w:val="clear" w:color="auto" w:fill="FFFFFF"/>
        <w:rPr>
          <w:color w:val="000000"/>
          <w:sz w:val="24"/>
          <w:szCs w:val="24"/>
          <w:lang w:eastAsia="ru-RU"/>
        </w:rPr>
      </w:pPr>
      <w:r w:rsidRPr="00300C8C">
        <w:rPr>
          <w:color w:val="000000"/>
          <w:sz w:val="24"/>
          <w:szCs w:val="24"/>
          <w:lang w:eastAsia="ru-RU"/>
        </w:rPr>
        <w:t>переместить диаграмму на другой лист</w:t>
      </w:r>
    </w:p>
    <w:p w:rsidR="00300C8C" w:rsidRDefault="00300C8C" w:rsidP="003E11E9">
      <w:pPr>
        <w:numPr>
          <w:ilvl w:val="0"/>
          <w:numId w:val="54"/>
        </w:numPr>
        <w:shd w:val="clear" w:color="auto" w:fill="FFFFFF"/>
        <w:rPr>
          <w:color w:val="000000"/>
          <w:sz w:val="24"/>
          <w:szCs w:val="24"/>
          <w:lang w:val="ru-RU" w:eastAsia="ru-RU"/>
        </w:rPr>
      </w:pPr>
      <w:r w:rsidRPr="00300C8C">
        <w:rPr>
          <w:color w:val="000000"/>
          <w:sz w:val="24"/>
          <w:szCs w:val="24"/>
          <w:lang w:val="ru-RU" w:eastAsia="ru-RU"/>
        </w:rPr>
        <w:t>расставить на листе нужным образом жесткие разделители страниц</w:t>
      </w:r>
    </w:p>
    <w:p w:rsidR="00300C8C" w:rsidRDefault="00300C8C" w:rsidP="00300C8C">
      <w:pPr>
        <w:shd w:val="clear" w:color="auto" w:fill="FFFFFF"/>
        <w:rPr>
          <w:color w:val="000000"/>
          <w:sz w:val="24"/>
          <w:szCs w:val="24"/>
          <w:lang w:val="ru-RU" w:eastAsia="ru-RU"/>
        </w:rPr>
      </w:pPr>
    </w:p>
    <w:p w:rsidR="00300C8C" w:rsidRDefault="00300C8C" w:rsidP="00300C8C">
      <w:pPr>
        <w:shd w:val="clear" w:color="auto" w:fill="FFFFFF"/>
        <w:rPr>
          <w:color w:val="000000"/>
          <w:sz w:val="24"/>
          <w:szCs w:val="24"/>
          <w:lang w:val="ru-RU" w:eastAsia="ru-RU"/>
        </w:rPr>
      </w:pPr>
    </w:p>
    <w:p w:rsidR="00300C8C" w:rsidRPr="00300C8C" w:rsidRDefault="00300C8C" w:rsidP="00300C8C">
      <w:pPr>
        <w:shd w:val="clear" w:color="auto" w:fill="FFFFFF"/>
        <w:ind w:firstLine="720"/>
        <w:jc w:val="center"/>
        <w:rPr>
          <w:color w:val="000000"/>
          <w:sz w:val="24"/>
          <w:szCs w:val="24"/>
          <w:lang w:val="ru-RU" w:eastAsia="ru-RU"/>
        </w:rPr>
      </w:pPr>
      <w:r w:rsidRPr="00300C8C">
        <w:rPr>
          <w:b/>
          <w:bCs/>
          <w:color w:val="000000"/>
          <w:sz w:val="24"/>
          <w:szCs w:val="24"/>
          <w:lang w:val="ru-RU" w:eastAsia="ru-RU"/>
        </w:rPr>
        <w:t>Базы данных</w:t>
      </w:r>
    </w:p>
    <w:p w:rsidR="00300C8C" w:rsidRPr="00300C8C" w:rsidRDefault="00300C8C" w:rsidP="00300C8C">
      <w:pPr>
        <w:shd w:val="clear" w:color="auto" w:fill="FFFFFF"/>
        <w:ind w:firstLine="720"/>
        <w:rPr>
          <w:color w:val="000000"/>
          <w:sz w:val="24"/>
          <w:szCs w:val="24"/>
          <w:lang w:eastAsia="ru-RU"/>
        </w:rPr>
      </w:pPr>
      <w:r w:rsidRPr="00300C8C">
        <w:rPr>
          <w:color w:val="000000"/>
          <w:sz w:val="24"/>
          <w:szCs w:val="24"/>
          <w:lang w:val="ru-RU" w:eastAsia="ru-RU"/>
        </w:rPr>
        <w:t xml:space="preserve">1.База данных представлена в табличной форме. </w:t>
      </w:r>
      <w:r w:rsidRPr="00300C8C">
        <w:rPr>
          <w:color w:val="000000"/>
          <w:sz w:val="24"/>
          <w:szCs w:val="24"/>
          <w:lang w:eastAsia="ru-RU"/>
        </w:rPr>
        <w:t>Запись образует…</w:t>
      </w:r>
    </w:p>
    <w:p w:rsidR="00300C8C" w:rsidRPr="00300C8C" w:rsidRDefault="00300C8C" w:rsidP="003E11E9">
      <w:pPr>
        <w:numPr>
          <w:ilvl w:val="0"/>
          <w:numId w:val="58"/>
        </w:numPr>
        <w:shd w:val="clear" w:color="auto" w:fill="FFFFFF"/>
        <w:rPr>
          <w:color w:val="000000"/>
          <w:sz w:val="24"/>
          <w:szCs w:val="24"/>
          <w:lang w:eastAsia="ru-RU"/>
        </w:rPr>
      </w:pPr>
      <w:r w:rsidRPr="00300C8C">
        <w:rPr>
          <w:color w:val="000000"/>
          <w:sz w:val="24"/>
          <w:szCs w:val="24"/>
          <w:lang w:eastAsia="ru-RU"/>
        </w:rPr>
        <w:t>поле в таблице</w:t>
      </w:r>
    </w:p>
    <w:p w:rsidR="00300C8C" w:rsidRPr="00300C8C" w:rsidRDefault="00300C8C" w:rsidP="003E11E9">
      <w:pPr>
        <w:numPr>
          <w:ilvl w:val="0"/>
          <w:numId w:val="58"/>
        </w:numPr>
        <w:shd w:val="clear" w:color="auto" w:fill="FFFFFF"/>
        <w:rPr>
          <w:color w:val="000000"/>
          <w:sz w:val="24"/>
          <w:szCs w:val="24"/>
          <w:lang w:eastAsia="ru-RU"/>
        </w:rPr>
      </w:pPr>
      <w:r w:rsidRPr="00300C8C">
        <w:rPr>
          <w:color w:val="000000"/>
          <w:sz w:val="24"/>
          <w:szCs w:val="24"/>
          <w:lang w:eastAsia="ru-RU"/>
        </w:rPr>
        <w:t>имя поля</w:t>
      </w:r>
    </w:p>
    <w:p w:rsidR="00300C8C" w:rsidRPr="00300C8C" w:rsidRDefault="00300C8C" w:rsidP="003E11E9">
      <w:pPr>
        <w:numPr>
          <w:ilvl w:val="0"/>
          <w:numId w:val="58"/>
        </w:numPr>
        <w:shd w:val="clear" w:color="auto" w:fill="FFFFFF"/>
        <w:rPr>
          <w:color w:val="000000"/>
          <w:sz w:val="24"/>
          <w:szCs w:val="24"/>
          <w:lang w:eastAsia="ru-RU"/>
        </w:rPr>
      </w:pPr>
      <w:r w:rsidRPr="00300C8C">
        <w:rPr>
          <w:color w:val="000000"/>
          <w:sz w:val="24"/>
          <w:szCs w:val="24"/>
          <w:lang w:eastAsia="ru-RU"/>
        </w:rPr>
        <w:t xml:space="preserve">строку в таблице </w:t>
      </w:r>
    </w:p>
    <w:p w:rsidR="00300C8C" w:rsidRPr="00300C8C" w:rsidRDefault="00300C8C" w:rsidP="003E11E9">
      <w:pPr>
        <w:numPr>
          <w:ilvl w:val="0"/>
          <w:numId w:val="58"/>
        </w:numPr>
        <w:shd w:val="clear" w:color="auto" w:fill="FFFFFF"/>
        <w:rPr>
          <w:color w:val="000000"/>
          <w:sz w:val="24"/>
          <w:szCs w:val="24"/>
          <w:lang w:eastAsia="ru-RU"/>
        </w:rPr>
      </w:pPr>
      <w:r w:rsidRPr="00300C8C">
        <w:rPr>
          <w:color w:val="000000"/>
          <w:sz w:val="24"/>
          <w:szCs w:val="24"/>
          <w:lang w:eastAsia="ru-RU"/>
        </w:rPr>
        <w:t>ячейку</w:t>
      </w:r>
    </w:p>
    <w:p w:rsidR="00300C8C" w:rsidRPr="00300C8C" w:rsidRDefault="00300C8C" w:rsidP="00300C8C">
      <w:pPr>
        <w:shd w:val="clear" w:color="auto" w:fill="FFFFFF"/>
        <w:ind w:firstLine="720"/>
        <w:rPr>
          <w:color w:val="000000"/>
          <w:sz w:val="24"/>
          <w:szCs w:val="24"/>
          <w:lang w:val="ru-RU" w:eastAsia="ru-RU"/>
        </w:rPr>
      </w:pPr>
      <w:r w:rsidRPr="00300C8C">
        <w:rPr>
          <w:color w:val="000000"/>
          <w:sz w:val="24"/>
          <w:szCs w:val="24"/>
          <w:lang w:val="ru-RU" w:eastAsia="ru-RU"/>
        </w:rPr>
        <w:lastRenderedPageBreak/>
        <w:t>2.Основным элементом базы данных является…</w:t>
      </w:r>
    </w:p>
    <w:p w:rsidR="00300C8C" w:rsidRPr="00300C8C" w:rsidRDefault="00300C8C" w:rsidP="003E11E9">
      <w:pPr>
        <w:numPr>
          <w:ilvl w:val="0"/>
          <w:numId w:val="59"/>
        </w:numPr>
        <w:shd w:val="clear" w:color="auto" w:fill="FFFFFF"/>
        <w:rPr>
          <w:color w:val="000000"/>
          <w:sz w:val="24"/>
          <w:szCs w:val="24"/>
          <w:lang w:eastAsia="ru-RU"/>
        </w:rPr>
      </w:pPr>
      <w:r w:rsidRPr="00300C8C">
        <w:rPr>
          <w:color w:val="000000"/>
          <w:sz w:val="24"/>
          <w:szCs w:val="24"/>
          <w:lang w:eastAsia="ru-RU"/>
        </w:rPr>
        <w:t>поле</w:t>
      </w:r>
    </w:p>
    <w:p w:rsidR="00300C8C" w:rsidRPr="00300C8C" w:rsidRDefault="00300C8C" w:rsidP="003E11E9">
      <w:pPr>
        <w:numPr>
          <w:ilvl w:val="0"/>
          <w:numId w:val="59"/>
        </w:numPr>
        <w:shd w:val="clear" w:color="auto" w:fill="FFFFFF"/>
        <w:rPr>
          <w:color w:val="000000"/>
          <w:sz w:val="24"/>
          <w:szCs w:val="24"/>
          <w:lang w:eastAsia="ru-RU"/>
        </w:rPr>
      </w:pPr>
      <w:r w:rsidRPr="00300C8C">
        <w:rPr>
          <w:color w:val="000000"/>
          <w:sz w:val="24"/>
          <w:szCs w:val="24"/>
          <w:lang w:eastAsia="ru-RU"/>
        </w:rPr>
        <w:t>форма</w:t>
      </w:r>
    </w:p>
    <w:p w:rsidR="00300C8C" w:rsidRPr="00300C8C" w:rsidRDefault="00300C8C" w:rsidP="003E11E9">
      <w:pPr>
        <w:numPr>
          <w:ilvl w:val="0"/>
          <w:numId w:val="59"/>
        </w:numPr>
        <w:shd w:val="clear" w:color="auto" w:fill="FFFFFF"/>
        <w:rPr>
          <w:color w:val="000000"/>
          <w:sz w:val="24"/>
          <w:szCs w:val="24"/>
          <w:lang w:eastAsia="ru-RU"/>
        </w:rPr>
      </w:pPr>
      <w:r w:rsidRPr="00300C8C">
        <w:rPr>
          <w:color w:val="000000"/>
          <w:sz w:val="24"/>
          <w:szCs w:val="24"/>
          <w:lang w:eastAsia="ru-RU"/>
        </w:rPr>
        <w:t>таблица</w:t>
      </w:r>
    </w:p>
    <w:p w:rsidR="00300C8C" w:rsidRPr="00300C8C" w:rsidRDefault="00300C8C" w:rsidP="003E11E9">
      <w:pPr>
        <w:numPr>
          <w:ilvl w:val="0"/>
          <w:numId w:val="59"/>
        </w:numPr>
        <w:shd w:val="clear" w:color="auto" w:fill="FFFFFF"/>
        <w:rPr>
          <w:color w:val="000000"/>
          <w:sz w:val="24"/>
          <w:szCs w:val="24"/>
          <w:lang w:eastAsia="ru-RU"/>
        </w:rPr>
      </w:pPr>
      <w:r w:rsidRPr="00300C8C">
        <w:rPr>
          <w:color w:val="000000"/>
          <w:sz w:val="24"/>
          <w:szCs w:val="24"/>
          <w:lang w:eastAsia="ru-RU"/>
        </w:rPr>
        <w:t xml:space="preserve">запись </w:t>
      </w:r>
    </w:p>
    <w:p w:rsidR="00300C8C" w:rsidRPr="00300C8C" w:rsidRDefault="00300C8C" w:rsidP="00300C8C">
      <w:pPr>
        <w:shd w:val="clear" w:color="auto" w:fill="FFFFFF"/>
        <w:ind w:firstLine="720"/>
        <w:rPr>
          <w:color w:val="000000"/>
          <w:sz w:val="24"/>
          <w:szCs w:val="24"/>
          <w:lang w:eastAsia="ru-RU"/>
        </w:rPr>
      </w:pPr>
      <w:r w:rsidRPr="00300C8C">
        <w:rPr>
          <w:color w:val="000000"/>
          <w:sz w:val="24"/>
          <w:szCs w:val="24"/>
          <w:lang w:eastAsia="ru-RU"/>
        </w:rPr>
        <w:t>3.Основными свойствами поля являются:</w:t>
      </w:r>
    </w:p>
    <w:p w:rsidR="00300C8C" w:rsidRPr="00300C8C" w:rsidRDefault="00300C8C" w:rsidP="003E11E9">
      <w:pPr>
        <w:numPr>
          <w:ilvl w:val="0"/>
          <w:numId w:val="60"/>
        </w:numPr>
        <w:shd w:val="clear" w:color="auto" w:fill="FFFFFF"/>
        <w:rPr>
          <w:color w:val="000000"/>
          <w:sz w:val="24"/>
          <w:szCs w:val="24"/>
          <w:lang w:eastAsia="ru-RU"/>
        </w:rPr>
      </w:pPr>
      <w:r w:rsidRPr="00300C8C">
        <w:rPr>
          <w:color w:val="000000"/>
          <w:sz w:val="24"/>
          <w:szCs w:val="24"/>
          <w:lang w:eastAsia="ru-RU"/>
        </w:rPr>
        <w:t>размерность данных и их формат</w:t>
      </w:r>
    </w:p>
    <w:p w:rsidR="00300C8C" w:rsidRPr="00300C8C" w:rsidRDefault="00300C8C" w:rsidP="003E11E9">
      <w:pPr>
        <w:numPr>
          <w:ilvl w:val="0"/>
          <w:numId w:val="60"/>
        </w:numPr>
        <w:shd w:val="clear" w:color="auto" w:fill="FFFFFF"/>
        <w:rPr>
          <w:color w:val="000000"/>
          <w:sz w:val="24"/>
          <w:szCs w:val="24"/>
          <w:lang w:eastAsia="ru-RU"/>
        </w:rPr>
      </w:pPr>
      <w:r w:rsidRPr="00300C8C">
        <w:rPr>
          <w:color w:val="000000"/>
          <w:sz w:val="24"/>
          <w:szCs w:val="24"/>
          <w:lang w:eastAsia="ru-RU"/>
        </w:rPr>
        <w:t>наличие "ключевой" метки</w:t>
      </w:r>
    </w:p>
    <w:p w:rsidR="00300C8C" w:rsidRPr="00300C8C" w:rsidRDefault="00300C8C" w:rsidP="003E11E9">
      <w:pPr>
        <w:numPr>
          <w:ilvl w:val="0"/>
          <w:numId w:val="60"/>
        </w:numPr>
        <w:shd w:val="clear" w:color="auto" w:fill="FFFFFF"/>
        <w:rPr>
          <w:color w:val="000000"/>
          <w:sz w:val="24"/>
          <w:szCs w:val="24"/>
          <w:lang w:eastAsia="ru-RU"/>
        </w:rPr>
      </w:pPr>
      <w:r w:rsidRPr="00300C8C">
        <w:rPr>
          <w:color w:val="000000"/>
          <w:sz w:val="24"/>
          <w:szCs w:val="24"/>
          <w:lang w:eastAsia="ru-RU"/>
        </w:rPr>
        <w:t>наличие или отсутствие данных</w:t>
      </w:r>
    </w:p>
    <w:p w:rsidR="00300C8C" w:rsidRPr="00300C8C" w:rsidRDefault="00300C8C" w:rsidP="003E11E9">
      <w:pPr>
        <w:numPr>
          <w:ilvl w:val="0"/>
          <w:numId w:val="60"/>
        </w:numPr>
        <w:shd w:val="clear" w:color="auto" w:fill="FFFFFF"/>
        <w:rPr>
          <w:color w:val="000000"/>
          <w:sz w:val="24"/>
          <w:szCs w:val="24"/>
          <w:lang w:eastAsia="ru-RU"/>
        </w:rPr>
      </w:pPr>
      <w:r w:rsidRPr="00300C8C">
        <w:rPr>
          <w:color w:val="000000"/>
          <w:sz w:val="24"/>
          <w:szCs w:val="24"/>
          <w:lang w:eastAsia="ru-RU"/>
        </w:rPr>
        <w:t>подпись поля (название, имя)</w:t>
      </w:r>
    </w:p>
    <w:p w:rsidR="00300C8C" w:rsidRPr="00300C8C" w:rsidRDefault="00300C8C" w:rsidP="00300C8C">
      <w:pPr>
        <w:shd w:val="clear" w:color="auto" w:fill="FFFFFF"/>
        <w:ind w:firstLine="720"/>
        <w:rPr>
          <w:color w:val="000000"/>
          <w:sz w:val="24"/>
          <w:szCs w:val="24"/>
          <w:lang w:eastAsia="ru-RU"/>
        </w:rPr>
      </w:pPr>
    </w:p>
    <w:p w:rsidR="00300C8C" w:rsidRPr="00300C8C" w:rsidRDefault="00300C8C" w:rsidP="00300C8C">
      <w:pPr>
        <w:shd w:val="clear" w:color="auto" w:fill="FFFFFF"/>
        <w:ind w:firstLine="720"/>
        <w:rPr>
          <w:color w:val="000000"/>
          <w:sz w:val="24"/>
          <w:szCs w:val="24"/>
          <w:lang w:eastAsia="ru-RU"/>
        </w:rPr>
      </w:pPr>
      <w:r w:rsidRPr="00300C8C">
        <w:rPr>
          <w:color w:val="000000"/>
          <w:sz w:val="24"/>
          <w:szCs w:val="24"/>
          <w:lang w:eastAsia="ru-RU"/>
        </w:rPr>
        <w:t>4.Что такое запись?</w:t>
      </w:r>
    </w:p>
    <w:p w:rsidR="00300C8C" w:rsidRPr="00300C8C" w:rsidRDefault="00300C8C" w:rsidP="003E11E9">
      <w:pPr>
        <w:numPr>
          <w:ilvl w:val="0"/>
          <w:numId w:val="61"/>
        </w:numPr>
        <w:shd w:val="clear" w:color="auto" w:fill="FFFFFF"/>
        <w:rPr>
          <w:color w:val="000000"/>
          <w:sz w:val="24"/>
          <w:szCs w:val="24"/>
          <w:lang w:val="ru-RU" w:eastAsia="ru-RU"/>
        </w:rPr>
      </w:pPr>
      <w:r w:rsidRPr="00300C8C">
        <w:rPr>
          <w:color w:val="000000"/>
          <w:sz w:val="24"/>
          <w:szCs w:val="24"/>
          <w:lang w:val="ru-RU" w:eastAsia="ru-RU"/>
        </w:rPr>
        <w:t xml:space="preserve">информация, занесенная в некоторые из полей, хранящаяся в БД под определенным номером </w:t>
      </w:r>
    </w:p>
    <w:p w:rsidR="00300C8C" w:rsidRPr="00300C8C" w:rsidRDefault="00300C8C" w:rsidP="003E11E9">
      <w:pPr>
        <w:numPr>
          <w:ilvl w:val="0"/>
          <w:numId w:val="61"/>
        </w:numPr>
        <w:shd w:val="clear" w:color="auto" w:fill="FFFFFF"/>
        <w:rPr>
          <w:color w:val="000000"/>
          <w:sz w:val="24"/>
          <w:szCs w:val="24"/>
          <w:lang w:eastAsia="ru-RU"/>
        </w:rPr>
      </w:pPr>
      <w:r w:rsidRPr="00300C8C">
        <w:rPr>
          <w:color w:val="000000"/>
          <w:sz w:val="24"/>
          <w:szCs w:val="24"/>
          <w:lang w:eastAsia="ru-RU"/>
        </w:rPr>
        <w:t>порядковый номер информации</w:t>
      </w:r>
    </w:p>
    <w:p w:rsidR="00300C8C" w:rsidRPr="00300C8C" w:rsidRDefault="00300C8C" w:rsidP="003E11E9">
      <w:pPr>
        <w:numPr>
          <w:ilvl w:val="0"/>
          <w:numId w:val="61"/>
        </w:numPr>
        <w:shd w:val="clear" w:color="auto" w:fill="FFFFFF"/>
        <w:rPr>
          <w:color w:val="000000"/>
          <w:sz w:val="24"/>
          <w:szCs w:val="24"/>
          <w:lang w:eastAsia="ru-RU"/>
        </w:rPr>
      </w:pPr>
      <w:r w:rsidRPr="00300C8C">
        <w:rPr>
          <w:color w:val="000000"/>
          <w:sz w:val="24"/>
          <w:szCs w:val="24"/>
          <w:lang w:eastAsia="ru-RU"/>
        </w:rPr>
        <w:t>название поля</w:t>
      </w:r>
    </w:p>
    <w:p w:rsidR="00300C8C" w:rsidRPr="00300C8C" w:rsidRDefault="00300C8C" w:rsidP="003E11E9">
      <w:pPr>
        <w:numPr>
          <w:ilvl w:val="0"/>
          <w:numId w:val="61"/>
        </w:numPr>
        <w:shd w:val="clear" w:color="auto" w:fill="FFFFFF"/>
        <w:rPr>
          <w:color w:val="000000"/>
          <w:sz w:val="24"/>
          <w:szCs w:val="24"/>
          <w:lang w:eastAsia="ru-RU"/>
        </w:rPr>
      </w:pPr>
      <w:r w:rsidRPr="00300C8C">
        <w:rPr>
          <w:color w:val="000000"/>
          <w:sz w:val="24"/>
          <w:szCs w:val="24"/>
          <w:lang w:eastAsia="ru-RU"/>
        </w:rPr>
        <w:t>единица размерности поля</w:t>
      </w:r>
    </w:p>
    <w:p w:rsidR="00300C8C" w:rsidRPr="00300C8C" w:rsidRDefault="00300C8C" w:rsidP="00300C8C">
      <w:pPr>
        <w:shd w:val="clear" w:color="auto" w:fill="FFFFFF"/>
        <w:ind w:firstLine="720"/>
        <w:rPr>
          <w:color w:val="000000"/>
          <w:sz w:val="24"/>
          <w:szCs w:val="24"/>
          <w:lang w:eastAsia="ru-RU"/>
        </w:rPr>
      </w:pPr>
    </w:p>
    <w:p w:rsidR="00300C8C" w:rsidRPr="00300C8C" w:rsidRDefault="00300C8C" w:rsidP="00300C8C">
      <w:pPr>
        <w:shd w:val="clear" w:color="auto" w:fill="FFFFFF"/>
        <w:ind w:firstLine="720"/>
        <w:rPr>
          <w:color w:val="000000"/>
          <w:sz w:val="24"/>
          <w:szCs w:val="24"/>
          <w:lang w:eastAsia="ru-RU"/>
        </w:rPr>
      </w:pPr>
      <w:r w:rsidRPr="00300C8C">
        <w:rPr>
          <w:color w:val="000000"/>
          <w:sz w:val="24"/>
          <w:szCs w:val="24"/>
          <w:lang w:val="ru-RU" w:eastAsia="ru-RU"/>
        </w:rPr>
        <w:t xml:space="preserve">5.В базе данных записи отсортированы по алфавиту. </w:t>
      </w:r>
      <w:r w:rsidRPr="00300C8C">
        <w:rPr>
          <w:color w:val="000000"/>
          <w:sz w:val="24"/>
          <w:szCs w:val="24"/>
          <w:lang w:eastAsia="ru-RU"/>
        </w:rPr>
        <w:t>Каков порядок сортировки?</w:t>
      </w:r>
    </w:p>
    <w:p w:rsidR="00300C8C" w:rsidRPr="00300C8C" w:rsidRDefault="00300C8C" w:rsidP="003E11E9">
      <w:pPr>
        <w:numPr>
          <w:ilvl w:val="0"/>
          <w:numId w:val="62"/>
        </w:numPr>
        <w:shd w:val="clear" w:color="auto" w:fill="FFFFFF"/>
        <w:rPr>
          <w:color w:val="000000"/>
          <w:sz w:val="24"/>
          <w:szCs w:val="24"/>
          <w:lang w:eastAsia="ru-RU"/>
        </w:rPr>
      </w:pPr>
      <w:r w:rsidRPr="00300C8C">
        <w:rPr>
          <w:color w:val="000000"/>
          <w:sz w:val="24"/>
          <w:szCs w:val="24"/>
          <w:lang w:eastAsia="ru-RU"/>
        </w:rPr>
        <w:t>убывающий</w:t>
      </w:r>
    </w:p>
    <w:p w:rsidR="00300C8C" w:rsidRPr="00300C8C" w:rsidRDefault="00300C8C" w:rsidP="003E11E9">
      <w:pPr>
        <w:numPr>
          <w:ilvl w:val="0"/>
          <w:numId w:val="62"/>
        </w:numPr>
        <w:shd w:val="clear" w:color="auto" w:fill="FFFFFF"/>
        <w:rPr>
          <w:color w:val="000000"/>
          <w:sz w:val="24"/>
          <w:szCs w:val="24"/>
          <w:lang w:eastAsia="ru-RU"/>
        </w:rPr>
      </w:pPr>
      <w:r w:rsidRPr="00300C8C">
        <w:rPr>
          <w:color w:val="000000"/>
          <w:sz w:val="24"/>
          <w:szCs w:val="24"/>
          <w:lang w:eastAsia="ru-RU"/>
        </w:rPr>
        <w:t xml:space="preserve">возрастающий </w:t>
      </w:r>
    </w:p>
    <w:p w:rsidR="00300C8C" w:rsidRPr="00300C8C" w:rsidRDefault="00300C8C" w:rsidP="003E11E9">
      <w:pPr>
        <w:numPr>
          <w:ilvl w:val="0"/>
          <w:numId w:val="62"/>
        </w:numPr>
        <w:shd w:val="clear" w:color="auto" w:fill="FFFFFF"/>
        <w:rPr>
          <w:color w:val="000000"/>
          <w:sz w:val="24"/>
          <w:szCs w:val="24"/>
          <w:lang w:val="ru-RU" w:eastAsia="ru-RU"/>
        </w:rPr>
      </w:pPr>
      <w:r w:rsidRPr="00300C8C">
        <w:rPr>
          <w:color w:val="000000"/>
          <w:sz w:val="24"/>
          <w:szCs w:val="24"/>
          <w:lang w:val="ru-RU" w:eastAsia="ru-RU"/>
        </w:rPr>
        <w:t>порядок сортировки зависит от задач пользователя</w:t>
      </w:r>
    </w:p>
    <w:p w:rsidR="00300C8C" w:rsidRPr="00300C8C" w:rsidRDefault="00300C8C" w:rsidP="00300C8C">
      <w:pPr>
        <w:shd w:val="clear" w:color="auto" w:fill="FFFFFF"/>
        <w:ind w:firstLine="720"/>
        <w:rPr>
          <w:color w:val="000000"/>
          <w:sz w:val="24"/>
          <w:szCs w:val="24"/>
          <w:lang w:val="ru-RU" w:eastAsia="ru-RU"/>
        </w:rPr>
      </w:pPr>
    </w:p>
    <w:p w:rsidR="00300C8C" w:rsidRPr="00300C8C" w:rsidRDefault="00300C8C" w:rsidP="00300C8C">
      <w:pPr>
        <w:shd w:val="clear" w:color="auto" w:fill="FFFFFF"/>
        <w:ind w:firstLine="720"/>
        <w:rPr>
          <w:color w:val="000000"/>
          <w:sz w:val="24"/>
          <w:szCs w:val="24"/>
          <w:lang w:eastAsia="ru-RU"/>
        </w:rPr>
      </w:pPr>
      <w:r w:rsidRPr="00300C8C">
        <w:rPr>
          <w:color w:val="000000"/>
          <w:sz w:val="24"/>
          <w:szCs w:val="24"/>
          <w:lang w:val="ru-RU" w:eastAsia="ru-RU"/>
        </w:rPr>
        <w:t xml:space="preserve">6.В базе данных записи отсортированы в следующем порядке: Иванов, Журавлев, Антонов. </w:t>
      </w:r>
      <w:r w:rsidRPr="00300C8C">
        <w:rPr>
          <w:color w:val="000000"/>
          <w:sz w:val="24"/>
          <w:szCs w:val="24"/>
          <w:lang w:eastAsia="ru-RU"/>
        </w:rPr>
        <w:t>Каков порядок сортировки?</w:t>
      </w:r>
    </w:p>
    <w:p w:rsidR="00300C8C" w:rsidRPr="00300C8C" w:rsidRDefault="00300C8C" w:rsidP="003E11E9">
      <w:pPr>
        <w:numPr>
          <w:ilvl w:val="0"/>
          <w:numId w:val="63"/>
        </w:numPr>
        <w:shd w:val="clear" w:color="auto" w:fill="FFFFFF"/>
        <w:rPr>
          <w:color w:val="000000"/>
          <w:sz w:val="24"/>
          <w:szCs w:val="24"/>
          <w:lang w:eastAsia="ru-RU"/>
        </w:rPr>
      </w:pPr>
      <w:r w:rsidRPr="00300C8C">
        <w:rPr>
          <w:color w:val="000000"/>
          <w:sz w:val="24"/>
          <w:szCs w:val="24"/>
          <w:lang w:eastAsia="ru-RU"/>
        </w:rPr>
        <w:t xml:space="preserve">убывающий </w:t>
      </w:r>
    </w:p>
    <w:p w:rsidR="00300C8C" w:rsidRPr="00300C8C" w:rsidRDefault="00300C8C" w:rsidP="003E11E9">
      <w:pPr>
        <w:numPr>
          <w:ilvl w:val="0"/>
          <w:numId w:val="63"/>
        </w:numPr>
        <w:shd w:val="clear" w:color="auto" w:fill="FFFFFF"/>
        <w:rPr>
          <w:color w:val="000000"/>
          <w:sz w:val="24"/>
          <w:szCs w:val="24"/>
          <w:lang w:eastAsia="ru-RU"/>
        </w:rPr>
      </w:pPr>
      <w:r w:rsidRPr="00300C8C">
        <w:rPr>
          <w:color w:val="000000"/>
          <w:sz w:val="24"/>
          <w:szCs w:val="24"/>
          <w:lang w:eastAsia="ru-RU"/>
        </w:rPr>
        <w:t>возрастающий</w:t>
      </w:r>
    </w:p>
    <w:p w:rsidR="00300C8C" w:rsidRPr="00300C8C" w:rsidRDefault="00300C8C" w:rsidP="003E11E9">
      <w:pPr>
        <w:numPr>
          <w:ilvl w:val="0"/>
          <w:numId w:val="63"/>
        </w:numPr>
        <w:shd w:val="clear" w:color="auto" w:fill="FFFFFF"/>
        <w:rPr>
          <w:color w:val="000000"/>
          <w:sz w:val="24"/>
          <w:szCs w:val="24"/>
          <w:lang w:eastAsia="ru-RU"/>
        </w:rPr>
      </w:pPr>
      <w:r w:rsidRPr="00300C8C">
        <w:rPr>
          <w:color w:val="000000"/>
          <w:sz w:val="24"/>
          <w:szCs w:val="24"/>
          <w:lang w:eastAsia="ru-RU"/>
        </w:rPr>
        <w:t>не один из перечисленных</w:t>
      </w:r>
    </w:p>
    <w:p w:rsidR="00300C8C" w:rsidRPr="00300C8C" w:rsidRDefault="00300C8C" w:rsidP="003E11E9">
      <w:pPr>
        <w:numPr>
          <w:ilvl w:val="0"/>
          <w:numId w:val="63"/>
        </w:numPr>
        <w:shd w:val="clear" w:color="auto" w:fill="FFFFFF"/>
        <w:rPr>
          <w:color w:val="000000"/>
          <w:sz w:val="24"/>
          <w:szCs w:val="24"/>
          <w:lang w:val="ru-RU" w:eastAsia="ru-RU"/>
        </w:rPr>
      </w:pPr>
      <w:r w:rsidRPr="00300C8C">
        <w:rPr>
          <w:color w:val="000000"/>
          <w:sz w:val="24"/>
          <w:szCs w:val="24"/>
          <w:lang w:val="ru-RU" w:eastAsia="ru-RU"/>
        </w:rPr>
        <w:t>порядок сортировки зависит от задач пользователя</w:t>
      </w:r>
    </w:p>
    <w:p w:rsidR="00300C8C" w:rsidRPr="00300C8C" w:rsidRDefault="00300C8C" w:rsidP="00300C8C">
      <w:pPr>
        <w:shd w:val="clear" w:color="auto" w:fill="FFFFFF"/>
        <w:ind w:firstLine="720"/>
        <w:rPr>
          <w:color w:val="000000"/>
          <w:sz w:val="24"/>
          <w:szCs w:val="24"/>
          <w:lang w:val="ru-RU" w:eastAsia="ru-RU"/>
        </w:rPr>
      </w:pPr>
    </w:p>
    <w:p w:rsidR="00300C8C" w:rsidRPr="00300C8C" w:rsidRDefault="00300C8C" w:rsidP="00300C8C">
      <w:pPr>
        <w:shd w:val="clear" w:color="auto" w:fill="FFFFFF"/>
        <w:ind w:firstLine="720"/>
        <w:rPr>
          <w:color w:val="000000"/>
          <w:sz w:val="24"/>
          <w:szCs w:val="24"/>
          <w:lang w:eastAsia="ru-RU"/>
        </w:rPr>
      </w:pPr>
      <w:r w:rsidRPr="00300C8C">
        <w:rPr>
          <w:color w:val="000000"/>
          <w:sz w:val="24"/>
          <w:szCs w:val="24"/>
          <w:lang w:eastAsia="ru-RU"/>
        </w:rPr>
        <w:t>7.Сортировка это режим...</w:t>
      </w:r>
    </w:p>
    <w:p w:rsidR="00300C8C" w:rsidRPr="00300C8C" w:rsidRDefault="00300C8C" w:rsidP="003E11E9">
      <w:pPr>
        <w:numPr>
          <w:ilvl w:val="0"/>
          <w:numId w:val="64"/>
        </w:numPr>
        <w:shd w:val="clear" w:color="auto" w:fill="FFFFFF"/>
        <w:rPr>
          <w:color w:val="000000"/>
          <w:sz w:val="24"/>
          <w:szCs w:val="24"/>
          <w:lang w:eastAsia="ru-RU"/>
        </w:rPr>
      </w:pPr>
      <w:r w:rsidRPr="00300C8C">
        <w:rPr>
          <w:color w:val="000000"/>
          <w:sz w:val="24"/>
          <w:szCs w:val="24"/>
          <w:lang w:eastAsia="ru-RU"/>
        </w:rPr>
        <w:t xml:space="preserve">упорядочивания записей в определенной последовательности </w:t>
      </w:r>
    </w:p>
    <w:p w:rsidR="00300C8C" w:rsidRPr="00300C8C" w:rsidRDefault="00300C8C" w:rsidP="003E11E9">
      <w:pPr>
        <w:numPr>
          <w:ilvl w:val="0"/>
          <w:numId w:val="64"/>
        </w:numPr>
        <w:shd w:val="clear" w:color="auto" w:fill="FFFFFF"/>
        <w:rPr>
          <w:color w:val="000000"/>
          <w:sz w:val="24"/>
          <w:szCs w:val="24"/>
          <w:lang w:eastAsia="ru-RU"/>
        </w:rPr>
      </w:pPr>
      <w:r w:rsidRPr="00300C8C">
        <w:rPr>
          <w:color w:val="000000"/>
          <w:sz w:val="24"/>
          <w:szCs w:val="24"/>
          <w:lang w:eastAsia="ru-RU"/>
        </w:rPr>
        <w:t>поиска информации в БД</w:t>
      </w:r>
    </w:p>
    <w:p w:rsidR="00300C8C" w:rsidRPr="00300C8C" w:rsidRDefault="00300C8C" w:rsidP="003E11E9">
      <w:pPr>
        <w:numPr>
          <w:ilvl w:val="0"/>
          <w:numId w:val="64"/>
        </w:numPr>
        <w:shd w:val="clear" w:color="auto" w:fill="FFFFFF"/>
        <w:rPr>
          <w:color w:val="000000"/>
          <w:sz w:val="24"/>
          <w:szCs w:val="24"/>
          <w:lang w:val="ru-RU" w:eastAsia="ru-RU"/>
        </w:rPr>
      </w:pPr>
      <w:r w:rsidRPr="00300C8C">
        <w:rPr>
          <w:color w:val="000000"/>
          <w:sz w:val="24"/>
          <w:szCs w:val="24"/>
          <w:lang w:val="ru-RU" w:eastAsia="ru-RU"/>
        </w:rPr>
        <w:t>добавления новых записей и редактирования старых</w:t>
      </w:r>
    </w:p>
    <w:p w:rsidR="00300C8C" w:rsidRPr="00300C8C" w:rsidRDefault="00300C8C" w:rsidP="00300C8C">
      <w:pPr>
        <w:shd w:val="clear" w:color="auto" w:fill="FFFFFF"/>
        <w:rPr>
          <w:color w:val="000000"/>
          <w:sz w:val="24"/>
          <w:szCs w:val="24"/>
          <w:lang w:val="ru-RU" w:eastAsia="ru-RU"/>
        </w:rPr>
      </w:pPr>
    </w:p>
    <w:p w:rsidR="00300C8C" w:rsidRPr="008D6EAE" w:rsidRDefault="00300C8C" w:rsidP="00300C8C">
      <w:pPr>
        <w:jc w:val="center"/>
        <w:rPr>
          <w:b/>
          <w:sz w:val="24"/>
          <w:szCs w:val="24"/>
          <w:lang w:val="ru-RU"/>
        </w:rPr>
      </w:pPr>
      <w:r>
        <w:rPr>
          <w:b/>
          <w:sz w:val="24"/>
          <w:szCs w:val="24"/>
          <w:lang w:val="ru-RU"/>
        </w:rPr>
        <w:t>Эталон правильных ответов</w:t>
      </w:r>
    </w:p>
    <w:p w:rsidR="00300C8C" w:rsidRPr="008D6EAE" w:rsidRDefault="00300C8C" w:rsidP="00300C8C">
      <w:pPr>
        <w:jc w:val="center"/>
        <w:rPr>
          <w:b/>
          <w:sz w:val="24"/>
          <w:szCs w:val="24"/>
          <w:lang w:val="ru-RU"/>
        </w:rPr>
      </w:pPr>
    </w:p>
    <w:p w:rsidR="00300C8C" w:rsidRDefault="00300C8C" w:rsidP="00300C8C">
      <w:pPr>
        <w:jc w:val="center"/>
        <w:rPr>
          <w:b/>
          <w:lang w:val="ru-RU"/>
        </w:rPr>
      </w:pPr>
      <w:r>
        <w:rPr>
          <w:b/>
          <w:lang w:val="ru-RU"/>
        </w:rPr>
        <w:t>Аппаратное и программное обеспечение компьютера</w:t>
      </w:r>
    </w:p>
    <w:tbl>
      <w:tblPr>
        <w:tblStyle w:val="ad"/>
        <w:tblW w:w="9841" w:type="dxa"/>
        <w:tblInd w:w="481" w:type="dxa"/>
        <w:tblLook w:val="04A0" w:firstRow="1" w:lastRow="0" w:firstColumn="1" w:lastColumn="0" w:noHBand="0" w:noVBand="1"/>
      </w:tblPr>
      <w:tblGrid>
        <w:gridCol w:w="459"/>
        <w:gridCol w:w="456"/>
        <w:gridCol w:w="456"/>
        <w:gridCol w:w="456"/>
        <w:gridCol w:w="456"/>
        <w:gridCol w:w="456"/>
        <w:gridCol w:w="456"/>
        <w:gridCol w:w="456"/>
        <w:gridCol w:w="456"/>
        <w:gridCol w:w="475"/>
        <w:gridCol w:w="475"/>
        <w:gridCol w:w="475"/>
        <w:gridCol w:w="475"/>
        <w:gridCol w:w="475"/>
        <w:gridCol w:w="516"/>
        <w:gridCol w:w="516"/>
        <w:gridCol w:w="475"/>
        <w:gridCol w:w="801"/>
        <w:gridCol w:w="475"/>
        <w:gridCol w:w="576"/>
      </w:tblGrid>
      <w:tr w:rsidR="00300C8C" w:rsidTr="00300C8C">
        <w:tc>
          <w:tcPr>
            <w:tcW w:w="459" w:type="dxa"/>
          </w:tcPr>
          <w:p w:rsidR="00300C8C" w:rsidRDefault="00300C8C" w:rsidP="00A546B2">
            <w:pPr>
              <w:jc w:val="center"/>
              <w:rPr>
                <w:sz w:val="24"/>
                <w:szCs w:val="24"/>
              </w:rPr>
            </w:pPr>
            <w:r>
              <w:rPr>
                <w:sz w:val="24"/>
                <w:szCs w:val="24"/>
              </w:rPr>
              <w:t>1</w:t>
            </w:r>
          </w:p>
        </w:tc>
        <w:tc>
          <w:tcPr>
            <w:tcW w:w="456" w:type="dxa"/>
          </w:tcPr>
          <w:p w:rsidR="00300C8C" w:rsidRDefault="00300C8C" w:rsidP="00A546B2">
            <w:pPr>
              <w:jc w:val="center"/>
              <w:rPr>
                <w:sz w:val="24"/>
                <w:szCs w:val="24"/>
              </w:rPr>
            </w:pPr>
            <w:r>
              <w:rPr>
                <w:sz w:val="24"/>
                <w:szCs w:val="24"/>
              </w:rPr>
              <w:t>2</w:t>
            </w:r>
          </w:p>
        </w:tc>
        <w:tc>
          <w:tcPr>
            <w:tcW w:w="456" w:type="dxa"/>
          </w:tcPr>
          <w:p w:rsidR="00300C8C" w:rsidRDefault="00300C8C" w:rsidP="00A546B2">
            <w:pPr>
              <w:jc w:val="center"/>
              <w:rPr>
                <w:sz w:val="24"/>
                <w:szCs w:val="24"/>
              </w:rPr>
            </w:pPr>
            <w:r>
              <w:rPr>
                <w:sz w:val="24"/>
                <w:szCs w:val="24"/>
              </w:rPr>
              <w:t>3</w:t>
            </w:r>
          </w:p>
        </w:tc>
        <w:tc>
          <w:tcPr>
            <w:tcW w:w="456" w:type="dxa"/>
          </w:tcPr>
          <w:p w:rsidR="00300C8C" w:rsidRDefault="00300C8C" w:rsidP="00A546B2">
            <w:pPr>
              <w:jc w:val="center"/>
              <w:rPr>
                <w:sz w:val="24"/>
                <w:szCs w:val="24"/>
              </w:rPr>
            </w:pPr>
            <w:r>
              <w:rPr>
                <w:sz w:val="24"/>
                <w:szCs w:val="24"/>
              </w:rPr>
              <w:t>4</w:t>
            </w:r>
          </w:p>
        </w:tc>
        <w:tc>
          <w:tcPr>
            <w:tcW w:w="456" w:type="dxa"/>
          </w:tcPr>
          <w:p w:rsidR="00300C8C" w:rsidRDefault="00300C8C" w:rsidP="00A546B2">
            <w:pPr>
              <w:jc w:val="center"/>
              <w:rPr>
                <w:sz w:val="24"/>
                <w:szCs w:val="24"/>
              </w:rPr>
            </w:pPr>
            <w:r>
              <w:rPr>
                <w:sz w:val="24"/>
                <w:szCs w:val="24"/>
              </w:rPr>
              <w:t>5</w:t>
            </w:r>
          </w:p>
        </w:tc>
        <w:tc>
          <w:tcPr>
            <w:tcW w:w="456" w:type="dxa"/>
          </w:tcPr>
          <w:p w:rsidR="00300C8C" w:rsidRDefault="00300C8C" w:rsidP="00A546B2">
            <w:pPr>
              <w:jc w:val="center"/>
              <w:rPr>
                <w:sz w:val="24"/>
                <w:szCs w:val="24"/>
              </w:rPr>
            </w:pPr>
            <w:r>
              <w:rPr>
                <w:sz w:val="24"/>
                <w:szCs w:val="24"/>
              </w:rPr>
              <w:t>6</w:t>
            </w:r>
          </w:p>
        </w:tc>
        <w:tc>
          <w:tcPr>
            <w:tcW w:w="456" w:type="dxa"/>
          </w:tcPr>
          <w:p w:rsidR="00300C8C" w:rsidRDefault="00300C8C" w:rsidP="00A546B2">
            <w:pPr>
              <w:jc w:val="center"/>
              <w:rPr>
                <w:sz w:val="24"/>
                <w:szCs w:val="24"/>
              </w:rPr>
            </w:pPr>
            <w:r>
              <w:rPr>
                <w:sz w:val="24"/>
                <w:szCs w:val="24"/>
              </w:rPr>
              <w:t>7</w:t>
            </w:r>
          </w:p>
        </w:tc>
        <w:tc>
          <w:tcPr>
            <w:tcW w:w="456" w:type="dxa"/>
          </w:tcPr>
          <w:p w:rsidR="00300C8C" w:rsidRDefault="00300C8C" w:rsidP="00A546B2">
            <w:pPr>
              <w:jc w:val="center"/>
              <w:rPr>
                <w:sz w:val="24"/>
                <w:szCs w:val="24"/>
              </w:rPr>
            </w:pPr>
            <w:r>
              <w:rPr>
                <w:sz w:val="24"/>
                <w:szCs w:val="24"/>
              </w:rPr>
              <w:t>8</w:t>
            </w:r>
          </w:p>
        </w:tc>
        <w:tc>
          <w:tcPr>
            <w:tcW w:w="456" w:type="dxa"/>
          </w:tcPr>
          <w:p w:rsidR="00300C8C" w:rsidRDefault="00300C8C" w:rsidP="00A546B2">
            <w:pPr>
              <w:jc w:val="center"/>
              <w:rPr>
                <w:sz w:val="24"/>
                <w:szCs w:val="24"/>
              </w:rPr>
            </w:pPr>
            <w:r>
              <w:rPr>
                <w:sz w:val="24"/>
                <w:szCs w:val="24"/>
              </w:rPr>
              <w:t>9</w:t>
            </w:r>
          </w:p>
        </w:tc>
        <w:tc>
          <w:tcPr>
            <w:tcW w:w="475" w:type="dxa"/>
          </w:tcPr>
          <w:p w:rsidR="00300C8C" w:rsidRDefault="00300C8C" w:rsidP="00A546B2">
            <w:pPr>
              <w:jc w:val="center"/>
              <w:rPr>
                <w:sz w:val="24"/>
                <w:szCs w:val="24"/>
              </w:rPr>
            </w:pPr>
            <w:r>
              <w:rPr>
                <w:sz w:val="24"/>
                <w:szCs w:val="24"/>
              </w:rPr>
              <w:t>10</w:t>
            </w:r>
          </w:p>
        </w:tc>
        <w:tc>
          <w:tcPr>
            <w:tcW w:w="475" w:type="dxa"/>
          </w:tcPr>
          <w:p w:rsidR="00300C8C" w:rsidRDefault="00300C8C" w:rsidP="00A546B2">
            <w:pPr>
              <w:jc w:val="center"/>
              <w:rPr>
                <w:sz w:val="24"/>
                <w:szCs w:val="24"/>
              </w:rPr>
            </w:pPr>
            <w:r>
              <w:rPr>
                <w:sz w:val="24"/>
                <w:szCs w:val="24"/>
              </w:rPr>
              <w:t>11</w:t>
            </w:r>
          </w:p>
        </w:tc>
        <w:tc>
          <w:tcPr>
            <w:tcW w:w="475" w:type="dxa"/>
          </w:tcPr>
          <w:p w:rsidR="00300C8C" w:rsidRDefault="00300C8C" w:rsidP="00A546B2">
            <w:pPr>
              <w:jc w:val="center"/>
              <w:rPr>
                <w:sz w:val="24"/>
                <w:szCs w:val="24"/>
              </w:rPr>
            </w:pPr>
            <w:r>
              <w:rPr>
                <w:sz w:val="24"/>
                <w:szCs w:val="24"/>
              </w:rPr>
              <w:t>12</w:t>
            </w:r>
          </w:p>
        </w:tc>
        <w:tc>
          <w:tcPr>
            <w:tcW w:w="475" w:type="dxa"/>
          </w:tcPr>
          <w:p w:rsidR="00300C8C" w:rsidRDefault="00300C8C" w:rsidP="00A546B2">
            <w:pPr>
              <w:jc w:val="center"/>
              <w:rPr>
                <w:sz w:val="24"/>
                <w:szCs w:val="24"/>
              </w:rPr>
            </w:pPr>
            <w:r>
              <w:rPr>
                <w:sz w:val="24"/>
                <w:szCs w:val="24"/>
              </w:rPr>
              <w:t>13</w:t>
            </w:r>
          </w:p>
        </w:tc>
        <w:tc>
          <w:tcPr>
            <w:tcW w:w="475" w:type="dxa"/>
          </w:tcPr>
          <w:p w:rsidR="00300C8C" w:rsidRDefault="00300C8C" w:rsidP="00A546B2">
            <w:pPr>
              <w:jc w:val="center"/>
              <w:rPr>
                <w:sz w:val="24"/>
                <w:szCs w:val="24"/>
              </w:rPr>
            </w:pPr>
            <w:r>
              <w:rPr>
                <w:sz w:val="24"/>
                <w:szCs w:val="24"/>
              </w:rPr>
              <w:t>14</w:t>
            </w:r>
          </w:p>
        </w:tc>
        <w:tc>
          <w:tcPr>
            <w:tcW w:w="516" w:type="dxa"/>
          </w:tcPr>
          <w:p w:rsidR="00300C8C" w:rsidRDefault="00300C8C" w:rsidP="00A546B2">
            <w:pPr>
              <w:jc w:val="center"/>
              <w:rPr>
                <w:sz w:val="24"/>
                <w:szCs w:val="24"/>
              </w:rPr>
            </w:pPr>
            <w:r>
              <w:rPr>
                <w:sz w:val="24"/>
                <w:szCs w:val="24"/>
              </w:rPr>
              <w:t>15</w:t>
            </w:r>
          </w:p>
        </w:tc>
        <w:tc>
          <w:tcPr>
            <w:tcW w:w="516" w:type="dxa"/>
          </w:tcPr>
          <w:p w:rsidR="00300C8C" w:rsidRDefault="00300C8C" w:rsidP="00A546B2">
            <w:pPr>
              <w:jc w:val="center"/>
              <w:rPr>
                <w:sz w:val="24"/>
                <w:szCs w:val="24"/>
              </w:rPr>
            </w:pPr>
            <w:r>
              <w:rPr>
                <w:sz w:val="24"/>
                <w:szCs w:val="24"/>
              </w:rPr>
              <w:t>16</w:t>
            </w:r>
          </w:p>
        </w:tc>
        <w:tc>
          <w:tcPr>
            <w:tcW w:w="475" w:type="dxa"/>
          </w:tcPr>
          <w:p w:rsidR="00300C8C" w:rsidRDefault="00300C8C" w:rsidP="00A546B2">
            <w:pPr>
              <w:jc w:val="center"/>
              <w:rPr>
                <w:sz w:val="24"/>
                <w:szCs w:val="24"/>
              </w:rPr>
            </w:pPr>
            <w:r>
              <w:rPr>
                <w:sz w:val="24"/>
                <w:szCs w:val="24"/>
              </w:rPr>
              <w:t>17</w:t>
            </w:r>
          </w:p>
        </w:tc>
        <w:tc>
          <w:tcPr>
            <w:tcW w:w="801" w:type="dxa"/>
          </w:tcPr>
          <w:p w:rsidR="00300C8C" w:rsidRDefault="00300C8C" w:rsidP="00A546B2">
            <w:pPr>
              <w:jc w:val="center"/>
              <w:rPr>
                <w:sz w:val="24"/>
                <w:szCs w:val="24"/>
              </w:rPr>
            </w:pPr>
            <w:r>
              <w:rPr>
                <w:sz w:val="24"/>
                <w:szCs w:val="24"/>
              </w:rPr>
              <w:t>18</w:t>
            </w:r>
          </w:p>
        </w:tc>
        <w:tc>
          <w:tcPr>
            <w:tcW w:w="475" w:type="dxa"/>
          </w:tcPr>
          <w:p w:rsidR="00300C8C" w:rsidRDefault="00300C8C" w:rsidP="00A546B2">
            <w:pPr>
              <w:jc w:val="center"/>
              <w:rPr>
                <w:sz w:val="24"/>
                <w:szCs w:val="24"/>
              </w:rPr>
            </w:pPr>
            <w:r>
              <w:rPr>
                <w:sz w:val="24"/>
                <w:szCs w:val="24"/>
              </w:rPr>
              <w:t>19</w:t>
            </w:r>
          </w:p>
        </w:tc>
        <w:tc>
          <w:tcPr>
            <w:tcW w:w="576" w:type="dxa"/>
          </w:tcPr>
          <w:p w:rsidR="00300C8C" w:rsidRDefault="00300C8C" w:rsidP="00A546B2">
            <w:pPr>
              <w:jc w:val="center"/>
              <w:rPr>
                <w:sz w:val="24"/>
                <w:szCs w:val="24"/>
              </w:rPr>
            </w:pPr>
            <w:r>
              <w:rPr>
                <w:sz w:val="24"/>
                <w:szCs w:val="24"/>
              </w:rPr>
              <w:t>20</w:t>
            </w:r>
          </w:p>
        </w:tc>
      </w:tr>
      <w:tr w:rsidR="00300C8C" w:rsidTr="00300C8C">
        <w:tc>
          <w:tcPr>
            <w:tcW w:w="459" w:type="dxa"/>
          </w:tcPr>
          <w:p w:rsidR="00300C8C" w:rsidRPr="00392C8D" w:rsidRDefault="00300C8C" w:rsidP="00A546B2">
            <w:pPr>
              <w:rPr>
                <w:sz w:val="18"/>
                <w:szCs w:val="18"/>
                <w:lang w:val="en-US"/>
              </w:rPr>
            </w:pPr>
            <w:r w:rsidRPr="00392C8D">
              <w:rPr>
                <w:sz w:val="18"/>
                <w:szCs w:val="18"/>
              </w:rPr>
              <w:t>1-</w:t>
            </w:r>
            <w:r w:rsidRPr="00392C8D">
              <w:rPr>
                <w:sz w:val="18"/>
                <w:szCs w:val="18"/>
                <w:lang w:val="en-US"/>
              </w:rPr>
              <w:t>a</w:t>
            </w:r>
          </w:p>
          <w:p w:rsidR="00300C8C" w:rsidRPr="00392C8D" w:rsidRDefault="00300C8C" w:rsidP="00A546B2">
            <w:pPr>
              <w:rPr>
                <w:sz w:val="18"/>
                <w:szCs w:val="18"/>
                <w:lang w:val="en-US"/>
              </w:rPr>
            </w:pPr>
            <w:r w:rsidRPr="00392C8D">
              <w:rPr>
                <w:sz w:val="18"/>
                <w:szCs w:val="18"/>
                <w:lang w:val="en-US"/>
              </w:rPr>
              <w:t>2-c</w:t>
            </w:r>
          </w:p>
          <w:p w:rsidR="00300C8C" w:rsidRPr="00C77050" w:rsidRDefault="00300C8C" w:rsidP="00A546B2">
            <w:pPr>
              <w:rPr>
                <w:sz w:val="24"/>
                <w:szCs w:val="24"/>
                <w:lang w:val="en-US"/>
              </w:rPr>
            </w:pPr>
            <w:r w:rsidRPr="00392C8D">
              <w:rPr>
                <w:sz w:val="18"/>
                <w:szCs w:val="18"/>
                <w:lang w:val="en-US"/>
              </w:rPr>
              <w:t>3-b</w:t>
            </w:r>
          </w:p>
        </w:tc>
        <w:tc>
          <w:tcPr>
            <w:tcW w:w="456" w:type="dxa"/>
          </w:tcPr>
          <w:p w:rsidR="00300C8C" w:rsidRPr="00392C8D" w:rsidRDefault="00300C8C" w:rsidP="00A546B2">
            <w:pPr>
              <w:rPr>
                <w:sz w:val="24"/>
                <w:szCs w:val="24"/>
                <w:lang w:val="en-US"/>
              </w:rPr>
            </w:pPr>
            <w:r>
              <w:rPr>
                <w:sz w:val="24"/>
                <w:szCs w:val="24"/>
                <w:lang w:val="en-US"/>
              </w:rPr>
              <w:t>2</w:t>
            </w:r>
          </w:p>
        </w:tc>
        <w:tc>
          <w:tcPr>
            <w:tcW w:w="456" w:type="dxa"/>
          </w:tcPr>
          <w:p w:rsidR="00300C8C" w:rsidRPr="00392C8D" w:rsidRDefault="00300C8C" w:rsidP="00A546B2">
            <w:pPr>
              <w:rPr>
                <w:sz w:val="24"/>
                <w:szCs w:val="24"/>
                <w:lang w:val="en-US"/>
              </w:rPr>
            </w:pPr>
            <w:r>
              <w:rPr>
                <w:sz w:val="24"/>
                <w:szCs w:val="24"/>
                <w:lang w:val="en-US"/>
              </w:rPr>
              <w:t>1</w:t>
            </w:r>
          </w:p>
        </w:tc>
        <w:tc>
          <w:tcPr>
            <w:tcW w:w="456" w:type="dxa"/>
          </w:tcPr>
          <w:p w:rsidR="00300C8C" w:rsidRPr="00392C8D" w:rsidRDefault="00300C8C" w:rsidP="00A546B2">
            <w:pPr>
              <w:rPr>
                <w:sz w:val="24"/>
                <w:szCs w:val="24"/>
                <w:lang w:val="en-US"/>
              </w:rPr>
            </w:pPr>
            <w:r>
              <w:rPr>
                <w:sz w:val="24"/>
                <w:szCs w:val="24"/>
                <w:lang w:val="en-US"/>
              </w:rPr>
              <w:t>1</w:t>
            </w:r>
          </w:p>
        </w:tc>
        <w:tc>
          <w:tcPr>
            <w:tcW w:w="456" w:type="dxa"/>
          </w:tcPr>
          <w:p w:rsidR="00300C8C" w:rsidRPr="00392C8D" w:rsidRDefault="00300C8C" w:rsidP="00A546B2">
            <w:pPr>
              <w:rPr>
                <w:sz w:val="24"/>
                <w:szCs w:val="24"/>
                <w:lang w:val="en-US"/>
              </w:rPr>
            </w:pPr>
            <w:r>
              <w:rPr>
                <w:sz w:val="24"/>
                <w:szCs w:val="24"/>
                <w:lang w:val="en-US"/>
              </w:rPr>
              <w:t>1</w:t>
            </w:r>
          </w:p>
        </w:tc>
        <w:tc>
          <w:tcPr>
            <w:tcW w:w="456" w:type="dxa"/>
          </w:tcPr>
          <w:p w:rsidR="00300C8C" w:rsidRPr="00392C8D" w:rsidRDefault="00300C8C" w:rsidP="00A546B2">
            <w:pPr>
              <w:rPr>
                <w:sz w:val="24"/>
                <w:szCs w:val="24"/>
                <w:lang w:val="en-US"/>
              </w:rPr>
            </w:pPr>
            <w:r>
              <w:rPr>
                <w:sz w:val="24"/>
                <w:szCs w:val="24"/>
                <w:lang w:val="en-US"/>
              </w:rPr>
              <w:t>3</w:t>
            </w:r>
          </w:p>
        </w:tc>
        <w:tc>
          <w:tcPr>
            <w:tcW w:w="456" w:type="dxa"/>
          </w:tcPr>
          <w:p w:rsidR="00300C8C" w:rsidRPr="00392C8D" w:rsidRDefault="00300C8C" w:rsidP="00A546B2">
            <w:pPr>
              <w:rPr>
                <w:sz w:val="24"/>
                <w:szCs w:val="24"/>
                <w:lang w:val="en-US"/>
              </w:rPr>
            </w:pPr>
            <w:r>
              <w:rPr>
                <w:sz w:val="24"/>
                <w:szCs w:val="24"/>
                <w:lang w:val="en-US"/>
              </w:rPr>
              <w:t>4</w:t>
            </w:r>
          </w:p>
        </w:tc>
        <w:tc>
          <w:tcPr>
            <w:tcW w:w="456" w:type="dxa"/>
          </w:tcPr>
          <w:p w:rsidR="00300C8C" w:rsidRPr="00392C8D" w:rsidRDefault="00300C8C" w:rsidP="00A546B2">
            <w:pPr>
              <w:rPr>
                <w:sz w:val="24"/>
                <w:szCs w:val="24"/>
                <w:lang w:val="en-US"/>
              </w:rPr>
            </w:pPr>
            <w:r>
              <w:rPr>
                <w:sz w:val="24"/>
                <w:szCs w:val="24"/>
                <w:lang w:val="en-US"/>
              </w:rPr>
              <w:t>1</w:t>
            </w:r>
          </w:p>
        </w:tc>
        <w:tc>
          <w:tcPr>
            <w:tcW w:w="456" w:type="dxa"/>
          </w:tcPr>
          <w:p w:rsidR="00300C8C" w:rsidRPr="00392C8D" w:rsidRDefault="00300C8C" w:rsidP="00A546B2">
            <w:pPr>
              <w:rPr>
                <w:sz w:val="24"/>
                <w:szCs w:val="24"/>
                <w:lang w:val="en-US"/>
              </w:rPr>
            </w:pPr>
            <w:r>
              <w:rPr>
                <w:sz w:val="24"/>
                <w:szCs w:val="24"/>
                <w:lang w:val="en-US"/>
              </w:rPr>
              <w:t>5</w:t>
            </w:r>
          </w:p>
        </w:tc>
        <w:tc>
          <w:tcPr>
            <w:tcW w:w="475" w:type="dxa"/>
          </w:tcPr>
          <w:p w:rsidR="00300C8C" w:rsidRPr="00392C8D" w:rsidRDefault="00300C8C" w:rsidP="00A546B2">
            <w:pPr>
              <w:rPr>
                <w:sz w:val="24"/>
                <w:szCs w:val="24"/>
                <w:lang w:val="en-US"/>
              </w:rPr>
            </w:pPr>
            <w:r>
              <w:rPr>
                <w:sz w:val="24"/>
                <w:szCs w:val="24"/>
                <w:lang w:val="en-US"/>
              </w:rPr>
              <w:t>3</w:t>
            </w:r>
          </w:p>
        </w:tc>
        <w:tc>
          <w:tcPr>
            <w:tcW w:w="475" w:type="dxa"/>
          </w:tcPr>
          <w:p w:rsidR="00300C8C" w:rsidRPr="00392C8D" w:rsidRDefault="00300C8C" w:rsidP="00A546B2">
            <w:pPr>
              <w:rPr>
                <w:sz w:val="24"/>
                <w:szCs w:val="24"/>
                <w:lang w:val="en-US"/>
              </w:rPr>
            </w:pPr>
            <w:r>
              <w:rPr>
                <w:sz w:val="24"/>
                <w:szCs w:val="24"/>
                <w:lang w:val="en-US"/>
              </w:rPr>
              <w:t>1</w:t>
            </w:r>
          </w:p>
        </w:tc>
        <w:tc>
          <w:tcPr>
            <w:tcW w:w="475" w:type="dxa"/>
          </w:tcPr>
          <w:p w:rsidR="00300C8C" w:rsidRPr="00392C8D" w:rsidRDefault="00300C8C" w:rsidP="00A546B2">
            <w:pPr>
              <w:rPr>
                <w:sz w:val="18"/>
                <w:szCs w:val="24"/>
                <w:lang w:val="en-US"/>
              </w:rPr>
            </w:pPr>
            <w:r w:rsidRPr="00392C8D">
              <w:rPr>
                <w:sz w:val="18"/>
                <w:szCs w:val="24"/>
                <w:lang w:val="en-US"/>
              </w:rPr>
              <w:t>1-b</w:t>
            </w:r>
          </w:p>
          <w:p w:rsidR="00300C8C" w:rsidRPr="00392C8D" w:rsidRDefault="00300C8C" w:rsidP="00A546B2">
            <w:pPr>
              <w:rPr>
                <w:sz w:val="18"/>
                <w:szCs w:val="24"/>
                <w:lang w:val="en-US"/>
              </w:rPr>
            </w:pPr>
            <w:r w:rsidRPr="00392C8D">
              <w:rPr>
                <w:sz w:val="18"/>
                <w:szCs w:val="24"/>
                <w:lang w:val="en-US"/>
              </w:rPr>
              <w:t>2-c</w:t>
            </w:r>
          </w:p>
          <w:p w:rsidR="00300C8C" w:rsidRPr="00392C8D" w:rsidRDefault="00300C8C" w:rsidP="00A546B2">
            <w:pPr>
              <w:rPr>
                <w:sz w:val="18"/>
                <w:szCs w:val="24"/>
                <w:lang w:val="en-US"/>
              </w:rPr>
            </w:pPr>
            <w:r w:rsidRPr="00392C8D">
              <w:rPr>
                <w:sz w:val="18"/>
                <w:szCs w:val="24"/>
                <w:lang w:val="en-US"/>
              </w:rPr>
              <w:t>3-a</w:t>
            </w:r>
          </w:p>
          <w:p w:rsidR="00300C8C" w:rsidRDefault="00300C8C" w:rsidP="00A546B2">
            <w:pPr>
              <w:rPr>
                <w:sz w:val="24"/>
                <w:szCs w:val="24"/>
              </w:rPr>
            </w:pPr>
            <w:r w:rsidRPr="00392C8D">
              <w:rPr>
                <w:sz w:val="18"/>
                <w:szCs w:val="24"/>
                <w:lang w:val="en-US"/>
              </w:rPr>
              <w:t>4-d</w:t>
            </w:r>
          </w:p>
        </w:tc>
        <w:tc>
          <w:tcPr>
            <w:tcW w:w="475" w:type="dxa"/>
          </w:tcPr>
          <w:p w:rsidR="00300C8C" w:rsidRPr="00392C8D" w:rsidRDefault="00300C8C" w:rsidP="00A546B2">
            <w:pPr>
              <w:rPr>
                <w:sz w:val="24"/>
                <w:szCs w:val="24"/>
                <w:lang w:val="en-US"/>
              </w:rPr>
            </w:pPr>
            <w:r>
              <w:rPr>
                <w:sz w:val="24"/>
                <w:szCs w:val="24"/>
                <w:lang w:val="en-US"/>
              </w:rPr>
              <w:t>3</w:t>
            </w:r>
          </w:p>
        </w:tc>
        <w:tc>
          <w:tcPr>
            <w:tcW w:w="475" w:type="dxa"/>
          </w:tcPr>
          <w:p w:rsidR="00300C8C" w:rsidRPr="00392C8D" w:rsidRDefault="00300C8C" w:rsidP="00A546B2">
            <w:pPr>
              <w:rPr>
                <w:sz w:val="24"/>
                <w:szCs w:val="24"/>
                <w:lang w:val="en-US"/>
              </w:rPr>
            </w:pPr>
            <w:r>
              <w:rPr>
                <w:sz w:val="24"/>
                <w:szCs w:val="24"/>
                <w:lang w:val="en-US"/>
              </w:rPr>
              <w:t>2</w:t>
            </w:r>
          </w:p>
        </w:tc>
        <w:tc>
          <w:tcPr>
            <w:tcW w:w="516" w:type="dxa"/>
          </w:tcPr>
          <w:p w:rsidR="00300C8C" w:rsidRPr="00392C8D" w:rsidRDefault="00300C8C" w:rsidP="00A546B2">
            <w:pPr>
              <w:rPr>
                <w:sz w:val="24"/>
                <w:szCs w:val="24"/>
                <w:lang w:val="en-US"/>
              </w:rPr>
            </w:pPr>
            <w:r>
              <w:rPr>
                <w:sz w:val="24"/>
                <w:szCs w:val="24"/>
                <w:lang w:val="en-US"/>
              </w:rPr>
              <w:t>1</w:t>
            </w:r>
            <w:r>
              <w:rPr>
                <w:sz w:val="24"/>
                <w:szCs w:val="24"/>
              </w:rPr>
              <w:t>,</w:t>
            </w:r>
            <w:r>
              <w:rPr>
                <w:sz w:val="24"/>
                <w:szCs w:val="24"/>
                <w:lang w:val="en-US"/>
              </w:rPr>
              <w:t>2</w:t>
            </w:r>
          </w:p>
        </w:tc>
        <w:tc>
          <w:tcPr>
            <w:tcW w:w="516" w:type="dxa"/>
          </w:tcPr>
          <w:p w:rsidR="00300C8C" w:rsidRDefault="00300C8C" w:rsidP="00A546B2">
            <w:pPr>
              <w:rPr>
                <w:sz w:val="24"/>
                <w:szCs w:val="24"/>
              </w:rPr>
            </w:pPr>
            <w:r>
              <w:rPr>
                <w:sz w:val="24"/>
                <w:szCs w:val="24"/>
              </w:rPr>
              <w:t>1,3</w:t>
            </w:r>
          </w:p>
        </w:tc>
        <w:tc>
          <w:tcPr>
            <w:tcW w:w="475" w:type="dxa"/>
          </w:tcPr>
          <w:p w:rsidR="00300C8C" w:rsidRDefault="00300C8C" w:rsidP="00A546B2">
            <w:pPr>
              <w:rPr>
                <w:sz w:val="24"/>
                <w:szCs w:val="24"/>
              </w:rPr>
            </w:pPr>
            <w:r>
              <w:rPr>
                <w:sz w:val="24"/>
                <w:szCs w:val="24"/>
              </w:rPr>
              <w:t>1</w:t>
            </w:r>
          </w:p>
        </w:tc>
        <w:tc>
          <w:tcPr>
            <w:tcW w:w="801" w:type="dxa"/>
          </w:tcPr>
          <w:p w:rsidR="00300C8C" w:rsidRPr="00392C8D" w:rsidRDefault="00300C8C" w:rsidP="00A546B2">
            <w:pPr>
              <w:rPr>
                <w:sz w:val="18"/>
                <w:szCs w:val="24"/>
              </w:rPr>
            </w:pPr>
            <w:r w:rsidRPr="00392C8D">
              <w:rPr>
                <w:sz w:val="18"/>
                <w:szCs w:val="24"/>
              </w:rPr>
              <w:t>1-а,02</w:t>
            </w:r>
          </w:p>
          <w:p w:rsidR="00300C8C" w:rsidRPr="00392C8D" w:rsidRDefault="00300C8C" w:rsidP="00A546B2">
            <w:pPr>
              <w:rPr>
                <w:sz w:val="24"/>
                <w:szCs w:val="24"/>
              </w:rPr>
            </w:pPr>
            <w:r w:rsidRPr="00392C8D">
              <w:rPr>
                <w:sz w:val="18"/>
                <w:szCs w:val="24"/>
              </w:rPr>
              <w:t>2-</w:t>
            </w:r>
            <w:r w:rsidRPr="00392C8D">
              <w:rPr>
                <w:sz w:val="18"/>
                <w:szCs w:val="24"/>
                <w:lang w:val="en-US"/>
              </w:rPr>
              <w:t>b</w:t>
            </w:r>
            <w:r w:rsidRPr="00392C8D">
              <w:rPr>
                <w:sz w:val="18"/>
                <w:szCs w:val="24"/>
              </w:rPr>
              <w:t>,01</w:t>
            </w:r>
          </w:p>
        </w:tc>
        <w:tc>
          <w:tcPr>
            <w:tcW w:w="475" w:type="dxa"/>
          </w:tcPr>
          <w:p w:rsidR="00300C8C" w:rsidRDefault="00300C8C" w:rsidP="00A546B2">
            <w:pPr>
              <w:rPr>
                <w:sz w:val="24"/>
                <w:szCs w:val="24"/>
              </w:rPr>
            </w:pPr>
            <w:r>
              <w:rPr>
                <w:sz w:val="24"/>
                <w:szCs w:val="24"/>
              </w:rPr>
              <w:t>1</w:t>
            </w:r>
          </w:p>
        </w:tc>
        <w:tc>
          <w:tcPr>
            <w:tcW w:w="576" w:type="dxa"/>
          </w:tcPr>
          <w:p w:rsidR="00300C8C" w:rsidRDefault="00300C8C" w:rsidP="00A546B2">
            <w:pPr>
              <w:rPr>
                <w:sz w:val="24"/>
                <w:szCs w:val="24"/>
              </w:rPr>
            </w:pPr>
            <w:r w:rsidRPr="002C5C3E">
              <w:rPr>
                <w:sz w:val="18"/>
                <w:szCs w:val="24"/>
              </w:rPr>
              <w:t>1324</w:t>
            </w:r>
          </w:p>
        </w:tc>
      </w:tr>
    </w:tbl>
    <w:p w:rsidR="00300C8C" w:rsidRDefault="00300C8C" w:rsidP="00300C8C">
      <w:pPr>
        <w:shd w:val="clear" w:color="auto" w:fill="FFFFFF"/>
        <w:jc w:val="center"/>
        <w:rPr>
          <w:b/>
          <w:bCs/>
          <w:color w:val="000000"/>
          <w:sz w:val="24"/>
          <w:szCs w:val="24"/>
          <w:lang w:val="ru-RU" w:eastAsia="ru-RU"/>
        </w:rPr>
      </w:pPr>
    </w:p>
    <w:p w:rsidR="00300C8C" w:rsidRDefault="00300C8C" w:rsidP="00300C8C">
      <w:pPr>
        <w:shd w:val="clear" w:color="auto" w:fill="FFFFFF"/>
        <w:jc w:val="center"/>
        <w:rPr>
          <w:b/>
          <w:bCs/>
          <w:color w:val="000000"/>
          <w:sz w:val="24"/>
          <w:szCs w:val="24"/>
          <w:lang w:val="ru-RU" w:eastAsia="ru-RU"/>
        </w:rPr>
      </w:pPr>
      <w:r w:rsidRPr="008D6EAE">
        <w:rPr>
          <w:b/>
          <w:bCs/>
          <w:color w:val="000000"/>
          <w:sz w:val="24"/>
          <w:szCs w:val="24"/>
          <w:lang w:val="ru-RU" w:eastAsia="ru-RU"/>
        </w:rPr>
        <w:t>Технологи</w:t>
      </w:r>
      <w:r>
        <w:rPr>
          <w:b/>
          <w:bCs/>
          <w:color w:val="000000"/>
          <w:sz w:val="24"/>
          <w:szCs w:val="24"/>
          <w:lang w:val="ru-RU" w:eastAsia="ru-RU"/>
        </w:rPr>
        <w:t>и создания текстовых документов</w:t>
      </w:r>
    </w:p>
    <w:p w:rsidR="00300C8C" w:rsidRPr="008D6EAE" w:rsidRDefault="00300C8C" w:rsidP="00300C8C">
      <w:pPr>
        <w:shd w:val="clear" w:color="auto" w:fill="FFFFFF"/>
        <w:jc w:val="center"/>
        <w:rPr>
          <w:color w:val="000000"/>
          <w:sz w:val="26"/>
          <w:szCs w:val="26"/>
          <w:lang w:val="ru-RU" w:eastAsia="ru-RU"/>
        </w:rPr>
      </w:pPr>
    </w:p>
    <w:tbl>
      <w:tblPr>
        <w:tblStyle w:val="ad"/>
        <w:tblW w:w="4107" w:type="dxa"/>
        <w:tblInd w:w="3346" w:type="dxa"/>
        <w:tblLook w:val="04A0" w:firstRow="1" w:lastRow="0" w:firstColumn="1" w:lastColumn="0" w:noHBand="0" w:noVBand="1"/>
      </w:tblPr>
      <w:tblGrid>
        <w:gridCol w:w="459"/>
        <w:gridCol w:w="456"/>
        <w:gridCol w:w="456"/>
        <w:gridCol w:w="456"/>
        <w:gridCol w:w="456"/>
        <w:gridCol w:w="456"/>
        <w:gridCol w:w="456"/>
        <w:gridCol w:w="456"/>
        <w:gridCol w:w="456"/>
      </w:tblGrid>
      <w:tr w:rsidR="00300C8C" w:rsidTr="00300C8C">
        <w:tc>
          <w:tcPr>
            <w:tcW w:w="459" w:type="dxa"/>
          </w:tcPr>
          <w:p w:rsidR="00300C8C" w:rsidRDefault="00300C8C" w:rsidP="00A546B2">
            <w:pPr>
              <w:jc w:val="center"/>
              <w:rPr>
                <w:sz w:val="24"/>
                <w:szCs w:val="24"/>
              </w:rPr>
            </w:pPr>
            <w:r>
              <w:rPr>
                <w:sz w:val="24"/>
                <w:szCs w:val="24"/>
              </w:rPr>
              <w:t>1</w:t>
            </w:r>
          </w:p>
        </w:tc>
        <w:tc>
          <w:tcPr>
            <w:tcW w:w="456" w:type="dxa"/>
          </w:tcPr>
          <w:p w:rsidR="00300C8C" w:rsidRDefault="00300C8C" w:rsidP="00A546B2">
            <w:pPr>
              <w:jc w:val="center"/>
              <w:rPr>
                <w:sz w:val="24"/>
                <w:szCs w:val="24"/>
              </w:rPr>
            </w:pPr>
            <w:r>
              <w:rPr>
                <w:sz w:val="24"/>
                <w:szCs w:val="24"/>
              </w:rPr>
              <w:t>2</w:t>
            </w:r>
          </w:p>
        </w:tc>
        <w:tc>
          <w:tcPr>
            <w:tcW w:w="456" w:type="dxa"/>
          </w:tcPr>
          <w:p w:rsidR="00300C8C" w:rsidRDefault="00300C8C" w:rsidP="00A546B2">
            <w:pPr>
              <w:jc w:val="center"/>
              <w:rPr>
                <w:sz w:val="24"/>
                <w:szCs w:val="24"/>
              </w:rPr>
            </w:pPr>
            <w:r>
              <w:rPr>
                <w:sz w:val="24"/>
                <w:szCs w:val="24"/>
              </w:rPr>
              <w:t>3</w:t>
            </w:r>
          </w:p>
        </w:tc>
        <w:tc>
          <w:tcPr>
            <w:tcW w:w="456" w:type="dxa"/>
          </w:tcPr>
          <w:p w:rsidR="00300C8C" w:rsidRDefault="00300C8C" w:rsidP="00A546B2">
            <w:pPr>
              <w:jc w:val="center"/>
              <w:rPr>
                <w:sz w:val="24"/>
                <w:szCs w:val="24"/>
              </w:rPr>
            </w:pPr>
            <w:r>
              <w:rPr>
                <w:sz w:val="24"/>
                <w:szCs w:val="24"/>
              </w:rPr>
              <w:t>4</w:t>
            </w:r>
          </w:p>
        </w:tc>
        <w:tc>
          <w:tcPr>
            <w:tcW w:w="456" w:type="dxa"/>
          </w:tcPr>
          <w:p w:rsidR="00300C8C" w:rsidRDefault="00300C8C" w:rsidP="00A546B2">
            <w:pPr>
              <w:jc w:val="center"/>
              <w:rPr>
                <w:sz w:val="24"/>
                <w:szCs w:val="24"/>
              </w:rPr>
            </w:pPr>
            <w:r>
              <w:rPr>
                <w:sz w:val="24"/>
                <w:szCs w:val="24"/>
              </w:rPr>
              <w:t>5</w:t>
            </w:r>
          </w:p>
        </w:tc>
        <w:tc>
          <w:tcPr>
            <w:tcW w:w="456" w:type="dxa"/>
          </w:tcPr>
          <w:p w:rsidR="00300C8C" w:rsidRDefault="00300C8C" w:rsidP="00A546B2">
            <w:pPr>
              <w:jc w:val="center"/>
              <w:rPr>
                <w:sz w:val="24"/>
                <w:szCs w:val="24"/>
              </w:rPr>
            </w:pPr>
            <w:r>
              <w:rPr>
                <w:sz w:val="24"/>
                <w:szCs w:val="24"/>
              </w:rPr>
              <w:t>6</w:t>
            </w:r>
          </w:p>
        </w:tc>
        <w:tc>
          <w:tcPr>
            <w:tcW w:w="456" w:type="dxa"/>
          </w:tcPr>
          <w:p w:rsidR="00300C8C" w:rsidRDefault="00300C8C" w:rsidP="00A546B2">
            <w:pPr>
              <w:jc w:val="center"/>
              <w:rPr>
                <w:sz w:val="24"/>
                <w:szCs w:val="24"/>
              </w:rPr>
            </w:pPr>
            <w:r>
              <w:rPr>
                <w:sz w:val="24"/>
                <w:szCs w:val="24"/>
              </w:rPr>
              <w:t>7</w:t>
            </w:r>
          </w:p>
        </w:tc>
        <w:tc>
          <w:tcPr>
            <w:tcW w:w="456" w:type="dxa"/>
          </w:tcPr>
          <w:p w:rsidR="00300C8C" w:rsidRDefault="00300C8C" w:rsidP="00A546B2">
            <w:pPr>
              <w:jc w:val="center"/>
              <w:rPr>
                <w:sz w:val="24"/>
                <w:szCs w:val="24"/>
              </w:rPr>
            </w:pPr>
            <w:r>
              <w:rPr>
                <w:sz w:val="24"/>
                <w:szCs w:val="24"/>
              </w:rPr>
              <w:t>8</w:t>
            </w:r>
          </w:p>
        </w:tc>
        <w:tc>
          <w:tcPr>
            <w:tcW w:w="456" w:type="dxa"/>
          </w:tcPr>
          <w:p w:rsidR="00300C8C" w:rsidRDefault="00300C8C" w:rsidP="00A546B2">
            <w:pPr>
              <w:jc w:val="center"/>
              <w:rPr>
                <w:sz w:val="24"/>
                <w:szCs w:val="24"/>
              </w:rPr>
            </w:pPr>
            <w:r>
              <w:rPr>
                <w:sz w:val="24"/>
                <w:szCs w:val="24"/>
              </w:rPr>
              <w:t>9</w:t>
            </w:r>
          </w:p>
        </w:tc>
      </w:tr>
      <w:tr w:rsidR="00300C8C" w:rsidTr="00300C8C">
        <w:tc>
          <w:tcPr>
            <w:tcW w:w="459" w:type="dxa"/>
          </w:tcPr>
          <w:p w:rsidR="00300C8C" w:rsidRPr="009E4183" w:rsidRDefault="00300C8C" w:rsidP="00A546B2">
            <w:pPr>
              <w:rPr>
                <w:sz w:val="24"/>
                <w:szCs w:val="24"/>
              </w:rPr>
            </w:pPr>
            <w:r>
              <w:rPr>
                <w:sz w:val="24"/>
                <w:szCs w:val="24"/>
              </w:rPr>
              <w:t>4</w:t>
            </w:r>
          </w:p>
        </w:tc>
        <w:tc>
          <w:tcPr>
            <w:tcW w:w="456" w:type="dxa"/>
          </w:tcPr>
          <w:p w:rsidR="00300C8C" w:rsidRPr="009E4183" w:rsidRDefault="00300C8C" w:rsidP="00A546B2">
            <w:pPr>
              <w:rPr>
                <w:sz w:val="24"/>
                <w:szCs w:val="24"/>
              </w:rPr>
            </w:pPr>
            <w:r>
              <w:rPr>
                <w:sz w:val="24"/>
                <w:szCs w:val="24"/>
              </w:rPr>
              <w:t>3</w:t>
            </w:r>
          </w:p>
        </w:tc>
        <w:tc>
          <w:tcPr>
            <w:tcW w:w="456" w:type="dxa"/>
          </w:tcPr>
          <w:p w:rsidR="00300C8C" w:rsidRPr="009E4183" w:rsidRDefault="00300C8C" w:rsidP="00A546B2">
            <w:pPr>
              <w:rPr>
                <w:sz w:val="24"/>
                <w:szCs w:val="24"/>
              </w:rPr>
            </w:pPr>
            <w:r>
              <w:rPr>
                <w:sz w:val="24"/>
                <w:szCs w:val="24"/>
              </w:rPr>
              <w:t>2</w:t>
            </w:r>
          </w:p>
        </w:tc>
        <w:tc>
          <w:tcPr>
            <w:tcW w:w="456" w:type="dxa"/>
          </w:tcPr>
          <w:p w:rsidR="00300C8C" w:rsidRPr="009E4183" w:rsidRDefault="00300C8C" w:rsidP="00A546B2">
            <w:pPr>
              <w:rPr>
                <w:sz w:val="24"/>
                <w:szCs w:val="24"/>
              </w:rPr>
            </w:pPr>
            <w:r>
              <w:rPr>
                <w:sz w:val="24"/>
                <w:szCs w:val="24"/>
              </w:rPr>
              <w:t>4</w:t>
            </w:r>
          </w:p>
        </w:tc>
        <w:tc>
          <w:tcPr>
            <w:tcW w:w="456" w:type="dxa"/>
          </w:tcPr>
          <w:p w:rsidR="00300C8C" w:rsidRPr="009E4183" w:rsidRDefault="00300C8C" w:rsidP="00A546B2">
            <w:pPr>
              <w:rPr>
                <w:sz w:val="24"/>
                <w:szCs w:val="24"/>
              </w:rPr>
            </w:pPr>
            <w:r>
              <w:rPr>
                <w:sz w:val="24"/>
                <w:szCs w:val="24"/>
              </w:rPr>
              <w:t>1</w:t>
            </w:r>
          </w:p>
        </w:tc>
        <w:tc>
          <w:tcPr>
            <w:tcW w:w="456" w:type="dxa"/>
          </w:tcPr>
          <w:p w:rsidR="00300C8C" w:rsidRPr="009E4183" w:rsidRDefault="00300C8C" w:rsidP="00A546B2">
            <w:pPr>
              <w:rPr>
                <w:sz w:val="24"/>
                <w:szCs w:val="24"/>
              </w:rPr>
            </w:pPr>
            <w:r>
              <w:rPr>
                <w:sz w:val="24"/>
                <w:szCs w:val="24"/>
              </w:rPr>
              <w:t>3</w:t>
            </w:r>
          </w:p>
        </w:tc>
        <w:tc>
          <w:tcPr>
            <w:tcW w:w="456" w:type="dxa"/>
          </w:tcPr>
          <w:p w:rsidR="00300C8C" w:rsidRPr="009E4183" w:rsidRDefault="00300C8C" w:rsidP="00A546B2">
            <w:pPr>
              <w:rPr>
                <w:sz w:val="24"/>
                <w:szCs w:val="24"/>
              </w:rPr>
            </w:pPr>
            <w:r>
              <w:rPr>
                <w:sz w:val="24"/>
                <w:szCs w:val="24"/>
              </w:rPr>
              <w:t>1</w:t>
            </w:r>
          </w:p>
        </w:tc>
        <w:tc>
          <w:tcPr>
            <w:tcW w:w="456" w:type="dxa"/>
          </w:tcPr>
          <w:p w:rsidR="00300C8C" w:rsidRPr="009E4183" w:rsidRDefault="00300C8C" w:rsidP="00A546B2">
            <w:pPr>
              <w:rPr>
                <w:sz w:val="24"/>
                <w:szCs w:val="24"/>
              </w:rPr>
            </w:pPr>
            <w:r>
              <w:rPr>
                <w:sz w:val="24"/>
                <w:szCs w:val="24"/>
              </w:rPr>
              <w:t>3</w:t>
            </w:r>
          </w:p>
        </w:tc>
        <w:tc>
          <w:tcPr>
            <w:tcW w:w="456" w:type="dxa"/>
          </w:tcPr>
          <w:p w:rsidR="00300C8C" w:rsidRPr="009E4183" w:rsidRDefault="00300C8C" w:rsidP="00A546B2">
            <w:pPr>
              <w:rPr>
                <w:sz w:val="24"/>
                <w:szCs w:val="24"/>
              </w:rPr>
            </w:pPr>
            <w:r>
              <w:rPr>
                <w:sz w:val="24"/>
                <w:szCs w:val="24"/>
              </w:rPr>
              <w:t>3</w:t>
            </w:r>
          </w:p>
        </w:tc>
      </w:tr>
    </w:tbl>
    <w:p w:rsidR="00300C8C" w:rsidRDefault="00300C8C" w:rsidP="00300C8C">
      <w:pPr>
        <w:shd w:val="clear" w:color="auto" w:fill="FFFFFF"/>
        <w:jc w:val="center"/>
        <w:rPr>
          <w:b/>
          <w:bCs/>
          <w:color w:val="000000"/>
          <w:sz w:val="24"/>
          <w:szCs w:val="24"/>
          <w:lang w:val="ru-RU" w:eastAsia="ru-RU"/>
        </w:rPr>
      </w:pPr>
    </w:p>
    <w:p w:rsidR="00300C8C" w:rsidRDefault="00300C8C" w:rsidP="00300C8C">
      <w:pPr>
        <w:shd w:val="clear" w:color="auto" w:fill="FFFFFF"/>
        <w:jc w:val="center"/>
        <w:rPr>
          <w:b/>
          <w:bCs/>
          <w:color w:val="000000"/>
          <w:sz w:val="24"/>
          <w:szCs w:val="24"/>
          <w:lang w:val="ru-RU" w:eastAsia="ru-RU"/>
        </w:rPr>
      </w:pPr>
      <w:r>
        <w:rPr>
          <w:b/>
          <w:bCs/>
          <w:color w:val="000000"/>
          <w:sz w:val="24"/>
          <w:szCs w:val="24"/>
          <w:lang w:val="ru-RU" w:eastAsia="ru-RU"/>
        </w:rPr>
        <w:t>Электронные (динамические таблицы)</w:t>
      </w:r>
    </w:p>
    <w:p w:rsidR="00300C8C" w:rsidRPr="008D6EAE" w:rsidRDefault="00300C8C" w:rsidP="00300C8C">
      <w:pPr>
        <w:shd w:val="clear" w:color="auto" w:fill="FFFFFF"/>
        <w:jc w:val="center"/>
        <w:rPr>
          <w:color w:val="000000"/>
          <w:sz w:val="26"/>
          <w:szCs w:val="26"/>
          <w:lang w:val="ru-RU" w:eastAsia="ru-RU"/>
        </w:rPr>
      </w:pPr>
    </w:p>
    <w:tbl>
      <w:tblPr>
        <w:tblStyle w:val="ad"/>
        <w:tblW w:w="4107" w:type="dxa"/>
        <w:tblInd w:w="3346" w:type="dxa"/>
        <w:tblLook w:val="04A0" w:firstRow="1" w:lastRow="0" w:firstColumn="1" w:lastColumn="0" w:noHBand="0" w:noVBand="1"/>
      </w:tblPr>
      <w:tblGrid>
        <w:gridCol w:w="459"/>
        <w:gridCol w:w="456"/>
        <w:gridCol w:w="456"/>
        <w:gridCol w:w="456"/>
        <w:gridCol w:w="456"/>
        <w:gridCol w:w="456"/>
        <w:gridCol w:w="456"/>
        <w:gridCol w:w="456"/>
        <w:gridCol w:w="456"/>
      </w:tblGrid>
      <w:tr w:rsidR="00300C8C" w:rsidTr="00300C8C">
        <w:tc>
          <w:tcPr>
            <w:tcW w:w="459" w:type="dxa"/>
          </w:tcPr>
          <w:p w:rsidR="00300C8C" w:rsidRDefault="00300C8C" w:rsidP="00A546B2">
            <w:pPr>
              <w:jc w:val="center"/>
              <w:rPr>
                <w:sz w:val="24"/>
                <w:szCs w:val="24"/>
              </w:rPr>
            </w:pPr>
            <w:r>
              <w:rPr>
                <w:sz w:val="24"/>
                <w:szCs w:val="24"/>
              </w:rPr>
              <w:t>1</w:t>
            </w:r>
          </w:p>
        </w:tc>
        <w:tc>
          <w:tcPr>
            <w:tcW w:w="456" w:type="dxa"/>
          </w:tcPr>
          <w:p w:rsidR="00300C8C" w:rsidRDefault="00300C8C" w:rsidP="00A546B2">
            <w:pPr>
              <w:jc w:val="center"/>
              <w:rPr>
                <w:sz w:val="24"/>
                <w:szCs w:val="24"/>
              </w:rPr>
            </w:pPr>
            <w:r>
              <w:rPr>
                <w:sz w:val="24"/>
                <w:szCs w:val="24"/>
              </w:rPr>
              <w:t>2</w:t>
            </w:r>
          </w:p>
        </w:tc>
        <w:tc>
          <w:tcPr>
            <w:tcW w:w="456" w:type="dxa"/>
          </w:tcPr>
          <w:p w:rsidR="00300C8C" w:rsidRDefault="00300C8C" w:rsidP="00A546B2">
            <w:pPr>
              <w:jc w:val="center"/>
              <w:rPr>
                <w:sz w:val="24"/>
                <w:szCs w:val="24"/>
              </w:rPr>
            </w:pPr>
            <w:r>
              <w:rPr>
                <w:sz w:val="24"/>
                <w:szCs w:val="24"/>
              </w:rPr>
              <w:t>3</w:t>
            </w:r>
          </w:p>
        </w:tc>
        <w:tc>
          <w:tcPr>
            <w:tcW w:w="456" w:type="dxa"/>
          </w:tcPr>
          <w:p w:rsidR="00300C8C" w:rsidRDefault="00300C8C" w:rsidP="00A546B2">
            <w:pPr>
              <w:jc w:val="center"/>
              <w:rPr>
                <w:sz w:val="24"/>
                <w:szCs w:val="24"/>
              </w:rPr>
            </w:pPr>
            <w:r>
              <w:rPr>
                <w:sz w:val="24"/>
                <w:szCs w:val="24"/>
              </w:rPr>
              <w:t>4</w:t>
            </w:r>
          </w:p>
        </w:tc>
        <w:tc>
          <w:tcPr>
            <w:tcW w:w="456" w:type="dxa"/>
          </w:tcPr>
          <w:p w:rsidR="00300C8C" w:rsidRDefault="00300C8C" w:rsidP="00A546B2">
            <w:pPr>
              <w:jc w:val="center"/>
              <w:rPr>
                <w:sz w:val="24"/>
                <w:szCs w:val="24"/>
              </w:rPr>
            </w:pPr>
            <w:r>
              <w:rPr>
                <w:sz w:val="24"/>
                <w:szCs w:val="24"/>
              </w:rPr>
              <w:t>5</w:t>
            </w:r>
          </w:p>
        </w:tc>
        <w:tc>
          <w:tcPr>
            <w:tcW w:w="456" w:type="dxa"/>
          </w:tcPr>
          <w:p w:rsidR="00300C8C" w:rsidRDefault="00300C8C" w:rsidP="00A546B2">
            <w:pPr>
              <w:jc w:val="center"/>
              <w:rPr>
                <w:sz w:val="24"/>
                <w:szCs w:val="24"/>
              </w:rPr>
            </w:pPr>
            <w:r>
              <w:rPr>
                <w:sz w:val="24"/>
                <w:szCs w:val="24"/>
              </w:rPr>
              <w:t>6</w:t>
            </w:r>
          </w:p>
        </w:tc>
        <w:tc>
          <w:tcPr>
            <w:tcW w:w="456" w:type="dxa"/>
          </w:tcPr>
          <w:p w:rsidR="00300C8C" w:rsidRDefault="00300C8C" w:rsidP="00A546B2">
            <w:pPr>
              <w:jc w:val="center"/>
              <w:rPr>
                <w:sz w:val="24"/>
                <w:szCs w:val="24"/>
              </w:rPr>
            </w:pPr>
            <w:r>
              <w:rPr>
                <w:sz w:val="24"/>
                <w:szCs w:val="24"/>
              </w:rPr>
              <w:t>7</w:t>
            </w:r>
          </w:p>
        </w:tc>
        <w:tc>
          <w:tcPr>
            <w:tcW w:w="456" w:type="dxa"/>
          </w:tcPr>
          <w:p w:rsidR="00300C8C" w:rsidRDefault="00300C8C" w:rsidP="00A546B2">
            <w:pPr>
              <w:jc w:val="center"/>
              <w:rPr>
                <w:sz w:val="24"/>
                <w:szCs w:val="24"/>
              </w:rPr>
            </w:pPr>
            <w:r>
              <w:rPr>
                <w:sz w:val="24"/>
                <w:szCs w:val="24"/>
              </w:rPr>
              <w:t>8</w:t>
            </w:r>
          </w:p>
        </w:tc>
        <w:tc>
          <w:tcPr>
            <w:tcW w:w="456" w:type="dxa"/>
          </w:tcPr>
          <w:p w:rsidR="00300C8C" w:rsidRDefault="00300C8C" w:rsidP="00A546B2">
            <w:pPr>
              <w:jc w:val="center"/>
              <w:rPr>
                <w:sz w:val="24"/>
                <w:szCs w:val="24"/>
              </w:rPr>
            </w:pPr>
            <w:r>
              <w:rPr>
                <w:sz w:val="24"/>
                <w:szCs w:val="24"/>
              </w:rPr>
              <w:t>9</w:t>
            </w:r>
          </w:p>
        </w:tc>
      </w:tr>
      <w:tr w:rsidR="00300C8C" w:rsidTr="00300C8C">
        <w:tc>
          <w:tcPr>
            <w:tcW w:w="459" w:type="dxa"/>
          </w:tcPr>
          <w:p w:rsidR="00300C8C" w:rsidRPr="009E4183" w:rsidRDefault="00300C8C" w:rsidP="00A546B2">
            <w:pPr>
              <w:rPr>
                <w:sz w:val="24"/>
                <w:szCs w:val="24"/>
              </w:rPr>
            </w:pPr>
            <w:r>
              <w:rPr>
                <w:sz w:val="24"/>
                <w:szCs w:val="24"/>
              </w:rPr>
              <w:t>1</w:t>
            </w:r>
          </w:p>
        </w:tc>
        <w:tc>
          <w:tcPr>
            <w:tcW w:w="456" w:type="dxa"/>
          </w:tcPr>
          <w:p w:rsidR="00300C8C" w:rsidRPr="009E4183" w:rsidRDefault="00300C8C" w:rsidP="00A546B2">
            <w:pPr>
              <w:rPr>
                <w:sz w:val="24"/>
                <w:szCs w:val="24"/>
              </w:rPr>
            </w:pPr>
            <w:r>
              <w:rPr>
                <w:sz w:val="24"/>
                <w:szCs w:val="24"/>
              </w:rPr>
              <w:t>1</w:t>
            </w:r>
          </w:p>
        </w:tc>
        <w:tc>
          <w:tcPr>
            <w:tcW w:w="456" w:type="dxa"/>
          </w:tcPr>
          <w:p w:rsidR="00300C8C" w:rsidRPr="009E4183" w:rsidRDefault="00300C8C" w:rsidP="00A546B2">
            <w:pPr>
              <w:rPr>
                <w:sz w:val="24"/>
                <w:szCs w:val="24"/>
              </w:rPr>
            </w:pPr>
            <w:r>
              <w:rPr>
                <w:sz w:val="24"/>
                <w:szCs w:val="24"/>
              </w:rPr>
              <w:t>3</w:t>
            </w:r>
          </w:p>
        </w:tc>
        <w:tc>
          <w:tcPr>
            <w:tcW w:w="456" w:type="dxa"/>
          </w:tcPr>
          <w:p w:rsidR="00300C8C" w:rsidRPr="009E4183" w:rsidRDefault="00300C8C" w:rsidP="00A546B2">
            <w:pPr>
              <w:rPr>
                <w:sz w:val="24"/>
                <w:szCs w:val="24"/>
              </w:rPr>
            </w:pPr>
            <w:r>
              <w:rPr>
                <w:sz w:val="24"/>
                <w:szCs w:val="24"/>
              </w:rPr>
              <w:t>1</w:t>
            </w:r>
          </w:p>
        </w:tc>
        <w:tc>
          <w:tcPr>
            <w:tcW w:w="456" w:type="dxa"/>
          </w:tcPr>
          <w:p w:rsidR="00300C8C" w:rsidRPr="009E4183" w:rsidRDefault="00300C8C" w:rsidP="00A546B2">
            <w:pPr>
              <w:rPr>
                <w:sz w:val="24"/>
                <w:szCs w:val="24"/>
              </w:rPr>
            </w:pPr>
            <w:r>
              <w:rPr>
                <w:sz w:val="24"/>
                <w:szCs w:val="24"/>
              </w:rPr>
              <w:t>1</w:t>
            </w:r>
          </w:p>
        </w:tc>
        <w:tc>
          <w:tcPr>
            <w:tcW w:w="456" w:type="dxa"/>
          </w:tcPr>
          <w:p w:rsidR="00300C8C" w:rsidRPr="009E4183" w:rsidRDefault="00300C8C" w:rsidP="00A546B2">
            <w:pPr>
              <w:rPr>
                <w:sz w:val="24"/>
                <w:szCs w:val="24"/>
              </w:rPr>
            </w:pPr>
            <w:r>
              <w:rPr>
                <w:sz w:val="24"/>
                <w:szCs w:val="24"/>
              </w:rPr>
              <w:t>4</w:t>
            </w:r>
          </w:p>
        </w:tc>
        <w:tc>
          <w:tcPr>
            <w:tcW w:w="456" w:type="dxa"/>
          </w:tcPr>
          <w:p w:rsidR="00300C8C" w:rsidRPr="009E4183" w:rsidRDefault="00300C8C" w:rsidP="00A546B2">
            <w:pPr>
              <w:rPr>
                <w:sz w:val="24"/>
                <w:szCs w:val="24"/>
              </w:rPr>
            </w:pPr>
            <w:r>
              <w:rPr>
                <w:sz w:val="24"/>
                <w:szCs w:val="24"/>
              </w:rPr>
              <w:t>3</w:t>
            </w:r>
          </w:p>
        </w:tc>
        <w:tc>
          <w:tcPr>
            <w:tcW w:w="456" w:type="dxa"/>
          </w:tcPr>
          <w:p w:rsidR="00300C8C" w:rsidRPr="009E4183" w:rsidRDefault="00300C8C" w:rsidP="00A546B2">
            <w:pPr>
              <w:rPr>
                <w:sz w:val="24"/>
                <w:szCs w:val="24"/>
              </w:rPr>
            </w:pPr>
            <w:r>
              <w:rPr>
                <w:sz w:val="24"/>
                <w:szCs w:val="24"/>
              </w:rPr>
              <w:t>1</w:t>
            </w:r>
          </w:p>
        </w:tc>
        <w:tc>
          <w:tcPr>
            <w:tcW w:w="456" w:type="dxa"/>
          </w:tcPr>
          <w:p w:rsidR="00300C8C" w:rsidRPr="009E4183" w:rsidRDefault="00300C8C" w:rsidP="00A546B2">
            <w:pPr>
              <w:rPr>
                <w:sz w:val="24"/>
                <w:szCs w:val="24"/>
              </w:rPr>
            </w:pPr>
            <w:r>
              <w:rPr>
                <w:sz w:val="24"/>
                <w:szCs w:val="24"/>
              </w:rPr>
              <w:t>1</w:t>
            </w:r>
          </w:p>
        </w:tc>
      </w:tr>
    </w:tbl>
    <w:p w:rsidR="00300C8C" w:rsidRDefault="00300C8C" w:rsidP="00300C8C">
      <w:pPr>
        <w:shd w:val="clear" w:color="auto" w:fill="FFFFFF"/>
        <w:jc w:val="center"/>
        <w:rPr>
          <w:b/>
          <w:bCs/>
          <w:color w:val="000000"/>
          <w:sz w:val="24"/>
          <w:szCs w:val="24"/>
          <w:lang w:val="ru-RU" w:eastAsia="ru-RU"/>
        </w:rPr>
      </w:pPr>
    </w:p>
    <w:p w:rsidR="00300C8C" w:rsidRDefault="00300C8C" w:rsidP="00300C8C">
      <w:pPr>
        <w:shd w:val="clear" w:color="auto" w:fill="FFFFFF"/>
        <w:jc w:val="center"/>
        <w:rPr>
          <w:b/>
          <w:bCs/>
          <w:color w:val="000000"/>
          <w:sz w:val="24"/>
          <w:szCs w:val="24"/>
          <w:lang w:val="ru-RU" w:eastAsia="ru-RU"/>
        </w:rPr>
      </w:pPr>
      <w:r>
        <w:rPr>
          <w:b/>
          <w:bCs/>
          <w:color w:val="000000"/>
          <w:sz w:val="24"/>
          <w:szCs w:val="24"/>
          <w:lang w:val="ru-RU" w:eastAsia="ru-RU"/>
        </w:rPr>
        <w:t>Базы данных</w:t>
      </w:r>
    </w:p>
    <w:p w:rsidR="00300C8C" w:rsidRPr="008D6EAE" w:rsidRDefault="00300C8C" w:rsidP="00300C8C">
      <w:pPr>
        <w:shd w:val="clear" w:color="auto" w:fill="FFFFFF"/>
        <w:jc w:val="center"/>
        <w:rPr>
          <w:color w:val="000000"/>
          <w:sz w:val="26"/>
          <w:szCs w:val="26"/>
          <w:lang w:val="ru-RU" w:eastAsia="ru-RU"/>
        </w:rPr>
      </w:pPr>
    </w:p>
    <w:tbl>
      <w:tblPr>
        <w:tblStyle w:val="ad"/>
        <w:tblW w:w="3195" w:type="dxa"/>
        <w:tblInd w:w="3803" w:type="dxa"/>
        <w:tblLook w:val="04A0" w:firstRow="1" w:lastRow="0" w:firstColumn="1" w:lastColumn="0" w:noHBand="0" w:noVBand="1"/>
      </w:tblPr>
      <w:tblGrid>
        <w:gridCol w:w="459"/>
        <w:gridCol w:w="456"/>
        <w:gridCol w:w="456"/>
        <w:gridCol w:w="456"/>
        <w:gridCol w:w="456"/>
        <w:gridCol w:w="456"/>
        <w:gridCol w:w="456"/>
      </w:tblGrid>
      <w:tr w:rsidR="00300C8C" w:rsidTr="00300C8C">
        <w:tc>
          <w:tcPr>
            <w:tcW w:w="459" w:type="dxa"/>
          </w:tcPr>
          <w:p w:rsidR="00300C8C" w:rsidRDefault="00300C8C" w:rsidP="00A546B2">
            <w:pPr>
              <w:jc w:val="center"/>
              <w:rPr>
                <w:sz w:val="24"/>
                <w:szCs w:val="24"/>
              </w:rPr>
            </w:pPr>
            <w:r>
              <w:rPr>
                <w:sz w:val="24"/>
                <w:szCs w:val="24"/>
              </w:rPr>
              <w:t>1</w:t>
            </w:r>
          </w:p>
        </w:tc>
        <w:tc>
          <w:tcPr>
            <w:tcW w:w="456" w:type="dxa"/>
          </w:tcPr>
          <w:p w:rsidR="00300C8C" w:rsidRDefault="00300C8C" w:rsidP="00A546B2">
            <w:pPr>
              <w:jc w:val="center"/>
              <w:rPr>
                <w:sz w:val="24"/>
                <w:szCs w:val="24"/>
              </w:rPr>
            </w:pPr>
            <w:r>
              <w:rPr>
                <w:sz w:val="24"/>
                <w:szCs w:val="24"/>
              </w:rPr>
              <w:t>2</w:t>
            </w:r>
          </w:p>
        </w:tc>
        <w:tc>
          <w:tcPr>
            <w:tcW w:w="456" w:type="dxa"/>
          </w:tcPr>
          <w:p w:rsidR="00300C8C" w:rsidRDefault="00300C8C" w:rsidP="00A546B2">
            <w:pPr>
              <w:jc w:val="center"/>
              <w:rPr>
                <w:sz w:val="24"/>
                <w:szCs w:val="24"/>
              </w:rPr>
            </w:pPr>
            <w:r>
              <w:rPr>
                <w:sz w:val="24"/>
                <w:szCs w:val="24"/>
              </w:rPr>
              <w:t>3</w:t>
            </w:r>
          </w:p>
        </w:tc>
        <w:tc>
          <w:tcPr>
            <w:tcW w:w="456" w:type="dxa"/>
          </w:tcPr>
          <w:p w:rsidR="00300C8C" w:rsidRDefault="00300C8C" w:rsidP="00A546B2">
            <w:pPr>
              <w:jc w:val="center"/>
              <w:rPr>
                <w:sz w:val="24"/>
                <w:szCs w:val="24"/>
              </w:rPr>
            </w:pPr>
            <w:r>
              <w:rPr>
                <w:sz w:val="24"/>
                <w:szCs w:val="24"/>
              </w:rPr>
              <w:t>4</w:t>
            </w:r>
          </w:p>
        </w:tc>
        <w:tc>
          <w:tcPr>
            <w:tcW w:w="456" w:type="dxa"/>
          </w:tcPr>
          <w:p w:rsidR="00300C8C" w:rsidRDefault="00300C8C" w:rsidP="00A546B2">
            <w:pPr>
              <w:jc w:val="center"/>
              <w:rPr>
                <w:sz w:val="24"/>
                <w:szCs w:val="24"/>
              </w:rPr>
            </w:pPr>
            <w:r>
              <w:rPr>
                <w:sz w:val="24"/>
                <w:szCs w:val="24"/>
              </w:rPr>
              <w:t>5</w:t>
            </w:r>
          </w:p>
        </w:tc>
        <w:tc>
          <w:tcPr>
            <w:tcW w:w="456" w:type="dxa"/>
          </w:tcPr>
          <w:p w:rsidR="00300C8C" w:rsidRDefault="00300C8C" w:rsidP="00A546B2">
            <w:pPr>
              <w:jc w:val="center"/>
              <w:rPr>
                <w:sz w:val="24"/>
                <w:szCs w:val="24"/>
              </w:rPr>
            </w:pPr>
            <w:r>
              <w:rPr>
                <w:sz w:val="24"/>
                <w:szCs w:val="24"/>
              </w:rPr>
              <w:t>6</w:t>
            </w:r>
          </w:p>
        </w:tc>
        <w:tc>
          <w:tcPr>
            <w:tcW w:w="456" w:type="dxa"/>
          </w:tcPr>
          <w:p w:rsidR="00300C8C" w:rsidRDefault="00300C8C" w:rsidP="00A546B2">
            <w:pPr>
              <w:jc w:val="center"/>
              <w:rPr>
                <w:sz w:val="24"/>
                <w:szCs w:val="24"/>
              </w:rPr>
            </w:pPr>
            <w:r>
              <w:rPr>
                <w:sz w:val="24"/>
                <w:szCs w:val="24"/>
              </w:rPr>
              <w:t>7</w:t>
            </w:r>
          </w:p>
        </w:tc>
      </w:tr>
      <w:tr w:rsidR="00300C8C" w:rsidTr="00300C8C">
        <w:tc>
          <w:tcPr>
            <w:tcW w:w="459" w:type="dxa"/>
          </w:tcPr>
          <w:p w:rsidR="00300C8C" w:rsidRPr="009E4183" w:rsidRDefault="00300C8C" w:rsidP="00A546B2">
            <w:pPr>
              <w:rPr>
                <w:sz w:val="24"/>
                <w:szCs w:val="24"/>
              </w:rPr>
            </w:pPr>
            <w:r>
              <w:rPr>
                <w:sz w:val="24"/>
                <w:szCs w:val="24"/>
              </w:rPr>
              <w:t>3</w:t>
            </w:r>
          </w:p>
        </w:tc>
        <w:tc>
          <w:tcPr>
            <w:tcW w:w="456" w:type="dxa"/>
          </w:tcPr>
          <w:p w:rsidR="00300C8C" w:rsidRPr="009E4183" w:rsidRDefault="00300C8C" w:rsidP="00A546B2">
            <w:pPr>
              <w:rPr>
                <w:sz w:val="24"/>
                <w:szCs w:val="24"/>
              </w:rPr>
            </w:pPr>
            <w:r>
              <w:rPr>
                <w:sz w:val="24"/>
                <w:szCs w:val="24"/>
              </w:rPr>
              <w:t>4</w:t>
            </w:r>
          </w:p>
        </w:tc>
        <w:tc>
          <w:tcPr>
            <w:tcW w:w="456" w:type="dxa"/>
          </w:tcPr>
          <w:p w:rsidR="00300C8C" w:rsidRPr="009E4183" w:rsidRDefault="00300C8C" w:rsidP="00A546B2">
            <w:pPr>
              <w:rPr>
                <w:sz w:val="24"/>
                <w:szCs w:val="24"/>
              </w:rPr>
            </w:pPr>
            <w:r>
              <w:rPr>
                <w:sz w:val="24"/>
                <w:szCs w:val="24"/>
              </w:rPr>
              <w:t>4</w:t>
            </w:r>
          </w:p>
        </w:tc>
        <w:tc>
          <w:tcPr>
            <w:tcW w:w="456" w:type="dxa"/>
          </w:tcPr>
          <w:p w:rsidR="00300C8C" w:rsidRPr="009E4183" w:rsidRDefault="00300C8C" w:rsidP="00A546B2">
            <w:pPr>
              <w:rPr>
                <w:sz w:val="24"/>
                <w:szCs w:val="24"/>
              </w:rPr>
            </w:pPr>
            <w:r>
              <w:rPr>
                <w:sz w:val="24"/>
                <w:szCs w:val="24"/>
              </w:rPr>
              <w:t>1</w:t>
            </w:r>
          </w:p>
        </w:tc>
        <w:tc>
          <w:tcPr>
            <w:tcW w:w="456" w:type="dxa"/>
          </w:tcPr>
          <w:p w:rsidR="00300C8C" w:rsidRPr="009E4183" w:rsidRDefault="00300C8C" w:rsidP="00A546B2">
            <w:pPr>
              <w:rPr>
                <w:sz w:val="24"/>
                <w:szCs w:val="24"/>
              </w:rPr>
            </w:pPr>
            <w:r>
              <w:rPr>
                <w:sz w:val="24"/>
                <w:szCs w:val="24"/>
              </w:rPr>
              <w:t>2</w:t>
            </w:r>
          </w:p>
        </w:tc>
        <w:tc>
          <w:tcPr>
            <w:tcW w:w="456" w:type="dxa"/>
          </w:tcPr>
          <w:p w:rsidR="00300C8C" w:rsidRPr="009E4183" w:rsidRDefault="00300C8C" w:rsidP="00A546B2">
            <w:pPr>
              <w:rPr>
                <w:sz w:val="24"/>
                <w:szCs w:val="24"/>
              </w:rPr>
            </w:pPr>
            <w:r>
              <w:rPr>
                <w:sz w:val="24"/>
                <w:szCs w:val="24"/>
              </w:rPr>
              <w:t>1</w:t>
            </w:r>
          </w:p>
        </w:tc>
        <w:tc>
          <w:tcPr>
            <w:tcW w:w="456" w:type="dxa"/>
          </w:tcPr>
          <w:p w:rsidR="00300C8C" w:rsidRPr="009E4183" w:rsidRDefault="00300C8C" w:rsidP="00A546B2">
            <w:pPr>
              <w:rPr>
                <w:sz w:val="24"/>
                <w:szCs w:val="24"/>
              </w:rPr>
            </w:pPr>
            <w:r>
              <w:rPr>
                <w:sz w:val="24"/>
                <w:szCs w:val="24"/>
              </w:rPr>
              <w:t>1</w:t>
            </w:r>
          </w:p>
        </w:tc>
      </w:tr>
    </w:tbl>
    <w:p w:rsidR="00300C8C" w:rsidRPr="00300C8C" w:rsidRDefault="00962242" w:rsidP="00300C8C">
      <w:pPr>
        <w:shd w:val="clear" w:color="auto" w:fill="FFFFFF"/>
        <w:jc w:val="center"/>
        <w:rPr>
          <w:color w:val="000000"/>
          <w:sz w:val="24"/>
          <w:szCs w:val="24"/>
          <w:lang w:val="ru-RU" w:eastAsia="ru-RU"/>
        </w:rPr>
      </w:pPr>
      <w:r>
        <w:rPr>
          <w:color w:val="000000"/>
          <w:sz w:val="24"/>
          <w:szCs w:val="24"/>
          <w:lang w:val="ru-RU" w:eastAsia="ru-RU"/>
        </w:rPr>
        <w:br w:type="page"/>
      </w:r>
    </w:p>
    <w:p w:rsidR="008315AC" w:rsidRDefault="008315AC" w:rsidP="001F500F">
      <w:pPr>
        <w:shd w:val="clear" w:color="auto" w:fill="FFFFFF"/>
        <w:rPr>
          <w:color w:val="000000"/>
          <w:sz w:val="24"/>
          <w:szCs w:val="24"/>
          <w:lang w:val="ru-RU" w:eastAsia="ru-RU"/>
        </w:rPr>
      </w:pPr>
    </w:p>
    <w:p w:rsidR="00B82F00" w:rsidRPr="001D02B1" w:rsidRDefault="00B82F00" w:rsidP="00753449">
      <w:pPr>
        <w:pStyle w:val="21"/>
        <w:numPr>
          <w:ilvl w:val="0"/>
          <w:numId w:val="3"/>
        </w:numPr>
      </w:pPr>
      <w:bookmarkStart w:id="4" w:name="_Toc148519343"/>
      <w:r w:rsidRPr="001D02B1">
        <w:t>Методические указания по выполнению практических работ</w:t>
      </w:r>
      <w:bookmarkEnd w:id="4"/>
      <w:r w:rsidR="00ED2D5A" w:rsidRPr="001D02B1">
        <w:t xml:space="preserve"> </w:t>
      </w:r>
    </w:p>
    <w:p w:rsidR="00161711" w:rsidRPr="001F500F" w:rsidRDefault="00161711" w:rsidP="001F500F">
      <w:pPr>
        <w:widowControl/>
        <w:adjustRightInd w:val="0"/>
        <w:ind w:firstLine="709"/>
        <w:jc w:val="both"/>
        <w:rPr>
          <w:sz w:val="24"/>
          <w:szCs w:val="24"/>
          <w:lang w:val="ru-RU"/>
        </w:rPr>
      </w:pPr>
    </w:p>
    <w:p w:rsidR="00B82F00" w:rsidRPr="001F500F" w:rsidRDefault="00B82F00" w:rsidP="001F500F">
      <w:pPr>
        <w:shd w:val="clear" w:color="auto" w:fill="FFFFFF"/>
        <w:jc w:val="center"/>
        <w:rPr>
          <w:b/>
          <w:color w:val="000000"/>
          <w:sz w:val="24"/>
          <w:szCs w:val="24"/>
          <w:lang w:val="ru-RU" w:eastAsia="ru-RU"/>
        </w:rPr>
      </w:pPr>
      <w:r w:rsidRPr="001F500F">
        <w:rPr>
          <w:b/>
          <w:color w:val="000000"/>
          <w:sz w:val="24"/>
          <w:szCs w:val="24"/>
          <w:lang w:val="ru-RU" w:eastAsia="ru-RU"/>
        </w:rPr>
        <w:t>Критерии оценок практических заданий</w:t>
      </w:r>
    </w:p>
    <w:p w:rsidR="00B82F00" w:rsidRPr="001F500F" w:rsidRDefault="00B82F00" w:rsidP="001F500F">
      <w:pPr>
        <w:shd w:val="clear" w:color="auto" w:fill="FFFFFF"/>
        <w:rPr>
          <w:sz w:val="24"/>
          <w:szCs w:val="24"/>
          <w:lang w:val="ru-RU" w:eastAsia="ru-RU"/>
        </w:rPr>
      </w:pPr>
      <w:r w:rsidRPr="001F500F">
        <w:rPr>
          <w:sz w:val="24"/>
          <w:szCs w:val="24"/>
          <w:lang w:val="ru-RU" w:eastAsia="ru-RU"/>
        </w:rPr>
        <w:t>Оценка отлично»:</w:t>
      </w:r>
    </w:p>
    <w:p w:rsidR="00B82F00" w:rsidRPr="001F500F" w:rsidRDefault="00B82F00" w:rsidP="001F500F">
      <w:pPr>
        <w:shd w:val="clear" w:color="auto" w:fill="FFFFFF"/>
        <w:rPr>
          <w:sz w:val="24"/>
          <w:szCs w:val="24"/>
          <w:lang w:val="ru-RU" w:eastAsia="ru-RU"/>
        </w:rPr>
      </w:pPr>
      <w:r w:rsidRPr="001F500F">
        <w:rPr>
          <w:sz w:val="24"/>
          <w:szCs w:val="24"/>
          <w:lang w:val="ru-RU" w:eastAsia="ru-RU"/>
        </w:rPr>
        <w:t>- верно и в полном объеме выполнены все задания, четко, без замечаний и недочетов.</w:t>
      </w:r>
    </w:p>
    <w:p w:rsidR="00B82F00" w:rsidRPr="001F500F" w:rsidRDefault="00B82F00" w:rsidP="001F500F">
      <w:pPr>
        <w:shd w:val="clear" w:color="auto" w:fill="FFFFFF"/>
        <w:rPr>
          <w:sz w:val="24"/>
          <w:szCs w:val="24"/>
          <w:lang w:val="ru-RU" w:eastAsia="ru-RU"/>
        </w:rPr>
      </w:pPr>
      <w:r w:rsidRPr="001F500F">
        <w:rPr>
          <w:sz w:val="24"/>
          <w:szCs w:val="24"/>
          <w:lang w:val="ru-RU" w:eastAsia="ru-RU"/>
        </w:rPr>
        <w:t>Оценка «хорошо»:</w:t>
      </w:r>
    </w:p>
    <w:p w:rsidR="00B82F00" w:rsidRPr="001F500F" w:rsidRDefault="00B82F00" w:rsidP="001F500F">
      <w:pPr>
        <w:shd w:val="clear" w:color="auto" w:fill="FFFFFF"/>
        <w:rPr>
          <w:sz w:val="24"/>
          <w:szCs w:val="24"/>
          <w:lang w:val="ru-RU" w:eastAsia="ru-RU"/>
        </w:rPr>
      </w:pPr>
      <w:r w:rsidRPr="001F500F">
        <w:rPr>
          <w:sz w:val="24"/>
          <w:szCs w:val="24"/>
          <w:lang w:val="ru-RU" w:eastAsia="ru-RU"/>
        </w:rPr>
        <w:t>- задания выполнены верно на 80%, допускаются замечания, недостатки.</w:t>
      </w:r>
    </w:p>
    <w:p w:rsidR="00B82F00" w:rsidRPr="001F500F" w:rsidRDefault="00B82F00" w:rsidP="001F500F">
      <w:pPr>
        <w:shd w:val="clear" w:color="auto" w:fill="FFFFFF"/>
        <w:rPr>
          <w:sz w:val="24"/>
          <w:szCs w:val="24"/>
          <w:lang w:val="ru-RU" w:eastAsia="ru-RU"/>
        </w:rPr>
      </w:pPr>
      <w:r w:rsidRPr="001F500F">
        <w:rPr>
          <w:sz w:val="24"/>
          <w:szCs w:val="24"/>
          <w:lang w:val="ru-RU" w:eastAsia="ru-RU"/>
        </w:rPr>
        <w:t>Оценка «удовлетворительно»:</w:t>
      </w:r>
    </w:p>
    <w:p w:rsidR="00B82F00" w:rsidRPr="001F500F" w:rsidRDefault="00B82F00" w:rsidP="001F500F">
      <w:pPr>
        <w:shd w:val="clear" w:color="auto" w:fill="FFFFFF"/>
        <w:rPr>
          <w:sz w:val="24"/>
          <w:szCs w:val="24"/>
          <w:lang w:val="ru-RU" w:eastAsia="ru-RU"/>
        </w:rPr>
      </w:pPr>
      <w:r w:rsidRPr="001F500F">
        <w:rPr>
          <w:sz w:val="24"/>
          <w:szCs w:val="24"/>
          <w:lang w:val="ru-RU" w:eastAsia="ru-RU"/>
        </w:rPr>
        <w:t xml:space="preserve">- выполнены верно более половины заданий.   </w:t>
      </w:r>
    </w:p>
    <w:p w:rsidR="00B82F00" w:rsidRPr="001F500F" w:rsidRDefault="00B82F00" w:rsidP="001F500F">
      <w:pPr>
        <w:shd w:val="clear" w:color="auto" w:fill="FFFFFF"/>
        <w:rPr>
          <w:color w:val="000000"/>
          <w:sz w:val="24"/>
          <w:szCs w:val="24"/>
          <w:lang w:val="ru-RU" w:eastAsia="ru-RU"/>
        </w:rPr>
      </w:pPr>
      <w:r w:rsidRPr="001F500F">
        <w:rPr>
          <w:color w:val="000000"/>
          <w:sz w:val="24"/>
          <w:szCs w:val="24"/>
          <w:lang w:val="ru-RU" w:eastAsia="ru-RU"/>
        </w:rPr>
        <w:t>Оценка «не удовлетворительно»:</w:t>
      </w:r>
    </w:p>
    <w:p w:rsidR="00B82F00" w:rsidRPr="001F500F" w:rsidRDefault="00B82F00" w:rsidP="001F500F">
      <w:pPr>
        <w:shd w:val="clear" w:color="auto" w:fill="FFFFFF"/>
        <w:rPr>
          <w:color w:val="000000"/>
          <w:sz w:val="24"/>
          <w:szCs w:val="24"/>
          <w:lang w:val="ru-RU" w:eastAsia="ru-RU"/>
        </w:rPr>
      </w:pPr>
      <w:r w:rsidRPr="001F500F">
        <w:rPr>
          <w:color w:val="000000"/>
          <w:sz w:val="24"/>
          <w:szCs w:val="24"/>
          <w:lang w:val="ru-RU" w:eastAsia="ru-RU"/>
        </w:rPr>
        <w:t>- задания выполнены менее 50%.</w:t>
      </w:r>
    </w:p>
    <w:p w:rsidR="00B82F00" w:rsidRPr="001F500F" w:rsidRDefault="00B82F00" w:rsidP="001F500F">
      <w:pPr>
        <w:widowControl/>
        <w:adjustRightInd w:val="0"/>
        <w:ind w:firstLine="709"/>
        <w:jc w:val="both"/>
        <w:rPr>
          <w:sz w:val="24"/>
          <w:szCs w:val="24"/>
          <w:lang w:val="ru-RU"/>
        </w:rPr>
      </w:pPr>
    </w:p>
    <w:p w:rsidR="001A5F20" w:rsidRPr="001F500F" w:rsidRDefault="001A5F20" w:rsidP="001F500F">
      <w:pPr>
        <w:rPr>
          <w:sz w:val="24"/>
          <w:szCs w:val="24"/>
          <w:lang w:val="ru-RU"/>
        </w:rPr>
      </w:pPr>
    </w:p>
    <w:p w:rsidR="00206101" w:rsidRPr="001F500F" w:rsidRDefault="00206101" w:rsidP="001F500F">
      <w:pPr>
        <w:rPr>
          <w:sz w:val="24"/>
          <w:szCs w:val="24"/>
          <w:lang w:val="ru-RU"/>
        </w:rPr>
      </w:pPr>
      <w:r w:rsidRPr="001F500F">
        <w:rPr>
          <w:sz w:val="24"/>
          <w:szCs w:val="24"/>
          <w:lang w:val="ru-RU"/>
        </w:rPr>
        <w:br w:type="page"/>
      </w:r>
    </w:p>
    <w:p w:rsidR="00206101" w:rsidRPr="001F500F" w:rsidRDefault="0076771F" w:rsidP="001F500F">
      <w:pPr>
        <w:pStyle w:val="a3"/>
        <w:jc w:val="center"/>
        <w:rPr>
          <w:b/>
          <w:sz w:val="24"/>
          <w:szCs w:val="24"/>
          <w:lang w:val="ru-RU"/>
        </w:rPr>
      </w:pPr>
      <w:r>
        <w:rPr>
          <w:b/>
          <w:sz w:val="24"/>
          <w:szCs w:val="24"/>
          <w:lang w:val="ru-RU"/>
        </w:rPr>
        <w:lastRenderedPageBreak/>
        <w:t>Практическая работа №1</w:t>
      </w:r>
      <w:r w:rsidRPr="0076771F">
        <w:rPr>
          <w:rFonts w:eastAsia="Calibri"/>
          <w:bCs/>
          <w:sz w:val="24"/>
          <w:szCs w:val="24"/>
          <w:lang w:val="ru-RU"/>
        </w:rPr>
        <w:t xml:space="preserve"> </w:t>
      </w:r>
      <w:r w:rsidR="00FA7F90" w:rsidRPr="00FA7F90">
        <w:rPr>
          <w:b/>
          <w:bCs/>
          <w:sz w:val="24"/>
          <w:szCs w:val="24"/>
          <w:lang w:val="ru-RU"/>
        </w:rPr>
        <w:t>Инсталляция и деинсталляция программ: Сварка 3-</w:t>
      </w:r>
      <w:r w:rsidR="00FA7F90" w:rsidRPr="00FA7F90">
        <w:rPr>
          <w:b/>
          <w:bCs/>
          <w:sz w:val="24"/>
          <w:szCs w:val="24"/>
          <w:lang w:val="en-US"/>
        </w:rPr>
        <w:t>D</w:t>
      </w:r>
      <w:r w:rsidR="00FA7F90" w:rsidRPr="00FA7F90">
        <w:rPr>
          <w:b/>
          <w:bCs/>
          <w:sz w:val="24"/>
          <w:szCs w:val="24"/>
          <w:lang w:val="ru-RU"/>
        </w:rPr>
        <w:t xml:space="preserve">, САПР Компас, </w:t>
      </w:r>
      <w:r w:rsidR="00FA7F90" w:rsidRPr="00FA7F90">
        <w:rPr>
          <w:b/>
          <w:bCs/>
          <w:sz w:val="24"/>
          <w:szCs w:val="24"/>
          <w:lang w:val="en-US"/>
        </w:rPr>
        <w:t>AutoCAD</w:t>
      </w:r>
      <w:r w:rsidR="00FA7F90" w:rsidRPr="00FA7F90">
        <w:rPr>
          <w:b/>
          <w:bCs/>
          <w:sz w:val="24"/>
          <w:szCs w:val="24"/>
          <w:lang w:val="ru-RU"/>
        </w:rPr>
        <w:t>.</w:t>
      </w:r>
    </w:p>
    <w:p w:rsidR="00045713" w:rsidRDefault="0076771F" w:rsidP="00045713">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Цель:</w:t>
      </w:r>
      <w:r>
        <w:rPr>
          <w:b/>
          <w:bCs/>
          <w:color w:val="000000"/>
          <w:sz w:val="24"/>
          <w:szCs w:val="24"/>
          <w:lang w:val="ru-RU" w:eastAsia="ru-RU" w:bidi="ar-SA"/>
        </w:rPr>
        <w:t xml:space="preserve"> </w:t>
      </w:r>
    </w:p>
    <w:p w:rsidR="00045713" w:rsidRPr="00045713" w:rsidRDefault="00045713" w:rsidP="00045713">
      <w:pPr>
        <w:widowControl/>
        <w:autoSpaceDE/>
        <w:autoSpaceDN/>
        <w:ind w:left="567"/>
        <w:jc w:val="both"/>
        <w:rPr>
          <w:rFonts w:ascii="Open Sans" w:hAnsi="Open Sans" w:cs="Open Sans"/>
          <w:bCs/>
          <w:color w:val="000000"/>
          <w:sz w:val="24"/>
          <w:szCs w:val="24"/>
          <w:lang w:val="ru-RU" w:eastAsia="ru-RU" w:bidi="ar-SA"/>
        </w:rPr>
      </w:pPr>
      <w:r w:rsidRPr="00045713">
        <w:rPr>
          <w:rFonts w:ascii="Open Sans" w:hAnsi="Open Sans" w:cs="Open Sans"/>
          <w:bCs/>
          <w:color w:val="000000"/>
          <w:sz w:val="24"/>
          <w:szCs w:val="24"/>
          <w:lang w:val="ru-RU" w:eastAsia="ru-RU" w:bidi="ar-SA"/>
        </w:rPr>
        <w:t>- закрепить знания о программном обеспечении;</w:t>
      </w:r>
    </w:p>
    <w:p w:rsidR="0076771F" w:rsidRDefault="00045713" w:rsidP="00045713">
      <w:pPr>
        <w:widowControl/>
        <w:autoSpaceDE/>
        <w:autoSpaceDN/>
        <w:ind w:left="567"/>
        <w:jc w:val="both"/>
        <w:rPr>
          <w:rFonts w:ascii="Open Sans" w:hAnsi="Open Sans" w:cs="Open Sans"/>
          <w:bCs/>
          <w:color w:val="000000"/>
          <w:sz w:val="24"/>
          <w:szCs w:val="24"/>
          <w:lang w:val="ru-RU" w:eastAsia="ru-RU" w:bidi="ar-SA"/>
        </w:rPr>
      </w:pPr>
      <w:r w:rsidRPr="00045713">
        <w:rPr>
          <w:rFonts w:ascii="Open Sans" w:hAnsi="Open Sans" w:cs="Open Sans"/>
          <w:bCs/>
          <w:color w:val="000000"/>
          <w:sz w:val="24"/>
          <w:szCs w:val="24"/>
          <w:lang w:val="ru-RU" w:eastAsia="ru-RU" w:bidi="ar-SA"/>
        </w:rPr>
        <w:t>- изучить методы работы с программным обеспечением.</w:t>
      </w:r>
    </w:p>
    <w:p w:rsidR="00045713" w:rsidRPr="00045713" w:rsidRDefault="00045713" w:rsidP="00045713">
      <w:pPr>
        <w:widowControl/>
        <w:autoSpaceDE/>
        <w:autoSpaceDN/>
        <w:ind w:left="567"/>
        <w:jc w:val="both"/>
        <w:rPr>
          <w:rFonts w:ascii="Open Sans" w:hAnsi="Open Sans" w:cs="Open Sans"/>
          <w:bCs/>
          <w:color w:val="000000"/>
          <w:sz w:val="24"/>
          <w:szCs w:val="24"/>
          <w:lang w:val="ru-RU" w:eastAsia="ru-RU" w:bidi="ar-SA"/>
        </w:rPr>
      </w:pPr>
    </w:p>
    <w:p w:rsidR="0076771F" w:rsidRDefault="0076771F" w:rsidP="00A50D7B">
      <w:pPr>
        <w:widowControl/>
        <w:autoSpaceDE/>
        <w:autoSpaceDN/>
        <w:ind w:firstLine="567"/>
        <w:jc w:val="both"/>
        <w:rPr>
          <w:color w:val="000000"/>
          <w:sz w:val="24"/>
          <w:szCs w:val="24"/>
          <w:lang w:val="ru-RU" w:eastAsia="ru-RU" w:bidi="ar-SA"/>
        </w:rPr>
      </w:pPr>
      <w:r>
        <w:rPr>
          <w:b/>
          <w:bCs/>
          <w:color w:val="000000"/>
          <w:sz w:val="24"/>
          <w:szCs w:val="24"/>
          <w:lang w:val="ru-RU" w:eastAsia="ru-RU" w:bidi="ar-SA"/>
        </w:rPr>
        <w:t xml:space="preserve">Оборудование: </w:t>
      </w:r>
      <w:r w:rsidR="00A50D7B">
        <w:rPr>
          <w:color w:val="000000"/>
          <w:sz w:val="24"/>
          <w:szCs w:val="24"/>
          <w:lang w:val="ru-RU" w:eastAsia="ru-RU" w:bidi="ar-SA"/>
        </w:rPr>
        <w:t xml:space="preserve">рабочее место, оборудованное ПК; ручка, тетрадь. </w:t>
      </w:r>
    </w:p>
    <w:p w:rsidR="00045713" w:rsidRPr="005C659A" w:rsidRDefault="00045713" w:rsidP="00A50D7B">
      <w:pPr>
        <w:widowControl/>
        <w:autoSpaceDE/>
        <w:autoSpaceDN/>
        <w:ind w:firstLine="567"/>
        <w:jc w:val="both"/>
        <w:rPr>
          <w:rFonts w:ascii="Open Sans" w:hAnsi="Open Sans" w:cs="Open Sans"/>
          <w:color w:val="000000"/>
          <w:sz w:val="24"/>
          <w:szCs w:val="24"/>
          <w:lang w:val="ru-RU" w:eastAsia="ru-RU" w:bidi="ar-SA"/>
        </w:rPr>
      </w:pPr>
    </w:p>
    <w:p w:rsidR="0076771F" w:rsidRDefault="0076771F" w:rsidP="00A50D7B">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Краткие теоретические материалы по теме практической</w:t>
      </w:r>
      <w:r>
        <w:rPr>
          <w:b/>
          <w:bCs/>
          <w:color w:val="000000"/>
          <w:sz w:val="24"/>
          <w:szCs w:val="24"/>
          <w:lang w:val="ru-RU" w:eastAsia="ru-RU" w:bidi="ar-SA"/>
        </w:rPr>
        <w:t xml:space="preserve"> </w:t>
      </w:r>
      <w:r w:rsidRPr="005C659A">
        <w:rPr>
          <w:b/>
          <w:bCs/>
          <w:color w:val="000000"/>
          <w:sz w:val="24"/>
          <w:szCs w:val="24"/>
          <w:lang w:val="ru-RU" w:eastAsia="ru-RU" w:bidi="ar-SA"/>
        </w:rPr>
        <w:t>работы:</w:t>
      </w:r>
      <w:r w:rsidR="00A50D7B">
        <w:rPr>
          <w:b/>
          <w:bCs/>
          <w:color w:val="000000"/>
          <w:sz w:val="24"/>
          <w:szCs w:val="24"/>
          <w:lang w:val="ru-RU" w:eastAsia="ru-RU" w:bidi="ar-SA"/>
        </w:rPr>
        <w:t xml:space="preserve"> </w:t>
      </w:r>
    </w:p>
    <w:p w:rsidR="00045713" w:rsidRPr="00045713" w:rsidRDefault="00045713" w:rsidP="00045713">
      <w:pPr>
        <w:widowControl/>
        <w:autoSpaceDE/>
        <w:autoSpaceDN/>
        <w:ind w:left="567"/>
        <w:jc w:val="both"/>
        <w:rPr>
          <w:lang w:val="ru-RU"/>
        </w:rPr>
      </w:pPr>
      <w:r w:rsidRPr="00045713">
        <w:rPr>
          <w:b/>
          <w:bCs/>
          <w:lang w:val="ru-RU"/>
        </w:rPr>
        <w:t>Программа</w:t>
      </w:r>
      <w:r w:rsidRPr="00045713">
        <w:rPr>
          <w:bCs/>
          <w:lang w:val="ru-RU"/>
        </w:rPr>
        <w:t xml:space="preserve"> - это запись алгоритма решения задачи в виде последовательности команд или операторов языком, который понимает компьютер. Конечной целью любой компьютерной программы является управление аппаратными средствами.</w:t>
      </w:r>
    </w:p>
    <w:p w:rsidR="00045713" w:rsidRPr="00045713" w:rsidRDefault="00045713" w:rsidP="00045713">
      <w:pPr>
        <w:widowControl/>
        <w:autoSpaceDE/>
        <w:autoSpaceDN/>
        <w:ind w:left="567"/>
        <w:jc w:val="both"/>
        <w:rPr>
          <w:lang w:val="ru-RU"/>
        </w:rPr>
      </w:pPr>
      <w:r w:rsidRPr="00045713">
        <w:rPr>
          <w:b/>
          <w:bCs/>
          <w:lang w:val="ru-RU"/>
        </w:rPr>
        <w:t>Программное обеспечение (</w:t>
      </w:r>
      <w:r w:rsidRPr="00045713">
        <w:rPr>
          <w:b/>
          <w:bCs/>
        </w:rPr>
        <w:t>software</w:t>
      </w:r>
      <w:r w:rsidRPr="00045713">
        <w:rPr>
          <w:b/>
          <w:bCs/>
          <w:lang w:val="ru-RU"/>
        </w:rPr>
        <w:t>)</w:t>
      </w:r>
      <w:r w:rsidRPr="00045713">
        <w:rPr>
          <w:bCs/>
          <w:lang w:val="ru-RU"/>
        </w:rPr>
        <w:t>, - совокупность программ, процедур и правил, а также документации, касающихся функционирования системы обработки данных.</w:t>
      </w:r>
    </w:p>
    <w:p w:rsidR="00045713" w:rsidRPr="00045713" w:rsidRDefault="00045713" w:rsidP="00045713">
      <w:pPr>
        <w:widowControl/>
        <w:autoSpaceDE/>
        <w:autoSpaceDN/>
        <w:ind w:left="567"/>
        <w:jc w:val="both"/>
        <w:rPr>
          <w:bCs/>
          <w:lang w:val="ru-RU"/>
        </w:rPr>
      </w:pPr>
      <w:r w:rsidRPr="00045713">
        <w:rPr>
          <w:bCs/>
          <w:lang w:val="ru-RU"/>
        </w:rPr>
        <w:t>Программное и аппаратное обеспечение в компьютере работают в неразрывной связи и взаимодействии. Состав программного обеспечения вычислительной системы называется программной конфигурацией.</w:t>
      </w:r>
    </w:p>
    <w:p w:rsidR="00045713" w:rsidRPr="00045713" w:rsidRDefault="00045713" w:rsidP="00045713">
      <w:pPr>
        <w:widowControl/>
        <w:autoSpaceDE/>
        <w:autoSpaceDN/>
        <w:ind w:left="567"/>
        <w:jc w:val="both"/>
        <w:rPr>
          <w:b/>
          <w:lang w:val="ru-RU"/>
        </w:rPr>
      </w:pPr>
      <w:r w:rsidRPr="00045713">
        <w:rPr>
          <w:b/>
          <w:lang w:val="ru-RU"/>
        </w:rPr>
        <w:t>Прикладной уровень</w:t>
      </w:r>
    </w:p>
    <w:p w:rsidR="00045713" w:rsidRPr="00045713" w:rsidRDefault="00045713" w:rsidP="00045713">
      <w:pPr>
        <w:widowControl/>
        <w:autoSpaceDE/>
        <w:autoSpaceDN/>
        <w:ind w:left="567"/>
        <w:jc w:val="both"/>
        <w:rPr>
          <w:lang w:val="ru-RU"/>
        </w:rPr>
      </w:pPr>
      <w:r w:rsidRPr="00045713">
        <w:rPr>
          <w:bCs/>
          <w:lang w:val="ru-RU"/>
        </w:rPr>
        <w:t>Программное обеспечение этого уровня представляет собой комплекс прикладных программ, с помощью которых выполняются конкретные задачи (производственных, творческих, развлекательных и учебных). Между прикладным и системным программным обеспечением существует тесная взаимосвязь. Универсальность вычислительной системы, доступность прикладных программ и широта функциональных возможностей компьютера непосредственно зависят от типа имеющейся операционной системы, системных средств, помещенных в ее ядро и взаимодействии комплекса человек-программа-оборудование.</w:t>
      </w:r>
    </w:p>
    <w:p w:rsidR="00045713" w:rsidRDefault="00045713" w:rsidP="00A50D7B">
      <w:pPr>
        <w:widowControl/>
        <w:autoSpaceDE/>
        <w:autoSpaceDN/>
        <w:ind w:left="567"/>
        <w:jc w:val="both"/>
        <w:rPr>
          <w:lang w:val="ru-RU"/>
        </w:rPr>
      </w:pPr>
    </w:p>
    <w:p w:rsidR="002B6453" w:rsidRDefault="0076771F" w:rsidP="002B6453">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Задание для практического занятия:</w:t>
      </w:r>
      <w:r w:rsidR="00A50D7B">
        <w:rPr>
          <w:b/>
          <w:bCs/>
          <w:color w:val="000000"/>
          <w:sz w:val="24"/>
          <w:szCs w:val="24"/>
          <w:lang w:val="ru-RU" w:eastAsia="ru-RU" w:bidi="ar-SA"/>
        </w:rPr>
        <w:t xml:space="preserve"> </w:t>
      </w:r>
    </w:p>
    <w:p w:rsidR="002B6453" w:rsidRPr="00A50D7B" w:rsidRDefault="002B6453" w:rsidP="002B6453">
      <w:pPr>
        <w:widowControl/>
        <w:autoSpaceDE/>
        <w:autoSpaceDN/>
        <w:ind w:left="567"/>
        <w:jc w:val="both"/>
        <w:rPr>
          <w:b/>
          <w:bCs/>
          <w:color w:val="000000"/>
          <w:sz w:val="24"/>
          <w:szCs w:val="24"/>
          <w:lang w:val="ru-RU" w:eastAsia="ru-RU" w:bidi="ar-SA"/>
        </w:rPr>
      </w:pPr>
      <w:r w:rsidRPr="00A50D7B">
        <w:rPr>
          <w:b/>
          <w:bCs/>
          <w:color w:val="000000"/>
          <w:sz w:val="24"/>
          <w:szCs w:val="24"/>
          <w:lang w:val="ru-RU" w:eastAsia="ru-RU" w:bidi="ar-SA"/>
        </w:rPr>
        <w:t>1 вари</w:t>
      </w:r>
      <w:r>
        <w:rPr>
          <w:b/>
          <w:bCs/>
          <w:color w:val="000000"/>
          <w:sz w:val="24"/>
          <w:szCs w:val="24"/>
          <w:lang w:val="ru-RU" w:eastAsia="ru-RU" w:bidi="ar-SA"/>
        </w:rPr>
        <w:t>а</w:t>
      </w:r>
      <w:r w:rsidRPr="00A50D7B">
        <w:rPr>
          <w:b/>
          <w:bCs/>
          <w:color w:val="000000"/>
          <w:sz w:val="24"/>
          <w:szCs w:val="24"/>
          <w:lang w:val="ru-RU" w:eastAsia="ru-RU" w:bidi="ar-SA"/>
        </w:rPr>
        <w:t>нт:</w:t>
      </w:r>
    </w:p>
    <w:p w:rsidR="002B6453" w:rsidRPr="00A50D7B" w:rsidRDefault="002B6453" w:rsidP="002B6453">
      <w:pPr>
        <w:widowControl/>
        <w:autoSpaceDE/>
        <w:autoSpaceDN/>
        <w:ind w:left="567"/>
        <w:jc w:val="both"/>
        <w:rPr>
          <w:rFonts w:ascii="Open Sans" w:hAnsi="Open Sans" w:cs="Open Sans"/>
          <w:color w:val="000000"/>
          <w:sz w:val="24"/>
          <w:szCs w:val="24"/>
          <w:lang w:val="ru-RU" w:eastAsia="ru-RU" w:bidi="ar-SA"/>
        </w:rPr>
      </w:pPr>
      <w:r w:rsidRPr="00A50D7B">
        <w:rPr>
          <w:bCs/>
          <w:color w:val="000000"/>
          <w:sz w:val="24"/>
          <w:szCs w:val="24"/>
          <w:lang w:val="ru-RU" w:eastAsia="ru-RU" w:bidi="ar-SA"/>
        </w:rPr>
        <w:t xml:space="preserve">1. </w:t>
      </w:r>
      <w:r>
        <w:rPr>
          <w:bCs/>
          <w:color w:val="000000"/>
          <w:sz w:val="24"/>
          <w:szCs w:val="24"/>
          <w:lang w:val="ru-RU" w:eastAsia="ru-RU" w:bidi="ar-SA"/>
        </w:rPr>
        <w:t xml:space="preserve">Установить на ПК программу: </w:t>
      </w:r>
      <w:r w:rsidRPr="00A50D7B">
        <w:rPr>
          <w:bCs/>
          <w:color w:val="000000"/>
          <w:sz w:val="24"/>
          <w:szCs w:val="24"/>
          <w:lang w:val="ru-RU" w:eastAsia="ru-RU" w:bidi="ar-SA"/>
        </w:rPr>
        <w:t>Сварка 3-</w:t>
      </w:r>
      <w:r w:rsidRPr="00A50D7B">
        <w:rPr>
          <w:bCs/>
          <w:color w:val="000000"/>
          <w:sz w:val="24"/>
          <w:szCs w:val="24"/>
          <w:lang w:val="en-US" w:eastAsia="ru-RU" w:bidi="ar-SA"/>
        </w:rPr>
        <w:t>D</w:t>
      </w:r>
      <w:r w:rsidRPr="00A50D7B">
        <w:rPr>
          <w:bCs/>
          <w:color w:val="000000"/>
          <w:sz w:val="24"/>
          <w:szCs w:val="24"/>
          <w:lang w:val="ru-RU" w:eastAsia="ru-RU" w:bidi="ar-SA"/>
        </w:rPr>
        <w:t>.</w:t>
      </w:r>
    </w:p>
    <w:p w:rsidR="002B6453" w:rsidRDefault="00C17FF1" w:rsidP="002B6453">
      <w:pPr>
        <w:widowControl/>
        <w:autoSpaceDE/>
        <w:autoSpaceDN/>
        <w:ind w:firstLine="567"/>
        <w:jc w:val="both"/>
        <w:rPr>
          <w:rFonts w:ascii="Open Sans" w:hAnsi="Open Sans" w:cs="Open Sans"/>
          <w:color w:val="000000"/>
          <w:sz w:val="24"/>
          <w:szCs w:val="24"/>
          <w:lang w:val="ru-RU" w:eastAsia="ru-RU" w:bidi="ar-SA"/>
        </w:rPr>
      </w:pPr>
      <w:hyperlink r:id="rId16" w:history="1">
        <w:r w:rsidR="002B6453" w:rsidRPr="00F9522C">
          <w:rPr>
            <w:rStyle w:val="ae"/>
            <w:rFonts w:ascii="Open Sans" w:hAnsi="Open Sans" w:cs="Open Sans"/>
            <w:sz w:val="24"/>
            <w:szCs w:val="24"/>
            <w:lang w:val="ru-RU" w:eastAsia="ru-RU" w:bidi="ar-SA"/>
          </w:rPr>
          <w:t>https://www.sapr-svarka.ru/</w:t>
        </w:r>
      </w:hyperlink>
    </w:p>
    <w:p w:rsidR="002B6453" w:rsidRDefault="002B6453" w:rsidP="002B6453">
      <w:pPr>
        <w:widowControl/>
        <w:autoSpaceDE/>
        <w:autoSpaceDN/>
        <w:ind w:firstLine="567"/>
        <w:jc w:val="both"/>
        <w:rPr>
          <w:rFonts w:ascii="Open Sans" w:hAnsi="Open Sans" w:cs="Open Sans"/>
          <w:color w:val="000000"/>
          <w:sz w:val="24"/>
          <w:szCs w:val="24"/>
          <w:lang w:val="ru-RU" w:eastAsia="ru-RU" w:bidi="ar-SA"/>
        </w:rPr>
      </w:pPr>
      <w:r>
        <w:rPr>
          <w:rFonts w:ascii="Open Sans" w:hAnsi="Open Sans" w:cs="Open Sans"/>
          <w:color w:val="000000"/>
          <w:sz w:val="24"/>
          <w:szCs w:val="24"/>
          <w:lang w:val="ru-RU" w:eastAsia="ru-RU" w:bidi="ar-SA"/>
        </w:rPr>
        <w:t>2. Описать процесс установки программы в тетради.</w:t>
      </w:r>
    </w:p>
    <w:p w:rsidR="002B6453" w:rsidRDefault="002B6453" w:rsidP="002B6453">
      <w:pPr>
        <w:widowControl/>
        <w:autoSpaceDE/>
        <w:autoSpaceDN/>
        <w:ind w:firstLine="567"/>
        <w:jc w:val="both"/>
        <w:rPr>
          <w:rFonts w:ascii="Open Sans" w:hAnsi="Open Sans" w:cs="Open Sans"/>
          <w:color w:val="000000"/>
          <w:sz w:val="24"/>
          <w:szCs w:val="24"/>
          <w:lang w:val="ru-RU" w:eastAsia="ru-RU" w:bidi="ar-SA"/>
        </w:rPr>
      </w:pPr>
      <w:r>
        <w:rPr>
          <w:rFonts w:ascii="Open Sans" w:hAnsi="Open Sans" w:cs="Open Sans"/>
          <w:color w:val="000000"/>
          <w:sz w:val="24"/>
          <w:szCs w:val="24"/>
          <w:lang w:val="ru-RU" w:eastAsia="ru-RU" w:bidi="ar-SA"/>
        </w:rPr>
        <w:t>3. Удалите  программу.</w:t>
      </w:r>
    </w:p>
    <w:p w:rsidR="002B6453" w:rsidRDefault="002B6453" w:rsidP="002B6453">
      <w:pPr>
        <w:widowControl/>
        <w:autoSpaceDE/>
        <w:autoSpaceDN/>
        <w:ind w:firstLine="567"/>
        <w:jc w:val="both"/>
        <w:rPr>
          <w:rFonts w:ascii="Open Sans" w:hAnsi="Open Sans" w:cs="Open Sans"/>
          <w:color w:val="000000"/>
          <w:sz w:val="24"/>
          <w:szCs w:val="24"/>
          <w:lang w:val="ru-RU" w:eastAsia="ru-RU" w:bidi="ar-SA"/>
        </w:rPr>
      </w:pPr>
      <w:r>
        <w:rPr>
          <w:rFonts w:ascii="Open Sans" w:hAnsi="Open Sans" w:cs="Open Sans"/>
          <w:color w:val="000000"/>
          <w:sz w:val="24"/>
          <w:szCs w:val="24"/>
          <w:lang w:val="ru-RU" w:eastAsia="ru-RU" w:bidi="ar-SA"/>
        </w:rPr>
        <w:t xml:space="preserve">4. Опишите процесс удаления программы в тетради. </w:t>
      </w:r>
    </w:p>
    <w:p w:rsidR="002B6453" w:rsidRDefault="002B6453" w:rsidP="002B6453">
      <w:pPr>
        <w:widowControl/>
        <w:autoSpaceDE/>
        <w:autoSpaceDN/>
        <w:ind w:left="567"/>
        <w:jc w:val="both"/>
        <w:rPr>
          <w:rFonts w:ascii="Open Sans" w:hAnsi="Open Sans" w:cs="Open Sans"/>
          <w:b/>
          <w:color w:val="000000"/>
          <w:sz w:val="24"/>
          <w:szCs w:val="24"/>
          <w:lang w:val="ru-RU" w:eastAsia="ru-RU" w:bidi="ar-SA"/>
        </w:rPr>
      </w:pPr>
      <w:r w:rsidRPr="00A50D7B">
        <w:rPr>
          <w:rFonts w:ascii="Open Sans" w:hAnsi="Open Sans" w:cs="Open Sans"/>
          <w:b/>
          <w:color w:val="000000"/>
          <w:sz w:val="24"/>
          <w:szCs w:val="24"/>
          <w:lang w:val="ru-RU" w:eastAsia="ru-RU" w:bidi="ar-SA"/>
        </w:rPr>
        <w:t>2 вариант:</w:t>
      </w:r>
    </w:p>
    <w:p w:rsidR="002B6453" w:rsidRPr="00A50D7B" w:rsidRDefault="002B6453" w:rsidP="002B6453">
      <w:pPr>
        <w:widowControl/>
        <w:autoSpaceDE/>
        <w:autoSpaceDN/>
        <w:ind w:left="567"/>
        <w:jc w:val="both"/>
        <w:rPr>
          <w:rFonts w:ascii="Open Sans" w:hAnsi="Open Sans" w:cs="Open Sans"/>
          <w:color w:val="000000"/>
          <w:sz w:val="24"/>
          <w:szCs w:val="24"/>
          <w:lang w:val="ru-RU" w:eastAsia="ru-RU" w:bidi="ar-SA"/>
        </w:rPr>
      </w:pPr>
      <w:r w:rsidRPr="00A50D7B">
        <w:rPr>
          <w:bCs/>
          <w:color w:val="000000"/>
          <w:sz w:val="24"/>
          <w:szCs w:val="24"/>
          <w:lang w:val="ru-RU" w:eastAsia="ru-RU" w:bidi="ar-SA"/>
        </w:rPr>
        <w:t xml:space="preserve">1. </w:t>
      </w:r>
      <w:r>
        <w:rPr>
          <w:bCs/>
          <w:color w:val="000000"/>
          <w:sz w:val="24"/>
          <w:szCs w:val="24"/>
          <w:lang w:val="ru-RU" w:eastAsia="ru-RU" w:bidi="ar-SA"/>
        </w:rPr>
        <w:t>Установить на ПК программу: САПР Компас</w:t>
      </w:r>
      <w:r w:rsidRPr="00A50D7B">
        <w:rPr>
          <w:bCs/>
          <w:color w:val="000000"/>
          <w:sz w:val="24"/>
          <w:szCs w:val="24"/>
          <w:lang w:val="ru-RU" w:eastAsia="ru-RU" w:bidi="ar-SA"/>
        </w:rPr>
        <w:t>.</w:t>
      </w:r>
    </w:p>
    <w:p w:rsidR="002B6453" w:rsidRDefault="00C17FF1" w:rsidP="002B6453">
      <w:pPr>
        <w:widowControl/>
        <w:autoSpaceDE/>
        <w:autoSpaceDN/>
        <w:ind w:firstLine="567"/>
        <w:jc w:val="both"/>
        <w:rPr>
          <w:rFonts w:ascii="Open Sans" w:hAnsi="Open Sans" w:cs="Open Sans"/>
          <w:color w:val="000000"/>
          <w:sz w:val="24"/>
          <w:szCs w:val="24"/>
          <w:lang w:val="ru-RU" w:eastAsia="ru-RU" w:bidi="ar-SA"/>
        </w:rPr>
      </w:pPr>
      <w:hyperlink r:id="rId17" w:history="1">
        <w:r w:rsidR="002B6453" w:rsidRPr="00F9522C">
          <w:rPr>
            <w:rStyle w:val="ae"/>
            <w:rFonts w:ascii="Open Sans" w:hAnsi="Open Sans" w:cs="Open Sans"/>
            <w:sz w:val="24"/>
            <w:szCs w:val="24"/>
            <w:lang w:val="ru-RU" w:eastAsia="ru-RU" w:bidi="ar-SA"/>
          </w:rPr>
          <w:t>https://kompas.ru/kompas-3d/download/</w:t>
        </w:r>
      </w:hyperlink>
    </w:p>
    <w:p w:rsidR="002B6453" w:rsidRDefault="002B6453" w:rsidP="002B6453">
      <w:pPr>
        <w:widowControl/>
        <w:autoSpaceDE/>
        <w:autoSpaceDN/>
        <w:ind w:firstLine="567"/>
        <w:jc w:val="both"/>
        <w:rPr>
          <w:rFonts w:ascii="Open Sans" w:hAnsi="Open Sans" w:cs="Open Sans"/>
          <w:color w:val="000000"/>
          <w:sz w:val="24"/>
          <w:szCs w:val="24"/>
          <w:lang w:val="ru-RU" w:eastAsia="ru-RU" w:bidi="ar-SA"/>
        </w:rPr>
      </w:pPr>
      <w:r>
        <w:rPr>
          <w:rFonts w:ascii="Open Sans" w:hAnsi="Open Sans" w:cs="Open Sans"/>
          <w:color w:val="000000"/>
          <w:sz w:val="24"/>
          <w:szCs w:val="24"/>
          <w:lang w:val="ru-RU" w:eastAsia="ru-RU" w:bidi="ar-SA"/>
        </w:rPr>
        <w:t>2. Описать процесс установки программы в тетради.</w:t>
      </w:r>
    </w:p>
    <w:p w:rsidR="002B6453" w:rsidRDefault="002B6453" w:rsidP="002B6453">
      <w:pPr>
        <w:widowControl/>
        <w:autoSpaceDE/>
        <w:autoSpaceDN/>
        <w:ind w:firstLine="567"/>
        <w:jc w:val="both"/>
        <w:rPr>
          <w:rFonts w:ascii="Open Sans" w:hAnsi="Open Sans" w:cs="Open Sans"/>
          <w:color w:val="000000"/>
          <w:sz w:val="24"/>
          <w:szCs w:val="24"/>
          <w:lang w:val="ru-RU" w:eastAsia="ru-RU" w:bidi="ar-SA"/>
        </w:rPr>
      </w:pPr>
      <w:r>
        <w:rPr>
          <w:rFonts w:ascii="Open Sans" w:hAnsi="Open Sans" w:cs="Open Sans"/>
          <w:color w:val="000000"/>
          <w:sz w:val="24"/>
          <w:szCs w:val="24"/>
          <w:lang w:val="ru-RU" w:eastAsia="ru-RU" w:bidi="ar-SA"/>
        </w:rPr>
        <w:t>3. Удалите  программу.</w:t>
      </w:r>
    </w:p>
    <w:p w:rsidR="002B6453" w:rsidRDefault="002B6453" w:rsidP="002B6453">
      <w:pPr>
        <w:widowControl/>
        <w:autoSpaceDE/>
        <w:autoSpaceDN/>
        <w:ind w:firstLine="567"/>
        <w:jc w:val="both"/>
        <w:rPr>
          <w:rFonts w:ascii="Open Sans" w:hAnsi="Open Sans" w:cs="Open Sans"/>
          <w:color w:val="000000"/>
          <w:sz w:val="24"/>
          <w:szCs w:val="24"/>
          <w:lang w:val="ru-RU" w:eastAsia="ru-RU" w:bidi="ar-SA"/>
        </w:rPr>
      </w:pPr>
      <w:r>
        <w:rPr>
          <w:rFonts w:ascii="Open Sans" w:hAnsi="Open Sans" w:cs="Open Sans"/>
          <w:color w:val="000000"/>
          <w:sz w:val="24"/>
          <w:szCs w:val="24"/>
          <w:lang w:val="ru-RU" w:eastAsia="ru-RU" w:bidi="ar-SA"/>
        </w:rPr>
        <w:t xml:space="preserve">4. Опишите процесс удаления программы в тетради. </w:t>
      </w:r>
    </w:p>
    <w:p w:rsidR="002B6453" w:rsidRDefault="002B6453" w:rsidP="002B6453">
      <w:pPr>
        <w:widowControl/>
        <w:autoSpaceDE/>
        <w:autoSpaceDN/>
        <w:ind w:left="567"/>
        <w:jc w:val="both"/>
        <w:rPr>
          <w:rFonts w:ascii="Open Sans" w:hAnsi="Open Sans" w:cs="Open Sans"/>
          <w:b/>
          <w:color w:val="000000"/>
          <w:sz w:val="24"/>
          <w:szCs w:val="24"/>
          <w:lang w:val="ru-RU" w:eastAsia="ru-RU" w:bidi="ar-SA"/>
        </w:rPr>
      </w:pPr>
      <w:r>
        <w:rPr>
          <w:rFonts w:ascii="Open Sans" w:hAnsi="Open Sans" w:cs="Open Sans"/>
          <w:b/>
          <w:color w:val="000000"/>
          <w:sz w:val="24"/>
          <w:szCs w:val="24"/>
          <w:lang w:val="ru-RU" w:eastAsia="ru-RU" w:bidi="ar-SA"/>
        </w:rPr>
        <w:t>3 вариант:</w:t>
      </w:r>
    </w:p>
    <w:p w:rsidR="002B6453" w:rsidRPr="00A50D7B" w:rsidRDefault="002B6453" w:rsidP="002B6453">
      <w:pPr>
        <w:widowControl/>
        <w:autoSpaceDE/>
        <w:autoSpaceDN/>
        <w:ind w:left="567"/>
        <w:jc w:val="both"/>
        <w:rPr>
          <w:rFonts w:ascii="Open Sans" w:hAnsi="Open Sans" w:cs="Open Sans"/>
          <w:color w:val="000000"/>
          <w:sz w:val="24"/>
          <w:szCs w:val="24"/>
          <w:lang w:val="ru-RU" w:eastAsia="ru-RU" w:bidi="ar-SA"/>
        </w:rPr>
      </w:pPr>
      <w:r w:rsidRPr="00A50D7B">
        <w:rPr>
          <w:bCs/>
          <w:color w:val="000000"/>
          <w:sz w:val="24"/>
          <w:szCs w:val="24"/>
          <w:lang w:val="ru-RU" w:eastAsia="ru-RU" w:bidi="ar-SA"/>
        </w:rPr>
        <w:t xml:space="preserve">1. </w:t>
      </w:r>
      <w:r>
        <w:rPr>
          <w:bCs/>
          <w:color w:val="000000"/>
          <w:sz w:val="24"/>
          <w:szCs w:val="24"/>
          <w:lang w:val="ru-RU" w:eastAsia="ru-RU" w:bidi="ar-SA"/>
        </w:rPr>
        <w:t xml:space="preserve">Установить на ПК программу: </w:t>
      </w:r>
      <w:r w:rsidRPr="00A50D7B">
        <w:rPr>
          <w:bCs/>
          <w:color w:val="000000"/>
          <w:sz w:val="24"/>
          <w:szCs w:val="24"/>
          <w:lang w:val="en-US" w:eastAsia="ru-RU" w:bidi="ar-SA"/>
        </w:rPr>
        <w:t>AutoCAD</w:t>
      </w:r>
      <w:r w:rsidRPr="00A50D7B">
        <w:rPr>
          <w:bCs/>
          <w:color w:val="000000"/>
          <w:sz w:val="24"/>
          <w:szCs w:val="24"/>
          <w:lang w:val="ru-RU" w:eastAsia="ru-RU" w:bidi="ar-SA"/>
        </w:rPr>
        <w:t>.</w:t>
      </w:r>
    </w:p>
    <w:p w:rsidR="002B6453" w:rsidRDefault="00C17FF1" w:rsidP="002B6453">
      <w:pPr>
        <w:widowControl/>
        <w:autoSpaceDE/>
        <w:autoSpaceDN/>
        <w:ind w:firstLine="567"/>
        <w:jc w:val="both"/>
        <w:rPr>
          <w:rFonts w:ascii="Open Sans" w:hAnsi="Open Sans" w:cs="Open Sans"/>
          <w:color w:val="000000"/>
          <w:sz w:val="24"/>
          <w:szCs w:val="24"/>
          <w:lang w:val="ru-RU" w:eastAsia="ru-RU" w:bidi="ar-SA"/>
        </w:rPr>
      </w:pPr>
      <w:hyperlink r:id="rId18" w:history="1">
        <w:r w:rsidR="002B6453" w:rsidRPr="00F9522C">
          <w:rPr>
            <w:rStyle w:val="ae"/>
            <w:rFonts w:ascii="Open Sans" w:hAnsi="Open Sans" w:cs="Open Sans"/>
            <w:sz w:val="24"/>
            <w:szCs w:val="24"/>
            <w:lang w:val="ru-RU" w:eastAsia="ru-RU" w:bidi="ar-SA"/>
          </w:rPr>
          <w:t>https://autocad.softonic.ru/</w:t>
        </w:r>
      </w:hyperlink>
      <w:r w:rsidR="002B6453">
        <w:rPr>
          <w:rFonts w:ascii="Open Sans" w:hAnsi="Open Sans" w:cs="Open Sans"/>
          <w:color w:val="000000"/>
          <w:sz w:val="24"/>
          <w:szCs w:val="24"/>
          <w:lang w:val="ru-RU" w:eastAsia="ru-RU" w:bidi="ar-SA"/>
        </w:rPr>
        <w:t xml:space="preserve"> </w:t>
      </w:r>
    </w:p>
    <w:p w:rsidR="002B6453" w:rsidRDefault="002B6453" w:rsidP="002B6453">
      <w:pPr>
        <w:widowControl/>
        <w:autoSpaceDE/>
        <w:autoSpaceDN/>
        <w:ind w:firstLine="567"/>
        <w:jc w:val="both"/>
        <w:rPr>
          <w:rFonts w:ascii="Open Sans" w:hAnsi="Open Sans" w:cs="Open Sans"/>
          <w:color w:val="000000"/>
          <w:sz w:val="24"/>
          <w:szCs w:val="24"/>
          <w:lang w:val="ru-RU" w:eastAsia="ru-RU" w:bidi="ar-SA"/>
        </w:rPr>
      </w:pPr>
      <w:r>
        <w:rPr>
          <w:rFonts w:ascii="Open Sans" w:hAnsi="Open Sans" w:cs="Open Sans"/>
          <w:color w:val="000000"/>
          <w:sz w:val="24"/>
          <w:szCs w:val="24"/>
          <w:lang w:val="ru-RU" w:eastAsia="ru-RU" w:bidi="ar-SA"/>
        </w:rPr>
        <w:t>2. Описать процесс установки программы в тетради.</w:t>
      </w:r>
    </w:p>
    <w:p w:rsidR="002B6453" w:rsidRDefault="002B6453" w:rsidP="002B6453">
      <w:pPr>
        <w:widowControl/>
        <w:autoSpaceDE/>
        <w:autoSpaceDN/>
        <w:ind w:firstLine="567"/>
        <w:jc w:val="both"/>
        <w:rPr>
          <w:rFonts w:ascii="Open Sans" w:hAnsi="Open Sans" w:cs="Open Sans"/>
          <w:color w:val="000000"/>
          <w:sz w:val="24"/>
          <w:szCs w:val="24"/>
          <w:lang w:val="ru-RU" w:eastAsia="ru-RU" w:bidi="ar-SA"/>
        </w:rPr>
      </w:pPr>
      <w:r>
        <w:rPr>
          <w:rFonts w:ascii="Open Sans" w:hAnsi="Open Sans" w:cs="Open Sans"/>
          <w:color w:val="000000"/>
          <w:sz w:val="24"/>
          <w:szCs w:val="24"/>
          <w:lang w:val="ru-RU" w:eastAsia="ru-RU" w:bidi="ar-SA"/>
        </w:rPr>
        <w:t>3. Удалите  программу.</w:t>
      </w:r>
    </w:p>
    <w:p w:rsidR="002B6453" w:rsidRDefault="002B6453" w:rsidP="002B6453">
      <w:pPr>
        <w:widowControl/>
        <w:autoSpaceDE/>
        <w:autoSpaceDN/>
        <w:ind w:firstLine="567"/>
        <w:jc w:val="both"/>
        <w:rPr>
          <w:rFonts w:ascii="Open Sans" w:hAnsi="Open Sans" w:cs="Open Sans"/>
          <w:color w:val="000000"/>
          <w:sz w:val="24"/>
          <w:szCs w:val="24"/>
          <w:lang w:val="ru-RU" w:eastAsia="ru-RU" w:bidi="ar-SA"/>
        </w:rPr>
      </w:pPr>
      <w:r>
        <w:rPr>
          <w:rFonts w:ascii="Open Sans" w:hAnsi="Open Sans" w:cs="Open Sans"/>
          <w:color w:val="000000"/>
          <w:sz w:val="24"/>
          <w:szCs w:val="24"/>
          <w:lang w:val="ru-RU" w:eastAsia="ru-RU" w:bidi="ar-SA"/>
        </w:rPr>
        <w:t xml:space="preserve">4. Опишите процесс удаления программы в тетради. </w:t>
      </w:r>
    </w:p>
    <w:p w:rsidR="00045713" w:rsidRPr="002B6453" w:rsidRDefault="00045713" w:rsidP="002B6453">
      <w:pPr>
        <w:widowControl/>
        <w:autoSpaceDE/>
        <w:autoSpaceDN/>
        <w:ind w:firstLine="567"/>
        <w:jc w:val="both"/>
        <w:rPr>
          <w:rFonts w:ascii="Open Sans" w:hAnsi="Open Sans" w:cs="Open Sans"/>
          <w:color w:val="000000"/>
          <w:sz w:val="24"/>
          <w:szCs w:val="24"/>
          <w:lang w:val="ru-RU" w:eastAsia="ru-RU" w:bidi="ar-SA"/>
        </w:rPr>
      </w:pPr>
    </w:p>
    <w:p w:rsidR="0076771F" w:rsidRDefault="0076771F" w:rsidP="002B6453">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Инструкция по выполнению практической работы:</w:t>
      </w:r>
    </w:p>
    <w:p w:rsidR="002B6453" w:rsidRPr="002B6453" w:rsidRDefault="002B6453" w:rsidP="002B6453">
      <w:pPr>
        <w:widowControl/>
        <w:autoSpaceDE/>
        <w:autoSpaceDN/>
        <w:ind w:left="567"/>
        <w:jc w:val="both"/>
        <w:rPr>
          <w:bCs/>
          <w:color w:val="000000"/>
          <w:sz w:val="24"/>
          <w:szCs w:val="24"/>
          <w:lang w:val="ru-RU" w:eastAsia="ru-RU" w:bidi="ar-SA"/>
        </w:rPr>
      </w:pPr>
      <w:r w:rsidRPr="002B6453">
        <w:rPr>
          <w:bCs/>
          <w:color w:val="000000"/>
          <w:sz w:val="24"/>
          <w:szCs w:val="24"/>
          <w:lang w:val="ru-RU" w:eastAsia="ru-RU" w:bidi="ar-SA"/>
        </w:rPr>
        <w:t>1. Включить ПК.</w:t>
      </w:r>
    </w:p>
    <w:p w:rsidR="002B6453" w:rsidRPr="002B6453" w:rsidRDefault="002B6453" w:rsidP="002B6453">
      <w:pPr>
        <w:widowControl/>
        <w:autoSpaceDE/>
        <w:autoSpaceDN/>
        <w:ind w:left="567"/>
        <w:jc w:val="both"/>
        <w:rPr>
          <w:bCs/>
          <w:color w:val="000000"/>
          <w:sz w:val="24"/>
          <w:szCs w:val="24"/>
          <w:lang w:val="ru-RU" w:eastAsia="ru-RU" w:bidi="ar-SA"/>
        </w:rPr>
      </w:pPr>
      <w:r w:rsidRPr="002B6453">
        <w:rPr>
          <w:bCs/>
          <w:color w:val="000000"/>
          <w:sz w:val="24"/>
          <w:szCs w:val="24"/>
          <w:lang w:val="ru-RU" w:eastAsia="ru-RU" w:bidi="ar-SA"/>
        </w:rPr>
        <w:t>2. Ознакомиться с пунктами практической работы.</w:t>
      </w:r>
    </w:p>
    <w:p w:rsidR="002B6453" w:rsidRDefault="002B6453" w:rsidP="002B6453">
      <w:pPr>
        <w:widowControl/>
        <w:autoSpaceDE/>
        <w:autoSpaceDN/>
        <w:ind w:left="567"/>
        <w:jc w:val="both"/>
        <w:rPr>
          <w:bCs/>
          <w:color w:val="000000"/>
          <w:sz w:val="24"/>
          <w:szCs w:val="24"/>
          <w:lang w:val="ru-RU" w:eastAsia="ru-RU" w:bidi="ar-SA"/>
        </w:rPr>
      </w:pPr>
      <w:r w:rsidRPr="002B6453">
        <w:rPr>
          <w:bCs/>
          <w:color w:val="000000"/>
          <w:sz w:val="24"/>
          <w:szCs w:val="24"/>
          <w:lang w:val="ru-RU" w:eastAsia="ru-RU" w:bidi="ar-SA"/>
        </w:rPr>
        <w:t>3. Выполнить задание в соответствии со своим вариантом.</w:t>
      </w:r>
    </w:p>
    <w:p w:rsidR="002B6453" w:rsidRPr="002B6453" w:rsidRDefault="002B6453" w:rsidP="002B6453">
      <w:pPr>
        <w:widowControl/>
        <w:autoSpaceDE/>
        <w:autoSpaceDN/>
        <w:ind w:left="567"/>
        <w:jc w:val="both"/>
        <w:rPr>
          <w:bCs/>
          <w:color w:val="000000"/>
          <w:sz w:val="24"/>
          <w:szCs w:val="24"/>
          <w:lang w:val="ru-RU" w:eastAsia="ru-RU" w:bidi="ar-SA"/>
        </w:rPr>
      </w:pPr>
      <w:r>
        <w:rPr>
          <w:bCs/>
          <w:color w:val="000000"/>
          <w:sz w:val="24"/>
          <w:szCs w:val="24"/>
          <w:lang w:val="ru-RU" w:eastAsia="ru-RU" w:bidi="ar-SA"/>
        </w:rPr>
        <w:t>4. Выключить ПК.</w:t>
      </w:r>
    </w:p>
    <w:p w:rsidR="002B6453" w:rsidRPr="002B6453" w:rsidRDefault="002B6453" w:rsidP="002B6453">
      <w:pPr>
        <w:widowControl/>
        <w:autoSpaceDE/>
        <w:autoSpaceDN/>
        <w:ind w:left="567"/>
        <w:jc w:val="both"/>
        <w:rPr>
          <w:bCs/>
          <w:color w:val="000000"/>
          <w:sz w:val="24"/>
          <w:szCs w:val="24"/>
          <w:lang w:val="ru-RU" w:eastAsia="ru-RU" w:bidi="ar-SA"/>
        </w:rPr>
      </w:pPr>
      <w:r w:rsidRPr="002B6453">
        <w:rPr>
          <w:bCs/>
          <w:color w:val="000000"/>
          <w:sz w:val="24"/>
          <w:szCs w:val="24"/>
          <w:lang w:val="ru-RU" w:eastAsia="ru-RU" w:bidi="ar-SA"/>
        </w:rPr>
        <w:t>4. Опи</w:t>
      </w:r>
      <w:r>
        <w:rPr>
          <w:bCs/>
          <w:color w:val="000000"/>
          <w:sz w:val="24"/>
          <w:szCs w:val="24"/>
          <w:lang w:val="ru-RU" w:eastAsia="ru-RU" w:bidi="ar-SA"/>
        </w:rPr>
        <w:t>сать</w:t>
      </w:r>
      <w:r w:rsidRPr="002B6453">
        <w:rPr>
          <w:bCs/>
          <w:color w:val="000000"/>
          <w:sz w:val="24"/>
          <w:szCs w:val="24"/>
          <w:lang w:val="ru-RU" w:eastAsia="ru-RU" w:bidi="ar-SA"/>
        </w:rPr>
        <w:t xml:space="preserve"> процесс проделанной работы в тетради.  </w:t>
      </w:r>
    </w:p>
    <w:p w:rsidR="00045713" w:rsidRPr="002B6453" w:rsidRDefault="0076771F" w:rsidP="00045713">
      <w:pPr>
        <w:widowControl/>
        <w:autoSpaceDE/>
        <w:autoSpaceDN/>
        <w:spacing w:line="294" w:lineRule="atLeast"/>
        <w:ind w:firstLine="567"/>
        <w:jc w:val="both"/>
        <w:rPr>
          <w:b/>
          <w:bCs/>
          <w:color w:val="000000"/>
          <w:sz w:val="24"/>
          <w:szCs w:val="24"/>
          <w:lang w:val="ru-RU" w:eastAsia="ru-RU" w:bidi="ar-SA"/>
        </w:rPr>
      </w:pPr>
      <w:r w:rsidRPr="005C659A">
        <w:rPr>
          <w:b/>
          <w:bCs/>
          <w:color w:val="000000"/>
          <w:sz w:val="24"/>
          <w:szCs w:val="24"/>
          <w:lang w:val="ru-RU" w:eastAsia="ru-RU" w:bidi="ar-SA"/>
        </w:rPr>
        <w:t>Форма контроля выполнения</w:t>
      </w:r>
      <w:r w:rsidR="002B6453">
        <w:rPr>
          <w:b/>
          <w:bCs/>
          <w:color w:val="000000"/>
          <w:sz w:val="24"/>
          <w:szCs w:val="24"/>
          <w:lang w:val="ru-RU" w:eastAsia="ru-RU" w:bidi="ar-SA"/>
        </w:rPr>
        <w:t xml:space="preserve"> </w:t>
      </w:r>
      <w:r w:rsidRPr="005C659A">
        <w:rPr>
          <w:b/>
          <w:bCs/>
          <w:color w:val="000000"/>
          <w:sz w:val="24"/>
          <w:szCs w:val="24"/>
          <w:lang w:val="ru-RU" w:eastAsia="ru-RU" w:bidi="ar-SA"/>
        </w:rPr>
        <w:t>практических работ:</w:t>
      </w:r>
    </w:p>
    <w:p w:rsidR="0076771F" w:rsidRDefault="0076771F" w:rsidP="00FA7F90">
      <w:pPr>
        <w:widowControl/>
        <w:autoSpaceDE/>
        <w:autoSpaceDN/>
        <w:spacing w:line="294" w:lineRule="atLeast"/>
        <w:ind w:firstLine="567"/>
        <w:jc w:val="both"/>
        <w:rPr>
          <w:color w:val="000000"/>
          <w:sz w:val="24"/>
          <w:szCs w:val="24"/>
          <w:lang w:val="ru-RU" w:eastAsia="ru-RU" w:bidi="ar-SA"/>
        </w:rPr>
      </w:pPr>
      <w:r w:rsidRPr="005C659A">
        <w:rPr>
          <w:color w:val="000000"/>
          <w:sz w:val="24"/>
          <w:szCs w:val="24"/>
          <w:lang w:val="ru-RU" w:eastAsia="ru-RU" w:bidi="ar-SA"/>
        </w:rPr>
        <w:t xml:space="preserve">Выполненную практическую работу </w:t>
      </w:r>
      <w:r w:rsidR="00FA7F90">
        <w:rPr>
          <w:color w:val="000000"/>
          <w:sz w:val="24"/>
          <w:szCs w:val="24"/>
          <w:lang w:val="ru-RU" w:eastAsia="ru-RU" w:bidi="ar-SA"/>
        </w:rPr>
        <w:t xml:space="preserve">студент защищает </w:t>
      </w:r>
      <w:r w:rsidR="00BB2EE1">
        <w:rPr>
          <w:color w:val="000000"/>
          <w:sz w:val="24"/>
          <w:szCs w:val="24"/>
          <w:lang w:val="ru-RU" w:eastAsia="ru-RU" w:bidi="ar-SA"/>
        </w:rPr>
        <w:t>письменном</w:t>
      </w:r>
      <w:r w:rsidR="005452FF">
        <w:rPr>
          <w:color w:val="000000"/>
          <w:sz w:val="24"/>
          <w:szCs w:val="24"/>
          <w:lang w:val="ru-RU" w:eastAsia="ru-RU" w:bidi="ar-SA"/>
        </w:rPr>
        <w:t xml:space="preserve"> и электронном</w:t>
      </w:r>
      <w:r w:rsidR="00BB2EE1">
        <w:rPr>
          <w:color w:val="000000"/>
          <w:sz w:val="24"/>
          <w:szCs w:val="24"/>
          <w:lang w:val="ru-RU" w:eastAsia="ru-RU" w:bidi="ar-SA"/>
        </w:rPr>
        <w:t xml:space="preserve"> виде. </w:t>
      </w:r>
    </w:p>
    <w:p w:rsidR="00045713" w:rsidRPr="005C659A" w:rsidRDefault="00045713" w:rsidP="00FA7F90">
      <w:pPr>
        <w:widowControl/>
        <w:autoSpaceDE/>
        <w:autoSpaceDN/>
        <w:spacing w:line="294" w:lineRule="atLeast"/>
        <w:ind w:firstLine="567"/>
        <w:jc w:val="both"/>
        <w:rPr>
          <w:rFonts w:ascii="Open Sans" w:hAnsi="Open Sans" w:cs="Open Sans"/>
          <w:color w:val="000000"/>
          <w:sz w:val="24"/>
          <w:szCs w:val="24"/>
          <w:lang w:val="ru-RU" w:eastAsia="ru-RU" w:bidi="ar-SA"/>
        </w:rPr>
      </w:pPr>
    </w:p>
    <w:p w:rsidR="0076771F" w:rsidRPr="005C659A" w:rsidRDefault="0076771F" w:rsidP="0076771F">
      <w:pPr>
        <w:widowControl/>
        <w:autoSpaceDE/>
        <w:autoSpaceDN/>
        <w:spacing w:line="294" w:lineRule="atLeast"/>
        <w:ind w:firstLine="567"/>
        <w:jc w:val="both"/>
        <w:rPr>
          <w:rFonts w:ascii="Open Sans" w:hAnsi="Open Sans" w:cs="Open Sans"/>
          <w:color w:val="000000"/>
          <w:sz w:val="24"/>
          <w:szCs w:val="24"/>
          <w:lang w:val="ru-RU" w:eastAsia="ru-RU" w:bidi="ar-SA"/>
        </w:rPr>
      </w:pPr>
      <w:r w:rsidRPr="005C659A">
        <w:rPr>
          <w:b/>
          <w:bCs/>
          <w:color w:val="000000"/>
          <w:sz w:val="24"/>
          <w:szCs w:val="24"/>
          <w:lang w:val="ru-RU" w:eastAsia="ru-RU" w:bidi="ar-SA"/>
        </w:rPr>
        <w:t>Список рекомендуемой литературы и нормативных актов:</w:t>
      </w:r>
    </w:p>
    <w:p w:rsidR="00045713" w:rsidRPr="00045713" w:rsidRDefault="00045713" w:rsidP="00045713">
      <w:pPr>
        <w:pStyle w:val="a3"/>
        <w:tabs>
          <w:tab w:val="left" w:pos="4395"/>
        </w:tabs>
        <w:ind w:left="567"/>
        <w:rPr>
          <w:bCs/>
          <w:sz w:val="24"/>
          <w:szCs w:val="24"/>
          <w:lang w:val="ru-RU" w:eastAsia="ru-RU" w:bidi="ar-SA"/>
        </w:rPr>
      </w:pPr>
      <w:r w:rsidRPr="00045713">
        <w:rPr>
          <w:bCs/>
          <w:sz w:val="24"/>
          <w:szCs w:val="24"/>
          <w:lang w:val="ru-RU" w:eastAsia="ru-RU" w:bidi="ar-SA"/>
        </w:rPr>
        <w:t xml:space="preserve">1. Поляков К.Ю., Еремин Е.А. </w:t>
      </w:r>
    </w:p>
    <w:p w:rsidR="00045713" w:rsidRPr="00045713" w:rsidRDefault="00C17FF1" w:rsidP="00045713">
      <w:pPr>
        <w:pStyle w:val="a3"/>
        <w:tabs>
          <w:tab w:val="left" w:pos="4395"/>
        </w:tabs>
        <w:ind w:left="567"/>
        <w:rPr>
          <w:bCs/>
          <w:sz w:val="24"/>
          <w:szCs w:val="24"/>
          <w:lang w:val="ru-RU" w:eastAsia="ru-RU" w:bidi="ar-SA"/>
        </w:rPr>
      </w:pPr>
      <w:hyperlink r:id="rId19" w:history="1">
        <w:r w:rsidR="00045713" w:rsidRPr="00045713">
          <w:rPr>
            <w:rStyle w:val="ae"/>
            <w:bCs/>
            <w:color w:val="auto"/>
            <w:sz w:val="24"/>
            <w:szCs w:val="24"/>
            <w:u w:val="none"/>
            <w:lang w:val="ru-RU" w:eastAsia="ru-RU" w:bidi="ar-SA"/>
          </w:rPr>
          <w:t>Информатика: 10-й класс: базовый и углублённый уровни: 2 частях. Ч.1,</w:t>
        </w:r>
      </w:hyperlink>
      <w:r w:rsidR="00045713" w:rsidRPr="00045713">
        <w:rPr>
          <w:bCs/>
          <w:sz w:val="24"/>
          <w:szCs w:val="24"/>
          <w:lang w:val="ru-RU" w:eastAsia="ru-RU" w:bidi="ar-SA"/>
        </w:rPr>
        <w:t xml:space="preserve"> Ч.2;</w:t>
      </w:r>
    </w:p>
    <w:p w:rsidR="00045713" w:rsidRPr="00045713" w:rsidRDefault="00045713" w:rsidP="00045713">
      <w:pPr>
        <w:pStyle w:val="a3"/>
        <w:tabs>
          <w:tab w:val="left" w:pos="4395"/>
        </w:tabs>
        <w:ind w:left="567"/>
        <w:rPr>
          <w:bCs/>
          <w:sz w:val="24"/>
          <w:szCs w:val="24"/>
          <w:lang w:val="ru-RU" w:eastAsia="ru-RU" w:bidi="ar-SA"/>
        </w:rPr>
      </w:pPr>
      <w:r w:rsidRPr="00045713">
        <w:rPr>
          <w:bCs/>
          <w:sz w:val="24"/>
          <w:szCs w:val="24"/>
          <w:lang w:val="ru-RU" w:eastAsia="ru-RU" w:bidi="ar-SA"/>
        </w:rPr>
        <w:t xml:space="preserve">2. Поляков К.Ю., Еремин Е.А. </w:t>
      </w:r>
    </w:p>
    <w:p w:rsidR="00045713" w:rsidRDefault="00C17FF1" w:rsidP="00682AD1">
      <w:pPr>
        <w:pStyle w:val="a3"/>
        <w:tabs>
          <w:tab w:val="left" w:pos="4395"/>
        </w:tabs>
        <w:ind w:left="567"/>
        <w:rPr>
          <w:bCs/>
          <w:sz w:val="24"/>
          <w:szCs w:val="24"/>
          <w:lang w:val="ru-RU" w:eastAsia="ru-RU" w:bidi="ar-SA"/>
        </w:rPr>
      </w:pPr>
      <w:hyperlink r:id="rId20" w:history="1">
        <w:r w:rsidR="00045713" w:rsidRPr="00045713">
          <w:rPr>
            <w:rStyle w:val="ae"/>
            <w:bCs/>
            <w:color w:val="auto"/>
            <w:sz w:val="24"/>
            <w:szCs w:val="24"/>
            <w:u w:val="none"/>
            <w:lang w:val="ru-RU" w:eastAsia="ru-RU" w:bidi="ar-SA"/>
          </w:rPr>
          <w:t>Информатика: 11-й класс: базовый и углублённый уровни: 2 частях. Ч.1,</w:t>
        </w:r>
      </w:hyperlink>
      <w:r w:rsidR="00045713" w:rsidRPr="00045713">
        <w:rPr>
          <w:bCs/>
          <w:sz w:val="24"/>
          <w:szCs w:val="24"/>
          <w:lang w:val="ru-RU" w:eastAsia="ru-RU" w:bidi="ar-SA"/>
        </w:rPr>
        <w:t xml:space="preserve"> Ч.2</w:t>
      </w:r>
      <w:r w:rsidR="00045713">
        <w:rPr>
          <w:bCs/>
          <w:sz w:val="24"/>
          <w:szCs w:val="24"/>
          <w:lang w:val="ru-RU" w:eastAsia="ru-RU" w:bidi="ar-SA"/>
        </w:rPr>
        <w:t>.</w:t>
      </w:r>
    </w:p>
    <w:p w:rsidR="00045713" w:rsidRPr="00045713" w:rsidRDefault="00045713" w:rsidP="00045713">
      <w:pPr>
        <w:pStyle w:val="a3"/>
        <w:tabs>
          <w:tab w:val="left" w:pos="4395"/>
        </w:tabs>
        <w:ind w:left="567"/>
        <w:rPr>
          <w:b/>
          <w:bCs/>
          <w:sz w:val="24"/>
          <w:szCs w:val="24"/>
          <w:u w:val="single"/>
          <w:lang w:val="ru-RU" w:eastAsia="ru-RU" w:bidi="ar-SA"/>
        </w:rPr>
      </w:pPr>
    </w:p>
    <w:p w:rsidR="00045713" w:rsidRPr="00045713" w:rsidRDefault="00045713" w:rsidP="00045713">
      <w:pPr>
        <w:pStyle w:val="a3"/>
        <w:jc w:val="center"/>
        <w:rPr>
          <w:b/>
          <w:bCs/>
          <w:sz w:val="24"/>
          <w:szCs w:val="24"/>
          <w:lang w:val="ru-RU"/>
        </w:rPr>
      </w:pPr>
      <w:r>
        <w:rPr>
          <w:b/>
          <w:sz w:val="24"/>
          <w:szCs w:val="24"/>
          <w:lang w:val="ru-RU"/>
        </w:rPr>
        <w:t>Практическая работа №2</w:t>
      </w:r>
      <w:r w:rsidRPr="0076771F">
        <w:rPr>
          <w:rFonts w:eastAsia="Calibri"/>
          <w:bCs/>
          <w:sz w:val="24"/>
          <w:szCs w:val="24"/>
          <w:lang w:val="ru-RU"/>
        </w:rPr>
        <w:t xml:space="preserve"> </w:t>
      </w:r>
      <w:r w:rsidRPr="0049208C">
        <w:rPr>
          <w:b/>
          <w:bCs/>
          <w:sz w:val="24"/>
          <w:szCs w:val="24"/>
          <w:lang w:val="ru-RU"/>
        </w:rPr>
        <w:t>Сетевое администрирование</w:t>
      </w:r>
      <w:r w:rsidRPr="00045713">
        <w:rPr>
          <w:b/>
          <w:bCs/>
          <w:sz w:val="24"/>
          <w:szCs w:val="24"/>
          <w:lang w:val="ru-RU"/>
        </w:rPr>
        <w:t>.</w:t>
      </w:r>
    </w:p>
    <w:p w:rsidR="00045713" w:rsidRPr="001F500F" w:rsidRDefault="00045713" w:rsidP="00045713">
      <w:pPr>
        <w:pStyle w:val="a3"/>
        <w:jc w:val="center"/>
        <w:rPr>
          <w:b/>
          <w:sz w:val="24"/>
          <w:szCs w:val="24"/>
          <w:lang w:val="ru-RU"/>
        </w:rPr>
      </w:pPr>
    </w:p>
    <w:p w:rsidR="00045713" w:rsidRDefault="00045713" w:rsidP="00045713">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Цель:</w:t>
      </w:r>
      <w:r>
        <w:rPr>
          <w:b/>
          <w:bCs/>
          <w:color w:val="000000"/>
          <w:sz w:val="24"/>
          <w:szCs w:val="24"/>
          <w:lang w:val="ru-RU" w:eastAsia="ru-RU" w:bidi="ar-SA"/>
        </w:rPr>
        <w:t xml:space="preserve"> </w:t>
      </w:r>
    </w:p>
    <w:p w:rsidR="00045713" w:rsidRPr="00045713" w:rsidRDefault="00045713" w:rsidP="00045713">
      <w:pPr>
        <w:widowControl/>
        <w:autoSpaceDE/>
        <w:autoSpaceDN/>
        <w:ind w:left="567"/>
        <w:jc w:val="both"/>
        <w:rPr>
          <w:rFonts w:ascii="Open Sans" w:hAnsi="Open Sans" w:cs="Open Sans"/>
          <w:bCs/>
          <w:color w:val="000000"/>
          <w:sz w:val="24"/>
          <w:szCs w:val="24"/>
          <w:lang w:val="ru-RU" w:eastAsia="ru-RU" w:bidi="ar-SA"/>
        </w:rPr>
      </w:pPr>
      <w:r w:rsidRPr="00045713">
        <w:rPr>
          <w:rFonts w:ascii="Open Sans" w:hAnsi="Open Sans" w:cs="Open Sans"/>
          <w:bCs/>
          <w:color w:val="000000"/>
          <w:sz w:val="24"/>
          <w:szCs w:val="24"/>
          <w:lang w:val="ru-RU" w:eastAsia="ru-RU" w:bidi="ar-SA"/>
        </w:rPr>
        <w:t xml:space="preserve">- закрепить знания о </w:t>
      </w:r>
      <w:r>
        <w:rPr>
          <w:rFonts w:ascii="Open Sans" w:hAnsi="Open Sans" w:cs="Open Sans"/>
          <w:bCs/>
          <w:color w:val="000000"/>
          <w:sz w:val="24"/>
          <w:szCs w:val="24"/>
          <w:lang w:val="ru-RU" w:eastAsia="ru-RU" w:bidi="ar-SA"/>
        </w:rPr>
        <w:t xml:space="preserve">сетевом администрировании. </w:t>
      </w:r>
    </w:p>
    <w:p w:rsidR="00045713" w:rsidRDefault="00045713" w:rsidP="00045713">
      <w:pPr>
        <w:widowControl/>
        <w:autoSpaceDE/>
        <w:autoSpaceDN/>
        <w:ind w:firstLine="567"/>
        <w:jc w:val="both"/>
        <w:rPr>
          <w:color w:val="000000"/>
          <w:sz w:val="24"/>
          <w:szCs w:val="24"/>
          <w:lang w:val="ru-RU" w:eastAsia="ru-RU" w:bidi="ar-SA"/>
        </w:rPr>
      </w:pPr>
      <w:r>
        <w:rPr>
          <w:b/>
          <w:bCs/>
          <w:color w:val="000000"/>
          <w:sz w:val="24"/>
          <w:szCs w:val="24"/>
          <w:lang w:val="ru-RU" w:eastAsia="ru-RU" w:bidi="ar-SA"/>
        </w:rPr>
        <w:t xml:space="preserve">Оборудование: </w:t>
      </w:r>
      <w:r>
        <w:rPr>
          <w:color w:val="000000"/>
          <w:sz w:val="24"/>
          <w:szCs w:val="24"/>
          <w:lang w:val="ru-RU" w:eastAsia="ru-RU" w:bidi="ar-SA"/>
        </w:rPr>
        <w:t xml:space="preserve">ручка, тетрадь. </w:t>
      </w:r>
    </w:p>
    <w:p w:rsidR="00045713" w:rsidRPr="005C659A" w:rsidRDefault="00045713" w:rsidP="00045713">
      <w:pPr>
        <w:widowControl/>
        <w:autoSpaceDE/>
        <w:autoSpaceDN/>
        <w:ind w:firstLine="567"/>
        <w:jc w:val="both"/>
        <w:rPr>
          <w:rFonts w:ascii="Open Sans" w:hAnsi="Open Sans" w:cs="Open Sans"/>
          <w:color w:val="000000"/>
          <w:sz w:val="24"/>
          <w:szCs w:val="24"/>
          <w:lang w:val="ru-RU" w:eastAsia="ru-RU" w:bidi="ar-SA"/>
        </w:rPr>
      </w:pPr>
    </w:p>
    <w:p w:rsidR="00045713" w:rsidRDefault="00045713" w:rsidP="00045713">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Краткие теоретические материалы по теме практической</w:t>
      </w:r>
      <w:r>
        <w:rPr>
          <w:b/>
          <w:bCs/>
          <w:color w:val="000000"/>
          <w:sz w:val="24"/>
          <w:szCs w:val="24"/>
          <w:lang w:val="ru-RU" w:eastAsia="ru-RU" w:bidi="ar-SA"/>
        </w:rPr>
        <w:t xml:space="preserve"> </w:t>
      </w:r>
      <w:r w:rsidRPr="005C659A">
        <w:rPr>
          <w:b/>
          <w:bCs/>
          <w:color w:val="000000"/>
          <w:sz w:val="24"/>
          <w:szCs w:val="24"/>
          <w:lang w:val="ru-RU" w:eastAsia="ru-RU" w:bidi="ar-SA"/>
        </w:rPr>
        <w:t>работы:</w:t>
      </w:r>
      <w:r>
        <w:rPr>
          <w:b/>
          <w:bCs/>
          <w:color w:val="000000"/>
          <w:sz w:val="24"/>
          <w:szCs w:val="24"/>
          <w:lang w:val="ru-RU" w:eastAsia="ru-RU" w:bidi="ar-SA"/>
        </w:rPr>
        <w:t xml:space="preserve"> </w:t>
      </w:r>
    </w:p>
    <w:p w:rsidR="00045713" w:rsidRDefault="00E147C5" w:rsidP="00045713">
      <w:pPr>
        <w:widowControl/>
        <w:autoSpaceDE/>
        <w:autoSpaceDN/>
        <w:ind w:left="567"/>
        <w:jc w:val="both"/>
        <w:rPr>
          <w:lang w:val="ru-RU"/>
        </w:rPr>
      </w:pPr>
      <w:r w:rsidRPr="00E147C5">
        <w:rPr>
          <w:b/>
          <w:lang w:val="ru-RU"/>
        </w:rPr>
        <w:t>Компьютерные сети</w:t>
      </w:r>
      <w:r>
        <w:rPr>
          <w:lang w:val="ru-RU"/>
        </w:rPr>
        <w:t xml:space="preserve"> – это системы компьютеров, объединенных каналами передачи данных, обеспечивающие эффективное предоставление различных информационно-вычислительных услуг пользователям посредством реализации удобного и надежного доступа пользователей к ресурсам сети. </w:t>
      </w:r>
    </w:p>
    <w:p w:rsidR="00E147C5" w:rsidRDefault="00E147C5" w:rsidP="00045713">
      <w:pPr>
        <w:widowControl/>
        <w:autoSpaceDE/>
        <w:autoSpaceDN/>
        <w:ind w:left="567"/>
        <w:jc w:val="both"/>
        <w:rPr>
          <w:lang w:val="ru-RU"/>
        </w:rPr>
      </w:pPr>
      <w:r>
        <w:rPr>
          <w:b/>
          <w:lang w:val="ru-RU"/>
        </w:rPr>
        <w:t>Виды компьютерных сетей</w:t>
      </w:r>
      <w:r w:rsidRPr="00E147C5">
        <w:rPr>
          <w:lang w:val="ru-RU"/>
        </w:rPr>
        <w:t>:</w:t>
      </w:r>
      <w:r>
        <w:rPr>
          <w:lang w:val="ru-RU"/>
        </w:rPr>
        <w:t xml:space="preserve"> локальные (ЛВС, </w:t>
      </w:r>
      <w:r>
        <w:rPr>
          <w:lang w:val="en-US"/>
        </w:rPr>
        <w:t>LAN</w:t>
      </w:r>
      <w:r w:rsidRPr="00E147C5">
        <w:rPr>
          <w:lang w:val="ru-RU"/>
        </w:rPr>
        <w:t xml:space="preserve"> – </w:t>
      </w:r>
      <w:r>
        <w:rPr>
          <w:lang w:val="en-US"/>
        </w:rPr>
        <w:t>Local</w:t>
      </w:r>
      <w:r w:rsidRPr="00E147C5">
        <w:rPr>
          <w:lang w:val="ru-RU"/>
        </w:rPr>
        <w:t xml:space="preserve"> </w:t>
      </w:r>
      <w:r>
        <w:rPr>
          <w:lang w:val="en-US"/>
        </w:rPr>
        <w:t>Area</w:t>
      </w:r>
      <w:r w:rsidRPr="00E147C5">
        <w:rPr>
          <w:lang w:val="ru-RU"/>
        </w:rPr>
        <w:t xml:space="preserve"> </w:t>
      </w:r>
      <w:r>
        <w:rPr>
          <w:lang w:val="en-US"/>
        </w:rPr>
        <w:t>Network</w:t>
      </w:r>
      <w:r>
        <w:rPr>
          <w:lang w:val="ru-RU"/>
        </w:rPr>
        <w:t xml:space="preserve">),региональные (РВС, </w:t>
      </w:r>
      <w:r>
        <w:rPr>
          <w:lang w:val="en-US"/>
        </w:rPr>
        <w:t>MAN</w:t>
      </w:r>
      <w:r w:rsidRPr="00E147C5">
        <w:rPr>
          <w:lang w:val="ru-RU"/>
        </w:rPr>
        <w:t xml:space="preserve"> – </w:t>
      </w:r>
      <w:r>
        <w:rPr>
          <w:lang w:val="en-US"/>
        </w:rPr>
        <w:t>Metropolitan</w:t>
      </w:r>
      <w:r w:rsidRPr="00E147C5">
        <w:rPr>
          <w:lang w:val="ru-RU"/>
        </w:rPr>
        <w:t xml:space="preserve"> </w:t>
      </w:r>
      <w:r>
        <w:rPr>
          <w:lang w:val="en-US"/>
        </w:rPr>
        <w:t>Area</w:t>
      </w:r>
      <w:r w:rsidRPr="00E147C5">
        <w:rPr>
          <w:lang w:val="ru-RU"/>
        </w:rPr>
        <w:t xml:space="preserve"> </w:t>
      </w:r>
      <w:r>
        <w:rPr>
          <w:lang w:val="en-US"/>
        </w:rPr>
        <w:t>Network</w:t>
      </w:r>
      <w:r w:rsidRPr="00E147C5">
        <w:rPr>
          <w:lang w:val="ru-RU"/>
        </w:rPr>
        <w:t xml:space="preserve">), </w:t>
      </w:r>
      <w:r>
        <w:rPr>
          <w:lang w:val="ru-RU"/>
        </w:rPr>
        <w:t>глобальные</w:t>
      </w:r>
      <w:r w:rsidRPr="00E147C5">
        <w:rPr>
          <w:lang w:val="ru-RU"/>
        </w:rPr>
        <w:t xml:space="preserve"> </w:t>
      </w:r>
      <w:r>
        <w:rPr>
          <w:lang w:val="ru-RU"/>
        </w:rPr>
        <w:t xml:space="preserve">(ГВС, </w:t>
      </w:r>
      <w:r>
        <w:rPr>
          <w:lang w:val="en-US"/>
        </w:rPr>
        <w:t>WAN</w:t>
      </w:r>
      <w:r w:rsidRPr="00E147C5">
        <w:rPr>
          <w:lang w:val="ru-RU"/>
        </w:rPr>
        <w:t xml:space="preserve"> – </w:t>
      </w:r>
      <w:r>
        <w:rPr>
          <w:lang w:val="en-US"/>
        </w:rPr>
        <w:t>World</w:t>
      </w:r>
      <w:r w:rsidRPr="00E147C5">
        <w:rPr>
          <w:lang w:val="ru-RU"/>
        </w:rPr>
        <w:t xml:space="preserve"> </w:t>
      </w:r>
      <w:r>
        <w:rPr>
          <w:lang w:val="en-US"/>
        </w:rPr>
        <w:t>Area</w:t>
      </w:r>
      <w:r w:rsidRPr="00E147C5">
        <w:rPr>
          <w:lang w:val="ru-RU"/>
        </w:rPr>
        <w:t xml:space="preserve"> </w:t>
      </w:r>
      <w:r>
        <w:rPr>
          <w:lang w:val="en-US"/>
        </w:rPr>
        <w:t>Network</w:t>
      </w:r>
      <w:r>
        <w:rPr>
          <w:lang w:val="ru-RU"/>
        </w:rPr>
        <w:t xml:space="preserve">). </w:t>
      </w:r>
    </w:p>
    <w:p w:rsidR="005452FF" w:rsidRDefault="005452FF" w:rsidP="00045713">
      <w:pPr>
        <w:widowControl/>
        <w:autoSpaceDE/>
        <w:autoSpaceDN/>
        <w:ind w:left="567"/>
        <w:jc w:val="both"/>
        <w:rPr>
          <w:lang w:val="ru-RU"/>
        </w:rPr>
      </w:pPr>
      <w:r>
        <w:rPr>
          <w:b/>
          <w:lang w:val="ru-RU"/>
        </w:rPr>
        <w:t>Топологии компьютерных сетей</w:t>
      </w:r>
      <w:r w:rsidRPr="005452FF">
        <w:rPr>
          <w:lang w:val="ru-RU"/>
        </w:rPr>
        <w:t>:</w:t>
      </w:r>
      <w:r>
        <w:rPr>
          <w:lang w:val="ru-RU"/>
        </w:rPr>
        <w:t xml:space="preserve"> шинные, звездообразные, кольцевые, гибридные.</w:t>
      </w:r>
    </w:p>
    <w:p w:rsidR="005452FF" w:rsidRDefault="005452FF" w:rsidP="00045713">
      <w:pPr>
        <w:widowControl/>
        <w:autoSpaceDE/>
        <w:autoSpaceDN/>
        <w:ind w:left="567"/>
        <w:jc w:val="both"/>
        <w:rPr>
          <w:lang w:val="ru-RU"/>
        </w:rPr>
      </w:pPr>
      <w:r w:rsidRPr="005452FF">
        <w:rPr>
          <w:b/>
          <w:lang w:val="ru-RU"/>
        </w:rPr>
        <w:t>Сервер</w:t>
      </w:r>
      <w:r>
        <w:rPr>
          <w:lang w:val="ru-RU"/>
        </w:rPr>
        <w:t xml:space="preserve"> – </w:t>
      </w:r>
      <w:r w:rsidRPr="005452FF">
        <w:rPr>
          <w:lang w:val="ru-RU"/>
        </w:rPr>
        <w:t>то</w:t>
      </w:r>
      <w:r w:rsidRPr="005452FF">
        <w:t> </w:t>
      </w:r>
      <w:r w:rsidRPr="005452FF">
        <w:rPr>
          <w:bCs/>
          <w:lang w:val="ru-RU"/>
        </w:rPr>
        <w:t>устройство, которое хранит данные и даёт доступ к ним большому числу клиентов</w:t>
      </w:r>
      <w:r w:rsidRPr="005452FF">
        <w:rPr>
          <w:lang w:val="ru-RU"/>
        </w:rPr>
        <w:t xml:space="preserve">. </w:t>
      </w:r>
    </w:p>
    <w:p w:rsidR="005452FF" w:rsidRPr="005452FF" w:rsidRDefault="005452FF" w:rsidP="00045713">
      <w:pPr>
        <w:widowControl/>
        <w:autoSpaceDE/>
        <w:autoSpaceDN/>
        <w:ind w:left="567"/>
        <w:jc w:val="both"/>
        <w:rPr>
          <w:lang w:val="ru-RU"/>
        </w:rPr>
      </w:pPr>
      <w:r w:rsidRPr="005452FF">
        <w:rPr>
          <w:b/>
          <w:lang w:val="ru-RU"/>
        </w:rPr>
        <w:t>Клиенты</w:t>
      </w:r>
      <w:r w:rsidRPr="005452FF">
        <w:rPr>
          <w:lang w:val="ru-RU"/>
        </w:rPr>
        <w:t xml:space="preserve"> </w:t>
      </w:r>
      <w:r>
        <w:rPr>
          <w:lang w:val="ru-RU"/>
        </w:rPr>
        <w:t>– п</w:t>
      </w:r>
      <w:r w:rsidRPr="005452FF">
        <w:rPr>
          <w:lang w:val="ru-RU"/>
        </w:rPr>
        <w:t>ользователи, которые отправляют на сервер запросы и получают ответы.</w:t>
      </w:r>
    </w:p>
    <w:p w:rsidR="005452FF" w:rsidRPr="005452FF" w:rsidRDefault="005452FF" w:rsidP="00045713">
      <w:pPr>
        <w:widowControl/>
        <w:autoSpaceDE/>
        <w:autoSpaceDN/>
        <w:ind w:left="567"/>
        <w:jc w:val="both"/>
        <w:rPr>
          <w:lang w:val="ru-RU"/>
        </w:rPr>
      </w:pPr>
      <w:r w:rsidRPr="005452FF">
        <w:rPr>
          <w:b/>
          <w:lang w:val="ru-RU"/>
        </w:rPr>
        <w:t>Провайдер</w:t>
      </w:r>
      <w:r>
        <w:rPr>
          <w:lang w:val="ru-RU"/>
        </w:rPr>
        <w:t xml:space="preserve"> – </w:t>
      </w:r>
      <w:r w:rsidRPr="005452FF">
        <w:rPr>
          <w:lang w:val="ru-RU"/>
        </w:rPr>
        <w:t>это</w:t>
      </w:r>
      <w:r w:rsidRPr="005452FF">
        <w:t> </w:t>
      </w:r>
      <w:r w:rsidRPr="000124E4">
        <w:rPr>
          <w:bCs/>
          <w:lang w:val="ru-RU"/>
        </w:rPr>
        <w:t>компания, которая за деньги обеспечивает доступ клиента к Сети интернет</w:t>
      </w:r>
      <w:r w:rsidRPr="005452FF">
        <w:rPr>
          <w:lang w:val="ru-RU"/>
        </w:rPr>
        <w:t xml:space="preserve">. Современные провайдеры предоставляют и другие услуги: телевидение, мобильную связь, </w:t>
      </w:r>
      <w:r w:rsidRPr="005452FF">
        <w:t>online</w:t>
      </w:r>
      <w:r w:rsidRPr="005452FF">
        <w:rPr>
          <w:lang w:val="ru-RU"/>
        </w:rPr>
        <w:t>-сервисы для просмотра фильмов и хостинг.</w:t>
      </w:r>
    </w:p>
    <w:p w:rsidR="005452FF" w:rsidRDefault="005452FF" w:rsidP="00045713">
      <w:pPr>
        <w:widowControl/>
        <w:autoSpaceDE/>
        <w:autoSpaceDN/>
        <w:ind w:left="567"/>
        <w:jc w:val="both"/>
        <w:rPr>
          <w:lang w:val="ru-RU"/>
        </w:rPr>
      </w:pPr>
      <w:r w:rsidRPr="005452FF">
        <w:rPr>
          <w:b/>
          <w:lang w:val="ru-RU"/>
        </w:rPr>
        <w:t>Модем</w:t>
      </w:r>
      <w:r>
        <w:rPr>
          <w:lang w:val="ru-RU"/>
        </w:rPr>
        <w:t xml:space="preserve"> – </w:t>
      </w:r>
      <w:r w:rsidR="000124E4">
        <w:rPr>
          <w:lang w:val="ru-RU"/>
        </w:rPr>
        <w:t>устройство передачи данный, которое преобразует цифровые сигналы в аналоговые и обратно.</w:t>
      </w:r>
    </w:p>
    <w:p w:rsidR="005452FF" w:rsidRPr="00E147C5" w:rsidRDefault="005452FF" w:rsidP="00045713">
      <w:pPr>
        <w:widowControl/>
        <w:autoSpaceDE/>
        <w:autoSpaceDN/>
        <w:ind w:left="567"/>
        <w:jc w:val="both"/>
        <w:rPr>
          <w:lang w:val="ru-RU"/>
        </w:rPr>
      </w:pPr>
    </w:p>
    <w:p w:rsidR="00045713" w:rsidRDefault="00045713" w:rsidP="00045713">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Задание для практического занятия:</w:t>
      </w:r>
      <w:r>
        <w:rPr>
          <w:b/>
          <w:bCs/>
          <w:color w:val="000000"/>
          <w:sz w:val="24"/>
          <w:szCs w:val="24"/>
          <w:lang w:val="ru-RU" w:eastAsia="ru-RU" w:bidi="ar-SA"/>
        </w:rPr>
        <w:t xml:space="preserve"> </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1. Компьютерная сеть - это:</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Программа, для подключения компьютера в Internet;</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Несколько компьютеров, находящихся в одном помещении;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Система компьютеров, связанных каналами передачи информации;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Часть аппаратуры компьютера, обеспечивающая работу в сети.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2. Сети по географическому признаку делятся на: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Персональные;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Глобальные;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Локальные;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Местные.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3. Сеть, работающая в пределах одного помещения, называется: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Локальная;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Всемирная;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Глобальная;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Телекоммуникационная.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4. Локальная сеть, в которой все компьютеры выполняют одинаковые функции, называется: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Одноранговая;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Многоранговая;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Сеть с выделенным сервером;</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Персональная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5. Компьютер, который распределяет между многими пользователями общие ресурсы, называется: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Провайдер;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Рабочая станция;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Терминал абонента;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Сервер.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6. Общим ресурсом сети может быть: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Телефон;</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Программы;</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Принтер;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Внешняя память.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7. Выберите утверждения, касающиеся глобальной сети: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Соединяется с другими сетями, образуют одну всемирную сеть;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Объединение множества локальных сетей и отдельных компьютеров;</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Масштабы не ограничены;</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Все компьютеры выполняют одинаковые функции, нет преимущества ни у одного</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персонального компьютера.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lastRenderedPageBreak/>
        <w:t>8. Технические средства, связывающие компьютеры в сетях, называются.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Хост-машинами;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Пропускной способностью;</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Скоростью передачи информации;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Каналами связи.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9. Каналами связи в глобальных сетях могут быть все, кроме: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Витая пара;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Телефонные линии;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Коаксиальный кабель;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Оптико-волоконная линия.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10. Что означает термин Online?</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Доступен или в сети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Не доступен или в сети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Не доступен или не в сети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11. Модем – это:</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Высоко-производительный компьютер с большим объёмом памяти;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Устройство для преобразования цифровой информации в аналоговую;</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Устройство для преобразования аналоговой информации в цифровую;</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Устройство для преобразования цифровой информации в аналоговую и обратно.</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12. Общий стандарт на представление и преобразование передаваемой информации по сети,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название.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Сервер-программа.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Клиент-программа.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Протокол.</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Интернет.</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13. Компьютерная сеть может предоставить пользователю услуги: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Обмен электронными письмами.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Распространение программного обеспечения.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Обмен информацией на определённую тему.</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Все перечисленное.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14. Электронное письмо-это:</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Текстовый файл.</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Графический файл.</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Электронная таблица.</w:t>
      </w:r>
    </w:p>
    <w:p w:rsid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База данных.</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15. Какие компоненты обязательно присутствуют в электронном адресе: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Имя почтового сервера.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Имя почтового ящика.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Имя Web-сервера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Страна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16. Укажите неправильный электронный адрес:</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Ivanov.mail.ru</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b) Ktv@pgu.ru</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c) Miller@frend.de</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Sveta_petrova@rest.com</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17. Укажите, какие аппаратные средства необходимы для подключения вашего персонального</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компьютера к сети через телефонную линию:</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Хост-машина.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Принтер.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Модем.</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Телефонная линия.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18. Программное обеспечение, которое даёт возможность абоненту на своём компьютере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принимать и отправлять письма, просматривать корреспонденцию, формировать текст письма,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называется: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Сервер-программа;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Почтовая программа;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Хост-машина;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lastRenderedPageBreak/>
        <w:t>d) Всемирная паутина.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19. Что такоеWorld Wide Web:</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Всемирная информационная система с гиперсвязями, существующая на технической базе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Internet;</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Программа, с помощью которой, осуществляется доступ в Internet;</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Система обмена информацией на определённую тему между абонентами сети;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Компания, обеспечивающая доступ в Internet.</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20. Прикладная программа, для работы пользователя с WWWназывается: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Web-браузер;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Web-страница;</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c) Web-</w:t>
      </w:r>
      <w:r w:rsidRPr="00045713">
        <w:rPr>
          <w:rFonts w:ascii="Open Sans" w:hAnsi="Open Sans" w:cs="Open Sans"/>
          <w:color w:val="000000"/>
          <w:sz w:val="24"/>
          <w:szCs w:val="24"/>
          <w:lang w:val="ru-RU" w:eastAsia="ru-RU" w:bidi="ar-SA"/>
        </w:rPr>
        <w:t>сервер</w:t>
      </w:r>
      <w:r w:rsidRPr="00045713">
        <w:rPr>
          <w:rFonts w:ascii="Open Sans" w:hAnsi="Open Sans" w:cs="Open Sans"/>
          <w:color w:val="000000"/>
          <w:sz w:val="24"/>
          <w:szCs w:val="24"/>
          <w:lang w:val="en-US" w:eastAsia="ru-RU" w:bidi="ar-SA"/>
        </w:rPr>
        <w:t>;</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d) Internet.</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21. Какой тип сервера используется для хранения файлов?</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FTP-сервер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WWW-сервер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HTTP-сервер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HTML-сервер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22. Электронный почтовый ящик пользователя E-mail создается на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пользовательском компьютере, подключенном к глобальной сети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почтовом сервере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сервере локальнойсети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FTP-сервере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23. Система обмена информацией на определённую тему между абонентами сети – это</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Электронная почта;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Телеконференция;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Чат;</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Веб- страница.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24. Задан адрес электронной почты в сети Internet: user_name@int.glasnet.ruКаково имя владельца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электронного адреса?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Int.glasnet.ru;</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b) User_name;</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c) Glasnet.ru;</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Ru.</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25. Электронная почта позволяет передавать…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только сообщения;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только файлы;</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сообщения и приложенные файлы;</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видеоизображение.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26. Для передачи информации в локальных сетях обычно используют</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телефонную сеть;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волоконно - оптический кабель;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спутниковую связь;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кабель.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27. Какой из способов подключения к Internet обеспечивает наибольшие возможности?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Постоянное подключение по оптоволоконному каналу;</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Удалённый доступ по коммутируемому телефонному каналу;</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Постоянное соединение по выделенному телефонному каналу;</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Терминальное соединение по коммутируемому телефонному каналу.</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28. Служба FTP в Интернете предназначена: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Для создания, приёма и передачи Web-страниц;</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Для удалённого управления техническими системами;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Для приёма и передачи файлов любого формата;</w:t>
      </w:r>
    </w:p>
    <w:p w:rsid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Для обеспечения работы телеконференций.</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29. Отличительной чертой Web-документа является :</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Наличие в нём гипертекстовых ссылок;</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Наличием в нём иллюстраций;</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lastRenderedPageBreak/>
        <w:t>c) Отсутствие строго определённого формата представления документа;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Его компактность.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30. Какое устройство является средством телекоммуникации?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Сканер;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Факс;</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Ксерокс;</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Принтер.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31. Какие коммуникации легли в основу при создании Интернета?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радио</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телевидение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телефон</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спутниковая связь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e) почта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32. Имеет ли Интернет центральный компьютер?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Да b) Нет c) Не знаю</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33. Каким термином называются правила пересылки данных между различными компьютерными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сетями?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договор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лицензия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обмен данными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протокол</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e) сертификат</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34. Домены 1-го уровня. Выберите из списка домен первого уровня</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a) www</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b) com</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c) ee</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ftp</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35. Может ли одному IP-адресу соответствовать несколько доменных имён?</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Да b) Нет c) Не знаю</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36. Программы-клиенты электронной почты: Выберите из списка только почтовых клиентов!!!</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a) TheBat</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b) Opera</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c) InternetExplorer</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d) Firefox</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e) Thunderbird</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f) OutlookExpress</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37. Интернет – это :</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глобальная сеть b) локальная сеть c) региональная сеть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38. Что такое веб-сайт?</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это одна веб-страница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это группа веб-страниц, объединенных с помощью гипертекстовых ссылок</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это группа веб-страниц, объединенных на сервере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39. Гиперссылкой может быть: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и текст, и графическое изображение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только графическое изображение или кнопка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только текст</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40. Что такое браузер?</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это программа просмотра почты</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это программа для просмотра веб-страниц</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это программа для просмотра графических изображений</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41. Справочники (рубрикаторы, каталоги) ресурсов Интернет предназначены для:</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Разыскания сайтов крупных объектов</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Получения готового перечня ресурсов, относящихся к определенной области деятельности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и того и другого в равной степени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42. Что не относится к сервисам Интернета?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Электронная почта (e-mail)</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lastRenderedPageBreak/>
        <w:t>b) MS Word</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WEB</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43. Что такое «почтовый клиент»?</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Программа для поиска информации в Интернете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Программа для создания презентации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Программа для работы с электронными письмами</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44. Укажите правильный электронный адрес: (один ответ)</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 xml:space="preserve">a) </w:t>
      </w:r>
      <w:r w:rsidRPr="00045713">
        <w:rPr>
          <w:rFonts w:ascii="Open Sans" w:hAnsi="Open Sans" w:cs="Open Sans"/>
          <w:color w:val="000000"/>
          <w:sz w:val="24"/>
          <w:szCs w:val="24"/>
          <w:lang w:val="ru-RU" w:eastAsia="ru-RU" w:bidi="ar-SA"/>
        </w:rPr>
        <w:t>Иванов</w:t>
      </w:r>
      <w:r w:rsidRPr="00045713">
        <w:rPr>
          <w:rFonts w:ascii="Open Sans" w:hAnsi="Open Sans" w:cs="Open Sans"/>
          <w:color w:val="000000"/>
          <w:sz w:val="24"/>
          <w:szCs w:val="24"/>
          <w:lang w:val="en-US" w:eastAsia="ru-RU" w:bidi="ar-SA"/>
        </w:rPr>
        <w:t>@mail.ru</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b) Ktv@pguru</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c) Miller@frend.de</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d) Sveta</w:t>
      </w:r>
      <w:r w:rsidRPr="00045713">
        <w:rPr>
          <w:rFonts w:ascii="Open Sans" w:hAnsi="Open Sans" w:cs="Open Sans"/>
          <w:color w:val="000000"/>
          <w:sz w:val="24"/>
          <w:szCs w:val="24"/>
          <w:lang w:val="ru-RU" w:eastAsia="ru-RU" w:bidi="ar-SA"/>
        </w:rPr>
        <w:t>Р</w:t>
      </w:r>
      <w:r w:rsidRPr="00045713">
        <w:rPr>
          <w:rFonts w:ascii="Open Sans" w:hAnsi="Open Sans" w:cs="Open Sans"/>
          <w:color w:val="000000"/>
          <w:sz w:val="24"/>
          <w:szCs w:val="24"/>
          <w:lang w:val="en-US" w:eastAsia="ru-RU" w:bidi="ar-SA"/>
        </w:rPr>
        <w:t>etrova@rest.com</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45. Задан адрес электронной почты в сети Internet: user_name@int.glasnet.ru. Каково имя сервера</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электронного адреса? (один ответ)</w:t>
      </w:r>
    </w:p>
    <w:p w:rsidR="00045713" w:rsidRPr="00C17FF1" w:rsidRDefault="00045713" w:rsidP="00045713">
      <w:pPr>
        <w:widowControl/>
        <w:autoSpaceDE/>
        <w:autoSpaceDN/>
        <w:ind w:firstLine="567"/>
        <w:jc w:val="both"/>
        <w:rPr>
          <w:rFonts w:ascii="Open Sans" w:hAnsi="Open Sans" w:cs="Open Sans"/>
          <w:color w:val="000000"/>
          <w:sz w:val="24"/>
          <w:szCs w:val="24"/>
          <w:lang w:val="ru-RU" w:eastAsia="ru-RU" w:bidi="ar-SA"/>
        </w:rPr>
      </w:pPr>
      <w:r w:rsidRPr="00121120">
        <w:rPr>
          <w:rFonts w:ascii="Open Sans" w:hAnsi="Open Sans" w:cs="Open Sans"/>
          <w:color w:val="000000"/>
          <w:sz w:val="24"/>
          <w:szCs w:val="24"/>
          <w:lang w:val="en-US" w:eastAsia="ru-RU" w:bidi="ar-SA"/>
        </w:rPr>
        <w:t>a</w:t>
      </w:r>
      <w:r w:rsidRPr="00C17FF1">
        <w:rPr>
          <w:rFonts w:ascii="Open Sans" w:hAnsi="Open Sans" w:cs="Open Sans"/>
          <w:color w:val="000000"/>
          <w:sz w:val="24"/>
          <w:szCs w:val="24"/>
          <w:lang w:val="ru-RU" w:eastAsia="ru-RU" w:bidi="ar-SA"/>
        </w:rPr>
        <w:t xml:space="preserve">) </w:t>
      </w:r>
      <w:r w:rsidRPr="00121120">
        <w:rPr>
          <w:rFonts w:ascii="Open Sans" w:hAnsi="Open Sans" w:cs="Open Sans"/>
          <w:color w:val="000000"/>
          <w:sz w:val="24"/>
          <w:szCs w:val="24"/>
          <w:lang w:val="en-US" w:eastAsia="ru-RU" w:bidi="ar-SA"/>
        </w:rPr>
        <w:t>int</w:t>
      </w:r>
      <w:r w:rsidRPr="00C17FF1">
        <w:rPr>
          <w:rFonts w:ascii="Open Sans" w:hAnsi="Open Sans" w:cs="Open Sans"/>
          <w:color w:val="000000"/>
          <w:sz w:val="24"/>
          <w:szCs w:val="24"/>
          <w:lang w:val="ru-RU" w:eastAsia="ru-RU" w:bidi="ar-SA"/>
        </w:rPr>
        <w:t>.</w:t>
      </w:r>
      <w:r w:rsidRPr="00121120">
        <w:rPr>
          <w:rFonts w:ascii="Open Sans" w:hAnsi="Open Sans" w:cs="Open Sans"/>
          <w:color w:val="000000"/>
          <w:sz w:val="24"/>
          <w:szCs w:val="24"/>
          <w:lang w:val="en-US" w:eastAsia="ru-RU" w:bidi="ar-SA"/>
        </w:rPr>
        <w:t>glasnet</w:t>
      </w:r>
      <w:r w:rsidRPr="00C17FF1">
        <w:rPr>
          <w:rFonts w:ascii="Open Sans" w:hAnsi="Open Sans" w:cs="Open Sans"/>
          <w:color w:val="000000"/>
          <w:sz w:val="24"/>
          <w:szCs w:val="24"/>
          <w:lang w:val="ru-RU" w:eastAsia="ru-RU" w:bidi="ar-SA"/>
        </w:rPr>
        <w:t>.</w:t>
      </w:r>
      <w:r w:rsidRPr="00121120">
        <w:rPr>
          <w:rFonts w:ascii="Open Sans" w:hAnsi="Open Sans" w:cs="Open Sans"/>
          <w:color w:val="000000"/>
          <w:sz w:val="24"/>
          <w:szCs w:val="24"/>
          <w:lang w:val="en-US" w:eastAsia="ru-RU" w:bidi="ar-SA"/>
        </w:rPr>
        <w:t>ru</w:t>
      </w:r>
      <w:r w:rsidRPr="00C17FF1">
        <w:rPr>
          <w:rFonts w:ascii="Open Sans" w:hAnsi="Open Sans" w:cs="Open Sans"/>
          <w:color w:val="000000"/>
          <w:sz w:val="24"/>
          <w:szCs w:val="24"/>
          <w:lang w:val="ru-RU" w:eastAsia="ru-RU" w:bidi="ar-SA"/>
        </w:rPr>
        <w:t>;</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b) user_name;</w:t>
      </w:r>
    </w:p>
    <w:p w:rsidR="00045713" w:rsidRPr="00045713" w:rsidRDefault="00045713" w:rsidP="00045713">
      <w:pPr>
        <w:widowControl/>
        <w:autoSpaceDE/>
        <w:autoSpaceDN/>
        <w:ind w:firstLine="567"/>
        <w:jc w:val="both"/>
        <w:rPr>
          <w:rFonts w:ascii="Open Sans" w:hAnsi="Open Sans" w:cs="Open Sans"/>
          <w:color w:val="000000"/>
          <w:sz w:val="24"/>
          <w:szCs w:val="24"/>
          <w:lang w:val="en-US" w:eastAsia="ru-RU" w:bidi="ar-SA"/>
        </w:rPr>
      </w:pPr>
      <w:r w:rsidRPr="00045713">
        <w:rPr>
          <w:rFonts w:ascii="Open Sans" w:hAnsi="Open Sans" w:cs="Open Sans"/>
          <w:color w:val="000000"/>
          <w:sz w:val="24"/>
          <w:szCs w:val="24"/>
          <w:lang w:val="en-US" w:eastAsia="ru-RU" w:bidi="ar-SA"/>
        </w:rPr>
        <w:t>c) glasnet.ru;</w:t>
      </w:r>
    </w:p>
    <w:p w:rsidR="00045713" w:rsidRPr="00C17FF1" w:rsidRDefault="00045713" w:rsidP="00045713">
      <w:pPr>
        <w:widowControl/>
        <w:autoSpaceDE/>
        <w:autoSpaceDN/>
        <w:ind w:firstLine="567"/>
        <w:jc w:val="both"/>
        <w:rPr>
          <w:rFonts w:ascii="Open Sans" w:hAnsi="Open Sans" w:cs="Open Sans"/>
          <w:color w:val="000000"/>
          <w:sz w:val="24"/>
          <w:szCs w:val="24"/>
          <w:lang w:val="ru-RU" w:eastAsia="ru-RU" w:bidi="ar-SA"/>
        </w:rPr>
      </w:pPr>
      <w:r w:rsidRPr="00121120">
        <w:rPr>
          <w:rFonts w:ascii="Open Sans" w:hAnsi="Open Sans" w:cs="Open Sans"/>
          <w:color w:val="000000"/>
          <w:sz w:val="24"/>
          <w:szCs w:val="24"/>
          <w:lang w:val="en-US" w:eastAsia="ru-RU" w:bidi="ar-SA"/>
        </w:rPr>
        <w:t>d</w:t>
      </w:r>
      <w:r w:rsidRPr="00C17FF1">
        <w:rPr>
          <w:rFonts w:ascii="Open Sans" w:hAnsi="Open Sans" w:cs="Open Sans"/>
          <w:color w:val="000000"/>
          <w:sz w:val="24"/>
          <w:szCs w:val="24"/>
          <w:lang w:val="ru-RU" w:eastAsia="ru-RU" w:bidi="ar-SA"/>
        </w:rPr>
        <w:t xml:space="preserve">) </w:t>
      </w:r>
      <w:r w:rsidRPr="00121120">
        <w:rPr>
          <w:rFonts w:ascii="Open Sans" w:hAnsi="Open Sans" w:cs="Open Sans"/>
          <w:color w:val="000000"/>
          <w:sz w:val="24"/>
          <w:szCs w:val="24"/>
          <w:lang w:val="en-US" w:eastAsia="ru-RU" w:bidi="ar-SA"/>
        </w:rPr>
        <w:t>ru</w:t>
      </w:r>
      <w:r w:rsidRPr="00C17FF1">
        <w:rPr>
          <w:rFonts w:ascii="Open Sans" w:hAnsi="Open Sans" w:cs="Open Sans"/>
          <w:color w:val="000000"/>
          <w:sz w:val="24"/>
          <w:szCs w:val="24"/>
          <w:lang w:val="ru-RU" w:eastAsia="ru-RU" w:bidi="ar-SA"/>
        </w:rPr>
        <w:t>.</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46. Если вас официально просят (по телефону или e-mail) сообщить свой логин и пароль,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который вы вводите на сайте (например, для входа в почту) вы должны</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a) скорее ответить и дать свой логин и пароль</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b) связаться со службой поддержки этого сайта и сообщить им об этом случае</w:t>
      </w:r>
    </w:p>
    <w:p w:rsidR="00045713" w:rsidRP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c) сообщить свой логин и пароль и спросить, что случилось</w:t>
      </w:r>
    </w:p>
    <w:p w:rsidR="00045713" w:rsidRDefault="00045713" w:rsidP="00045713">
      <w:pPr>
        <w:widowControl/>
        <w:autoSpaceDE/>
        <w:autoSpaceDN/>
        <w:ind w:firstLine="567"/>
        <w:jc w:val="both"/>
        <w:rPr>
          <w:rFonts w:ascii="Open Sans" w:hAnsi="Open Sans" w:cs="Open Sans"/>
          <w:color w:val="000000"/>
          <w:sz w:val="24"/>
          <w:szCs w:val="24"/>
          <w:lang w:val="ru-RU" w:eastAsia="ru-RU" w:bidi="ar-SA"/>
        </w:rPr>
      </w:pPr>
      <w:r w:rsidRPr="00045713">
        <w:rPr>
          <w:rFonts w:ascii="Open Sans" w:hAnsi="Open Sans" w:cs="Open Sans"/>
          <w:color w:val="000000"/>
          <w:sz w:val="24"/>
          <w:szCs w:val="24"/>
          <w:lang w:val="ru-RU" w:eastAsia="ru-RU" w:bidi="ar-SA"/>
        </w:rPr>
        <w:t>d) просто отказаться от использования этого сайта (почтового ящика)</w:t>
      </w:r>
    </w:p>
    <w:p w:rsidR="00045713" w:rsidRDefault="00045713" w:rsidP="00045713">
      <w:pPr>
        <w:widowControl/>
        <w:autoSpaceDE/>
        <w:autoSpaceDN/>
        <w:ind w:firstLine="567"/>
        <w:jc w:val="both"/>
        <w:rPr>
          <w:rFonts w:ascii="Open Sans" w:hAnsi="Open Sans" w:cs="Open Sans"/>
          <w:color w:val="000000"/>
          <w:sz w:val="24"/>
          <w:szCs w:val="24"/>
          <w:lang w:val="ru-RU" w:eastAsia="ru-RU" w:bidi="ar-SA"/>
        </w:rPr>
      </w:pPr>
    </w:p>
    <w:p w:rsidR="00045713" w:rsidRDefault="00045713" w:rsidP="00045713">
      <w:pPr>
        <w:widowControl/>
        <w:autoSpaceDE/>
        <w:autoSpaceDN/>
        <w:ind w:firstLine="567"/>
        <w:jc w:val="both"/>
        <w:rPr>
          <w:rFonts w:ascii="Open Sans" w:hAnsi="Open Sans" w:cs="Open Sans"/>
          <w:b/>
          <w:color w:val="000000"/>
          <w:sz w:val="24"/>
          <w:szCs w:val="24"/>
          <w:lang w:val="ru-RU" w:eastAsia="ru-RU" w:bidi="ar-SA"/>
        </w:rPr>
      </w:pPr>
      <w:r w:rsidRPr="00045713">
        <w:rPr>
          <w:rFonts w:ascii="Open Sans" w:hAnsi="Open Sans" w:cs="Open Sans"/>
          <w:b/>
          <w:color w:val="000000"/>
          <w:sz w:val="24"/>
          <w:szCs w:val="24"/>
          <w:lang w:val="ru-RU" w:eastAsia="ru-RU" w:bidi="ar-SA"/>
        </w:rPr>
        <w:t>Эталон правильных ответов:</w:t>
      </w:r>
    </w:p>
    <w:p w:rsidR="00824882" w:rsidRDefault="00045713" w:rsidP="00824882">
      <w:pPr>
        <w:widowControl/>
        <w:autoSpaceDE/>
        <w:autoSpaceDN/>
        <w:ind w:firstLine="567"/>
        <w:jc w:val="both"/>
        <w:rPr>
          <w:rFonts w:ascii="Open Sans" w:hAnsi="Open Sans" w:cs="Open Sans"/>
          <w:b/>
          <w:color w:val="000000"/>
          <w:sz w:val="24"/>
          <w:szCs w:val="24"/>
          <w:lang w:val="ru-RU" w:eastAsia="ru-RU" w:bidi="ar-SA"/>
        </w:rPr>
      </w:pPr>
      <w:r>
        <w:rPr>
          <w:rFonts w:ascii="Open Sans" w:hAnsi="Open Sans" w:cs="Open Sans"/>
          <w:b/>
          <w:color w:val="000000"/>
          <w:sz w:val="24"/>
          <w:szCs w:val="24"/>
          <w:lang w:val="ru-RU" w:eastAsia="ru-RU" w:bidi="ar-SA"/>
        </w:rPr>
        <w:t xml:space="preserve"> </w:t>
      </w:r>
    </w:p>
    <w:tbl>
      <w:tblPr>
        <w:tblStyle w:val="ad"/>
        <w:tblW w:w="10744" w:type="dxa"/>
        <w:tblInd w:w="250" w:type="dxa"/>
        <w:tblLook w:val="04A0" w:firstRow="1" w:lastRow="0" w:firstColumn="1" w:lastColumn="0" w:noHBand="0" w:noVBand="1"/>
      </w:tblPr>
      <w:tblGrid>
        <w:gridCol w:w="434"/>
        <w:gridCol w:w="463"/>
        <w:gridCol w:w="434"/>
        <w:gridCol w:w="434"/>
        <w:gridCol w:w="434"/>
        <w:gridCol w:w="602"/>
        <w:gridCol w:w="434"/>
        <w:gridCol w:w="434"/>
        <w:gridCol w:w="602"/>
        <w:gridCol w:w="434"/>
        <w:gridCol w:w="789"/>
        <w:gridCol w:w="434"/>
        <w:gridCol w:w="444"/>
        <w:gridCol w:w="434"/>
        <w:gridCol w:w="457"/>
        <w:gridCol w:w="434"/>
        <w:gridCol w:w="443"/>
        <w:gridCol w:w="434"/>
        <w:gridCol w:w="434"/>
        <w:gridCol w:w="434"/>
        <w:gridCol w:w="434"/>
        <w:gridCol w:w="434"/>
        <w:gridCol w:w="434"/>
      </w:tblGrid>
      <w:tr w:rsidR="00AA5664" w:rsidRPr="00AA5664" w:rsidTr="00AA5664">
        <w:trPr>
          <w:trHeight w:val="226"/>
        </w:trPr>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1</w:t>
            </w:r>
          </w:p>
        </w:tc>
        <w:tc>
          <w:tcPr>
            <w:tcW w:w="463"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2</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3</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4</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5</w:t>
            </w:r>
          </w:p>
        </w:tc>
        <w:tc>
          <w:tcPr>
            <w:tcW w:w="602"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6</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7</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8</w:t>
            </w:r>
          </w:p>
        </w:tc>
        <w:tc>
          <w:tcPr>
            <w:tcW w:w="602"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9</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10</w:t>
            </w:r>
          </w:p>
        </w:tc>
        <w:tc>
          <w:tcPr>
            <w:tcW w:w="789"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11</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12</w:t>
            </w:r>
          </w:p>
        </w:tc>
        <w:tc>
          <w:tcPr>
            <w:tcW w:w="44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13</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14</w:t>
            </w:r>
          </w:p>
        </w:tc>
        <w:tc>
          <w:tcPr>
            <w:tcW w:w="457"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15</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16</w:t>
            </w:r>
          </w:p>
        </w:tc>
        <w:tc>
          <w:tcPr>
            <w:tcW w:w="443"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17</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18</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19</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20</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21</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22</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23</w:t>
            </w:r>
          </w:p>
        </w:tc>
      </w:tr>
      <w:tr w:rsidR="00AA5664" w:rsidRPr="00AA5664" w:rsidTr="00AA5664">
        <w:trPr>
          <w:trHeight w:val="255"/>
        </w:trPr>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sz w:val="20"/>
              </w:rPr>
              <w:t>в</w:t>
            </w:r>
          </w:p>
        </w:tc>
        <w:tc>
          <w:tcPr>
            <w:tcW w:w="463"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sz w:val="20"/>
              </w:rPr>
              <w:t>б,в</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sz w:val="20"/>
                <w:lang w:val="ru-RU"/>
              </w:rPr>
              <w:t>г</w:t>
            </w:r>
          </w:p>
        </w:tc>
        <w:tc>
          <w:tcPr>
            <w:tcW w:w="602"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sz w:val="20"/>
              </w:rPr>
              <w:t>б,в,г</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б</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г</w:t>
            </w:r>
          </w:p>
        </w:tc>
        <w:tc>
          <w:tcPr>
            <w:tcW w:w="602"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sz w:val="20"/>
              </w:rPr>
              <w:t>б,в,г</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sz w:val="20"/>
              </w:rPr>
              <w:t>а</w:t>
            </w:r>
          </w:p>
        </w:tc>
        <w:tc>
          <w:tcPr>
            <w:tcW w:w="789"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г</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в</w:t>
            </w:r>
          </w:p>
        </w:tc>
        <w:tc>
          <w:tcPr>
            <w:tcW w:w="44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г</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57"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sz w:val="20"/>
              </w:rPr>
              <w:t>а,б</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43"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sz w:val="20"/>
              </w:rPr>
              <w:t>в,г</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б</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б</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б</w:t>
            </w:r>
          </w:p>
        </w:tc>
      </w:tr>
      <w:tr w:rsidR="00AA5664" w:rsidRPr="00AA5664" w:rsidTr="00AA5664">
        <w:trPr>
          <w:trHeight w:val="255"/>
        </w:trPr>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24</w:t>
            </w:r>
          </w:p>
        </w:tc>
        <w:tc>
          <w:tcPr>
            <w:tcW w:w="463"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25</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26</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27</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28</w:t>
            </w:r>
          </w:p>
        </w:tc>
        <w:tc>
          <w:tcPr>
            <w:tcW w:w="602"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29</w:t>
            </w:r>
          </w:p>
        </w:tc>
        <w:tc>
          <w:tcPr>
            <w:tcW w:w="434"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30</w:t>
            </w:r>
          </w:p>
        </w:tc>
        <w:tc>
          <w:tcPr>
            <w:tcW w:w="434"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31</w:t>
            </w:r>
          </w:p>
        </w:tc>
        <w:tc>
          <w:tcPr>
            <w:tcW w:w="602"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32</w:t>
            </w:r>
          </w:p>
        </w:tc>
        <w:tc>
          <w:tcPr>
            <w:tcW w:w="434"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33</w:t>
            </w:r>
          </w:p>
        </w:tc>
        <w:tc>
          <w:tcPr>
            <w:tcW w:w="789"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34</w:t>
            </w:r>
          </w:p>
        </w:tc>
        <w:tc>
          <w:tcPr>
            <w:tcW w:w="434"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35</w:t>
            </w:r>
          </w:p>
        </w:tc>
        <w:tc>
          <w:tcPr>
            <w:tcW w:w="444"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36</w:t>
            </w:r>
          </w:p>
        </w:tc>
        <w:tc>
          <w:tcPr>
            <w:tcW w:w="434"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37</w:t>
            </w:r>
          </w:p>
        </w:tc>
        <w:tc>
          <w:tcPr>
            <w:tcW w:w="457"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38</w:t>
            </w:r>
          </w:p>
        </w:tc>
        <w:tc>
          <w:tcPr>
            <w:tcW w:w="434"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39</w:t>
            </w:r>
          </w:p>
        </w:tc>
        <w:tc>
          <w:tcPr>
            <w:tcW w:w="443"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40</w:t>
            </w:r>
          </w:p>
        </w:tc>
        <w:tc>
          <w:tcPr>
            <w:tcW w:w="434"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41</w:t>
            </w:r>
          </w:p>
        </w:tc>
        <w:tc>
          <w:tcPr>
            <w:tcW w:w="434"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42</w:t>
            </w:r>
          </w:p>
        </w:tc>
        <w:tc>
          <w:tcPr>
            <w:tcW w:w="434" w:type="dxa"/>
          </w:tcPr>
          <w:p w:rsidR="00AA5664" w:rsidRPr="00AA5664" w:rsidRDefault="00AA5664" w:rsidP="00AA5664">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43</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44</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45</w:t>
            </w:r>
          </w:p>
        </w:tc>
        <w:tc>
          <w:tcPr>
            <w:tcW w:w="434" w:type="dxa"/>
          </w:tcPr>
          <w:p w:rsidR="00AA5664" w:rsidRPr="00AA5664" w:rsidRDefault="00AA5664" w:rsidP="00824882">
            <w:pPr>
              <w:widowControl/>
              <w:autoSpaceDE/>
              <w:autoSpaceDN/>
              <w:jc w:val="both"/>
              <w:rPr>
                <w:rFonts w:ascii="Open Sans" w:hAnsi="Open Sans" w:cs="Open Sans"/>
                <w:b/>
                <w:color w:val="000000"/>
                <w:sz w:val="20"/>
                <w:szCs w:val="24"/>
                <w:lang w:val="ru-RU" w:eastAsia="ru-RU" w:bidi="ar-SA"/>
              </w:rPr>
            </w:pPr>
            <w:r w:rsidRPr="00AA5664">
              <w:rPr>
                <w:rFonts w:ascii="Open Sans" w:hAnsi="Open Sans" w:cs="Open Sans"/>
                <w:b/>
                <w:color w:val="000000"/>
                <w:sz w:val="20"/>
                <w:szCs w:val="24"/>
                <w:lang w:val="ru-RU" w:eastAsia="ru-RU" w:bidi="ar-SA"/>
              </w:rPr>
              <w:t>46</w:t>
            </w:r>
          </w:p>
        </w:tc>
      </w:tr>
      <w:tr w:rsidR="00AA5664" w:rsidRPr="00AA5664" w:rsidTr="00AA5664">
        <w:trPr>
          <w:trHeight w:val="269"/>
        </w:trPr>
        <w:tc>
          <w:tcPr>
            <w:tcW w:w="434" w:type="dxa"/>
          </w:tcPr>
          <w:p w:rsidR="00AA5664" w:rsidRPr="00AA5664" w:rsidRDefault="00AA5664" w:rsidP="00AA5664">
            <w:pPr>
              <w:widowControl/>
              <w:autoSpaceDE/>
              <w:autoSpaceDN/>
              <w:ind w:left="-533" w:firstLine="533"/>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б</w:t>
            </w:r>
          </w:p>
        </w:tc>
        <w:tc>
          <w:tcPr>
            <w:tcW w:w="463"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в</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г</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602"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б</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г</w:t>
            </w:r>
          </w:p>
        </w:tc>
        <w:tc>
          <w:tcPr>
            <w:tcW w:w="602"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б</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г</w:t>
            </w:r>
          </w:p>
        </w:tc>
        <w:tc>
          <w:tcPr>
            <w:tcW w:w="789"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sz w:val="20"/>
              </w:rPr>
              <w:t>б,е,ж,з</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б</w:t>
            </w:r>
          </w:p>
        </w:tc>
        <w:tc>
          <w:tcPr>
            <w:tcW w:w="44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sz w:val="20"/>
              </w:rPr>
              <w:t>а,е</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57"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б</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43"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б</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в</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б</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в</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в</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а</w:t>
            </w:r>
          </w:p>
        </w:tc>
        <w:tc>
          <w:tcPr>
            <w:tcW w:w="434" w:type="dxa"/>
          </w:tcPr>
          <w:p w:rsidR="00AA5664" w:rsidRPr="00AA5664" w:rsidRDefault="00AA5664" w:rsidP="00824882">
            <w:pPr>
              <w:widowControl/>
              <w:autoSpaceDE/>
              <w:autoSpaceDN/>
              <w:jc w:val="both"/>
              <w:rPr>
                <w:rFonts w:ascii="Open Sans" w:hAnsi="Open Sans" w:cs="Open Sans"/>
                <w:color w:val="000000"/>
                <w:sz w:val="20"/>
                <w:szCs w:val="24"/>
                <w:lang w:val="ru-RU" w:eastAsia="ru-RU" w:bidi="ar-SA"/>
              </w:rPr>
            </w:pPr>
            <w:r w:rsidRPr="00AA5664">
              <w:rPr>
                <w:rFonts w:ascii="Open Sans" w:hAnsi="Open Sans" w:cs="Open Sans"/>
                <w:color w:val="000000"/>
                <w:sz w:val="20"/>
                <w:szCs w:val="24"/>
                <w:lang w:val="ru-RU" w:eastAsia="ru-RU" w:bidi="ar-SA"/>
              </w:rPr>
              <w:t>в</w:t>
            </w:r>
          </w:p>
        </w:tc>
      </w:tr>
    </w:tbl>
    <w:p w:rsidR="00045713" w:rsidRDefault="00045713" w:rsidP="00824882">
      <w:pPr>
        <w:widowControl/>
        <w:autoSpaceDE/>
        <w:autoSpaceDN/>
        <w:ind w:firstLine="567"/>
        <w:jc w:val="both"/>
        <w:rPr>
          <w:rFonts w:ascii="Open Sans" w:hAnsi="Open Sans" w:cs="Open Sans"/>
          <w:b/>
          <w:color w:val="000000"/>
          <w:sz w:val="24"/>
          <w:szCs w:val="24"/>
          <w:lang w:val="ru-RU" w:eastAsia="ru-RU" w:bidi="ar-SA"/>
        </w:rPr>
      </w:pPr>
    </w:p>
    <w:p w:rsidR="00824882" w:rsidRPr="00045713" w:rsidRDefault="00824882" w:rsidP="00045713">
      <w:pPr>
        <w:widowControl/>
        <w:autoSpaceDE/>
        <w:autoSpaceDN/>
        <w:ind w:firstLine="567"/>
        <w:jc w:val="both"/>
        <w:rPr>
          <w:rFonts w:ascii="Open Sans" w:hAnsi="Open Sans" w:cs="Open Sans"/>
          <w:b/>
          <w:color w:val="000000"/>
          <w:sz w:val="24"/>
          <w:szCs w:val="24"/>
          <w:lang w:val="ru-RU" w:eastAsia="ru-RU" w:bidi="ar-SA"/>
        </w:rPr>
      </w:pPr>
    </w:p>
    <w:p w:rsidR="00045713" w:rsidRDefault="00045713" w:rsidP="00045713">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Инструкция по выполнению практической работы:</w:t>
      </w:r>
    </w:p>
    <w:p w:rsidR="000124E4" w:rsidRDefault="000124E4" w:rsidP="00045713">
      <w:pPr>
        <w:widowControl/>
        <w:autoSpaceDE/>
        <w:autoSpaceDN/>
        <w:ind w:left="567"/>
        <w:jc w:val="both"/>
        <w:rPr>
          <w:bCs/>
          <w:color w:val="000000"/>
          <w:sz w:val="24"/>
          <w:szCs w:val="24"/>
          <w:lang w:val="ru-RU" w:eastAsia="ru-RU" w:bidi="ar-SA"/>
        </w:rPr>
      </w:pPr>
      <w:r w:rsidRPr="000124E4">
        <w:rPr>
          <w:bCs/>
          <w:color w:val="000000"/>
          <w:sz w:val="24"/>
          <w:szCs w:val="24"/>
          <w:lang w:val="ru-RU" w:eastAsia="ru-RU" w:bidi="ar-SA"/>
        </w:rPr>
        <w:t xml:space="preserve">Записать ответы на тестовые вопросы в тетрадь. Один вопрос может иметь несколько вариантов ответа. </w:t>
      </w:r>
    </w:p>
    <w:p w:rsidR="000124E4" w:rsidRPr="000124E4" w:rsidRDefault="000124E4" w:rsidP="00045713">
      <w:pPr>
        <w:widowControl/>
        <w:autoSpaceDE/>
        <w:autoSpaceDN/>
        <w:ind w:left="567"/>
        <w:jc w:val="both"/>
        <w:rPr>
          <w:bCs/>
          <w:color w:val="000000"/>
          <w:sz w:val="24"/>
          <w:szCs w:val="24"/>
          <w:lang w:val="ru-RU" w:eastAsia="ru-RU" w:bidi="ar-SA"/>
        </w:rPr>
      </w:pPr>
    </w:p>
    <w:p w:rsidR="00045713" w:rsidRDefault="00045713" w:rsidP="00045713">
      <w:pPr>
        <w:widowControl/>
        <w:autoSpaceDE/>
        <w:autoSpaceDN/>
        <w:spacing w:line="294" w:lineRule="atLeast"/>
        <w:ind w:firstLine="567"/>
        <w:jc w:val="both"/>
        <w:rPr>
          <w:b/>
          <w:bCs/>
          <w:color w:val="000000"/>
          <w:sz w:val="24"/>
          <w:szCs w:val="24"/>
          <w:lang w:val="ru-RU" w:eastAsia="ru-RU" w:bidi="ar-SA"/>
        </w:rPr>
      </w:pPr>
      <w:r w:rsidRPr="005C659A">
        <w:rPr>
          <w:b/>
          <w:bCs/>
          <w:color w:val="000000"/>
          <w:sz w:val="24"/>
          <w:szCs w:val="24"/>
          <w:lang w:val="ru-RU" w:eastAsia="ru-RU" w:bidi="ar-SA"/>
        </w:rPr>
        <w:t>Форма контроля выполнения</w:t>
      </w:r>
      <w:r>
        <w:rPr>
          <w:b/>
          <w:bCs/>
          <w:color w:val="000000"/>
          <w:sz w:val="24"/>
          <w:szCs w:val="24"/>
          <w:lang w:val="ru-RU" w:eastAsia="ru-RU" w:bidi="ar-SA"/>
        </w:rPr>
        <w:t xml:space="preserve"> </w:t>
      </w:r>
      <w:r w:rsidRPr="005C659A">
        <w:rPr>
          <w:b/>
          <w:bCs/>
          <w:color w:val="000000"/>
          <w:sz w:val="24"/>
          <w:szCs w:val="24"/>
          <w:lang w:val="ru-RU" w:eastAsia="ru-RU" w:bidi="ar-SA"/>
        </w:rPr>
        <w:t>практических работ:</w:t>
      </w:r>
      <w:r w:rsidR="000124E4">
        <w:rPr>
          <w:b/>
          <w:bCs/>
          <w:color w:val="000000"/>
          <w:sz w:val="24"/>
          <w:szCs w:val="24"/>
          <w:lang w:val="ru-RU" w:eastAsia="ru-RU" w:bidi="ar-SA"/>
        </w:rPr>
        <w:t xml:space="preserve"> </w:t>
      </w:r>
    </w:p>
    <w:p w:rsidR="000124E4" w:rsidRDefault="000124E4" w:rsidP="000124E4">
      <w:pPr>
        <w:widowControl/>
        <w:autoSpaceDE/>
        <w:autoSpaceDN/>
        <w:spacing w:line="294" w:lineRule="atLeast"/>
        <w:ind w:firstLine="567"/>
        <w:jc w:val="both"/>
        <w:rPr>
          <w:color w:val="000000"/>
          <w:sz w:val="24"/>
          <w:szCs w:val="24"/>
          <w:lang w:val="ru-RU" w:eastAsia="ru-RU" w:bidi="ar-SA"/>
        </w:rPr>
      </w:pPr>
      <w:r w:rsidRPr="005C659A">
        <w:rPr>
          <w:color w:val="000000"/>
          <w:sz w:val="24"/>
          <w:szCs w:val="24"/>
          <w:lang w:val="ru-RU" w:eastAsia="ru-RU" w:bidi="ar-SA"/>
        </w:rPr>
        <w:t xml:space="preserve">Выполненную практическую работу </w:t>
      </w:r>
      <w:r>
        <w:rPr>
          <w:color w:val="000000"/>
          <w:sz w:val="24"/>
          <w:szCs w:val="24"/>
          <w:lang w:val="ru-RU" w:eastAsia="ru-RU" w:bidi="ar-SA"/>
        </w:rPr>
        <w:t xml:space="preserve">студент защищает в письменном виде. </w:t>
      </w:r>
    </w:p>
    <w:p w:rsidR="000124E4" w:rsidRPr="002B6453" w:rsidRDefault="000124E4" w:rsidP="00045713">
      <w:pPr>
        <w:widowControl/>
        <w:autoSpaceDE/>
        <w:autoSpaceDN/>
        <w:spacing w:line="294" w:lineRule="atLeast"/>
        <w:ind w:firstLine="567"/>
        <w:jc w:val="both"/>
        <w:rPr>
          <w:b/>
          <w:bCs/>
          <w:color w:val="000000"/>
          <w:sz w:val="24"/>
          <w:szCs w:val="24"/>
          <w:lang w:val="ru-RU" w:eastAsia="ru-RU" w:bidi="ar-SA"/>
        </w:rPr>
      </w:pPr>
    </w:p>
    <w:p w:rsidR="00045713" w:rsidRPr="000124E4" w:rsidRDefault="00045713" w:rsidP="000124E4">
      <w:pPr>
        <w:widowControl/>
        <w:autoSpaceDE/>
        <w:autoSpaceDN/>
        <w:spacing w:line="294" w:lineRule="atLeast"/>
        <w:ind w:firstLine="567"/>
        <w:jc w:val="both"/>
        <w:rPr>
          <w:b/>
          <w:bCs/>
          <w:color w:val="000000"/>
          <w:sz w:val="24"/>
          <w:szCs w:val="24"/>
          <w:lang w:val="ru-RU" w:eastAsia="ru-RU" w:bidi="ar-SA"/>
        </w:rPr>
      </w:pPr>
      <w:r w:rsidRPr="005C659A">
        <w:rPr>
          <w:b/>
          <w:bCs/>
          <w:color w:val="000000"/>
          <w:sz w:val="24"/>
          <w:szCs w:val="24"/>
          <w:lang w:val="ru-RU" w:eastAsia="ru-RU" w:bidi="ar-SA"/>
        </w:rPr>
        <w:t>Список рекомендуемой литературы и нормативных актов:</w:t>
      </w:r>
    </w:p>
    <w:p w:rsidR="00045713" w:rsidRPr="00045713" w:rsidRDefault="00045713" w:rsidP="00045713">
      <w:pPr>
        <w:pStyle w:val="a3"/>
        <w:tabs>
          <w:tab w:val="left" w:pos="4395"/>
        </w:tabs>
        <w:ind w:left="567"/>
        <w:rPr>
          <w:bCs/>
          <w:sz w:val="24"/>
          <w:szCs w:val="24"/>
          <w:lang w:val="ru-RU" w:eastAsia="ru-RU" w:bidi="ar-SA"/>
        </w:rPr>
      </w:pPr>
      <w:r w:rsidRPr="00045713">
        <w:rPr>
          <w:bCs/>
          <w:sz w:val="24"/>
          <w:szCs w:val="24"/>
          <w:lang w:val="ru-RU" w:eastAsia="ru-RU" w:bidi="ar-SA"/>
        </w:rPr>
        <w:t xml:space="preserve">1. Поляков К.Ю., Еремин Е.А. </w:t>
      </w:r>
    </w:p>
    <w:p w:rsidR="00045713" w:rsidRPr="00045713" w:rsidRDefault="00C17FF1" w:rsidP="00045713">
      <w:pPr>
        <w:pStyle w:val="a3"/>
        <w:tabs>
          <w:tab w:val="left" w:pos="4395"/>
        </w:tabs>
        <w:ind w:left="567"/>
        <w:rPr>
          <w:bCs/>
          <w:sz w:val="24"/>
          <w:szCs w:val="24"/>
          <w:lang w:val="ru-RU" w:eastAsia="ru-RU" w:bidi="ar-SA"/>
        </w:rPr>
      </w:pPr>
      <w:hyperlink r:id="rId21" w:history="1">
        <w:r w:rsidR="00045713" w:rsidRPr="00045713">
          <w:rPr>
            <w:rStyle w:val="ae"/>
            <w:bCs/>
            <w:color w:val="auto"/>
            <w:sz w:val="24"/>
            <w:szCs w:val="24"/>
            <w:u w:val="none"/>
            <w:lang w:val="ru-RU" w:eastAsia="ru-RU" w:bidi="ar-SA"/>
          </w:rPr>
          <w:t>Информатика: 10-й класс: базовый и углублённый уровни: 2 частях. Ч.1,</w:t>
        </w:r>
      </w:hyperlink>
      <w:r w:rsidR="00045713" w:rsidRPr="00045713">
        <w:rPr>
          <w:bCs/>
          <w:sz w:val="24"/>
          <w:szCs w:val="24"/>
          <w:lang w:val="ru-RU" w:eastAsia="ru-RU" w:bidi="ar-SA"/>
        </w:rPr>
        <w:t xml:space="preserve"> Ч.2;</w:t>
      </w:r>
    </w:p>
    <w:p w:rsidR="00045713" w:rsidRPr="00045713" w:rsidRDefault="00045713" w:rsidP="00045713">
      <w:pPr>
        <w:pStyle w:val="a3"/>
        <w:tabs>
          <w:tab w:val="left" w:pos="4395"/>
        </w:tabs>
        <w:ind w:left="567"/>
        <w:rPr>
          <w:bCs/>
          <w:sz w:val="24"/>
          <w:szCs w:val="24"/>
          <w:lang w:val="ru-RU" w:eastAsia="ru-RU" w:bidi="ar-SA"/>
        </w:rPr>
      </w:pPr>
      <w:r w:rsidRPr="00045713">
        <w:rPr>
          <w:bCs/>
          <w:sz w:val="24"/>
          <w:szCs w:val="24"/>
          <w:lang w:val="ru-RU" w:eastAsia="ru-RU" w:bidi="ar-SA"/>
        </w:rPr>
        <w:t xml:space="preserve">2. Поляков К.Ю., Еремин Е.А. </w:t>
      </w:r>
    </w:p>
    <w:p w:rsidR="00045713" w:rsidRDefault="00C17FF1" w:rsidP="00045713">
      <w:pPr>
        <w:pStyle w:val="a3"/>
        <w:tabs>
          <w:tab w:val="left" w:pos="4395"/>
        </w:tabs>
        <w:ind w:left="567"/>
        <w:rPr>
          <w:bCs/>
          <w:sz w:val="24"/>
          <w:szCs w:val="24"/>
          <w:lang w:val="ru-RU" w:eastAsia="ru-RU" w:bidi="ar-SA"/>
        </w:rPr>
      </w:pPr>
      <w:hyperlink r:id="rId22" w:history="1">
        <w:r w:rsidR="00045713" w:rsidRPr="00045713">
          <w:rPr>
            <w:rStyle w:val="ae"/>
            <w:bCs/>
            <w:color w:val="auto"/>
            <w:sz w:val="24"/>
            <w:szCs w:val="24"/>
            <w:u w:val="none"/>
            <w:lang w:val="ru-RU" w:eastAsia="ru-RU" w:bidi="ar-SA"/>
          </w:rPr>
          <w:t>Информатика: 11-й класс: базовый и углублённый уровни: 2 частях. Ч.1,</w:t>
        </w:r>
      </w:hyperlink>
      <w:r w:rsidR="00045713" w:rsidRPr="00045713">
        <w:rPr>
          <w:bCs/>
          <w:sz w:val="24"/>
          <w:szCs w:val="24"/>
          <w:lang w:val="ru-RU" w:eastAsia="ru-RU" w:bidi="ar-SA"/>
        </w:rPr>
        <w:t xml:space="preserve"> Ч.2</w:t>
      </w:r>
      <w:r w:rsidR="00045713">
        <w:rPr>
          <w:bCs/>
          <w:sz w:val="24"/>
          <w:szCs w:val="24"/>
          <w:lang w:val="ru-RU" w:eastAsia="ru-RU" w:bidi="ar-SA"/>
        </w:rPr>
        <w:t>.</w:t>
      </w:r>
    </w:p>
    <w:p w:rsidR="00206101" w:rsidRDefault="00206101" w:rsidP="00045713">
      <w:pPr>
        <w:pStyle w:val="a3"/>
        <w:tabs>
          <w:tab w:val="left" w:pos="4395"/>
        </w:tabs>
        <w:ind w:left="567"/>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0124E4" w:rsidRDefault="000124E4" w:rsidP="001F500F">
      <w:pPr>
        <w:pStyle w:val="a3"/>
        <w:tabs>
          <w:tab w:val="left" w:pos="4395"/>
        </w:tabs>
        <w:rPr>
          <w:b/>
          <w:bCs/>
          <w:color w:val="000000"/>
          <w:sz w:val="24"/>
          <w:szCs w:val="24"/>
          <w:u w:val="single"/>
          <w:lang w:val="ru-RU" w:eastAsia="ru-RU" w:bidi="ar-SA"/>
        </w:rPr>
      </w:pPr>
    </w:p>
    <w:p w:rsidR="000124E4" w:rsidRDefault="000124E4" w:rsidP="001F500F">
      <w:pPr>
        <w:pStyle w:val="a3"/>
        <w:tabs>
          <w:tab w:val="left" w:pos="4395"/>
        </w:tabs>
        <w:rPr>
          <w:b/>
          <w:bCs/>
          <w:color w:val="000000"/>
          <w:sz w:val="24"/>
          <w:szCs w:val="24"/>
          <w:u w:val="single"/>
          <w:lang w:val="ru-RU" w:eastAsia="ru-RU" w:bidi="ar-SA"/>
        </w:rPr>
      </w:pPr>
    </w:p>
    <w:p w:rsidR="000124E4" w:rsidRDefault="000124E4" w:rsidP="001F500F">
      <w:pPr>
        <w:pStyle w:val="a3"/>
        <w:tabs>
          <w:tab w:val="left" w:pos="4395"/>
        </w:tabs>
        <w:rPr>
          <w:b/>
          <w:bCs/>
          <w:color w:val="000000"/>
          <w:sz w:val="24"/>
          <w:szCs w:val="24"/>
          <w:u w:val="single"/>
          <w:lang w:val="ru-RU" w:eastAsia="ru-RU" w:bidi="ar-SA"/>
        </w:rPr>
      </w:pPr>
    </w:p>
    <w:p w:rsidR="000124E4" w:rsidRDefault="000124E4" w:rsidP="001F500F">
      <w:pPr>
        <w:pStyle w:val="a3"/>
        <w:tabs>
          <w:tab w:val="left" w:pos="4395"/>
        </w:tabs>
        <w:rPr>
          <w:b/>
          <w:bCs/>
          <w:color w:val="000000"/>
          <w:sz w:val="24"/>
          <w:szCs w:val="24"/>
          <w:u w:val="single"/>
          <w:lang w:val="ru-RU" w:eastAsia="ru-RU" w:bidi="ar-SA"/>
        </w:rPr>
      </w:pPr>
    </w:p>
    <w:p w:rsidR="000124E4" w:rsidRDefault="000124E4" w:rsidP="001F500F">
      <w:pPr>
        <w:pStyle w:val="a3"/>
        <w:tabs>
          <w:tab w:val="left" w:pos="4395"/>
        </w:tabs>
        <w:rPr>
          <w:b/>
          <w:bCs/>
          <w:color w:val="000000"/>
          <w:sz w:val="24"/>
          <w:szCs w:val="24"/>
          <w:u w:val="single"/>
          <w:lang w:val="ru-RU" w:eastAsia="ru-RU" w:bidi="ar-SA"/>
        </w:rPr>
      </w:pPr>
    </w:p>
    <w:p w:rsidR="000124E4" w:rsidRDefault="000124E4" w:rsidP="001F500F">
      <w:pPr>
        <w:pStyle w:val="a3"/>
        <w:tabs>
          <w:tab w:val="left" w:pos="4395"/>
        </w:tabs>
        <w:rPr>
          <w:b/>
          <w:bCs/>
          <w:color w:val="000000"/>
          <w:sz w:val="24"/>
          <w:szCs w:val="24"/>
          <w:u w:val="single"/>
          <w:lang w:val="ru-RU" w:eastAsia="ru-RU" w:bidi="ar-SA"/>
        </w:rPr>
      </w:pPr>
    </w:p>
    <w:p w:rsidR="000124E4" w:rsidRDefault="000124E4" w:rsidP="001F500F">
      <w:pPr>
        <w:pStyle w:val="a3"/>
        <w:tabs>
          <w:tab w:val="left" w:pos="4395"/>
        </w:tabs>
        <w:rPr>
          <w:b/>
          <w:bCs/>
          <w:color w:val="000000"/>
          <w:sz w:val="24"/>
          <w:szCs w:val="24"/>
          <w:u w:val="single"/>
          <w:lang w:val="ru-RU" w:eastAsia="ru-RU" w:bidi="ar-SA"/>
        </w:rPr>
      </w:pPr>
    </w:p>
    <w:p w:rsidR="000124E4" w:rsidRDefault="000124E4" w:rsidP="001F500F">
      <w:pPr>
        <w:pStyle w:val="a3"/>
        <w:tabs>
          <w:tab w:val="left" w:pos="4395"/>
        </w:tabs>
        <w:rPr>
          <w:b/>
          <w:bCs/>
          <w:color w:val="000000"/>
          <w:sz w:val="24"/>
          <w:szCs w:val="24"/>
          <w:u w:val="single"/>
          <w:lang w:val="ru-RU" w:eastAsia="ru-RU" w:bidi="ar-SA"/>
        </w:rPr>
      </w:pPr>
    </w:p>
    <w:p w:rsidR="000124E4" w:rsidRDefault="000124E4" w:rsidP="001F500F">
      <w:pPr>
        <w:pStyle w:val="a3"/>
        <w:tabs>
          <w:tab w:val="left" w:pos="4395"/>
        </w:tabs>
        <w:rPr>
          <w:b/>
          <w:bCs/>
          <w:color w:val="000000"/>
          <w:sz w:val="24"/>
          <w:szCs w:val="24"/>
          <w:u w:val="single"/>
          <w:lang w:val="ru-RU" w:eastAsia="ru-RU" w:bidi="ar-SA"/>
        </w:rPr>
      </w:pPr>
    </w:p>
    <w:p w:rsidR="000124E4" w:rsidRDefault="000124E4" w:rsidP="001F500F">
      <w:pPr>
        <w:pStyle w:val="a3"/>
        <w:tabs>
          <w:tab w:val="left" w:pos="4395"/>
        </w:tabs>
        <w:rPr>
          <w:b/>
          <w:bCs/>
          <w:color w:val="000000"/>
          <w:sz w:val="24"/>
          <w:szCs w:val="24"/>
          <w:u w:val="single"/>
          <w:lang w:val="ru-RU" w:eastAsia="ru-RU" w:bidi="ar-SA"/>
        </w:rPr>
      </w:pPr>
    </w:p>
    <w:p w:rsidR="000124E4" w:rsidRDefault="000124E4"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0124E4" w:rsidP="000124E4">
      <w:pPr>
        <w:pStyle w:val="a3"/>
        <w:jc w:val="center"/>
        <w:rPr>
          <w:b/>
          <w:sz w:val="24"/>
          <w:lang w:val="ru-RU"/>
        </w:rPr>
      </w:pPr>
      <w:r>
        <w:rPr>
          <w:b/>
          <w:sz w:val="24"/>
          <w:szCs w:val="24"/>
          <w:lang w:val="ru-RU"/>
        </w:rPr>
        <w:t>Практическая работа №3</w:t>
      </w:r>
      <w:r w:rsidRPr="0076771F">
        <w:rPr>
          <w:rFonts w:eastAsia="Calibri"/>
          <w:bCs/>
          <w:sz w:val="24"/>
          <w:szCs w:val="24"/>
          <w:lang w:val="ru-RU"/>
        </w:rPr>
        <w:t xml:space="preserve"> </w:t>
      </w:r>
      <w:r w:rsidRPr="000124E4">
        <w:rPr>
          <w:b/>
          <w:sz w:val="24"/>
          <w:lang w:val="ru-RU"/>
        </w:rPr>
        <w:t>Шифрование данных</w:t>
      </w:r>
      <w:r>
        <w:rPr>
          <w:b/>
          <w:sz w:val="24"/>
          <w:lang w:val="ru-RU"/>
        </w:rPr>
        <w:t>.</w:t>
      </w:r>
    </w:p>
    <w:p w:rsidR="000124E4" w:rsidRPr="000124E4" w:rsidRDefault="000124E4" w:rsidP="000124E4">
      <w:pPr>
        <w:pStyle w:val="a3"/>
        <w:jc w:val="center"/>
        <w:rPr>
          <w:b/>
          <w:bCs/>
          <w:sz w:val="24"/>
          <w:szCs w:val="24"/>
          <w:lang w:val="ru-RU"/>
        </w:rPr>
      </w:pPr>
    </w:p>
    <w:p w:rsidR="000124E4" w:rsidRDefault="000124E4" w:rsidP="000124E4">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Цель:</w:t>
      </w:r>
      <w:r>
        <w:rPr>
          <w:b/>
          <w:bCs/>
          <w:color w:val="000000"/>
          <w:sz w:val="24"/>
          <w:szCs w:val="24"/>
          <w:lang w:val="ru-RU" w:eastAsia="ru-RU" w:bidi="ar-SA"/>
        </w:rPr>
        <w:t xml:space="preserve"> </w:t>
      </w:r>
      <w:r w:rsidRPr="000124E4">
        <w:rPr>
          <w:rFonts w:ascii="Open Sans" w:hAnsi="Open Sans" w:cs="Open Sans"/>
          <w:color w:val="000000"/>
          <w:sz w:val="24"/>
          <w:szCs w:val="24"/>
          <w:lang w:val="ru-RU" w:eastAsia="ru-RU" w:bidi="ar-SA"/>
        </w:rPr>
        <w:t>знакомство с простейшими приемами шифрования и дешифрования текстовой информации.</w:t>
      </w:r>
    </w:p>
    <w:p w:rsidR="000124E4" w:rsidRPr="00045713" w:rsidRDefault="000124E4" w:rsidP="000124E4">
      <w:pPr>
        <w:widowControl/>
        <w:autoSpaceDE/>
        <w:autoSpaceDN/>
        <w:ind w:left="567"/>
        <w:jc w:val="both"/>
        <w:rPr>
          <w:rFonts w:ascii="Open Sans" w:hAnsi="Open Sans" w:cs="Open Sans"/>
          <w:bCs/>
          <w:color w:val="000000"/>
          <w:sz w:val="24"/>
          <w:szCs w:val="24"/>
          <w:lang w:val="ru-RU" w:eastAsia="ru-RU" w:bidi="ar-SA"/>
        </w:rPr>
      </w:pPr>
    </w:p>
    <w:p w:rsidR="000124E4" w:rsidRPr="00615148" w:rsidRDefault="000124E4" w:rsidP="00615148">
      <w:pPr>
        <w:widowControl/>
        <w:autoSpaceDE/>
        <w:autoSpaceDN/>
        <w:ind w:firstLine="567"/>
        <w:jc w:val="both"/>
        <w:rPr>
          <w:rFonts w:ascii="Open Sans" w:hAnsi="Open Sans" w:cs="Open Sans"/>
          <w:color w:val="000000"/>
          <w:sz w:val="24"/>
          <w:szCs w:val="24"/>
          <w:lang w:val="ru-RU" w:eastAsia="ru-RU" w:bidi="ar-SA"/>
        </w:rPr>
      </w:pPr>
      <w:r>
        <w:rPr>
          <w:b/>
          <w:bCs/>
          <w:color w:val="000000"/>
          <w:sz w:val="24"/>
          <w:szCs w:val="24"/>
          <w:lang w:val="ru-RU" w:eastAsia="ru-RU" w:bidi="ar-SA"/>
        </w:rPr>
        <w:t xml:space="preserve">Оборудование: </w:t>
      </w:r>
      <w:r w:rsidRPr="000124E4">
        <w:rPr>
          <w:bCs/>
          <w:color w:val="000000"/>
          <w:sz w:val="24"/>
          <w:szCs w:val="24"/>
          <w:lang w:val="ru-RU" w:eastAsia="ru-RU" w:bidi="ar-SA"/>
        </w:rPr>
        <w:t>тетрадь, ручка.</w:t>
      </w:r>
    </w:p>
    <w:p w:rsidR="000124E4" w:rsidRDefault="000124E4" w:rsidP="000124E4">
      <w:pPr>
        <w:widowControl/>
        <w:autoSpaceDE/>
        <w:autoSpaceDN/>
        <w:jc w:val="both"/>
        <w:rPr>
          <w:lang w:val="ru-RU"/>
        </w:rPr>
      </w:pPr>
    </w:p>
    <w:p w:rsidR="000124E4" w:rsidRDefault="000124E4" w:rsidP="000124E4">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Задание для практического занятия:</w:t>
      </w:r>
      <w:r>
        <w:rPr>
          <w:b/>
          <w:bCs/>
          <w:color w:val="000000"/>
          <w:sz w:val="24"/>
          <w:szCs w:val="24"/>
          <w:lang w:val="ru-RU" w:eastAsia="ru-RU" w:bidi="ar-SA"/>
        </w:rPr>
        <w:t xml:space="preserve"> </w:t>
      </w:r>
    </w:p>
    <w:p w:rsidR="000124E4" w:rsidRPr="000124E4" w:rsidRDefault="000124E4" w:rsidP="000124E4">
      <w:pPr>
        <w:widowControl/>
        <w:autoSpaceDE/>
        <w:autoSpaceDN/>
        <w:ind w:firstLine="567"/>
        <w:jc w:val="both"/>
        <w:rPr>
          <w:rFonts w:ascii="Open Sans" w:hAnsi="Open Sans" w:cs="Open Sans"/>
          <w:b/>
          <w:bCs/>
          <w:i/>
          <w:iCs/>
          <w:color w:val="000000"/>
          <w:sz w:val="24"/>
          <w:szCs w:val="24"/>
          <w:lang w:val="ru-RU" w:eastAsia="ru-RU" w:bidi="ar-SA"/>
        </w:rPr>
      </w:pP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b/>
          <w:bCs/>
          <w:iCs/>
          <w:color w:val="000000"/>
          <w:sz w:val="24"/>
          <w:szCs w:val="24"/>
          <w:lang w:val="ru-RU" w:eastAsia="ru-RU" w:bidi="ar-SA"/>
        </w:rPr>
        <w:t>Задание 1</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Шифр Цезаря. Этот шифр реализует следующее преобразование текста: каждая буква исходного текста заменяется следующей после нее буквой в алфавите, который считается написанным по кругу.</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Используя шифр Цезаря, зашифровать следующие фразы:</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а) Делу время - потехе час</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б) С Новым годом</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в) Первое сентября</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b/>
          <w:bCs/>
          <w:iCs/>
          <w:color w:val="000000"/>
          <w:sz w:val="24"/>
          <w:szCs w:val="24"/>
          <w:lang w:val="ru-RU" w:eastAsia="ru-RU" w:bidi="ar-SA"/>
        </w:rPr>
        <w:t>Задание 2</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Используя шифр Цезаря, декодировать следующие фразы:</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а) Лмбттоьк шбт</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б) Вёмпё тпмочё рфтуьой</w:t>
      </w:r>
    </w:p>
    <w:p w:rsidR="000124E4" w:rsidRPr="000124E4" w:rsidRDefault="000124E4" w:rsidP="000124E4">
      <w:pPr>
        <w:widowControl/>
        <w:autoSpaceDE/>
        <w:autoSpaceDN/>
        <w:ind w:firstLine="567"/>
        <w:jc w:val="both"/>
        <w:rPr>
          <w:rFonts w:ascii="Open Sans" w:hAnsi="Open Sans" w:cs="Open Sans"/>
          <w:b/>
          <w:bCs/>
          <w:i/>
          <w:iCs/>
          <w:color w:val="000000"/>
          <w:sz w:val="24"/>
          <w:szCs w:val="24"/>
          <w:lang w:val="ru-RU" w:eastAsia="ru-RU" w:bidi="ar-SA"/>
        </w:rPr>
      </w:pP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b/>
          <w:bCs/>
          <w:iCs/>
          <w:color w:val="000000"/>
          <w:sz w:val="24"/>
          <w:szCs w:val="24"/>
          <w:lang w:val="ru-RU" w:eastAsia="ru-RU" w:bidi="ar-SA"/>
        </w:rPr>
        <w:t>Задание 3</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Шифр Виженера. Это шифр Цезаря с переменной величиной сдвига. Величину сдвига задают ключевым словом. Например, ключевое слово ВАЗА означает следующую последовательность сдвигов букв исходного текста: 3 1 9 1 3 1 9 1 и т.д. Используя в качестве ключевого слово ЗИМА, закодировать слова: АЛГОРИТМИЗАЦИЯ, КОМПЬЮТЕР, ИНТЕРНЕТ.</w:t>
      </w:r>
    </w:p>
    <w:p w:rsidR="000124E4" w:rsidRPr="000124E4" w:rsidRDefault="000124E4" w:rsidP="000124E4">
      <w:pPr>
        <w:widowControl/>
        <w:autoSpaceDE/>
        <w:autoSpaceDN/>
        <w:ind w:firstLine="567"/>
        <w:jc w:val="both"/>
        <w:rPr>
          <w:rFonts w:ascii="Open Sans" w:hAnsi="Open Sans" w:cs="Open Sans"/>
          <w:b/>
          <w:bCs/>
          <w:i/>
          <w:iCs/>
          <w:color w:val="000000"/>
          <w:sz w:val="24"/>
          <w:szCs w:val="24"/>
          <w:lang w:val="ru-RU" w:eastAsia="ru-RU" w:bidi="ar-SA"/>
        </w:rPr>
      </w:pP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b/>
          <w:bCs/>
          <w:iCs/>
          <w:color w:val="000000"/>
          <w:sz w:val="24"/>
          <w:szCs w:val="24"/>
          <w:lang w:val="ru-RU" w:eastAsia="ru-RU" w:bidi="ar-SA"/>
        </w:rPr>
        <w:t>Задание 4</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Слово ЁПЯЪЕБ получено с помощью шифра Виженера с ключевым словом БАНК. Восстановить исходное слово.</w:t>
      </w:r>
    </w:p>
    <w:p w:rsidR="000124E4" w:rsidRPr="000124E4" w:rsidRDefault="000124E4" w:rsidP="000124E4">
      <w:pPr>
        <w:widowControl/>
        <w:autoSpaceDE/>
        <w:autoSpaceDN/>
        <w:ind w:firstLine="567"/>
        <w:jc w:val="both"/>
        <w:rPr>
          <w:rFonts w:ascii="Open Sans" w:hAnsi="Open Sans" w:cs="Open Sans"/>
          <w:b/>
          <w:bCs/>
          <w:color w:val="000000"/>
          <w:sz w:val="24"/>
          <w:szCs w:val="24"/>
          <w:lang w:val="ru-RU" w:eastAsia="ru-RU" w:bidi="ar-SA"/>
        </w:rPr>
      </w:pP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b/>
          <w:bCs/>
          <w:color w:val="000000"/>
          <w:sz w:val="24"/>
          <w:szCs w:val="24"/>
          <w:lang w:val="ru-RU" w:eastAsia="ru-RU" w:bidi="ar-SA"/>
        </w:rPr>
        <w:t>Задание 5</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Используя в качестве ключа расположение букв на клавиатуре вашего компьютера, декодировать сообщение:</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D ktce hjlbkfcm `kjxrf?</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D ktce jyf hjckf?</w:t>
      </w:r>
    </w:p>
    <w:p w:rsidR="000124E4" w:rsidRPr="000124E4" w:rsidRDefault="000124E4" w:rsidP="000124E4">
      <w:pPr>
        <w:widowControl/>
        <w:autoSpaceDE/>
        <w:autoSpaceDN/>
        <w:ind w:firstLine="567"/>
        <w:jc w:val="both"/>
        <w:rPr>
          <w:rFonts w:ascii="Open Sans" w:hAnsi="Open Sans" w:cs="Open Sans"/>
          <w:b/>
          <w:bCs/>
          <w:i/>
          <w:iCs/>
          <w:color w:val="000000"/>
          <w:sz w:val="24"/>
          <w:szCs w:val="24"/>
          <w:lang w:val="ru-RU" w:eastAsia="ru-RU" w:bidi="ar-SA"/>
        </w:rPr>
      </w:pP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b/>
          <w:bCs/>
          <w:iCs/>
          <w:color w:val="000000"/>
          <w:sz w:val="24"/>
          <w:szCs w:val="24"/>
          <w:lang w:val="ru-RU" w:eastAsia="ru-RU" w:bidi="ar-SA"/>
        </w:rPr>
        <w:t>Задание 6</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Используя в качестве ключа расположение букв на клавиатуре вашего компьютера, закодировать сообщение:</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Москва - столица России.</w:t>
      </w:r>
    </w:p>
    <w:p w:rsidR="000124E4" w:rsidRPr="000124E4" w:rsidRDefault="000124E4" w:rsidP="000124E4">
      <w:pPr>
        <w:widowControl/>
        <w:autoSpaceDE/>
        <w:autoSpaceDN/>
        <w:ind w:firstLine="567"/>
        <w:jc w:val="both"/>
        <w:rPr>
          <w:rFonts w:ascii="Open Sans" w:hAnsi="Open Sans" w:cs="Open Sans"/>
          <w:b/>
          <w:bCs/>
          <w:iCs/>
          <w:color w:val="000000"/>
          <w:sz w:val="24"/>
          <w:szCs w:val="24"/>
          <w:lang w:val="ru-RU" w:eastAsia="ru-RU" w:bidi="ar-SA"/>
        </w:rPr>
      </w:pP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b/>
          <w:bCs/>
          <w:iCs/>
          <w:color w:val="000000"/>
          <w:sz w:val="24"/>
          <w:szCs w:val="24"/>
          <w:lang w:val="ru-RU" w:eastAsia="ru-RU" w:bidi="ar-SA"/>
        </w:rPr>
        <w:t>Задание 7</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Шифр перестановки. Кодирование осуществляется перестановкой букв в слове по одному и тому же правилу. Восстановить слова и определить правило перестановки:</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НИМАРЕЛ, ЛЕТОФЕН, НИЛКЙЕА, НОМОТИР, РАКДНАША.</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b/>
          <w:bCs/>
          <w:iCs/>
          <w:color w:val="000000"/>
          <w:sz w:val="24"/>
          <w:szCs w:val="24"/>
          <w:lang w:val="ru-RU" w:eastAsia="ru-RU" w:bidi="ar-SA"/>
        </w:rPr>
        <w:t>Задание 8</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Используя приведенный выше шифр перестановки, закодировать следующие слова: ГОРИЗОНТ, ТЕЛЕВИЗОР, МАГНИТОФОН.</w:t>
      </w:r>
    </w:p>
    <w:p w:rsidR="000124E4" w:rsidRPr="000124E4" w:rsidRDefault="000124E4" w:rsidP="000124E4">
      <w:pPr>
        <w:widowControl/>
        <w:autoSpaceDE/>
        <w:autoSpaceDN/>
        <w:ind w:firstLine="567"/>
        <w:jc w:val="both"/>
        <w:rPr>
          <w:rFonts w:ascii="Open Sans" w:hAnsi="Open Sans" w:cs="Open Sans"/>
          <w:b/>
          <w:bCs/>
          <w:i/>
          <w:iCs/>
          <w:color w:val="000000"/>
          <w:sz w:val="24"/>
          <w:szCs w:val="24"/>
          <w:lang w:val="ru-RU" w:eastAsia="ru-RU" w:bidi="ar-SA"/>
        </w:rPr>
      </w:pP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b/>
          <w:bCs/>
          <w:iCs/>
          <w:color w:val="000000"/>
          <w:sz w:val="24"/>
          <w:szCs w:val="24"/>
          <w:lang w:val="ru-RU" w:eastAsia="ru-RU" w:bidi="ar-SA"/>
        </w:rPr>
        <w:t>Задание 9</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Определить правило шифрования и расшифрования слова:</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КЭРНОЦЛИТКЭЛУОНПИЕЖДАИФЯ</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УКРОГРЕОШЛАЕКВИСЧТЕВМО</w:t>
      </w:r>
    </w:p>
    <w:p w:rsidR="000124E4" w:rsidRPr="000124E4" w:rsidRDefault="000124E4" w:rsidP="000124E4">
      <w:pPr>
        <w:widowControl/>
        <w:autoSpaceDE/>
        <w:autoSpaceDN/>
        <w:ind w:firstLine="567"/>
        <w:jc w:val="both"/>
        <w:rPr>
          <w:rFonts w:ascii="Open Sans" w:hAnsi="Open Sans" w:cs="Open Sans"/>
          <w:b/>
          <w:bCs/>
          <w:color w:val="000000"/>
          <w:sz w:val="24"/>
          <w:szCs w:val="24"/>
          <w:lang w:val="ru-RU" w:eastAsia="ru-RU" w:bidi="ar-SA"/>
        </w:rPr>
      </w:pP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b/>
          <w:bCs/>
          <w:color w:val="000000"/>
          <w:sz w:val="24"/>
          <w:szCs w:val="24"/>
          <w:lang w:val="ru-RU" w:eastAsia="ru-RU" w:bidi="ar-SA"/>
        </w:rPr>
        <w:t>Задание 10*</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Придумать свой ключ шифрования и закодировать с помощью него сообщение:</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color w:val="000000"/>
          <w:sz w:val="24"/>
          <w:szCs w:val="24"/>
          <w:lang w:val="ru-RU" w:eastAsia="ru-RU" w:bidi="ar-SA"/>
        </w:rPr>
        <w:t>Бит - это минимальная единица измерения информации.</w:t>
      </w: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p>
    <w:p w:rsidR="000124E4" w:rsidRPr="000124E4" w:rsidRDefault="000124E4" w:rsidP="000124E4">
      <w:pPr>
        <w:widowControl/>
        <w:autoSpaceDE/>
        <w:autoSpaceDN/>
        <w:ind w:firstLine="567"/>
        <w:jc w:val="both"/>
        <w:rPr>
          <w:rFonts w:ascii="Open Sans" w:hAnsi="Open Sans" w:cs="Open Sans"/>
          <w:color w:val="000000"/>
          <w:sz w:val="24"/>
          <w:szCs w:val="24"/>
          <w:lang w:val="ru-RU" w:eastAsia="ru-RU" w:bidi="ar-SA"/>
        </w:rPr>
      </w:pPr>
    </w:p>
    <w:p w:rsidR="000124E4" w:rsidRDefault="000124E4" w:rsidP="000124E4">
      <w:pPr>
        <w:widowControl/>
        <w:autoSpaceDE/>
        <w:autoSpaceDN/>
        <w:ind w:firstLine="567"/>
        <w:jc w:val="both"/>
        <w:rPr>
          <w:rFonts w:ascii="Open Sans" w:hAnsi="Open Sans" w:cs="Open Sans"/>
          <w:color w:val="000000"/>
          <w:sz w:val="24"/>
          <w:szCs w:val="24"/>
          <w:lang w:val="ru-RU" w:eastAsia="ru-RU" w:bidi="ar-SA"/>
        </w:rPr>
      </w:pPr>
      <w:r w:rsidRPr="000124E4">
        <w:rPr>
          <w:rFonts w:ascii="Open Sans" w:hAnsi="Open Sans" w:cs="Open Sans"/>
          <w:noProof/>
          <w:color w:val="000000"/>
          <w:sz w:val="24"/>
          <w:szCs w:val="24"/>
          <w:lang w:val="ru-RU" w:eastAsia="ru-RU" w:bidi="ar-SA"/>
        </w:rPr>
        <w:drawing>
          <wp:inline distT="0" distB="0" distL="0" distR="0" wp14:anchorId="076664AC" wp14:editId="7E30DC58">
            <wp:extent cx="3819525" cy="1685925"/>
            <wp:effectExtent l="19050" t="0" r="9525" b="0"/>
            <wp:docPr id="8" name="Рисунок 8" descr="hello_html_m3ad339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3ad339fb.jpg"/>
                    <pic:cNvPicPr>
                      <a:picLocks noChangeAspect="1" noChangeArrowheads="1"/>
                    </pic:cNvPicPr>
                  </pic:nvPicPr>
                  <pic:blipFill>
                    <a:blip r:embed="rId23"/>
                    <a:srcRect/>
                    <a:stretch>
                      <a:fillRect/>
                    </a:stretch>
                  </pic:blipFill>
                  <pic:spPr bwMode="auto">
                    <a:xfrm>
                      <a:off x="0" y="0"/>
                      <a:ext cx="3819525" cy="1685925"/>
                    </a:xfrm>
                    <a:prstGeom prst="rect">
                      <a:avLst/>
                    </a:prstGeom>
                    <a:noFill/>
                    <a:ln w="9525">
                      <a:noFill/>
                      <a:miter lim="800000"/>
                      <a:headEnd/>
                      <a:tailEnd/>
                    </a:ln>
                  </pic:spPr>
                </pic:pic>
              </a:graphicData>
            </a:graphic>
          </wp:inline>
        </w:drawing>
      </w:r>
    </w:p>
    <w:p w:rsidR="000637BC" w:rsidRDefault="000637BC" w:rsidP="000124E4">
      <w:pPr>
        <w:widowControl/>
        <w:autoSpaceDE/>
        <w:autoSpaceDN/>
        <w:ind w:firstLine="567"/>
        <w:jc w:val="both"/>
        <w:rPr>
          <w:rFonts w:ascii="Open Sans" w:hAnsi="Open Sans" w:cs="Open Sans"/>
          <w:color w:val="000000"/>
          <w:sz w:val="24"/>
          <w:szCs w:val="24"/>
          <w:lang w:val="ru-RU" w:eastAsia="ru-RU" w:bidi="ar-SA"/>
        </w:rPr>
      </w:pPr>
    </w:p>
    <w:p w:rsidR="000637BC" w:rsidRPr="000637BC" w:rsidRDefault="000637BC" w:rsidP="000124E4">
      <w:pPr>
        <w:widowControl/>
        <w:autoSpaceDE/>
        <w:autoSpaceDN/>
        <w:ind w:firstLine="567"/>
        <w:jc w:val="both"/>
        <w:rPr>
          <w:rFonts w:ascii="Open Sans" w:hAnsi="Open Sans" w:cs="Open Sans"/>
          <w:b/>
          <w:color w:val="000000"/>
          <w:sz w:val="24"/>
          <w:szCs w:val="24"/>
          <w:lang w:val="ru-RU" w:eastAsia="ru-RU" w:bidi="ar-SA"/>
        </w:rPr>
      </w:pPr>
      <w:r w:rsidRPr="000637BC">
        <w:rPr>
          <w:rFonts w:ascii="Open Sans" w:hAnsi="Open Sans" w:cs="Open Sans"/>
          <w:b/>
          <w:color w:val="000000"/>
          <w:sz w:val="24"/>
          <w:szCs w:val="24"/>
          <w:lang w:val="ru-RU" w:eastAsia="ru-RU" w:bidi="ar-SA"/>
        </w:rPr>
        <w:t>Эталон ответов:</w:t>
      </w:r>
    </w:p>
    <w:p w:rsidR="000637BC" w:rsidRDefault="000637BC" w:rsidP="000124E4">
      <w:pPr>
        <w:widowControl/>
        <w:autoSpaceDE/>
        <w:autoSpaceDN/>
        <w:ind w:firstLine="567"/>
        <w:jc w:val="both"/>
        <w:rPr>
          <w:rFonts w:ascii="Open Sans" w:hAnsi="Open Sans" w:cs="Open Sans"/>
          <w:color w:val="000000"/>
          <w:sz w:val="24"/>
          <w:szCs w:val="24"/>
          <w:lang w:val="ru-RU" w:eastAsia="ru-RU"/>
        </w:rPr>
      </w:pPr>
      <w:r>
        <w:rPr>
          <w:rFonts w:ascii="Open Sans" w:hAnsi="Open Sans" w:cs="Open Sans"/>
          <w:color w:val="000000"/>
          <w:sz w:val="24"/>
          <w:szCs w:val="24"/>
          <w:lang w:val="ru-RU" w:eastAsia="ru-RU" w:bidi="ar-SA"/>
        </w:rPr>
        <w:t xml:space="preserve">1. </w:t>
      </w:r>
      <w:r>
        <w:rPr>
          <w:rFonts w:ascii="Open Sans" w:hAnsi="Open Sans" w:cs="Open Sans"/>
          <w:color w:val="000000"/>
          <w:sz w:val="24"/>
          <w:szCs w:val="24"/>
          <w:lang w:val="ru-RU" w:eastAsia="ru-RU"/>
        </w:rPr>
        <w:t>Е</w:t>
      </w:r>
      <w:r w:rsidRPr="000637BC">
        <w:rPr>
          <w:rFonts w:ascii="Open Sans" w:hAnsi="Open Sans" w:cs="Open Sans"/>
          <w:color w:val="000000"/>
          <w:sz w:val="24"/>
          <w:szCs w:val="24"/>
          <w:lang w:val="ru-RU" w:eastAsia="ru-RU"/>
        </w:rPr>
        <w:t>ёмф гсёна-рпуёцё шбт</w:t>
      </w:r>
      <w:r>
        <w:rPr>
          <w:rFonts w:ascii="Open Sans" w:hAnsi="Open Sans" w:cs="Open Sans"/>
          <w:color w:val="000000"/>
          <w:sz w:val="24"/>
          <w:szCs w:val="24"/>
          <w:lang w:val="ru-RU" w:eastAsia="ru-RU"/>
        </w:rPr>
        <w:t xml:space="preserve">; </w:t>
      </w:r>
      <w:r w:rsidRPr="000637BC">
        <w:rPr>
          <w:rFonts w:ascii="Open Sans" w:hAnsi="Open Sans" w:cs="Open Sans"/>
          <w:color w:val="000000"/>
          <w:sz w:val="24"/>
          <w:szCs w:val="24"/>
          <w:lang w:val="ru-RU" w:eastAsia="ru-RU"/>
        </w:rPr>
        <w:t>Т</w:t>
      </w:r>
      <w:r w:rsidRPr="000637BC">
        <w:rPr>
          <w:rFonts w:ascii="Open Sans" w:hAnsi="Open Sans" w:cs="Open Sans"/>
          <w:color w:val="000000"/>
          <w:sz w:val="24"/>
          <w:szCs w:val="24"/>
          <w:lang w:eastAsia="ru-RU"/>
        </w:rPr>
        <w:t> </w:t>
      </w:r>
      <w:r w:rsidRPr="000637BC">
        <w:rPr>
          <w:rFonts w:ascii="Open Sans" w:hAnsi="Open Sans" w:cs="Open Sans"/>
          <w:color w:val="000000"/>
          <w:sz w:val="24"/>
          <w:szCs w:val="24"/>
          <w:lang w:val="ru-RU" w:eastAsia="ru-RU"/>
        </w:rPr>
        <w:t>Опгьн</w:t>
      </w:r>
      <w:r w:rsidRPr="000637BC">
        <w:rPr>
          <w:rFonts w:ascii="Open Sans" w:hAnsi="Open Sans" w:cs="Open Sans"/>
          <w:color w:val="000000"/>
          <w:sz w:val="24"/>
          <w:szCs w:val="24"/>
          <w:lang w:eastAsia="ru-RU"/>
        </w:rPr>
        <w:t> </w:t>
      </w:r>
      <w:r w:rsidRPr="000637BC">
        <w:rPr>
          <w:rFonts w:ascii="Open Sans" w:hAnsi="Open Sans" w:cs="Open Sans"/>
          <w:color w:val="000000"/>
          <w:sz w:val="24"/>
          <w:szCs w:val="24"/>
          <w:lang w:val="ru-RU" w:eastAsia="ru-RU"/>
        </w:rPr>
        <w:t>дпепн</w:t>
      </w:r>
      <w:r>
        <w:rPr>
          <w:rFonts w:ascii="Open Sans" w:hAnsi="Open Sans" w:cs="Open Sans"/>
          <w:color w:val="000000"/>
          <w:sz w:val="24"/>
          <w:szCs w:val="24"/>
          <w:lang w:val="ru-RU" w:eastAsia="ru-RU"/>
        </w:rPr>
        <w:t xml:space="preserve">; </w:t>
      </w:r>
      <w:r w:rsidRPr="000637BC">
        <w:rPr>
          <w:rFonts w:ascii="Open Sans" w:hAnsi="Open Sans" w:cs="Open Sans"/>
          <w:color w:val="000000"/>
          <w:sz w:val="24"/>
          <w:szCs w:val="24"/>
          <w:lang w:val="ru-RU" w:eastAsia="ru-RU"/>
        </w:rPr>
        <w:t>Рёсгпё</w:t>
      </w:r>
      <w:r w:rsidRPr="000637BC">
        <w:rPr>
          <w:rFonts w:ascii="Open Sans" w:hAnsi="Open Sans" w:cs="Open Sans"/>
          <w:color w:val="000000"/>
          <w:sz w:val="24"/>
          <w:szCs w:val="24"/>
          <w:lang w:eastAsia="ru-RU"/>
        </w:rPr>
        <w:t> </w:t>
      </w:r>
      <w:r w:rsidRPr="000637BC">
        <w:rPr>
          <w:rFonts w:ascii="Open Sans" w:hAnsi="Open Sans" w:cs="Open Sans"/>
          <w:color w:val="000000"/>
          <w:sz w:val="24"/>
          <w:szCs w:val="24"/>
          <w:lang w:val="ru-RU" w:eastAsia="ru-RU"/>
        </w:rPr>
        <w:t>тёоуавса</w:t>
      </w:r>
      <w:r>
        <w:rPr>
          <w:rFonts w:ascii="Open Sans" w:hAnsi="Open Sans" w:cs="Open Sans"/>
          <w:color w:val="000000"/>
          <w:sz w:val="24"/>
          <w:szCs w:val="24"/>
          <w:lang w:val="ru-RU" w:eastAsia="ru-RU"/>
        </w:rPr>
        <w:t xml:space="preserve">. </w:t>
      </w:r>
    </w:p>
    <w:p w:rsidR="000637BC" w:rsidRDefault="000637BC" w:rsidP="000124E4">
      <w:pPr>
        <w:widowControl/>
        <w:autoSpaceDE/>
        <w:autoSpaceDN/>
        <w:ind w:firstLine="567"/>
        <w:jc w:val="both"/>
        <w:rPr>
          <w:rFonts w:ascii="Open Sans" w:hAnsi="Open Sans" w:cs="Open Sans"/>
          <w:color w:val="000000"/>
          <w:sz w:val="24"/>
          <w:szCs w:val="24"/>
          <w:lang w:val="ru-RU" w:eastAsia="ru-RU"/>
        </w:rPr>
      </w:pPr>
      <w:r>
        <w:rPr>
          <w:rFonts w:ascii="Open Sans" w:hAnsi="Open Sans" w:cs="Open Sans"/>
          <w:color w:val="000000"/>
          <w:sz w:val="24"/>
          <w:szCs w:val="24"/>
          <w:lang w:val="ru-RU" w:eastAsia="ru-RU"/>
        </w:rPr>
        <w:t xml:space="preserve">2. </w:t>
      </w:r>
      <w:r w:rsidRPr="000637BC">
        <w:rPr>
          <w:rFonts w:ascii="Open Sans" w:hAnsi="Open Sans" w:cs="Open Sans"/>
          <w:color w:val="000000"/>
          <w:sz w:val="24"/>
          <w:szCs w:val="24"/>
          <w:lang w:val="ru-RU" w:eastAsia="ru-RU"/>
        </w:rPr>
        <w:t>Классный</w:t>
      </w:r>
      <w:r w:rsidRPr="000637BC">
        <w:rPr>
          <w:rFonts w:ascii="Open Sans" w:hAnsi="Open Sans" w:cs="Open Sans"/>
          <w:color w:val="000000"/>
          <w:sz w:val="24"/>
          <w:szCs w:val="24"/>
          <w:lang w:eastAsia="ru-RU"/>
        </w:rPr>
        <w:t> </w:t>
      </w:r>
      <w:r w:rsidRPr="000637BC">
        <w:rPr>
          <w:rFonts w:ascii="Open Sans" w:hAnsi="Open Sans" w:cs="Open Sans"/>
          <w:color w:val="000000"/>
          <w:sz w:val="24"/>
          <w:szCs w:val="24"/>
          <w:lang w:val="ru-RU" w:eastAsia="ru-RU"/>
        </w:rPr>
        <w:t>час</w:t>
      </w:r>
      <w:r>
        <w:rPr>
          <w:rFonts w:ascii="Open Sans" w:hAnsi="Open Sans" w:cs="Open Sans"/>
          <w:color w:val="000000"/>
          <w:sz w:val="24"/>
          <w:szCs w:val="24"/>
          <w:lang w:val="ru-RU" w:eastAsia="ru-RU"/>
        </w:rPr>
        <w:t xml:space="preserve">; </w:t>
      </w:r>
      <w:r w:rsidRPr="000637BC">
        <w:rPr>
          <w:rFonts w:ascii="Open Sans" w:hAnsi="Open Sans" w:cs="Open Sans"/>
          <w:color w:val="000000"/>
          <w:sz w:val="24"/>
          <w:szCs w:val="24"/>
          <w:lang w:val="ru-RU" w:eastAsia="ru-RU"/>
        </w:rPr>
        <w:t>Белое</w:t>
      </w:r>
      <w:r w:rsidRPr="000637BC">
        <w:rPr>
          <w:rFonts w:ascii="Open Sans" w:hAnsi="Open Sans" w:cs="Open Sans"/>
          <w:color w:val="000000"/>
          <w:sz w:val="24"/>
          <w:szCs w:val="24"/>
          <w:lang w:eastAsia="ru-RU"/>
        </w:rPr>
        <w:t> </w:t>
      </w:r>
      <w:r w:rsidRPr="000637BC">
        <w:rPr>
          <w:rFonts w:ascii="Open Sans" w:hAnsi="Open Sans" w:cs="Open Sans"/>
          <w:color w:val="000000"/>
          <w:sz w:val="24"/>
          <w:szCs w:val="24"/>
          <w:lang w:val="ru-RU" w:eastAsia="ru-RU"/>
        </w:rPr>
        <w:t>солнце</w:t>
      </w:r>
      <w:r w:rsidRPr="000637BC">
        <w:rPr>
          <w:rFonts w:ascii="Open Sans" w:hAnsi="Open Sans" w:cs="Open Sans"/>
          <w:color w:val="000000"/>
          <w:sz w:val="24"/>
          <w:szCs w:val="24"/>
          <w:lang w:eastAsia="ru-RU"/>
        </w:rPr>
        <w:t> </w:t>
      </w:r>
      <w:r w:rsidRPr="000637BC">
        <w:rPr>
          <w:rFonts w:ascii="Open Sans" w:hAnsi="Open Sans" w:cs="Open Sans"/>
          <w:color w:val="000000"/>
          <w:sz w:val="24"/>
          <w:szCs w:val="24"/>
          <w:lang w:val="ru-RU" w:eastAsia="ru-RU"/>
        </w:rPr>
        <w:t>пустыни</w:t>
      </w:r>
      <w:r>
        <w:rPr>
          <w:rFonts w:ascii="Open Sans" w:hAnsi="Open Sans" w:cs="Open Sans"/>
          <w:color w:val="000000"/>
          <w:sz w:val="24"/>
          <w:szCs w:val="24"/>
          <w:lang w:val="ru-RU" w:eastAsia="ru-RU"/>
        </w:rPr>
        <w:t>.</w:t>
      </w:r>
    </w:p>
    <w:p w:rsidR="000637BC" w:rsidRDefault="000637BC" w:rsidP="000124E4">
      <w:pPr>
        <w:widowControl/>
        <w:autoSpaceDE/>
        <w:autoSpaceDN/>
        <w:ind w:firstLine="567"/>
        <w:jc w:val="both"/>
        <w:rPr>
          <w:rFonts w:ascii="Open Sans" w:hAnsi="Open Sans" w:cs="Open Sans"/>
          <w:color w:val="000000"/>
          <w:sz w:val="24"/>
          <w:szCs w:val="24"/>
          <w:lang w:val="ru-RU" w:eastAsia="ru-RU"/>
        </w:rPr>
      </w:pPr>
      <w:r>
        <w:rPr>
          <w:rFonts w:ascii="Open Sans" w:hAnsi="Open Sans" w:cs="Open Sans"/>
          <w:color w:val="000000"/>
          <w:sz w:val="24"/>
          <w:szCs w:val="24"/>
          <w:lang w:val="ru-RU" w:eastAsia="ru-RU"/>
        </w:rPr>
        <w:t>3. З</w:t>
      </w:r>
      <w:r w:rsidRPr="0049208C">
        <w:rPr>
          <w:rFonts w:ascii="Open Sans" w:hAnsi="Open Sans" w:cs="Open Sans"/>
          <w:color w:val="000000"/>
          <w:sz w:val="24"/>
          <w:szCs w:val="24"/>
          <w:lang w:val="ru-RU" w:eastAsia="ru-RU"/>
        </w:rPr>
        <w:t>фпошсямррмцрз</w:t>
      </w:r>
      <w:r>
        <w:rPr>
          <w:rFonts w:ascii="Open Sans" w:hAnsi="Open Sans" w:cs="Open Sans"/>
          <w:color w:val="000000"/>
          <w:sz w:val="24"/>
          <w:szCs w:val="24"/>
          <w:lang w:val="ru-RU" w:eastAsia="ru-RU"/>
        </w:rPr>
        <w:t>;</w:t>
      </w:r>
      <w:r w:rsidRPr="0049208C">
        <w:rPr>
          <w:rFonts w:ascii="Open Sans" w:hAnsi="Open Sans" w:cs="Open Sans"/>
          <w:color w:val="000000"/>
          <w:sz w:val="24"/>
          <w:szCs w:val="24"/>
          <w:lang w:val="ru-RU" w:eastAsia="ru-RU"/>
        </w:rPr>
        <w:t>чофшиюънэ</w:t>
      </w:r>
      <w:r>
        <w:rPr>
          <w:rFonts w:ascii="Open Sans" w:hAnsi="Open Sans" w:cs="Open Sans"/>
          <w:color w:val="000000"/>
          <w:sz w:val="24"/>
          <w:szCs w:val="24"/>
          <w:lang w:val="ru-RU" w:eastAsia="ru-RU"/>
        </w:rPr>
        <w:t>;</w:t>
      </w:r>
      <w:r w:rsidRPr="0049208C">
        <w:rPr>
          <w:rFonts w:ascii="Open Sans" w:hAnsi="Open Sans" w:cs="Open Sans"/>
          <w:color w:val="000000"/>
          <w:sz w:val="24"/>
          <w:szCs w:val="24"/>
          <w:lang w:val="ru-RU" w:eastAsia="ru-RU"/>
        </w:rPr>
        <w:t>ихысрхня</w:t>
      </w:r>
      <w:r>
        <w:rPr>
          <w:rFonts w:ascii="Open Sans" w:hAnsi="Open Sans" w:cs="Open Sans"/>
          <w:color w:val="000000"/>
          <w:sz w:val="24"/>
          <w:szCs w:val="24"/>
          <w:lang w:val="ru-RU" w:eastAsia="ru-RU"/>
        </w:rPr>
        <w:t>.</w:t>
      </w:r>
    </w:p>
    <w:p w:rsidR="000637BC" w:rsidRDefault="000637BC" w:rsidP="000124E4">
      <w:pPr>
        <w:widowControl/>
        <w:autoSpaceDE/>
        <w:autoSpaceDN/>
        <w:ind w:firstLine="567"/>
        <w:jc w:val="both"/>
        <w:rPr>
          <w:rFonts w:ascii="Open Sans" w:hAnsi="Open Sans" w:cs="Open Sans"/>
          <w:color w:val="000000"/>
          <w:sz w:val="24"/>
          <w:szCs w:val="24"/>
          <w:lang w:val="ru-RU" w:eastAsia="ru-RU"/>
        </w:rPr>
      </w:pPr>
      <w:r>
        <w:rPr>
          <w:rFonts w:ascii="Open Sans" w:hAnsi="Open Sans" w:cs="Open Sans"/>
          <w:color w:val="000000"/>
          <w:sz w:val="24"/>
          <w:szCs w:val="24"/>
          <w:lang w:val="ru-RU" w:eastAsia="ru-RU"/>
        </w:rPr>
        <w:t>4. Д</w:t>
      </w:r>
      <w:r w:rsidRPr="000637BC">
        <w:rPr>
          <w:rFonts w:ascii="Open Sans" w:hAnsi="Open Sans" w:cs="Open Sans"/>
          <w:color w:val="000000"/>
          <w:sz w:val="24"/>
          <w:szCs w:val="24"/>
          <w:lang w:val="ru-RU" w:eastAsia="ru-RU"/>
        </w:rPr>
        <w:t>орога</w:t>
      </w:r>
      <w:r>
        <w:rPr>
          <w:rFonts w:ascii="Open Sans" w:hAnsi="Open Sans" w:cs="Open Sans"/>
          <w:color w:val="000000"/>
          <w:sz w:val="24"/>
          <w:szCs w:val="24"/>
          <w:lang w:val="ru-RU" w:eastAsia="ru-RU"/>
        </w:rPr>
        <w:t>.</w:t>
      </w:r>
    </w:p>
    <w:p w:rsidR="000637BC" w:rsidRDefault="000637BC" w:rsidP="000124E4">
      <w:pPr>
        <w:widowControl/>
        <w:autoSpaceDE/>
        <w:autoSpaceDN/>
        <w:ind w:firstLine="567"/>
        <w:jc w:val="both"/>
        <w:rPr>
          <w:rFonts w:ascii="Open Sans" w:hAnsi="Open Sans" w:cs="Open Sans"/>
          <w:color w:val="000000"/>
          <w:sz w:val="24"/>
          <w:szCs w:val="24"/>
          <w:lang w:val="ru-RU" w:eastAsia="ru-RU"/>
        </w:rPr>
      </w:pPr>
      <w:r>
        <w:rPr>
          <w:rFonts w:ascii="Open Sans" w:hAnsi="Open Sans" w:cs="Open Sans"/>
          <w:color w:val="000000"/>
          <w:sz w:val="24"/>
          <w:szCs w:val="24"/>
          <w:lang w:val="ru-RU" w:eastAsia="ru-RU"/>
        </w:rPr>
        <w:t>5. В лесу родилась ёлочка? В лесу она росла?</w:t>
      </w:r>
    </w:p>
    <w:p w:rsidR="000637BC" w:rsidRPr="000637BC" w:rsidRDefault="000637BC" w:rsidP="000124E4">
      <w:pPr>
        <w:widowControl/>
        <w:autoSpaceDE/>
        <w:autoSpaceDN/>
        <w:ind w:firstLine="567"/>
        <w:jc w:val="both"/>
        <w:rPr>
          <w:rFonts w:ascii="Open Sans" w:hAnsi="Open Sans" w:cs="Open Sans"/>
          <w:color w:val="000000"/>
          <w:sz w:val="24"/>
          <w:szCs w:val="24"/>
          <w:lang w:val="ru-RU" w:eastAsia="ru-RU"/>
        </w:rPr>
      </w:pPr>
      <w:r>
        <w:rPr>
          <w:rFonts w:ascii="Open Sans" w:hAnsi="Open Sans" w:cs="Open Sans"/>
          <w:color w:val="000000"/>
          <w:sz w:val="24"/>
          <w:szCs w:val="24"/>
          <w:lang w:val="ru-RU" w:eastAsia="ru-RU"/>
        </w:rPr>
        <w:t>6.</w:t>
      </w:r>
      <w:r w:rsidRPr="000637BC">
        <w:rPr>
          <w:rFonts w:ascii="Open Sans" w:hAnsi="Open Sans" w:cs="Open Sans"/>
          <w:color w:val="000000"/>
          <w:sz w:val="24"/>
          <w:szCs w:val="24"/>
          <w:lang w:val="ru-RU" w:eastAsia="ru-RU"/>
        </w:rPr>
        <w:t xml:space="preserve"> </w:t>
      </w:r>
      <w:r>
        <w:rPr>
          <w:rFonts w:ascii="Open Sans" w:hAnsi="Open Sans" w:cs="Open Sans"/>
          <w:color w:val="000000"/>
          <w:sz w:val="24"/>
          <w:szCs w:val="24"/>
          <w:lang w:val="en-US" w:eastAsia="ru-RU"/>
        </w:rPr>
        <w:t>Vjcrdf</w:t>
      </w:r>
      <w:r w:rsidRPr="000637BC">
        <w:rPr>
          <w:rFonts w:ascii="Open Sans" w:hAnsi="Open Sans" w:cs="Open Sans"/>
          <w:color w:val="000000"/>
          <w:sz w:val="24"/>
          <w:szCs w:val="24"/>
          <w:lang w:val="ru-RU" w:eastAsia="ru-RU"/>
        </w:rPr>
        <w:t xml:space="preserve"> – </w:t>
      </w:r>
      <w:r>
        <w:rPr>
          <w:rFonts w:ascii="Open Sans" w:hAnsi="Open Sans" w:cs="Open Sans"/>
          <w:color w:val="000000"/>
          <w:sz w:val="24"/>
          <w:szCs w:val="24"/>
          <w:lang w:val="en-US" w:eastAsia="ru-RU"/>
        </w:rPr>
        <w:t>cnjkbwf</w:t>
      </w:r>
      <w:r w:rsidRPr="000637BC">
        <w:rPr>
          <w:rFonts w:ascii="Open Sans" w:hAnsi="Open Sans" w:cs="Open Sans"/>
          <w:color w:val="000000"/>
          <w:sz w:val="24"/>
          <w:szCs w:val="24"/>
          <w:lang w:val="ru-RU" w:eastAsia="ru-RU"/>
        </w:rPr>
        <w:t xml:space="preserve"> </w:t>
      </w:r>
      <w:r>
        <w:rPr>
          <w:rFonts w:ascii="Open Sans" w:hAnsi="Open Sans" w:cs="Open Sans"/>
          <w:color w:val="000000"/>
          <w:sz w:val="24"/>
          <w:szCs w:val="24"/>
          <w:lang w:val="en-US" w:eastAsia="ru-RU"/>
        </w:rPr>
        <w:t>Hjccbb</w:t>
      </w:r>
      <w:r w:rsidRPr="000637BC">
        <w:rPr>
          <w:rFonts w:ascii="Open Sans" w:hAnsi="Open Sans" w:cs="Open Sans"/>
          <w:color w:val="000000"/>
          <w:sz w:val="24"/>
          <w:szCs w:val="24"/>
          <w:lang w:val="ru-RU" w:eastAsia="ru-RU"/>
        </w:rPr>
        <w:t>.</w:t>
      </w:r>
    </w:p>
    <w:p w:rsidR="000637BC" w:rsidRDefault="000637BC" w:rsidP="000124E4">
      <w:pPr>
        <w:widowControl/>
        <w:autoSpaceDE/>
        <w:autoSpaceDN/>
        <w:ind w:firstLine="567"/>
        <w:jc w:val="both"/>
        <w:rPr>
          <w:rFonts w:ascii="Open Sans" w:hAnsi="Open Sans" w:cs="Open Sans"/>
          <w:color w:val="000000"/>
          <w:sz w:val="24"/>
          <w:szCs w:val="24"/>
          <w:lang w:val="ru-RU" w:eastAsia="ru-RU"/>
        </w:rPr>
      </w:pPr>
      <w:r>
        <w:rPr>
          <w:rFonts w:ascii="Open Sans" w:hAnsi="Open Sans" w:cs="Open Sans"/>
          <w:color w:val="000000"/>
          <w:sz w:val="24"/>
          <w:szCs w:val="24"/>
          <w:lang w:val="ru-RU" w:eastAsia="ru-RU"/>
        </w:rPr>
        <w:t xml:space="preserve">7. Минерал, телефон, линейка, монитор, карандаш. </w:t>
      </w:r>
    </w:p>
    <w:p w:rsidR="000637BC" w:rsidRPr="000637BC" w:rsidRDefault="000637BC" w:rsidP="000124E4">
      <w:pPr>
        <w:widowControl/>
        <w:autoSpaceDE/>
        <w:autoSpaceDN/>
        <w:ind w:firstLine="567"/>
        <w:jc w:val="both"/>
        <w:rPr>
          <w:rFonts w:ascii="Open Sans" w:hAnsi="Open Sans" w:cs="Open Sans"/>
          <w:color w:val="000000"/>
          <w:sz w:val="24"/>
          <w:szCs w:val="24"/>
          <w:lang w:val="ru-RU" w:eastAsia="ru-RU" w:bidi="ar-SA"/>
        </w:rPr>
      </w:pPr>
      <w:r>
        <w:rPr>
          <w:rFonts w:ascii="Open Sans" w:hAnsi="Open Sans" w:cs="Open Sans"/>
          <w:color w:val="000000"/>
          <w:sz w:val="24"/>
          <w:szCs w:val="24"/>
          <w:lang w:val="ru-RU" w:eastAsia="ru-RU"/>
        </w:rPr>
        <w:t xml:space="preserve">8. </w:t>
      </w:r>
      <w:r w:rsidR="0082194B">
        <w:rPr>
          <w:rFonts w:ascii="Open Sans" w:hAnsi="Open Sans" w:cs="Open Sans"/>
          <w:color w:val="000000"/>
          <w:sz w:val="24"/>
          <w:szCs w:val="24"/>
          <w:lang w:val="ru-RU" w:eastAsia="ru-RU"/>
        </w:rPr>
        <w:t xml:space="preserve">Рогозитн, летивероз, гамтинофон. </w:t>
      </w:r>
    </w:p>
    <w:p w:rsidR="000124E4" w:rsidRPr="000124E4" w:rsidRDefault="0082194B" w:rsidP="000124E4">
      <w:pPr>
        <w:widowControl/>
        <w:autoSpaceDE/>
        <w:autoSpaceDN/>
        <w:ind w:firstLine="567"/>
        <w:jc w:val="both"/>
        <w:rPr>
          <w:rFonts w:ascii="Open Sans" w:hAnsi="Open Sans" w:cs="Open Sans"/>
          <w:color w:val="000000"/>
          <w:sz w:val="24"/>
          <w:szCs w:val="24"/>
          <w:lang w:val="ru-RU" w:eastAsia="ru-RU" w:bidi="ar-SA"/>
        </w:rPr>
      </w:pPr>
      <w:r>
        <w:rPr>
          <w:rFonts w:ascii="Open Sans" w:hAnsi="Open Sans" w:cs="Open Sans"/>
          <w:color w:val="000000"/>
          <w:sz w:val="24"/>
          <w:szCs w:val="24"/>
          <w:lang w:val="ru-RU" w:eastAsia="ru-RU" w:bidi="ar-SA"/>
        </w:rPr>
        <w:t xml:space="preserve">9. Энциклопедия, королевство. </w:t>
      </w:r>
    </w:p>
    <w:p w:rsidR="000124E4" w:rsidRPr="002B6453" w:rsidRDefault="000124E4" w:rsidP="000124E4">
      <w:pPr>
        <w:widowControl/>
        <w:autoSpaceDE/>
        <w:autoSpaceDN/>
        <w:jc w:val="both"/>
        <w:rPr>
          <w:rFonts w:ascii="Open Sans" w:hAnsi="Open Sans" w:cs="Open Sans"/>
          <w:color w:val="000000"/>
          <w:sz w:val="24"/>
          <w:szCs w:val="24"/>
          <w:lang w:val="ru-RU" w:eastAsia="ru-RU" w:bidi="ar-SA"/>
        </w:rPr>
      </w:pPr>
    </w:p>
    <w:p w:rsidR="000124E4" w:rsidRDefault="000124E4" w:rsidP="000124E4">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Инструкция по выполнению практической работы:</w:t>
      </w:r>
    </w:p>
    <w:p w:rsidR="000124E4" w:rsidRDefault="000124E4" w:rsidP="000124E4">
      <w:pPr>
        <w:widowControl/>
        <w:autoSpaceDE/>
        <w:autoSpaceDN/>
        <w:spacing w:line="294" w:lineRule="atLeast"/>
        <w:ind w:firstLine="567"/>
        <w:jc w:val="both"/>
        <w:rPr>
          <w:bCs/>
          <w:color w:val="000000"/>
          <w:sz w:val="24"/>
          <w:szCs w:val="24"/>
          <w:lang w:val="ru-RU" w:eastAsia="ru-RU" w:bidi="ar-SA"/>
        </w:rPr>
      </w:pPr>
      <w:r>
        <w:rPr>
          <w:bCs/>
          <w:color w:val="000000"/>
          <w:sz w:val="24"/>
          <w:szCs w:val="24"/>
          <w:lang w:val="ru-RU" w:eastAsia="ru-RU" w:bidi="ar-SA"/>
        </w:rPr>
        <w:t xml:space="preserve">Записать ответы на тестовые вопросы в тетрадь. В открытых вопросах дать развернутый ответ и действовать по инструкции в задании. Письменно сделать выводы о проделанной работе. </w:t>
      </w:r>
    </w:p>
    <w:p w:rsidR="00615148" w:rsidRDefault="00615148" w:rsidP="000124E4">
      <w:pPr>
        <w:widowControl/>
        <w:autoSpaceDE/>
        <w:autoSpaceDN/>
        <w:spacing w:line="294" w:lineRule="atLeast"/>
        <w:ind w:firstLine="567"/>
        <w:jc w:val="both"/>
        <w:rPr>
          <w:bCs/>
          <w:color w:val="000000"/>
          <w:sz w:val="24"/>
          <w:szCs w:val="24"/>
          <w:lang w:val="ru-RU" w:eastAsia="ru-RU" w:bidi="ar-SA"/>
        </w:rPr>
      </w:pPr>
    </w:p>
    <w:p w:rsidR="000124E4" w:rsidRDefault="000124E4" w:rsidP="000124E4">
      <w:pPr>
        <w:widowControl/>
        <w:autoSpaceDE/>
        <w:autoSpaceDN/>
        <w:spacing w:line="294" w:lineRule="atLeast"/>
        <w:ind w:firstLine="567"/>
        <w:jc w:val="both"/>
        <w:rPr>
          <w:b/>
          <w:bCs/>
          <w:color w:val="000000"/>
          <w:sz w:val="24"/>
          <w:szCs w:val="24"/>
          <w:lang w:val="ru-RU" w:eastAsia="ru-RU" w:bidi="ar-SA"/>
        </w:rPr>
      </w:pPr>
      <w:r w:rsidRPr="005C659A">
        <w:rPr>
          <w:b/>
          <w:bCs/>
          <w:color w:val="000000"/>
          <w:sz w:val="24"/>
          <w:szCs w:val="24"/>
          <w:lang w:val="ru-RU" w:eastAsia="ru-RU" w:bidi="ar-SA"/>
        </w:rPr>
        <w:t>Форма контроля выполнения</w:t>
      </w:r>
      <w:r>
        <w:rPr>
          <w:b/>
          <w:bCs/>
          <w:color w:val="000000"/>
          <w:sz w:val="24"/>
          <w:szCs w:val="24"/>
          <w:lang w:val="ru-RU" w:eastAsia="ru-RU" w:bidi="ar-SA"/>
        </w:rPr>
        <w:t xml:space="preserve"> </w:t>
      </w:r>
      <w:r w:rsidRPr="005C659A">
        <w:rPr>
          <w:b/>
          <w:bCs/>
          <w:color w:val="000000"/>
          <w:sz w:val="24"/>
          <w:szCs w:val="24"/>
          <w:lang w:val="ru-RU" w:eastAsia="ru-RU" w:bidi="ar-SA"/>
        </w:rPr>
        <w:t>практических работ:</w:t>
      </w:r>
    </w:p>
    <w:p w:rsidR="00615148" w:rsidRDefault="00615148" w:rsidP="00615148">
      <w:pPr>
        <w:widowControl/>
        <w:autoSpaceDE/>
        <w:autoSpaceDN/>
        <w:spacing w:line="294" w:lineRule="atLeast"/>
        <w:ind w:firstLine="567"/>
        <w:jc w:val="both"/>
        <w:rPr>
          <w:color w:val="000000"/>
          <w:sz w:val="24"/>
          <w:szCs w:val="24"/>
          <w:lang w:val="ru-RU" w:eastAsia="ru-RU" w:bidi="ar-SA"/>
        </w:rPr>
      </w:pPr>
      <w:r w:rsidRPr="005C659A">
        <w:rPr>
          <w:color w:val="000000"/>
          <w:sz w:val="24"/>
          <w:szCs w:val="24"/>
          <w:lang w:val="ru-RU" w:eastAsia="ru-RU" w:bidi="ar-SA"/>
        </w:rPr>
        <w:t xml:space="preserve">Выполненную практическую работу </w:t>
      </w:r>
      <w:r>
        <w:rPr>
          <w:color w:val="000000"/>
          <w:sz w:val="24"/>
          <w:szCs w:val="24"/>
          <w:lang w:val="ru-RU" w:eastAsia="ru-RU" w:bidi="ar-SA"/>
        </w:rPr>
        <w:t xml:space="preserve">студент защищает в письменном виде. </w:t>
      </w:r>
    </w:p>
    <w:p w:rsidR="000124E4" w:rsidRPr="002B6453" w:rsidRDefault="000124E4" w:rsidP="000124E4">
      <w:pPr>
        <w:widowControl/>
        <w:autoSpaceDE/>
        <w:autoSpaceDN/>
        <w:spacing w:line="294" w:lineRule="atLeast"/>
        <w:ind w:firstLine="567"/>
        <w:jc w:val="both"/>
        <w:rPr>
          <w:b/>
          <w:bCs/>
          <w:color w:val="000000"/>
          <w:sz w:val="24"/>
          <w:szCs w:val="24"/>
          <w:lang w:val="ru-RU" w:eastAsia="ru-RU" w:bidi="ar-SA"/>
        </w:rPr>
      </w:pPr>
    </w:p>
    <w:p w:rsidR="000124E4" w:rsidRPr="005C659A" w:rsidRDefault="000124E4" w:rsidP="000124E4">
      <w:pPr>
        <w:widowControl/>
        <w:autoSpaceDE/>
        <w:autoSpaceDN/>
        <w:spacing w:line="294" w:lineRule="atLeast"/>
        <w:ind w:firstLine="567"/>
        <w:jc w:val="both"/>
        <w:rPr>
          <w:rFonts w:ascii="Open Sans" w:hAnsi="Open Sans" w:cs="Open Sans"/>
          <w:color w:val="000000"/>
          <w:sz w:val="24"/>
          <w:szCs w:val="24"/>
          <w:lang w:val="ru-RU" w:eastAsia="ru-RU" w:bidi="ar-SA"/>
        </w:rPr>
      </w:pPr>
      <w:r w:rsidRPr="005C659A">
        <w:rPr>
          <w:b/>
          <w:bCs/>
          <w:color w:val="000000"/>
          <w:sz w:val="24"/>
          <w:szCs w:val="24"/>
          <w:lang w:val="ru-RU" w:eastAsia="ru-RU" w:bidi="ar-SA"/>
        </w:rPr>
        <w:t>Список рекомендуемой литературы и нормативных актов:</w:t>
      </w:r>
    </w:p>
    <w:p w:rsidR="000124E4" w:rsidRPr="00045713" w:rsidRDefault="000124E4" w:rsidP="000124E4">
      <w:pPr>
        <w:pStyle w:val="a3"/>
        <w:tabs>
          <w:tab w:val="left" w:pos="4395"/>
        </w:tabs>
        <w:ind w:left="567"/>
        <w:rPr>
          <w:bCs/>
          <w:sz w:val="24"/>
          <w:szCs w:val="24"/>
          <w:lang w:val="ru-RU" w:eastAsia="ru-RU" w:bidi="ar-SA"/>
        </w:rPr>
      </w:pPr>
      <w:r w:rsidRPr="00045713">
        <w:rPr>
          <w:bCs/>
          <w:sz w:val="24"/>
          <w:szCs w:val="24"/>
          <w:lang w:val="ru-RU" w:eastAsia="ru-RU" w:bidi="ar-SA"/>
        </w:rPr>
        <w:t xml:space="preserve">1. Поляков К.Ю., Еремин Е.А. </w:t>
      </w:r>
    </w:p>
    <w:p w:rsidR="000124E4" w:rsidRPr="00045713" w:rsidRDefault="00C17FF1" w:rsidP="000124E4">
      <w:pPr>
        <w:pStyle w:val="a3"/>
        <w:tabs>
          <w:tab w:val="left" w:pos="4395"/>
        </w:tabs>
        <w:ind w:left="567"/>
        <w:rPr>
          <w:bCs/>
          <w:sz w:val="24"/>
          <w:szCs w:val="24"/>
          <w:lang w:val="ru-RU" w:eastAsia="ru-RU" w:bidi="ar-SA"/>
        </w:rPr>
      </w:pPr>
      <w:hyperlink r:id="rId24" w:history="1">
        <w:r w:rsidR="000124E4" w:rsidRPr="00045713">
          <w:rPr>
            <w:rStyle w:val="ae"/>
            <w:bCs/>
            <w:color w:val="auto"/>
            <w:sz w:val="24"/>
            <w:szCs w:val="24"/>
            <w:u w:val="none"/>
            <w:lang w:val="ru-RU" w:eastAsia="ru-RU" w:bidi="ar-SA"/>
          </w:rPr>
          <w:t>Информатика: 10-й класс: базовый и углублённый уровни: 2 частях. Ч.1,</w:t>
        </w:r>
      </w:hyperlink>
      <w:r w:rsidR="000124E4" w:rsidRPr="00045713">
        <w:rPr>
          <w:bCs/>
          <w:sz w:val="24"/>
          <w:szCs w:val="24"/>
          <w:lang w:val="ru-RU" w:eastAsia="ru-RU" w:bidi="ar-SA"/>
        </w:rPr>
        <w:t xml:space="preserve"> Ч.2;</w:t>
      </w:r>
    </w:p>
    <w:p w:rsidR="000124E4" w:rsidRPr="00045713" w:rsidRDefault="000124E4" w:rsidP="000124E4">
      <w:pPr>
        <w:pStyle w:val="a3"/>
        <w:tabs>
          <w:tab w:val="left" w:pos="4395"/>
        </w:tabs>
        <w:ind w:left="567"/>
        <w:rPr>
          <w:bCs/>
          <w:sz w:val="24"/>
          <w:szCs w:val="24"/>
          <w:lang w:val="ru-RU" w:eastAsia="ru-RU" w:bidi="ar-SA"/>
        </w:rPr>
      </w:pPr>
      <w:r w:rsidRPr="00045713">
        <w:rPr>
          <w:bCs/>
          <w:sz w:val="24"/>
          <w:szCs w:val="24"/>
          <w:lang w:val="ru-RU" w:eastAsia="ru-RU" w:bidi="ar-SA"/>
        </w:rPr>
        <w:t xml:space="preserve">2. Поляков К.Ю., Еремин Е.А. </w:t>
      </w:r>
    </w:p>
    <w:p w:rsidR="000124E4" w:rsidRDefault="00C17FF1" w:rsidP="000124E4">
      <w:pPr>
        <w:pStyle w:val="a3"/>
        <w:tabs>
          <w:tab w:val="left" w:pos="4395"/>
        </w:tabs>
        <w:ind w:left="567"/>
        <w:rPr>
          <w:bCs/>
          <w:sz w:val="24"/>
          <w:szCs w:val="24"/>
          <w:lang w:val="ru-RU" w:eastAsia="ru-RU" w:bidi="ar-SA"/>
        </w:rPr>
      </w:pPr>
      <w:hyperlink r:id="rId25" w:history="1">
        <w:r w:rsidR="000124E4" w:rsidRPr="00045713">
          <w:rPr>
            <w:rStyle w:val="ae"/>
            <w:bCs/>
            <w:color w:val="auto"/>
            <w:sz w:val="24"/>
            <w:szCs w:val="24"/>
            <w:u w:val="none"/>
            <w:lang w:val="ru-RU" w:eastAsia="ru-RU" w:bidi="ar-SA"/>
          </w:rPr>
          <w:t>Информатика: 11-й класс: базовый и углублённый уровни: 2 частях. Ч.1,</w:t>
        </w:r>
      </w:hyperlink>
      <w:r w:rsidR="000124E4" w:rsidRPr="00045713">
        <w:rPr>
          <w:bCs/>
          <w:sz w:val="24"/>
          <w:szCs w:val="24"/>
          <w:lang w:val="ru-RU" w:eastAsia="ru-RU" w:bidi="ar-SA"/>
        </w:rPr>
        <w:t xml:space="preserve"> Ч.2</w:t>
      </w:r>
      <w:r w:rsidR="000124E4">
        <w:rPr>
          <w:bCs/>
          <w:sz w:val="24"/>
          <w:szCs w:val="24"/>
          <w:lang w:val="ru-RU" w:eastAsia="ru-RU" w:bidi="ar-SA"/>
        </w:rPr>
        <w:t>.</w:t>
      </w: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82194B" w:rsidRDefault="0082194B" w:rsidP="0082194B">
      <w:pPr>
        <w:pStyle w:val="a3"/>
        <w:tabs>
          <w:tab w:val="left" w:pos="4395"/>
        </w:tabs>
        <w:rPr>
          <w:b/>
          <w:bCs/>
          <w:color w:val="000000"/>
          <w:sz w:val="24"/>
          <w:szCs w:val="24"/>
          <w:u w:val="single"/>
          <w:lang w:val="ru-RU" w:eastAsia="ru-RU" w:bidi="ar-SA"/>
        </w:rPr>
      </w:pPr>
    </w:p>
    <w:p w:rsidR="00615148" w:rsidRDefault="0082194B" w:rsidP="0082194B">
      <w:pPr>
        <w:pStyle w:val="a3"/>
        <w:jc w:val="center"/>
        <w:rPr>
          <w:b/>
          <w:sz w:val="24"/>
          <w:lang w:val="ru-RU"/>
        </w:rPr>
      </w:pPr>
      <w:r>
        <w:rPr>
          <w:b/>
          <w:sz w:val="24"/>
          <w:szCs w:val="24"/>
          <w:lang w:val="ru-RU"/>
        </w:rPr>
        <w:t>Практическая работа №4</w:t>
      </w:r>
      <w:r w:rsidRPr="0076771F">
        <w:rPr>
          <w:rFonts w:eastAsia="Calibri"/>
          <w:bCs/>
          <w:sz w:val="24"/>
          <w:szCs w:val="24"/>
          <w:lang w:val="ru-RU"/>
        </w:rPr>
        <w:t xml:space="preserve"> </w:t>
      </w:r>
      <w:r w:rsidRPr="0082194B">
        <w:rPr>
          <w:b/>
          <w:sz w:val="24"/>
          <w:lang w:val="ru-RU"/>
        </w:rPr>
        <w:t>Антивирусные программы</w:t>
      </w:r>
      <w:r>
        <w:rPr>
          <w:b/>
          <w:sz w:val="24"/>
          <w:lang w:val="ru-RU"/>
        </w:rPr>
        <w:t>.</w:t>
      </w:r>
    </w:p>
    <w:p w:rsidR="0082194B" w:rsidRPr="0082194B" w:rsidRDefault="0082194B" w:rsidP="0082194B">
      <w:pPr>
        <w:pStyle w:val="a3"/>
        <w:rPr>
          <w:bCs/>
          <w:color w:val="000000"/>
          <w:sz w:val="24"/>
          <w:szCs w:val="24"/>
          <w:u w:val="single"/>
          <w:lang w:val="ru-RU" w:eastAsia="ru-RU" w:bidi="ar-SA"/>
        </w:rPr>
      </w:pPr>
    </w:p>
    <w:p w:rsidR="0048196F" w:rsidRDefault="0048196F" w:rsidP="0048196F">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Цель:</w:t>
      </w:r>
      <w:r>
        <w:rPr>
          <w:b/>
          <w:bCs/>
          <w:color w:val="000000"/>
          <w:sz w:val="24"/>
          <w:szCs w:val="24"/>
          <w:lang w:val="ru-RU" w:eastAsia="ru-RU" w:bidi="ar-SA"/>
        </w:rPr>
        <w:t xml:space="preserve"> </w:t>
      </w:r>
    </w:p>
    <w:p w:rsidR="0048196F" w:rsidRPr="00045713" w:rsidRDefault="0048196F" w:rsidP="0048196F">
      <w:pPr>
        <w:widowControl/>
        <w:autoSpaceDE/>
        <w:autoSpaceDN/>
        <w:ind w:left="567"/>
        <w:jc w:val="both"/>
        <w:rPr>
          <w:rFonts w:ascii="Open Sans" w:hAnsi="Open Sans" w:cs="Open Sans"/>
          <w:bCs/>
          <w:color w:val="000000"/>
          <w:sz w:val="24"/>
          <w:szCs w:val="24"/>
          <w:lang w:val="ru-RU" w:eastAsia="ru-RU" w:bidi="ar-SA"/>
        </w:rPr>
      </w:pPr>
      <w:r w:rsidRPr="00045713">
        <w:rPr>
          <w:rFonts w:ascii="Open Sans" w:hAnsi="Open Sans" w:cs="Open Sans"/>
          <w:bCs/>
          <w:color w:val="000000"/>
          <w:sz w:val="24"/>
          <w:szCs w:val="24"/>
          <w:lang w:val="ru-RU" w:eastAsia="ru-RU" w:bidi="ar-SA"/>
        </w:rPr>
        <w:t xml:space="preserve">- закрепить знания </w:t>
      </w:r>
      <w:r>
        <w:rPr>
          <w:rFonts w:ascii="Open Sans" w:hAnsi="Open Sans" w:cs="Open Sans"/>
          <w:bCs/>
          <w:color w:val="000000"/>
          <w:sz w:val="24"/>
          <w:szCs w:val="24"/>
          <w:lang w:val="ru-RU" w:eastAsia="ru-RU" w:bidi="ar-SA"/>
        </w:rPr>
        <w:t>об антивирусных программах</w:t>
      </w:r>
      <w:r w:rsidRPr="00045713">
        <w:rPr>
          <w:rFonts w:ascii="Open Sans" w:hAnsi="Open Sans" w:cs="Open Sans"/>
          <w:bCs/>
          <w:color w:val="000000"/>
          <w:sz w:val="24"/>
          <w:szCs w:val="24"/>
          <w:lang w:val="ru-RU" w:eastAsia="ru-RU" w:bidi="ar-SA"/>
        </w:rPr>
        <w:t>;</w:t>
      </w:r>
    </w:p>
    <w:p w:rsidR="0048196F" w:rsidRDefault="0048196F" w:rsidP="0048196F">
      <w:pPr>
        <w:widowControl/>
        <w:autoSpaceDE/>
        <w:autoSpaceDN/>
        <w:ind w:left="567"/>
        <w:jc w:val="both"/>
        <w:rPr>
          <w:rFonts w:ascii="Open Sans" w:hAnsi="Open Sans" w:cs="Open Sans"/>
          <w:bCs/>
          <w:color w:val="000000"/>
          <w:sz w:val="24"/>
          <w:szCs w:val="24"/>
          <w:lang w:val="ru-RU" w:eastAsia="ru-RU" w:bidi="ar-SA"/>
        </w:rPr>
      </w:pPr>
      <w:r w:rsidRPr="00045713">
        <w:rPr>
          <w:rFonts w:ascii="Open Sans" w:hAnsi="Open Sans" w:cs="Open Sans"/>
          <w:bCs/>
          <w:color w:val="000000"/>
          <w:sz w:val="24"/>
          <w:szCs w:val="24"/>
          <w:lang w:val="ru-RU" w:eastAsia="ru-RU" w:bidi="ar-SA"/>
        </w:rPr>
        <w:t xml:space="preserve">- изучить методы работы с </w:t>
      </w:r>
      <w:r>
        <w:rPr>
          <w:rFonts w:ascii="Open Sans" w:hAnsi="Open Sans" w:cs="Open Sans"/>
          <w:bCs/>
          <w:color w:val="000000"/>
          <w:sz w:val="24"/>
          <w:szCs w:val="24"/>
          <w:lang w:val="ru-RU" w:eastAsia="ru-RU" w:bidi="ar-SA"/>
        </w:rPr>
        <w:t>антивирусными программами</w:t>
      </w:r>
      <w:r w:rsidRPr="00045713">
        <w:rPr>
          <w:rFonts w:ascii="Open Sans" w:hAnsi="Open Sans" w:cs="Open Sans"/>
          <w:bCs/>
          <w:color w:val="000000"/>
          <w:sz w:val="24"/>
          <w:szCs w:val="24"/>
          <w:lang w:val="ru-RU" w:eastAsia="ru-RU" w:bidi="ar-SA"/>
        </w:rPr>
        <w:t>.</w:t>
      </w:r>
    </w:p>
    <w:p w:rsidR="0048196F" w:rsidRPr="00045713" w:rsidRDefault="0048196F" w:rsidP="0048196F">
      <w:pPr>
        <w:widowControl/>
        <w:autoSpaceDE/>
        <w:autoSpaceDN/>
        <w:ind w:left="567"/>
        <w:jc w:val="both"/>
        <w:rPr>
          <w:rFonts w:ascii="Open Sans" w:hAnsi="Open Sans" w:cs="Open Sans"/>
          <w:bCs/>
          <w:color w:val="000000"/>
          <w:sz w:val="24"/>
          <w:szCs w:val="24"/>
          <w:lang w:val="ru-RU" w:eastAsia="ru-RU" w:bidi="ar-SA"/>
        </w:rPr>
      </w:pPr>
    </w:p>
    <w:p w:rsidR="0048196F" w:rsidRDefault="0048196F" w:rsidP="0048196F">
      <w:pPr>
        <w:widowControl/>
        <w:autoSpaceDE/>
        <w:autoSpaceDN/>
        <w:ind w:firstLine="567"/>
        <w:jc w:val="both"/>
        <w:rPr>
          <w:color w:val="000000"/>
          <w:sz w:val="24"/>
          <w:szCs w:val="24"/>
          <w:lang w:val="ru-RU" w:eastAsia="ru-RU" w:bidi="ar-SA"/>
        </w:rPr>
      </w:pPr>
      <w:r>
        <w:rPr>
          <w:b/>
          <w:bCs/>
          <w:color w:val="000000"/>
          <w:sz w:val="24"/>
          <w:szCs w:val="24"/>
          <w:lang w:val="ru-RU" w:eastAsia="ru-RU" w:bidi="ar-SA"/>
        </w:rPr>
        <w:t xml:space="preserve">Оборудование: </w:t>
      </w:r>
      <w:r>
        <w:rPr>
          <w:color w:val="000000"/>
          <w:sz w:val="24"/>
          <w:szCs w:val="24"/>
          <w:lang w:val="ru-RU" w:eastAsia="ru-RU" w:bidi="ar-SA"/>
        </w:rPr>
        <w:t xml:space="preserve">рабочее место, оборудованное ПК; ручка, тетрадь. </w:t>
      </w:r>
    </w:p>
    <w:p w:rsidR="0048196F" w:rsidRPr="005C659A" w:rsidRDefault="0048196F" w:rsidP="0048196F">
      <w:pPr>
        <w:widowControl/>
        <w:autoSpaceDE/>
        <w:autoSpaceDN/>
        <w:ind w:firstLine="567"/>
        <w:jc w:val="both"/>
        <w:rPr>
          <w:rFonts w:ascii="Open Sans" w:hAnsi="Open Sans" w:cs="Open Sans"/>
          <w:color w:val="000000"/>
          <w:sz w:val="24"/>
          <w:szCs w:val="24"/>
          <w:lang w:val="ru-RU" w:eastAsia="ru-RU" w:bidi="ar-SA"/>
        </w:rPr>
      </w:pPr>
    </w:p>
    <w:p w:rsidR="00FE6F85" w:rsidRDefault="0048196F" w:rsidP="0048196F">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Краткие теоретические материалы по теме практической</w:t>
      </w:r>
      <w:r>
        <w:rPr>
          <w:b/>
          <w:bCs/>
          <w:color w:val="000000"/>
          <w:sz w:val="24"/>
          <w:szCs w:val="24"/>
          <w:lang w:val="ru-RU" w:eastAsia="ru-RU" w:bidi="ar-SA"/>
        </w:rPr>
        <w:t xml:space="preserve"> </w:t>
      </w:r>
      <w:r w:rsidRPr="005C659A">
        <w:rPr>
          <w:b/>
          <w:bCs/>
          <w:color w:val="000000"/>
          <w:sz w:val="24"/>
          <w:szCs w:val="24"/>
          <w:lang w:val="ru-RU" w:eastAsia="ru-RU" w:bidi="ar-SA"/>
        </w:rPr>
        <w:t>работы:</w:t>
      </w:r>
    </w:p>
    <w:p w:rsidR="00FE6F85" w:rsidRPr="007A1B98" w:rsidRDefault="00FE6F85" w:rsidP="007A1B98">
      <w:pPr>
        <w:widowControl/>
        <w:autoSpaceDE/>
        <w:autoSpaceDN/>
        <w:ind w:left="567"/>
        <w:jc w:val="both"/>
        <w:rPr>
          <w:b/>
          <w:bCs/>
          <w:color w:val="000000"/>
          <w:sz w:val="24"/>
          <w:szCs w:val="24"/>
          <w:lang w:val="ru-RU" w:eastAsia="ru-RU" w:bidi="ar-SA"/>
        </w:rPr>
      </w:pPr>
      <w:r w:rsidRPr="007A1B98">
        <w:rPr>
          <w:b/>
          <w:bCs/>
          <w:color w:val="000000"/>
          <w:sz w:val="24"/>
          <w:szCs w:val="24"/>
          <w:lang w:val="ru-RU" w:eastAsia="ru-RU" w:bidi="ar-SA"/>
        </w:rPr>
        <w:t xml:space="preserve">Вирус </w:t>
      </w:r>
      <w:r w:rsidRPr="00FE6F85">
        <w:rPr>
          <w:bCs/>
          <w:color w:val="000000"/>
          <w:sz w:val="24"/>
          <w:szCs w:val="24"/>
          <w:lang w:val="ru-RU" w:eastAsia="ru-RU" w:bidi="ar-SA"/>
        </w:rPr>
        <w:t>- это часть программного кода, которая тиражируется путем добавления в другой объект, обычно незаметно и без разрешения пользователя.</w:t>
      </w:r>
    </w:p>
    <w:p w:rsidR="00FE6F85" w:rsidRPr="00FE6F85" w:rsidRDefault="00FE6F85" w:rsidP="00FE6F85">
      <w:pPr>
        <w:widowControl/>
        <w:autoSpaceDE/>
        <w:autoSpaceDN/>
        <w:ind w:left="567"/>
        <w:jc w:val="both"/>
        <w:rPr>
          <w:bCs/>
          <w:color w:val="000000"/>
          <w:sz w:val="24"/>
          <w:szCs w:val="24"/>
          <w:lang w:val="ru-RU" w:eastAsia="ru-RU" w:bidi="ar-SA"/>
        </w:rPr>
      </w:pPr>
      <w:r w:rsidRPr="00FE6F85">
        <w:rPr>
          <w:bCs/>
          <w:color w:val="000000"/>
          <w:sz w:val="24"/>
          <w:szCs w:val="24"/>
          <w:lang w:val="ru-RU" w:eastAsia="ru-RU" w:bidi="ar-SA"/>
        </w:rPr>
        <w:t>Встреча компьютера с вирусом влечет несколько последствий</w:t>
      </w:r>
      <w:r w:rsidR="007A1B98">
        <w:rPr>
          <w:bCs/>
          <w:color w:val="000000"/>
          <w:sz w:val="24"/>
          <w:szCs w:val="24"/>
          <w:lang w:val="ru-RU" w:eastAsia="ru-RU" w:bidi="ar-SA"/>
        </w:rPr>
        <w:t>:</w:t>
      </w:r>
    </w:p>
    <w:p w:rsidR="00FE6F85" w:rsidRPr="00FE6F85" w:rsidRDefault="00FE6F85" w:rsidP="00FE6F85">
      <w:pPr>
        <w:widowControl/>
        <w:autoSpaceDE/>
        <w:autoSpaceDN/>
        <w:ind w:left="567"/>
        <w:jc w:val="both"/>
        <w:rPr>
          <w:bCs/>
          <w:color w:val="000000"/>
          <w:sz w:val="24"/>
          <w:szCs w:val="24"/>
          <w:lang w:val="ru-RU" w:eastAsia="ru-RU" w:bidi="ar-SA"/>
        </w:rPr>
      </w:pPr>
      <w:r w:rsidRPr="00FE6F85">
        <w:rPr>
          <w:bCs/>
          <w:color w:val="000000"/>
          <w:sz w:val="24"/>
          <w:szCs w:val="24"/>
          <w:lang w:val="ru-RU" w:eastAsia="ru-RU" w:bidi="ar-SA"/>
        </w:rPr>
        <w:t>• Появление необычных системных сообщений.</w:t>
      </w:r>
    </w:p>
    <w:p w:rsidR="00FE6F85" w:rsidRPr="00FE6F85" w:rsidRDefault="00FE6F85" w:rsidP="00FE6F85">
      <w:pPr>
        <w:widowControl/>
        <w:autoSpaceDE/>
        <w:autoSpaceDN/>
        <w:ind w:left="567"/>
        <w:jc w:val="both"/>
        <w:rPr>
          <w:bCs/>
          <w:color w:val="000000"/>
          <w:sz w:val="24"/>
          <w:szCs w:val="24"/>
          <w:lang w:val="ru-RU" w:eastAsia="ru-RU" w:bidi="ar-SA"/>
        </w:rPr>
      </w:pPr>
      <w:r w:rsidRPr="00FE6F85">
        <w:rPr>
          <w:bCs/>
          <w:color w:val="000000"/>
          <w:sz w:val="24"/>
          <w:szCs w:val="24"/>
          <w:lang w:val="ru-RU" w:eastAsia="ru-RU" w:bidi="ar-SA"/>
        </w:rPr>
        <w:t>• Исчезновение файлов или увеличение их размеров.</w:t>
      </w:r>
    </w:p>
    <w:p w:rsidR="00FE6F85" w:rsidRPr="00FE6F85" w:rsidRDefault="00FE6F85" w:rsidP="00FE6F85">
      <w:pPr>
        <w:widowControl/>
        <w:autoSpaceDE/>
        <w:autoSpaceDN/>
        <w:ind w:left="567"/>
        <w:jc w:val="both"/>
        <w:rPr>
          <w:bCs/>
          <w:color w:val="000000"/>
          <w:sz w:val="24"/>
          <w:szCs w:val="24"/>
          <w:lang w:val="ru-RU" w:eastAsia="ru-RU" w:bidi="ar-SA"/>
        </w:rPr>
      </w:pPr>
      <w:r w:rsidRPr="00FE6F85">
        <w:rPr>
          <w:bCs/>
          <w:color w:val="000000"/>
          <w:sz w:val="24"/>
          <w:szCs w:val="24"/>
          <w:lang w:val="ru-RU" w:eastAsia="ru-RU" w:bidi="ar-SA"/>
        </w:rPr>
        <w:t>• Замедление работы системы.</w:t>
      </w:r>
    </w:p>
    <w:p w:rsidR="00FE6F85" w:rsidRPr="00FE6F85" w:rsidRDefault="00FE6F85" w:rsidP="00FE6F85">
      <w:pPr>
        <w:widowControl/>
        <w:autoSpaceDE/>
        <w:autoSpaceDN/>
        <w:ind w:left="567"/>
        <w:jc w:val="both"/>
        <w:rPr>
          <w:bCs/>
          <w:color w:val="000000"/>
          <w:sz w:val="24"/>
          <w:szCs w:val="24"/>
          <w:lang w:val="ru-RU" w:eastAsia="ru-RU" w:bidi="ar-SA"/>
        </w:rPr>
      </w:pPr>
      <w:r w:rsidRPr="00FE6F85">
        <w:rPr>
          <w:bCs/>
          <w:color w:val="000000"/>
          <w:sz w:val="24"/>
          <w:szCs w:val="24"/>
          <w:lang w:val="ru-RU" w:eastAsia="ru-RU" w:bidi="ar-SA"/>
        </w:rPr>
        <w:t>• Внезапный недостаток дискового пространства.</w:t>
      </w:r>
    </w:p>
    <w:p w:rsidR="00FE6F85" w:rsidRPr="00FE6F85" w:rsidRDefault="00FE6F85" w:rsidP="00FE6F85">
      <w:pPr>
        <w:widowControl/>
        <w:autoSpaceDE/>
        <w:autoSpaceDN/>
        <w:ind w:left="567"/>
        <w:jc w:val="both"/>
        <w:rPr>
          <w:bCs/>
          <w:color w:val="000000"/>
          <w:sz w:val="24"/>
          <w:szCs w:val="24"/>
          <w:lang w:val="ru-RU" w:eastAsia="ru-RU" w:bidi="ar-SA"/>
        </w:rPr>
      </w:pPr>
      <w:r w:rsidRPr="00FE6F85">
        <w:rPr>
          <w:bCs/>
          <w:color w:val="000000"/>
          <w:sz w:val="24"/>
          <w:szCs w:val="24"/>
          <w:lang w:val="ru-RU" w:eastAsia="ru-RU" w:bidi="ar-SA"/>
        </w:rPr>
        <w:t>• Диск становится недоступным.</w:t>
      </w:r>
    </w:p>
    <w:p w:rsidR="00FE6F85" w:rsidRPr="007A1B98" w:rsidRDefault="00FE6F85" w:rsidP="00FE6F85">
      <w:pPr>
        <w:widowControl/>
        <w:autoSpaceDE/>
        <w:autoSpaceDN/>
        <w:ind w:left="567"/>
        <w:jc w:val="both"/>
        <w:rPr>
          <w:b/>
          <w:bCs/>
          <w:color w:val="000000"/>
          <w:sz w:val="24"/>
          <w:szCs w:val="24"/>
          <w:lang w:val="ru-RU" w:eastAsia="ru-RU" w:bidi="ar-SA"/>
        </w:rPr>
      </w:pPr>
      <w:r w:rsidRPr="007A1B98">
        <w:rPr>
          <w:b/>
          <w:bCs/>
          <w:color w:val="000000"/>
          <w:sz w:val="24"/>
          <w:szCs w:val="24"/>
          <w:lang w:val="ru-RU" w:eastAsia="ru-RU" w:bidi="ar-SA"/>
        </w:rPr>
        <w:t>Классификация вирусов.</w:t>
      </w:r>
    </w:p>
    <w:p w:rsidR="00FE6F85" w:rsidRPr="00FE6F85" w:rsidRDefault="00FE6F85" w:rsidP="00FE6F85">
      <w:pPr>
        <w:widowControl/>
        <w:autoSpaceDE/>
        <w:autoSpaceDN/>
        <w:ind w:left="567"/>
        <w:jc w:val="both"/>
        <w:rPr>
          <w:bCs/>
          <w:color w:val="000000"/>
          <w:sz w:val="24"/>
          <w:szCs w:val="24"/>
          <w:lang w:val="ru-RU" w:eastAsia="ru-RU" w:bidi="ar-SA"/>
        </w:rPr>
      </w:pPr>
      <w:r w:rsidRPr="00FE6F85">
        <w:rPr>
          <w:bCs/>
          <w:color w:val="000000"/>
          <w:sz w:val="24"/>
          <w:szCs w:val="24"/>
          <w:lang w:val="ru-RU" w:eastAsia="ru-RU" w:bidi="ar-SA"/>
        </w:rPr>
        <w:t>Вирусы могут быть безвредными, малоопасными и разрушительными.</w:t>
      </w:r>
    </w:p>
    <w:p w:rsidR="00FE6F85" w:rsidRPr="00FE6F85" w:rsidRDefault="00FE6F85" w:rsidP="00FE6F85">
      <w:pPr>
        <w:widowControl/>
        <w:autoSpaceDE/>
        <w:autoSpaceDN/>
        <w:ind w:left="567"/>
        <w:jc w:val="both"/>
        <w:rPr>
          <w:bCs/>
          <w:color w:val="000000"/>
          <w:sz w:val="24"/>
          <w:szCs w:val="24"/>
          <w:lang w:val="ru-RU" w:eastAsia="ru-RU" w:bidi="ar-SA"/>
        </w:rPr>
      </w:pPr>
      <w:r w:rsidRPr="00FE6F85">
        <w:rPr>
          <w:bCs/>
          <w:color w:val="000000"/>
          <w:sz w:val="24"/>
          <w:szCs w:val="24"/>
          <w:lang w:val="ru-RU" w:eastAsia="ru-RU" w:bidi="ar-SA"/>
        </w:rPr>
        <w:t>Вирусы могут заражать программные файлы, документы (так называемые. макровирусы») или файловые и дисковые структуры низкого уровня, такие как загрузочный сектор или таблица размещения файлов (Boot - вирусы)</w:t>
      </w:r>
    </w:p>
    <w:p w:rsidR="007A1B98" w:rsidRDefault="00FE6F85" w:rsidP="00FE6F85">
      <w:pPr>
        <w:widowControl/>
        <w:autoSpaceDE/>
        <w:autoSpaceDN/>
        <w:ind w:left="567"/>
        <w:jc w:val="both"/>
        <w:rPr>
          <w:bCs/>
          <w:color w:val="000000"/>
          <w:sz w:val="24"/>
          <w:szCs w:val="24"/>
          <w:lang w:val="ru-RU" w:eastAsia="ru-RU" w:bidi="ar-SA"/>
        </w:rPr>
      </w:pPr>
      <w:r w:rsidRPr="007A1B98">
        <w:rPr>
          <w:b/>
          <w:bCs/>
          <w:color w:val="000000"/>
          <w:sz w:val="24"/>
          <w:szCs w:val="24"/>
          <w:lang w:val="ru-RU" w:eastAsia="ru-RU" w:bidi="ar-SA"/>
        </w:rPr>
        <w:t>Файловые вирусы</w:t>
      </w:r>
      <w:r w:rsidRPr="00FE6F85">
        <w:rPr>
          <w:bCs/>
          <w:color w:val="000000"/>
          <w:sz w:val="24"/>
          <w:szCs w:val="24"/>
          <w:lang w:val="ru-RU" w:eastAsia="ru-RU" w:bidi="ar-SA"/>
        </w:rPr>
        <w:t xml:space="preserve"> заражают исполнимые файлы, имплантируя в них опасный код </w:t>
      </w:r>
    </w:p>
    <w:p w:rsidR="007A1B98" w:rsidRDefault="00FE6F85" w:rsidP="00FE6F85">
      <w:pPr>
        <w:widowControl/>
        <w:autoSpaceDE/>
        <w:autoSpaceDN/>
        <w:ind w:left="567"/>
        <w:jc w:val="both"/>
        <w:rPr>
          <w:bCs/>
          <w:color w:val="000000"/>
          <w:sz w:val="24"/>
          <w:szCs w:val="24"/>
          <w:lang w:val="ru-RU" w:eastAsia="ru-RU" w:bidi="ar-SA"/>
        </w:rPr>
      </w:pPr>
      <w:r w:rsidRPr="007A1B98">
        <w:rPr>
          <w:b/>
          <w:bCs/>
          <w:color w:val="000000"/>
          <w:sz w:val="24"/>
          <w:szCs w:val="24"/>
          <w:lang w:val="ru-RU" w:eastAsia="ru-RU" w:bidi="ar-SA"/>
        </w:rPr>
        <w:t>Се</w:t>
      </w:r>
      <w:r w:rsidR="007A1B98" w:rsidRPr="007A1B98">
        <w:rPr>
          <w:b/>
          <w:bCs/>
          <w:color w:val="000000"/>
          <w:sz w:val="24"/>
          <w:szCs w:val="24"/>
          <w:lang w:val="ru-RU" w:eastAsia="ru-RU" w:bidi="ar-SA"/>
        </w:rPr>
        <w:t>т</w:t>
      </w:r>
      <w:r w:rsidRPr="007A1B98">
        <w:rPr>
          <w:b/>
          <w:bCs/>
          <w:color w:val="000000"/>
          <w:sz w:val="24"/>
          <w:szCs w:val="24"/>
          <w:lang w:val="ru-RU" w:eastAsia="ru-RU" w:bidi="ar-SA"/>
        </w:rPr>
        <w:t>евые вирусы</w:t>
      </w:r>
      <w:r w:rsidRPr="00FE6F85">
        <w:rPr>
          <w:bCs/>
          <w:color w:val="000000"/>
          <w:sz w:val="24"/>
          <w:szCs w:val="24"/>
          <w:lang w:val="ru-RU" w:eastAsia="ru-RU" w:bidi="ar-SA"/>
        </w:rPr>
        <w:t xml:space="preserve"> обитают в оперативной памяти компьютеров и не копируют себя на носители данных. </w:t>
      </w:r>
    </w:p>
    <w:p w:rsidR="007A1B98" w:rsidRDefault="00FE6F85" w:rsidP="00FE6F85">
      <w:pPr>
        <w:widowControl/>
        <w:autoSpaceDE/>
        <w:autoSpaceDN/>
        <w:ind w:left="567"/>
        <w:jc w:val="both"/>
        <w:rPr>
          <w:bCs/>
          <w:color w:val="000000"/>
          <w:sz w:val="24"/>
          <w:szCs w:val="24"/>
          <w:lang w:val="ru-RU" w:eastAsia="ru-RU" w:bidi="ar-SA"/>
        </w:rPr>
      </w:pPr>
      <w:r w:rsidRPr="007A1B98">
        <w:rPr>
          <w:b/>
          <w:bCs/>
          <w:color w:val="000000"/>
          <w:sz w:val="24"/>
          <w:szCs w:val="24"/>
          <w:lang w:val="ru-RU" w:eastAsia="ru-RU" w:bidi="ar-SA"/>
        </w:rPr>
        <w:t>Троянский конь</w:t>
      </w:r>
      <w:r w:rsidRPr="00FE6F85">
        <w:rPr>
          <w:bCs/>
          <w:color w:val="000000"/>
          <w:sz w:val="24"/>
          <w:szCs w:val="24"/>
          <w:lang w:val="ru-RU" w:eastAsia="ru-RU" w:bidi="ar-SA"/>
        </w:rPr>
        <w:t xml:space="preserve"> представляет собой компьютерную программу, которая маскируется или скрывается в части программы. Некоторые формы троянских коней могут быть запрограммированы на саморазрушение и не оставляют никаких следов, кроме причиненных ими разрушений. </w:t>
      </w:r>
    </w:p>
    <w:p w:rsidR="0048196F" w:rsidRPr="00FE6F85" w:rsidRDefault="00FE6F85" w:rsidP="007A1B98">
      <w:pPr>
        <w:widowControl/>
        <w:autoSpaceDE/>
        <w:autoSpaceDN/>
        <w:ind w:left="567"/>
        <w:jc w:val="both"/>
        <w:rPr>
          <w:bCs/>
          <w:color w:val="000000"/>
          <w:sz w:val="24"/>
          <w:szCs w:val="24"/>
          <w:lang w:val="ru-RU" w:eastAsia="ru-RU" w:bidi="ar-SA"/>
        </w:rPr>
      </w:pPr>
      <w:r w:rsidRPr="007A1B98">
        <w:rPr>
          <w:b/>
          <w:bCs/>
          <w:color w:val="000000"/>
          <w:sz w:val="24"/>
          <w:szCs w:val="24"/>
          <w:lang w:val="ru-RU" w:eastAsia="ru-RU" w:bidi="ar-SA"/>
        </w:rPr>
        <w:t>Черви</w:t>
      </w:r>
      <w:r w:rsidRPr="00FE6F85">
        <w:rPr>
          <w:bCs/>
          <w:color w:val="000000"/>
          <w:sz w:val="24"/>
          <w:szCs w:val="24"/>
          <w:lang w:val="ru-RU" w:eastAsia="ru-RU" w:bidi="ar-SA"/>
        </w:rPr>
        <w:t xml:space="preserve"> представляют собой программы, которые разрушают компьютерную систему. Они могут проникать в программы обработки данных и подменять или разрушать данные. Как вирусы, они могут причинять большие разрушения, если их не обнаружить вовремя. </w:t>
      </w:r>
      <w:r w:rsidRPr="007A1B98">
        <w:rPr>
          <w:b/>
          <w:bCs/>
          <w:color w:val="000000"/>
          <w:sz w:val="24"/>
          <w:szCs w:val="24"/>
          <w:lang w:val="ru-RU" w:eastAsia="ru-RU" w:bidi="ar-SA"/>
        </w:rPr>
        <w:t>Логические бомбы</w:t>
      </w:r>
      <w:r w:rsidRPr="00FE6F85">
        <w:rPr>
          <w:bCs/>
          <w:color w:val="000000"/>
          <w:sz w:val="24"/>
          <w:szCs w:val="24"/>
          <w:lang w:val="ru-RU" w:eastAsia="ru-RU" w:bidi="ar-SA"/>
        </w:rPr>
        <w:t xml:space="preserve"> подобны программам, используемым для троянских коней. Однако логические бомбы имеют таймер, который взрывает их в заданную дату и время. </w:t>
      </w:r>
    </w:p>
    <w:p w:rsidR="0048196F" w:rsidRPr="002B6453" w:rsidRDefault="0048196F" w:rsidP="0049208C">
      <w:pPr>
        <w:widowControl/>
        <w:autoSpaceDE/>
        <w:autoSpaceDN/>
        <w:jc w:val="both"/>
        <w:rPr>
          <w:rFonts w:ascii="Open Sans" w:hAnsi="Open Sans" w:cs="Open Sans"/>
          <w:color w:val="000000"/>
          <w:sz w:val="24"/>
          <w:szCs w:val="24"/>
          <w:lang w:val="ru-RU" w:eastAsia="ru-RU" w:bidi="ar-SA"/>
        </w:rPr>
      </w:pPr>
    </w:p>
    <w:p w:rsidR="0048196F" w:rsidRDefault="0048196F" w:rsidP="0048196F">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Инструкция по выполнению практической работы:</w:t>
      </w:r>
    </w:p>
    <w:p w:rsidR="0049208C" w:rsidRDefault="0049208C" w:rsidP="00FE6F85">
      <w:pPr>
        <w:widowControl/>
        <w:autoSpaceDE/>
        <w:autoSpaceDN/>
        <w:ind w:left="567"/>
        <w:rPr>
          <w:bCs/>
          <w:color w:val="000000"/>
          <w:sz w:val="24"/>
          <w:szCs w:val="24"/>
          <w:lang w:val="ru-RU" w:eastAsia="ru-RU" w:bidi="ar-SA"/>
        </w:rPr>
      </w:pPr>
      <w:r>
        <w:rPr>
          <w:bCs/>
          <w:color w:val="000000"/>
          <w:sz w:val="24"/>
          <w:szCs w:val="24"/>
          <w:lang w:val="ru-RU" w:eastAsia="ru-RU" w:bidi="ar-SA"/>
        </w:rPr>
        <w:t xml:space="preserve">1.Включить ПК. </w:t>
      </w:r>
    </w:p>
    <w:p w:rsidR="0048196F" w:rsidRDefault="0049208C" w:rsidP="00FE6F85">
      <w:pPr>
        <w:widowControl/>
        <w:autoSpaceDE/>
        <w:autoSpaceDN/>
        <w:ind w:left="567"/>
        <w:rPr>
          <w:bCs/>
          <w:color w:val="000000"/>
          <w:sz w:val="24"/>
          <w:szCs w:val="24"/>
          <w:lang w:val="ru-RU" w:eastAsia="ru-RU" w:bidi="ar-SA"/>
        </w:rPr>
      </w:pPr>
      <w:r>
        <w:rPr>
          <w:bCs/>
          <w:color w:val="000000"/>
          <w:sz w:val="24"/>
          <w:szCs w:val="24"/>
          <w:lang w:val="ru-RU" w:eastAsia="ru-RU" w:bidi="ar-SA"/>
        </w:rPr>
        <w:t>2.Посмотреть, какие антивирусные программы установлены на ПК.</w:t>
      </w:r>
    </w:p>
    <w:p w:rsidR="0049208C" w:rsidRDefault="0049208C" w:rsidP="00FE6F85">
      <w:pPr>
        <w:widowControl/>
        <w:autoSpaceDE/>
        <w:autoSpaceDN/>
        <w:ind w:left="567"/>
        <w:rPr>
          <w:bCs/>
          <w:color w:val="000000"/>
          <w:sz w:val="24"/>
          <w:szCs w:val="24"/>
          <w:lang w:val="ru-RU" w:eastAsia="ru-RU" w:bidi="ar-SA"/>
        </w:rPr>
      </w:pPr>
      <w:r>
        <w:rPr>
          <w:bCs/>
          <w:color w:val="000000"/>
          <w:sz w:val="24"/>
          <w:szCs w:val="24"/>
          <w:lang w:val="ru-RU" w:eastAsia="ru-RU" w:bidi="ar-SA"/>
        </w:rPr>
        <w:t xml:space="preserve">3.Открыть программу </w:t>
      </w:r>
      <w:r>
        <w:rPr>
          <w:bCs/>
          <w:color w:val="000000"/>
          <w:sz w:val="24"/>
          <w:szCs w:val="24"/>
          <w:lang w:val="en-US" w:eastAsia="ru-RU" w:bidi="ar-SA"/>
        </w:rPr>
        <w:t>Kaspersky</w:t>
      </w:r>
      <w:r w:rsidRPr="0049208C">
        <w:rPr>
          <w:bCs/>
          <w:color w:val="000000"/>
          <w:sz w:val="24"/>
          <w:szCs w:val="24"/>
          <w:lang w:val="ru-RU" w:eastAsia="ru-RU" w:bidi="ar-SA"/>
        </w:rPr>
        <w:t xml:space="preserve"> </w:t>
      </w:r>
      <w:r>
        <w:rPr>
          <w:bCs/>
          <w:color w:val="000000"/>
          <w:sz w:val="24"/>
          <w:szCs w:val="24"/>
          <w:lang w:val="ru-RU" w:eastAsia="ru-RU" w:bidi="ar-SA"/>
        </w:rPr>
        <w:t xml:space="preserve">для </w:t>
      </w:r>
      <w:r>
        <w:rPr>
          <w:bCs/>
          <w:color w:val="000000"/>
          <w:sz w:val="24"/>
          <w:szCs w:val="24"/>
          <w:lang w:val="en-US" w:eastAsia="ru-RU" w:bidi="ar-SA"/>
        </w:rPr>
        <w:t>Windows</w:t>
      </w:r>
      <w:r>
        <w:rPr>
          <w:bCs/>
          <w:color w:val="000000"/>
          <w:sz w:val="24"/>
          <w:szCs w:val="24"/>
          <w:lang w:val="ru-RU" w:eastAsia="ru-RU" w:bidi="ar-SA"/>
        </w:rPr>
        <w:t xml:space="preserve"> или другое антивирусное ПО, и изучить окно программы. </w:t>
      </w:r>
    </w:p>
    <w:p w:rsidR="0049208C" w:rsidRDefault="0049208C" w:rsidP="00FE6F85">
      <w:pPr>
        <w:widowControl/>
        <w:autoSpaceDE/>
        <w:autoSpaceDN/>
        <w:ind w:left="567"/>
        <w:rPr>
          <w:bCs/>
          <w:color w:val="000000"/>
          <w:sz w:val="24"/>
          <w:szCs w:val="24"/>
          <w:lang w:val="ru-RU" w:eastAsia="ru-RU"/>
        </w:rPr>
      </w:pPr>
      <w:r>
        <w:rPr>
          <w:bCs/>
          <w:color w:val="000000"/>
          <w:sz w:val="24"/>
          <w:szCs w:val="24"/>
          <w:lang w:val="ru-RU" w:eastAsia="ru-RU" w:bidi="ar-SA"/>
        </w:rPr>
        <w:t>4.</w:t>
      </w:r>
      <w:r w:rsidRPr="0049208C">
        <w:rPr>
          <w:rFonts w:ascii="Open Sans" w:hAnsi="Open Sans"/>
          <w:color w:val="000000"/>
          <w:sz w:val="20"/>
          <w:szCs w:val="20"/>
          <w:shd w:val="clear" w:color="auto" w:fill="FFFFFF"/>
          <w:lang w:val="ru-RU"/>
        </w:rPr>
        <w:t xml:space="preserve"> </w:t>
      </w:r>
      <w:r w:rsidRPr="0049208C">
        <w:rPr>
          <w:bCs/>
          <w:color w:val="000000"/>
          <w:sz w:val="24"/>
          <w:szCs w:val="24"/>
          <w:lang w:val="ru-RU" w:eastAsia="ru-RU"/>
        </w:rPr>
        <w:t>Почита</w:t>
      </w:r>
      <w:r>
        <w:rPr>
          <w:bCs/>
          <w:color w:val="000000"/>
          <w:sz w:val="24"/>
          <w:szCs w:val="24"/>
          <w:lang w:val="ru-RU" w:eastAsia="ru-RU"/>
        </w:rPr>
        <w:t>ть</w:t>
      </w:r>
      <w:r w:rsidRPr="0049208C">
        <w:rPr>
          <w:bCs/>
          <w:color w:val="000000"/>
          <w:sz w:val="24"/>
          <w:szCs w:val="24"/>
          <w:lang w:val="ru-RU" w:eastAsia="ru-RU"/>
        </w:rPr>
        <w:t xml:space="preserve"> информацию: Состояние защиты, Обновление, Настройка, Справка и поддержка.</w:t>
      </w:r>
    </w:p>
    <w:p w:rsidR="0049208C" w:rsidRDefault="0049208C" w:rsidP="00FE6F85">
      <w:pPr>
        <w:widowControl/>
        <w:autoSpaceDE/>
        <w:autoSpaceDN/>
        <w:ind w:left="567"/>
        <w:rPr>
          <w:bCs/>
          <w:color w:val="000000"/>
          <w:sz w:val="24"/>
          <w:szCs w:val="24"/>
          <w:lang w:val="ru-RU" w:eastAsia="ru-RU"/>
        </w:rPr>
      </w:pPr>
      <w:r>
        <w:rPr>
          <w:bCs/>
          <w:color w:val="000000"/>
          <w:sz w:val="24"/>
          <w:szCs w:val="24"/>
          <w:lang w:val="ru-RU" w:eastAsia="ru-RU"/>
        </w:rPr>
        <w:t xml:space="preserve">5. </w:t>
      </w:r>
      <w:r w:rsidRPr="0049208C">
        <w:rPr>
          <w:bCs/>
          <w:color w:val="000000"/>
          <w:sz w:val="24"/>
          <w:szCs w:val="24"/>
          <w:lang w:val="ru-RU" w:eastAsia="ru-RU"/>
        </w:rPr>
        <w:t>Посмотр</w:t>
      </w:r>
      <w:r>
        <w:rPr>
          <w:bCs/>
          <w:color w:val="000000"/>
          <w:sz w:val="24"/>
          <w:szCs w:val="24"/>
          <w:lang w:val="ru-RU" w:eastAsia="ru-RU"/>
        </w:rPr>
        <w:t xml:space="preserve">еть </w:t>
      </w:r>
      <w:r w:rsidRPr="0049208C">
        <w:rPr>
          <w:bCs/>
          <w:color w:val="000000"/>
          <w:sz w:val="24"/>
          <w:szCs w:val="24"/>
          <w:lang w:val="ru-RU" w:eastAsia="ru-RU"/>
        </w:rPr>
        <w:t>на вкладке "Компоненты защиты", все ли опции включены: Защита от файловых угроз, защита от веб-угроз, защита от почтовых угроз, контроль программ, веб-контроль (вкладки могут отличаться в зависимости от ПО).</w:t>
      </w:r>
    </w:p>
    <w:p w:rsidR="0049208C" w:rsidRDefault="0049208C" w:rsidP="00FE6F85">
      <w:pPr>
        <w:widowControl/>
        <w:autoSpaceDE/>
        <w:autoSpaceDN/>
        <w:ind w:left="567"/>
        <w:rPr>
          <w:bCs/>
          <w:color w:val="000000"/>
          <w:sz w:val="24"/>
          <w:szCs w:val="24"/>
          <w:lang w:val="ru-RU" w:eastAsia="ru-RU"/>
        </w:rPr>
      </w:pPr>
      <w:r>
        <w:rPr>
          <w:bCs/>
          <w:color w:val="000000"/>
          <w:sz w:val="24"/>
          <w:szCs w:val="24"/>
          <w:lang w:val="ru-RU" w:eastAsia="ru-RU"/>
        </w:rPr>
        <w:t>6.</w:t>
      </w:r>
      <w:r w:rsidRPr="0049208C">
        <w:rPr>
          <w:bCs/>
          <w:color w:val="000000"/>
          <w:sz w:val="24"/>
          <w:szCs w:val="24"/>
          <w:lang w:val="ru-RU" w:eastAsia="ru-RU"/>
        </w:rPr>
        <w:t>Откр</w:t>
      </w:r>
      <w:r>
        <w:rPr>
          <w:bCs/>
          <w:color w:val="000000"/>
          <w:sz w:val="24"/>
          <w:szCs w:val="24"/>
          <w:lang w:val="ru-RU" w:eastAsia="ru-RU"/>
        </w:rPr>
        <w:t>ыть</w:t>
      </w:r>
      <w:r w:rsidRPr="0049208C">
        <w:rPr>
          <w:bCs/>
          <w:color w:val="000000"/>
          <w:sz w:val="24"/>
          <w:szCs w:val="24"/>
          <w:lang w:val="ru-RU" w:eastAsia="ru-RU"/>
        </w:rPr>
        <w:t xml:space="preserve"> проводник и просканир</w:t>
      </w:r>
      <w:r>
        <w:rPr>
          <w:bCs/>
          <w:color w:val="000000"/>
          <w:sz w:val="24"/>
          <w:szCs w:val="24"/>
          <w:lang w:val="ru-RU" w:eastAsia="ru-RU"/>
        </w:rPr>
        <w:t>овать</w:t>
      </w:r>
      <w:r w:rsidRPr="0049208C">
        <w:rPr>
          <w:bCs/>
          <w:color w:val="000000"/>
          <w:sz w:val="24"/>
          <w:szCs w:val="24"/>
          <w:lang w:val="ru-RU" w:eastAsia="ru-RU"/>
        </w:rPr>
        <w:t xml:space="preserve"> любой локальный диск (например, пока идёт сканирование, изучите файлы, которые были помещены на карантин</w:t>
      </w:r>
      <w:r w:rsidR="00FE6F85">
        <w:rPr>
          <w:bCs/>
          <w:color w:val="000000"/>
          <w:sz w:val="24"/>
          <w:szCs w:val="24"/>
          <w:lang w:val="ru-RU" w:eastAsia="ru-RU"/>
        </w:rPr>
        <w:t>)</w:t>
      </w:r>
      <w:r w:rsidRPr="0049208C">
        <w:rPr>
          <w:bCs/>
          <w:color w:val="000000"/>
          <w:sz w:val="24"/>
          <w:szCs w:val="24"/>
          <w:lang w:val="ru-RU" w:eastAsia="ru-RU"/>
        </w:rPr>
        <w:t>. При отсутствии файлов, помещенных на карантин - в отчет записать результат об отсутствии файлов на карантине</w:t>
      </w:r>
      <w:r w:rsidR="00FE6F85">
        <w:rPr>
          <w:bCs/>
          <w:color w:val="000000"/>
          <w:sz w:val="24"/>
          <w:szCs w:val="24"/>
          <w:lang w:val="ru-RU" w:eastAsia="ru-RU"/>
        </w:rPr>
        <w:t>.</w:t>
      </w:r>
    </w:p>
    <w:p w:rsidR="00FE6F85" w:rsidRDefault="00FE6F85" w:rsidP="00FE6F85">
      <w:pPr>
        <w:widowControl/>
        <w:autoSpaceDE/>
        <w:autoSpaceDN/>
        <w:ind w:left="567"/>
        <w:rPr>
          <w:bCs/>
          <w:color w:val="000000"/>
          <w:sz w:val="24"/>
          <w:szCs w:val="24"/>
          <w:lang w:val="ru-RU" w:eastAsia="ru-RU"/>
        </w:rPr>
      </w:pPr>
      <w:r>
        <w:rPr>
          <w:bCs/>
          <w:color w:val="000000"/>
          <w:sz w:val="24"/>
          <w:szCs w:val="24"/>
          <w:lang w:val="ru-RU" w:eastAsia="ru-RU" w:bidi="ar-SA"/>
        </w:rPr>
        <w:t>7.</w:t>
      </w:r>
      <w:r w:rsidRPr="00FE6F85">
        <w:rPr>
          <w:bCs/>
          <w:color w:val="000000"/>
          <w:sz w:val="24"/>
          <w:szCs w:val="24"/>
          <w:lang w:val="ru-RU" w:eastAsia="ru-RU"/>
        </w:rPr>
        <w:t>После окончания сканирования локального диска просканир</w:t>
      </w:r>
      <w:r>
        <w:rPr>
          <w:bCs/>
          <w:color w:val="000000"/>
          <w:sz w:val="24"/>
          <w:szCs w:val="24"/>
          <w:lang w:val="ru-RU" w:eastAsia="ru-RU"/>
        </w:rPr>
        <w:t>овать</w:t>
      </w:r>
      <w:r w:rsidRPr="00FE6F85">
        <w:rPr>
          <w:bCs/>
          <w:color w:val="000000"/>
          <w:sz w:val="24"/>
          <w:szCs w:val="24"/>
          <w:lang w:val="ru-RU" w:eastAsia="ru-RU"/>
        </w:rPr>
        <w:t xml:space="preserve"> свой носитель информации. Результаты сканирования запи</w:t>
      </w:r>
      <w:r>
        <w:rPr>
          <w:bCs/>
          <w:color w:val="000000"/>
          <w:sz w:val="24"/>
          <w:szCs w:val="24"/>
          <w:lang w:val="ru-RU" w:eastAsia="ru-RU"/>
        </w:rPr>
        <w:t>сать</w:t>
      </w:r>
      <w:r w:rsidRPr="00FE6F85">
        <w:rPr>
          <w:bCs/>
          <w:color w:val="000000"/>
          <w:sz w:val="24"/>
          <w:szCs w:val="24"/>
          <w:lang w:val="ru-RU" w:eastAsia="ru-RU"/>
        </w:rPr>
        <w:t xml:space="preserve"> в отчёт</w:t>
      </w:r>
      <w:r>
        <w:rPr>
          <w:bCs/>
          <w:color w:val="000000"/>
          <w:sz w:val="24"/>
          <w:szCs w:val="24"/>
          <w:lang w:val="ru-RU" w:eastAsia="ru-RU"/>
        </w:rPr>
        <w:t xml:space="preserve">. </w:t>
      </w:r>
    </w:p>
    <w:p w:rsidR="00FE6F85" w:rsidRDefault="00FE6F85" w:rsidP="00FE6F85">
      <w:pPr>
        <w:widowControl/>
        <w:autoSpaceDE/>
        <w:autoSpaceDN/>
        <w:ind w:left="567"/>
        <w:rPr>
          <w:bCs/>
          <w:color w:val="000000"/>
          <w:sz w:val="24"/>
          <w:szCs w:val="24"/>
          <w:lang w:val="ru-RU" w:eastAsia="ru-RU"/>
        </w:rPr>
      </w:pPr>
      <w:r>
        <w:rPr>
          <w:bCs/>
          <w:color w:val="000000"/>
          <w:sz w:val="24"/>
          <w:szCs w:val="24"/>
          <w:lang w:val="ru-RU" w:eastAsia="ru-RU"/>
        </w:rPr>
        <w:t>8.</w:t>
      </w:r>
      <w:r w:rsidRPr="00FE6F85">
        <w:rPr>
          <w:bCs/>
          <w:color w:val="000000"/>
          <w:sz w:val="24"/>
          <w:szCs w:val="24"/>
          <w:lang w:val="ru-RU" w:eastAsia="ru-RU"/>
        </w:rPr>
        <w:t xml:space="preserve">В разделе </w:t>
      </w:r>
      <w:r>
        <w:rPr>
          <w:bCs/>
          <w:color w:val="000000"/>
          <w:sz w:val="24"/>
          <w:szCs w:val="24"/>
          <w:lang w:val="ru-RU" w:eastAsia="ru-RU"/>
        </w:rPr>
        <w:t>с</w:t>
      </w:r>
      <w:r w:rsidRPr="00FE6F85">
        <w:rPr>
          <w:bCs/>
          <w:color w:val="000000"/>
          <w:sz w:val="24"/>
          <w:szCs w:val="24"/>
          <w:lang w:val="ru-RU" w:eastAsia="ru-RU"/>
        </w:rPr>
        <w:t>правочной системы программы най</w:t>
      </w:r>
      <w:r>
        <w:rPr>
          <w:bCs/>
          <w:color w:val="000000"/>
          <w:sz w:val="24"/>
          <w:szCs w:val="24"/>
          <w:lang w:val="ru-RU" w:eastAsia="ru-RU"/>
        </w:rPr>
        <w:t>ти</w:t>
      </w:r>
      <w:r w:rsidRPr="00FE6F85">
        <w:rPr>
          <w:bCs/>
          <w:color w:val="000000"/>
          <w:sz w:val="24"/>
          <w:szCs w:val="24"/>
          <w:lang w:val="ru-RU" w:eastAsia="ru-RU"/>
        </w:rPr>
        <w:t xml:space="preserve"> информацию о том, какие уровн</w:t>
      </w:r>
      <w:r>
        <w:rPr>
          <w:bCs/>
          <w:color w:val="000000"/>
          <w:sz w:val="24"/>
          <w:szCs w:val="24"/>
          <w:lang w:val="ru-RU" w:eastAsia="ru-RU"/>
        </w:rPr>
        <w:t>и</w:t>
      </w:r>
      <w:r w:rsidRPr="00FE6F85">
        <w:rPr>
          <w:bCs/>
          <w:color w:val="000000"/>
          <w:sz w:val="24"/>
          <w:szCs w:val="24"/>
          <w:lang w:val="ru-RU" w:eastAsia="ru-RU"/>
        </w:rPr>
        <w:t xml:space="preserve"> очистки поддерживает программа и запи</w:t>
      </w:r>
      <w:r>
        <w:rPr>
          <w:bCs/>
          <w:color w:val="000000"/>
          <w:sz w:val="24"/>
          <w:szCs w:val="24"/>
          <w:lang w:val="ru-RU" w:eastAsia="ru-RU"/>
        </w:rPr>
        <w:t>сать</w:t>
      </w:r>
      <w:r w:rsidRPr="00FE6F85">
        <w:rPr>
          <w:bCs/>
          <w:color w:val="000000"/>
          <w:sz w:val="24"/>
          <w:szCs w:val="24"/>
          <w:lang w:val="ru-RU" w:eastAsia="ru-RU"/>
        </w:rPr>
        <w:t xml:space="preserve"> эту информацию в отчет.</w:t>
      </w:r>
    </w:p>
    <w:p w:rsidR="00FE6F85" w:rsidRDefault="00FE6F85" w:rsidP="00FE6F85">
      <w:pPr>
        <w:widowControl/>
        <w:autoSpaceDE/>
        <w:autoSpaceDN/>
        <w:ind w:left="567"/>
        <w:rPr>
          <w:bCs/>
          <w:color w:val="000000"/>
          <w:sz w:val="24"/>
          <w:szCs w:val="24"/>
          <w:lang w:val="ru-RU" w:eastAsia="ru-RU"/>
        </w:rPr>
      </w:pPr>
      <w:r>
        <w:rPr>
          <w:bCs/>
          <w:color w:val="000000"/>
          <w:sz w:val="24"/>
          <w:szCs w:val="24"/>
          <w:lang w:val="ru-RU" w:eastAsia="ru-RU"/>
        </w:rPr>
        <w:t>9.</w:t>
      </w:r>
      <w:r w:rsidRPr="00FE6F85">
        <w:rPr>
          <w:bCs/>
          <w:color w:val="000000"/>
          <w:sz w:val="24"/>
          <w:szCs w:val="24"/>
          <w:lang w:val="ru-RU" w:eastAsia="ru-RU"/>
        </w:rPr>
        <w:t>Изучи</w:t>
      </w:r>
      <w:r>
        <w:rPr>
          <w:bCs/>
          <w:color w:val="000000"/>
          <w:sz w:val="24"/>
          <w:szCs w:val="24"/>
          <w:lang w:val="ru-RU" w:eastAsia="ru-RU"/>
        </w:rPr>
        <w:t>ть</w:t>
      </w:r>
      <w:r w:rsidRPr="00FE6F85">
        <w:rPr>
          <w:bCs/>
          <w:color w:val="000000"/>
          <w:sz w:val="24"/>
          <w:szCs w:val="24"/>
          <w:lang w:val="ru-RU" w:eastAsia="ru-RU"/>
        </w:rPr>
        <w:t xml:space="preserve"> раздел справки Введение в интерфейс</w:t>
      </w:r>
      <w:r>
        <w:rPr>
          <w:bCs/>
          <w:color w:val="000000"/>
          <w:sz w:val="24"/>
          <w:szCs w:val="24"/>
          <w:lang w:val="ru-RU" w:eastAsia="ru-RU"/>
        </w:rPr>
        <w:t>е</w:t>
      </w:r>
      <w:r w:rsidRPr="00FE6F85">
        <w:rPr>
          <w:bCs/>
          <w:color w:val="000000"/>
          <w:sz w:val="24"/>
          <w:szCs w:val="24"/>
          <w:lang w:val="ru-RU" w:eastAsia="ru-RU"/>
        </w:rPr>
        <w:t xml:space="preserve"> пользователя.</w:t>
      </w:r>
      <w:r w:rsidRPr="00FE6F85">
        <w:rPr>
          <w:bCs/>
          <w:color w:val="000000"/>
          <w:sz w:val="24"/>
          <w:szCs w:val="24"/>
          <w:lang w:val="ru-RU" w:eastAsia="ru-RU"/>
        </w:rPr>
        <w:br/>
      </w:r>
      <w:r>
        <w:rPr>
          <w:bCs/>
          <w:color w:val="000000"/>
          <w:sz w:val="24"/>
          <w:szCs w:val="24"/>
          <w:lang w:val="ru-RU" w:eastAsia="ru-RU"/>
        </w:rPr>
        <w:t>10.</w:t>
      </w:r>
      <w:r w:rsidRPr="00FE6F85">
        <w:rPr>
          <w:bCs/>
          <w:color w:val="000000"/>
          <w:sz w:val="24"/>
          <w:szCs w:val="24"/>
          <w:lang w:val="ru-RU" w:eastAsia="ru-RU"/>
        </w:rPr>
        <w:t>Изучи</w:t>
      </w:r>
      <w:r>
        <w:rPr>
          <w:bCs/>
          <w:color w:val="000000"/>
          <w:sz w:val="24"/>
          <w:szCs w:val="24"/>
          <w:lang w:val="ru-RU" w:eastAsia="ru-RU"/>
        </w:rPr>
        <w:t>ть</w:t>
      </w:r>
      <w:r w:rsidRPr="00FE6F85">
        <w:rPr>
          <w:bCs/>
          <w:color w:val="000000"/>
          <w:sz w:val="24"/>
          <w:szCs w:val="24"/>
          <w:lang w:val="ru-RU" w:eastAsia="ru-RU"/>
        </w:rPr>
        <w:t xml:space="preserve"> раздел справки Предупреждения и уведомления.</w:t>
      </w:r>
      <w:r w:rsidRPr="00FE6F85">
        <w:rPr>
          <w:bCs/>
          <w:color w:val="000000"/>
          <w:sz w:val="24"/>
          <w:szCs w:val="24"/>
          <w:lang w:val="ru-RU" w:eastAsia="ru-RU"/>
        </w:rPr>
        <w:br/>
        <w:t>11. В служебных пр</w:t>
      </w:r>
      <w:r>
        <w:rPr>
          <w:bCs/>
          <w:color w:val="000000"/>
          <w:sz w:val="24"/>
          <w:szCs w:val="24"/>
          <w:lang w:val="ru-RU" w:eastAsia="ru-RU"/>
        </w:rPr>
        <w:t>ограммах в Планировщике почитать</w:t>
      </w:r>
      <w:r w:rsidRPr="00FE6F85">
        <w:rPr>
          <w:bCs/>
          <w:color w:val="000000"/>
          <w:sz w:val="24"/>
          <w:szCs w:val="24"/>
          <w:lang w:val="ru-RU" w:eastAsia="ru-RU"/>
        </w:rPr>
        <w:t>, какие задачи запланированы на ближайшее время и запишите эту информацию в отчет.</w:t>
      </w:r>
    </w:p>
    <w:p w:rsidR="00FE6F85" w:rsidRPr="00FE6F85" w:rsidRDefault="00FE6F85" w:rsidP="00FE6F85">
      <w:pPr>
        <w:widowControl/>
        <w:autoSpaceDE/>
        <w:autoSpaceDN/>
        <w:ind w:left="567"/>
        <w:rPr>
          <w:bCs/>
          <w:color w:val="000000"/>
          <w:sz w:val="24"/>
          <w:szCs w:val="24"/>
          <w:lang w:val="ru-RU" w:eastAsia="ru-RU" w:bidi="ar-SA"/>
        </w:rPr>
      </w:pPr>
    </w:p>
    <w:p w:rsidR="0048196F" w:rsidRPr="002B6453" w:rsidRDefault="0048196F" w:rsidP="0048196F">
      <w:pPr>
        <w:widowControl/>
        <w:autoSpaceDE/>
        <w:autoSpaceDN/>
        <w:spacing w:line="294" w:lineRule="atLeast"/>
        <w:ind w:firstLine="567"/>
        <w:jc w:val="both"/>
        <w:rPr>
          <w:b/>
          <w:bCs/>
          <w:color w:val="000000"/>
          <w:sz w:val="24"/>
          <w:szCs w:val="24"/>
          <w:lang w:val="ru-RU" w:eastAsia="ru-RU" w:bidi="ar-SA"/>
        </w:rPr>
      </w:pPr>
      <w:r w:rsidRPr="005C659A">
        <w:rPr>
          <w:b/>
          <w:bCs/>
          <w:color w:val="000000"/>
          <w:sz w:val="24"/>
          <w:szCs w:val="24"/>
          <w:lang w:val="ru-RU" w:eastAsia="ru-RU" w:bidi="ar-SA"/>
        </w:rPr>
        <w:lastRenderedPageBreak/>
        <w:t>Форма контроля выполнения</w:t>
      </w:r>
      <w:r>
        <w:rPr>
          <w:b/>
          <w:bCs/>
          <w:color w:val="000000"/>
          <w:sz w:val="24"/>
          <w:szCs w:val="24"/>
          <w:lang w:val="ru-RU" w:eastAsia="ru-RU" w:bidi="ar-SA"/>
        </w:rPr>
        <w:t xml:space="preserve"> </w:t>
      </w:r>
      <w:r w:rsidRPr="005C659A">
        <w:rPr>
          <w:b/>
          <w:bCs/>
          <w:color w:val="000000"/>
          <w:sz w:val="24"/>
          <w:szCs w:val="24"/>
          <w:lang w:val="ru-RU" w:eastAsia="ru-RU" w:bidi="ar-SA"/>
        </w:rPr>
        <w:t>практических работ:</w:t>
      </w:r>
    </w:p>
    <w:p w:rsidR="0048196F" w:rsidRDefault="0048196F" w:rsidP="0048196F">
      <w:pPr>
        <w:widowControl/>
        <w:autoSpaceDE/>
        <w:autoSpaceDN/>
        <w:spacing w:line="294" w:lineRule="atLeast"/>
        <w:ind w:firstLine="567"/>
        <w:jc w:val="both"/>
        <w:rPr>
          <w:color w:val="000000"/>
          <w:sz w:val="24"/>
          <w:szCs w:val="24"/>
          <w:lang w:val="ru-RU" w:eastAsia="ru-RU" w:bidi="ar-SA"/>
        </w:rPr>
      </w:pPr>
      <w:r w:rsidRPr="005C659A">
        <w:rPr>
          <w:color w:val="000000"/>
          <w:sz w:val="24"/>
          <w:szCs w:val="24"/>
          <w:lang w:val="ru-RU" w:eastAsia="ru-RU" w:bidi="ar-SA"/>
        </w:rPr>
        <w:t xml:space="preserve">Выполненную практическую работу </w:t>
      </w:r>
      <w:r>
        <w:rPr>
          <w:color w:val="000000"/>
          <w:sz w:val="24"/>
          <w:szCs w:val="24"/>
          <w:lang w:val="ru-RU" w:eastAsia="ru-RU" w:bidi="ar-SA"/>
        </w:rPr>
        <w:t xml:space="preserve">студент защищает письменном виде. </w:t>
      </w:r>
    </w:p>
    <w:p w:rsidR="0048196F" w:rsidRPr="005C659A" w:rsidRDefault="0048196F" w:rsidP="0048196F">
      <w:pPr>
        <w:widowControl/>
        <w:autoSpaceDE/>
        <w:autoSpaceDN/>
        <w:spacing w:line="294" w:lineRule="atLeast"/>
        <w:ind w:firstLine="567"/>
        <w:jc w:val="both"/>
        <w:rPr>
          <w:rFonts w:ascii="Open Sans" w:hAnsi="Open Sans" w:cs="Open Sans"/>
          <w:color w:val="000000"/>
          <w:sz w:val="24"/>
          <w:szCs w:val="24"/>
          <w:lang w:val="ru-RU" w:eastAsia="ru-RU" w:bidi="ar-SA"/>
        </w:rPr>
      </w:pPr>
    </w:p>
    <w:p w:rsidR="0048196F" w:rsidRPr="005C659A" w:rsidRDefault="0048196F" w:rsidP="0048196F">
      <w:pPr>
        <w:widowControl/>
        <w:autoSpaceDE/>
        <w:autoSpaceDN/>
        <w:spacing w:line="294" w:lineRule="atLeast"/>
        <w:ind w:firstLine="567"/>
        <w:jc w:val="both"/>
        <w:rPr>
          <w:rFonts w:ascii="Open Sans" w:hAnsi="Open Sans" w:cs="Open Sans"/>
          <w:color w:val="000000"/>
          <w:sz w:val="24"/>
          <w:szCs w:val="24"/>
          <w:lang w:val="ru-RU" w:eastAsia="ru-RU" w:bidi="ar-SA"/>
        </w:rPr>
      </w:pPr>
      <w:r w:rsidRPr="005C659A">
        <w:rPr>
          <w:b/>
          <w:bCs/>
          <w:color w:val="000000"/>
          <w:sz w:val="24"/>
          <w:szCs w:val="24"/>
          <w:lang w:val="ru-RU" w:eastAsia="ru-RU" w:bidi="ar-SA"/>
        </w:rPr>
        <w:t>Список рекомендуемой литературы и нормативных актов:</w:t>
      </w:r>
    </w:p>
    <w:p w:rsidR="0048196F" w:rsidRPr="00045713" w:rsidRDefault="0048196F" w:rsidP="0048196F">
      <w:pPr>
        <w:pStyle w:val="a3"/>
        <w:tabs>
          <w:tab w:val="left" w:pos="4395"/>
        </w:tabs>
        <w:ind w:left="567"/>
        <w:rPr>
          <w:bCs/>
          <w:sz w:val="24"/>
          <w:szCs w:val="24"/>
          <w:lang w:val="ru-RU" w:eastAsia="ru-RU" w:bidi="ar-SA"/>
        </w:rPr>
      </w:pPr>
      <w:r w:rsidRPr="00045713">
        <w:rPr>
          <w:bCs/>
          <w:sz w:val="24"/>
          <w:szCs w:val="24"/>
          <w:lang w:val="ru-RU" w:eastAsia="ru-RU" w:bidi="ar-SA"/>
        </w:rPr>
        <w:t xml:space="preserve">1. Поляков К.Ю., Еремин Е.А. </w:t>
      </w:r>
    </w:p>
    <w:p w:rsidR="0048196F" w:rsidRPr="00045713" w:rsidRDefault="00C17FF1" w:rsidP="0048196F">
      <w:pPr>
        <w:pStyle w:val="a3"/>
        <w:tabs>
          <w:tab w:val="left" w:pos="4395"/>
        </w:tabs>
        <w:ind w:left="567"/>
        <w:rPr>
          <w:bCs/>
          <w:sz w:val="24"/>
          <w:szCs w:val="24"/>
          <w:lang w:val="ru-RU" w:eastAsia="ru-RU" w:bidi="ar-SA"/>
        </w:rPr>
      </w:pPr>
      <w:hyperlink r:id="rId26" w:history="1">
        <w:r w:rsidR="0048196F" w:rsidRPr="00045713">
          <w:rPr>
            <w:rStyle w:val="ae"/>
            <w:bCs/>
            <w:color w:val="auto"/>
            <w:sz w:val="24"/>
            <w:szCs w:val="24"/>
            <w:u w:val="none"/>
            <w:lang w:val="ru-RU" w:eastAsia="ru-RU" w:bidi="ar-SA"/>
          </w:rPr>
          <w:t>Информатика: 10-й класс: базовый и углублённый уровни: 2 частях. Ч.1,</w:t>
        </w:r>
      </w:hyperlink>
      <w:r w:rsidR="0048196F" w:rsidRPr="00045713">
        <w:rPr>
          <w:bCs/>
          <w:sz w:val="24"/>
          <w:szCs w:val="24"/>
          <w:lang w:val="ru-RU" w:eastAsia="ru-RU" w:bidi="ar-SA"/>
        </w:rPr>
        <w:t xml:space="preserve"> Ч.2;</w:t>
      </w:r>
    </w:p>
    <w:p w:rsidR="0048196F" w:rsidRPr="00045713" w:rsidRDefault="0048196F" w:rsidP="0048196F">
      <w:pPr>
        <w:pStyle w:val="a3"/>
        <w:tabs>
          <w:tab w:val="left" w:pos="4395"/>
        </w:tabs>
        <w:ind w:left="567"/>
        <w:rPr>
          <w:bCs/>
          <w:sz w:val="24"/>
          <w:szCs w:val="24"/>
          <w:lang w:val="ru-RU" w:eastAsia="ru-RU" w:bidi="ar-SA"/>
        </w:rPr>
      </w:pPr>
      <w:r w:rsidRPr="00045713">
        <w:rPr>
          <w:bCs/>
          <w:sz w:val="24"/>
          <w:szCs w:val="24"/>
          <w:lang w:val="ru-RU" w:eastAsia="ru-RU" w:bidi="ar-SA"/>
        </w:rPr>
        <w:t xml:space="preserve">2. Поляков К.Ю., Еремин Е.А. </w:t>
      </w:r>
    </w:p>
    <w:p w:rsidR="0048196F" w:rsidRDefault="00C17FF1" w:rsidP="0048196F">
      <w:pPr>
        <w:pStyle w:val="a3"/>
        <w:tabs>
          <w:tab w:val="left" w:pos="4395"/>
        </w:tabs>
        <w:ind w:left="567"/>
        <w:rPr>
          <w:bCs/>
          <w:sz w:val="24"/>
          <w:szCs w:val="24"/>
          <w:lang w:val="ru-RU" w:eastAsia="ru-RU" w:bidi="ar-SA"/>
        </w:rPr>
      </w:pPr>
      <w:hyperlink r:id="rId27" w:history="1">
        <w:r w:rsidR="0048196F" w:rsidRPr="00045713">
          <w:rPr>
            <w:rStyle w:val="ae"/>
            <w:bCs/>
            <w:color w:val="auto"/>
            <w:sz w:val="24"/>
            <w:szCs w:val="24"/>
            <w:u w:val="none"/>
            <w:lang w:val="ru-RU" w:eastAsia="ru-RU" w:bidi="ar-SA"/>
          </w:rPr>
          <w:t>Информатика: 11-й класс: базовый и углублённый уровни: 2 частях. Ч.1,</w:t>
        </w:r>
      </w:hyperlink>
      <w:r w:rsidR="0048196F" w:rsidRPr="00045713">
        <w:rPr>
          <w:bCs/>
          <w:sz w:val="24"/>
          <w:szCs w:val="24"/>
          <w:lang w:val="ru-RU" w:eastAsia="ru-RU" w:bidi="ar-SA"/>
        </w:rPr>
        <w:t xml:space="preserve"> Ч.2</w:t>
      </w:r>
      <w:r w:rsidR="0048196F">
        <w:rPr>
          <w:bCs/>
          <w:sz w:val="24"/>
          <w:szCs w:val="24"/>
          <w:lang w:val="ru-RU" w:eastAsia="ru-RU" w:bidi="ar-SA"/>
        </w:rPr>
        <w:t>.</w:t>
      </w: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615148" w:rsidRDefault="00615148"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7A1B98" w:rsidRPr="007A1B98" w:rsidRDefault="007A1B98" w:rsidP="007A1B98">
      <w:pPr>
        <w:pStyle w:val="a3"/>
        <w:tabs>
          <w:tab w:val="left" w:pos="4395"/>
        </w:tabs>
        <w:jc w:val="center"/>
        <w:rPr>
          <w:b/>
          <w:bCs/>
          <w:color w:val="000000"/>
          <w:sz w:val="24"/>
          <w:szCs w:val="24"/>
          <w:lang w:val="ru-RU" w:eastAsia="ru-RU" w:bidi="ar-SA"/>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5</w:t>
      </w:r>
      <w:r w:rsidRPr="007A1B98">
        <w:rPr>
          <w:bCs/>
          <w:color w:val="000000"/>
          <w:sz w:val="24"/>
          <w:szCs w:val="24"/>
          <w:lang w:val="ru-RU" w:eastAsia="ru-RU" w:bidi="ar-SA"/>
        </w:rPr>
        <w:t xml:space="preserve"> </w:t>
      </w:r>
      <w:r w:rsidRPr="007A1B98">
        <w:rPr>
          <w:b/>
          <w:bCs/>
          <w:color w:val="000000"/>
          <w:sz w:val="24"/>
          <w:szCs w:val="24"/>
          <w:lang w:val="ru-RU" w:eastAsia="ru-RU" w:bidi="ar-SA"/>
        </w:rPr>
        <w:t>Сжатие данных с потерями (алгоритмы JPEG, MP3).</w:t>
      </w:r>
    </w:p>
    <w:p w:rsidR="007A1B98" w:rsidRPr="007A1B98" w:rsidRDefault="007A1B98" w:rsidP="007A1B98">
      <w:pPr>
        <w:pStyle w:val="a3"/>
        <w:tabs>
          <w:tab w:val="left" w:pos="4395"/>
        </w:tabs>
        <w:rPr>
          <w:bCs/>
          <w:color w:val="000000"/>
          <w:sz w:val="24"/>
          <w:szCs w:val="24"/>
          <w:u w:val="single"/>
          <w:lang w:val="ru-RU" w:eastAsia="ru-RU" w:bidi="ar-SA"/>
        </w:rPr>
      </w:pPr>
    </w:p>
    <w:p w:rsidR="007A1B98" w:rsidRPr="007A1B98" w:rsidRDefault="007A1B98" w:rsidP="007D0EE9">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 xml:space="preserve">Цель: </w:t>
      </w:r>
    </w:p>
    <w:p w:rsidR="007A1B98" w:rsidRPr="007A1B98" w:rsidRDefault="007A1B98" w:rsidP="007D0EE9">
      <w:pPr>
        <w:pStyle w:val="a3"/>
        <w:tabs>
          <w:tab w:val="left" w:pos="4395"/>
        </w:tabs>
        <w:ind w:left="567"/>
        <w:rPr>
          <w:bCs/>
          <w:color w:val="000000"/>
          <w:sz w:val="24"/>
          <w:szCs w:val="24"/>
          <w:lang w:val="ru-RU" w:eastAsia="ru-RU" w:bidi="ar-SA"/>
        </w:rPr>
      </w:pPr>
      <w:r w:rsidRPr="007A1B98">
        <w:rPr>
          <w:bCs/>
          <w:color w:val="000000"/>
          <w:sz w:val="24"/>
          <w:szCs w:val="24"/>
          <w:lang w:val="ru-RU" w:eastAsia="ru-RU" w:bidi="ar-SA"/>
        </w:rPr>
        <w:t xml:space="preserve">- изучить методы </w:t>
      </w:r>
      <w:r>
        <w:rPr>
          <w:bCs/>
          <w:color w:val="000000"/>
          <w:sz w:val="24"/>
          <w:szCs w:val="24"/>
          <w:lang w:val="ru-RU" w:eastAsia="ru-RU" w:bidi="ar-SA"/>
        </w:rPr>
        <w:t>сжатия данных и закрепить на практике</w:t>
      </w:r>
      <w:r w:rsidRPr="007A1B98">
        <w:rPr>
          <w:bCs/>
          <w:color w:val="000000"/>
          <w:sz w:val="24"/>
          <w:szCs w:val="24"/>
          <w:lang w:val="ru-RU" w:eastAsia="ru-RU" w:bidi="ar-SA"/>
        </w:rPr>
        <w:t>.</w:t>
      </w:r>
    </w:p>
    <w:p w:rsidR="007A1B98" w:rsidRPr="007A1B98" w:rsidRDefault="007A1B98" w:rsidP="007D0EE9">
      <w:pPr>
        <w:pStyle w:val="a3"/>
        <w:tabs>
          <w:tab w:val="left" w:pos="4395"/>
        </w:tabs>
        <w:ind w:left="567"/>
        <w:rPr>
          <w:bCs/>
          <w:color w:val="000000"/>
          <w:sz w:val="24"/>
          <w:szCs w:val="24"/>
          <w:lang w:val="ru-RU" w:eastAsia="ru-RU" w:bidi="ar-SA"/>
        </w:rPr>
      </w:pPr>
    </w:p>
    <w:p w:rsidR="007A1B98" w:rsidRPr="007A1B98" w:rsidRDefault="007A1B98" w:rsidP="007D0EE9">
      <w:pPr>
        <w:pStyle w:val="a3"/>
        <w:tabs>
          <w:tab w:val="left" w:pos="4395"/>
        </w:tabs>
        <w:ind w:left="567"/>
        <w:rPr>
          <w:bCs/>
          <w:color w:val="000000"/>
          <w:sz w:val="24"/>
          <w:szCs w:val="24"/>
          <w:lang w:val="ru-RU" w:eastAsia="ru-RU" w:bidi="ar-SA"/>
        </w:rPr>
      </w:pPr>
      <w:r w:rsidRPr="007A1B98">
        <w:rPr>
          <w:b/>
          <w:bCs/>
          <w:color w:val="000000"/>
          <w:sz w:val="24"/>
          <w:szCs w:val="24"/>
          <w:lang w:val="ru-RU" w:eastAsia="ru-RU" w:bidi="ar-SA"/>
        </w:rPr>
        <w:t xml:space="preserve">Оборудование: </w:t>
      </w:r>
      <w:r w:rsidRPr="007A1B98">
        <w:rPr>
          <w:bCs/>
          <w:color w:val="000000"/>
          <w:sz w:val="24"/>
          <w:szCs w:val="24"/>
          <w:lang w:val="ru-RU" w:eastAsia="ru-RU" w:bidi="ar-SA"/>
        </w:rPr>
        <w:t xml:space="preserve">рабочее место, оборудованное ПК; ручка, тетрадь. </w:t>
      </w:r>
    </w:p>
    <w:p w:rsidR="007A1B98" w:rsidRPr="007A1B98" w:rsidRDefault="007A1B98" w:rsidP="007D0EE9">
      <w:pPr>
        <w:pStyle w:val="a3"/>
        <w:tabs>
          <w:tab w:val="left" w:pos="4395"/>
        </w:tabs>
        <w:ind w:left="567"/>
        <w:rPr>
          <w:bCs/>
          <w:color w:val="000000"/>
          <w:sz w:val="24"/>
          <w:szCs w:val="24"/>
          <w:lang w:val="ru-RU" w:eastAsia="ru-RU" w:bidi="ar-SA"/>
        </w:rPr>
      </w:pPr>
    </w:p>
    <w:p w:rsidR="007A1B98" w:rsidRDefault="007A1B98" w:rsidP="007D0EE9">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Краткие теоретические материалы по теме практической работы:</w:t>
      </w:r>
    </w:p>
    <w:p w:rsidR="007D0EE9" w:rsidRPr="0093007C" w:rsidRDefault="007D0EE9" w:rsidP="007D0EE9">
      <w:pPr>
        <w:pStyle w:val="af"/>
        <w:shd w:val="clear" w:color="auto" w:fill="FFFFFF"/>
        <w:spacing w:before="0" w:beforeAutospacing="0" w:after="150" w:afterAutospacing="0"/>
        <w:ind w:left="567"/>
        <w:rPr>
          <w:color w:val="000000"/>
        </w:rPr>
      </w:pPr>
      <w:r w:rsidRPr="0093007C">
        <w:rPr>
          <w:color w:val="000000"/>
        </w:rPr>
        <w:t>Система двоичного кодирования, которая используется в компьютерах, очень удобна для хранения, передачи и обработки данных с точки зрения надежности этих процессов. Однако двоичное кодирование увеличивает размеры файлов по сравнению с другими системами кодирования. Поэтому возникает необходимость в уменьшении размеров файлов.</w:t>
      </w:r>
    </w:p>
    <w:p w:rsidR="007D0EE9" w:rsidRPr="00385BC7" w:rsidRDefault="007D0EE9" w:rsidP="007D0EE9">
      <w:pPr>
        <w:pStyle w:val="af"/>
        <w:shd w:val="clear" w:color="auto" w:fill="FFFFFF"/>
        <w:spacing w:before="0" w:beforeAutospacing="0" w:after="150" w:afterAutospacing="0"/>
        <w:ind w:left="567"/>
        <w:rPr>
          <w:b/>
          <w:color w:val="000000"/>
        </w:rPr>
      </w:pPr>
      <w:r w:rsidRPr="00385BC7">
        <w:rPr>
          <w:b/>
          <w:color w:val="000000"/>
        </w:rPr>
        <w:t>Цели сжатия:</w:t>
      </w:r>
    </w:p>
    <w:p w:rsidR="007D0EE9" w:rsidRPr="00385BC7" w:rsidRDefault="007D0EE9" w:rsidP="007D0EE9">
      <w:pPr>
        <w:pStyle w:val="af"/>
        <w:shd w:val="clear" w:color="auto" w:fill="FFFFFF"/>
        <w:spacing w:before="0" w:beforeAutospacing="0" w:after="150" w:afterAutospacing="0"/>
        <w:ind w:left="567"/>
        <w:rPr>
          <w:color w:val="000000"/>
        </w:rPr>
      </w:pPr>
      <w:r w:rsidRPr="00385BC7">
        <w:rPr>
          <w:color w:val="000000"/>
        </w:rPr>
        <w:t>• Уменьшить место, которое занимают файлы на диске;</w:t>
      </w:r>
    </w:p>
    <w:p w:rsidR="007D0EE9" w:rsidRPr="00385BC7" w:rsidRDefault="007D0EE9" w:rsidP="007D0EE9">
      <w:pPr>
        <w:pStyle w:val="af"/>
        <w:shd w:val="clear" w:color="auto" w:fill="FFFFFF"/>
        <w:spacing w:before="0" w:beforeAutospacing="0" w:after="150" w:afterAutospacing="0"/>
        <w:ind w:left="567"/>
        <w:rPr>
          <w:color w:val="000000"/>
        </w:rPr>
      </w:pPr>
      <w:r w:rsidRPr="00385BC7">
        <w:rPr>
          <w:color w:val="000000"/>
        </w:rPr>
        <w:t>• Уменьшить объем данных, которые передаются через Интернет.</w:t>
      </w:r>
    </w:p>
    <w:p w:rsidR="007D0EE9" w:rsidRPr="00385BC7" w:rsidRDefault="007D0EE9" w:rsidP="007D0EE9">
      <w:pPr>
        <w:pStyle w:val="af"/>
        <w:shd w:val="clear" w:color="auto" w:fill="FFFFFF"/>
        <w:spacing w:before="0" w:beforeAutospacing="0" w:after="150" w:afterAutospacing="0"/>
        <w:ind w:left="567"/>
        <w:rPr>
          <w:color w:val="000000"/>
        </w:rPr>
      </w:pPr>
      <w:r w:rsidRPr="00385BC7">
        <w:rPr>
          <w:color w:val="000000"/>
        </w:rPr>
        <w:t>Сжатие данных – это процесс перекодирования данных, который осуществляется с целью уменьшения размеров файлов.</w:t>
      </w:r>
    </w:p>
    <w:p w:rsidR="007D0EE9" w:rsidRPr="00385BC7" w:rsidRDefault="007D0EE9" w:rsidP="007D0EE9">
      <w:pPr>
        <w:pStyle w:val="af"/>
        <w:shd w:val="clear" w:color="auto" w:fill="FFFFFF"/>
        <w:spacing w:before="0" w:beforeAutospacing="0" w:after="150" w:afterAutospacing="0"/>
        <w:ind w:left="567"/>
        <w:rPr>
          <w:b/>
          <w:color w:val="000000"/>
        </w:rPr>
      </w:pPr>
      <w:r w:rsidRPr="00385BC7">
        <w:rPr>
          <w:b/>
          <w:color w:val="000000"/>
        </w:rPr>
        <w:t>Типы сжатия:</w:t>
      </w:r>
    </w:p>
    <w:p w:rsidR="007D0EE9" w:rsidRPr="00385BC7" w:rsidRDefault="007D0EE9" w:rsidP="007D0EE9">
      <w:pPr>
        <w:pStyle w:val="af"/>
        <w:shd w:val="clear" w:color="auto" w:fill="FFFFFF"/>
        <w:spacing w:before="0" w:beforeAutospacing="0" w:after="150" w:afterAutospacing="0"/>
        <w:ind w:left="567"/>
        <w:rPr>
          <w:color w:val="000000"/>
        </w:rPr>
      </w:pPr>
      <w:r w:rsidRPr="00385BC7">
        <w:rPr>
          <w:color w:val="000000"/>
        </w:rPr>
        <w:t>1. Без потерь: сжатый файл можно восстановить в исходном виде, если знать алгоритм сжатия:</w:t>
      </w:r>
    </w:p>
    <w:p w:rsidR="007D0EE9" w:rsidRPr="00385BC7" w:rsidRDefault="007D0EE9" w:rsidP="007D0EE9">
      <w:pPr>
        <w:pStyle w:val="af"/>
        <w:shd w:val="clear" w:color="auto" w:fill="FFFFFF"/>
        <w:spacing w:before="0" w:beforeAutospacing="0" w:after="150" w:afterAutospacing="0"/>
        <w:ind w:left="567"/>
        <w:rPr>
          <w:color w:val="000000"/>
        </w:rPr>
      </w:pPr>
      <w:r w:rsidRPr="00385BC7">
        <w:rPr>
          <w:color w:val="000000"/>
        </w:rPr>
        <w:t>Тексты, программы, данные.</w:t>
      </w:r>
    </w:p>
    <w:p w:rsidR="007D0EE9" w:rsidRPr="00385BC7" w:rsidRDefault="007D0EE9" w:rsidP="007D0EE9">
      <w:pPr>
        <w:pStyle w:val="af"/>
        <w:shd w:val="clear" w:color="auto" w:fill="FFFFFF"/>
        <w:spacing w:before="0" w:beforeAutospacing="0" w:after="150" w:afterAutospacing="0"/>
        <w:ind w:left="567"/>
        <w:rPr>
          <w:color w:val="000000"/>
        </w:rPr>
      </w:pPr>
      <w:r w:rsidRPr="00385BC7">
        <w:rPr>
          <w:color w:val="000000"/>
        </w:rPr>
        <w:t>2. С потерями: при сжатии часть информации безвозвратно теряется:</w:t>
      </w:r>
    </w:p>
    <w:p w:rsidR="007D0EE9" w:rsidRPr="00385BC7" w:rsidRDefault="007D0EE9" w:rsidP="007D0EE9">
      <w:pPr>
        <w:pStyle w:val="af"/>
        <w:shd w:val="clear" w:color="auto" w:fill="FFFFFF"/>
        <w:spacing w:before="0" w:beforeAutospacing="0" w:after="150" w:afterAutospacing="0"/>
        <w:ind w:left="567"/>
        <w:rPr>
          <w:color w:val="000000"/>
        </w:rPr>
      </w:pPr>
      <w:r w:rsidRPr="00385BC7">
        <w:rPr>
          <w:color w:val="000000"/>
        </w:rPr>
        <w:t>Графическое изображение, звук, видео.</w:t>
      </w:r>
    </w:p>
    <w:p w:rsidR="007D0EE9" w:rsidRDefault="00984289" w:rsidP="007D0EE9">
      <w:pPr>
        <w:pStyle w:val="a3"/>
        <w:tabs>
          <w:tab w:val="left" w:pos="4395"/>
        </w:tabs>
        <w:ind w:left="567"/>
        <w:rPr>
          <w:bCs/>
          <w:color w:val="000000"/>
          <w:sz w:val="24"/>
          <w:szCs w:val="24"/>
          <w:lang w:val="ru-RU" w:eastAsia="ru-RU"/>
        </w:rPr>
      </w:pPr>
      <w:r w:rsidRPr="00984289">
        <w:rPr>
          <w:bCs/>
          <w:color w:val="000000"/>
          <w:sz w:val="24"/>
          <w:szCs w:val="24"/>
          <w:lang w:val="ru-RU" w:eastAsia="ru-RU"/>
        </w:rPr>
        <w:t xml:space="preserve">Создание копий данных с помощью специальных программ, которые могут сжимать данные, называется </w:t>
      </w:r>
      <w:r w:rsidRPr="00984289">
        <w:rPr>
          <w:b/>
          <w:bCs/>
          <w:color w:val="000000"/>
          <w:sz w:val="24"/>
          <w:szCs w:val="24"/>
          <w:lang w:val="ru-RU" w:eastAsia="ru-RU"/>
        </w:rPr>
        <w:t>архивацией</w:t>
      </w:r>
      <w:r w:rsidRPr="00984289">
        <w:rPr>
          <w:bCs/>
          <w:color w:val="000000"/>
          <w:sz w:val="24"/>
          <w:szCs w:val="24"/>
          <w:lang w:val="ru-RU" w:eastAsia="ru-RU"/>
        </w:rPr>
        <w:t>.</w:t>
      </w:r>
    </w:p>
    <w:p w:rsidR="00984289" w:rsidRPr="00984289" w:rsidRDefault="00984289" w:rsidP="007D0EE9">
      <w:pPr>
        <w:pStyle w:val="a3"/>
        <w:tabs>
          <w:tab w:val="left" w:pos="4395"/>
        </w:tabs>
        <w:ind w:left="567"/>
        <w:rPr>
          <w:bCs/>
          <w:color w:val="000000"/>
          <w:sz w:val="24"/>
          <w:szCs w:val="24"/>
          <w:lang w:val="ru-RU" w:eastAsia="ru-RU" w:bidi="ar-SA"/>
        </w:rPr>
      </w:pPr>
    </w:p>
    <w:p w:rsidR="007A1B98" w:rsidRPr="007A1B98" w:rsidRDefault="007A1B98" w:rsidP="007D0EE9">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Инструкция по выполнению практической работы:</w:t>
      </w:r>
    </w:p>
    <w:p w:rsidR="007A1B98"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1. Включить ПК.</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 xml:space="preserve">2. Запустить программу </w:t>
      </w:r>
      <w:r>
        <w:rPr>
          <w:bCs/>
          <w:color w:val="000000"/>
          <w:sz w:val="24"/>
          <w:szCs w:val="24"/>
          <w:lang w:val="en-US" w:eastAsia="ru-RU" w:bidi="ar-SA"/>
        </w:rPr>
        <w:t>WinRAR</w:t>
      </w:r>
      <w:r>
        <w:rPr>
          <w:bCs/>
          <w:color w:val="000000"/>
          <w:sz w:val="24"/>
          <w:szCs w:val="24"/>
          <w:lang w:val="ru-RU" w:eastAsia="ru-RU" w:bidi="ar-SA"/>
        </w:rPr>
        <w:t xml:space="preserve"> или </w:t>
      </w:r>
      <w:r w:rsidRPr="007D0EE9">
        <w:rPr>
          <w:bCs/>
          <w:color w:val="000000"/>
          <w:sz w:val="24"/>
          <w:szCs w:val="24"/>
          <w:lang w:val="ru-RU" w:eastAsia="ru-RU" w:bidi="ar-SA"/>
        </w:rPr>
        <w:t>7</w:t>
      </w:r>
      <w:r>
        <w:rPr>
          <w:bCs/>
          <w:color w:val="000000"/>
          <w:sz w:val="24"/>
          <w:szCs w:val="24"/>
          <w:lang w:val="en-US" w:eastAsia="ru-RU" w:bidi="ar-SA"/>
        </w:rPr>
        <w:t>ZIP</w:t>
      </w:r>
      <w:r>
        <w:rPr>
          <w:bCs/>
          <w:color w:val="000000"/>
          <w:sz w:val="24"/>
          <w:szCs w:val="24"/>
          <w:lang w:val="ru-RU" w:eastAsia="ru-RU" w:bidi="ar-SA"/>
        </w:rPr>
        <w:t>.</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3. В файлах выбрать нужные объекты для архивации.</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4. Указать папку, в которую будет сохранен файл.</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5. Выбрать метод сжатия файлов.</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6. Указать значение параметров архивации.</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 xml:space="preserve">7. Выбрать формат архивного файла. </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8. Создать многотомный архивный файл (при необходимости).</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9. Описать процесс в тетради.</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10. Запустите архив, объекты которого нужно извлечь.</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11. Выполнить «Команды»-«Извлечь в указанную папку».</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 xml:space="preserve">12. Указать в диалоговом окне путь и параметры извлечения папки. </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13. Установить значения параметров извлечения.</w:t>
      </w:r>
    </w:p>
    <w:p w:rsidR="007D0EE9" w:rsidRDefault="007D0EE9" w:rsidP="007D0EE9">
      <w:pPr>
        <w:pStyle w:val="a3"/>
        <w:tabs>
          <w:tab w:val="left" w:pos="4395"/>
        </w:tabs>
        <w:ind w:left="567"/>
        <w:rPr>
          <w:bCs/>
          <w:color w:val="000000"/>
          <w:sz w:val="24"/>
          <w:szCs w:val="24"/>
          <w:lang w:val="ru-RU" w:eastAsia="ru-RU" w:bidi="ar-SA"/>
        </w:rPr>
      </w:pPr>
      <w:r>
        <w:rPr>
          <w:bCs/>
          <w:color w:val="000000"/>
          <w:sz w:val="24"/>
          <w:szCs w:val="24"/>
          <w:lang w:val="ru-RU" w:eastAsia="ru-RU" w:bidi="ar-SA"/>
        </w:rPr>
        <w:t xml:space="preserve">14. Описать процесс тетради. </w:t>
      </w:r>
    </w:p>
    <w:p w:rsidR="007D0EE9" w:rsidRDefault="007D0EE9" w:rsidP="007D0EE9">
      <w:pPr>
        <w:pStyle w:val="a3"/>
        <w:tabs>
          <w:tab w:val="left" w:pos="4395"/>
        </w:tabs>
        <w:ind w:left="567"/>
        <w:rPr>
          <w:bCs/>
          <w:color w:val="000000"/>
          <w:sz w:val="24"/>
          <w:szCs w:val="24"/>
          <w:lang w:val="ru-RU" w:eastAsia="ru-RU" w:bidi="ar-SA"/>
        </w:rPr>
      </w:pPr>
    </w:p>
    <w:p w:rsidR="007A1B98" w:rsidRPr="007A1B98" w:rsidRDefault="007A1B98" w:rsidP="007D0EE9">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Форма контроля выполнения практических работ:</w:t>
      </w:r>
    </w:p>
    <w:p w:rsidR="007A1B98" w:rsidRPr="007A1B98" w:rsidRDefault="007A1B98" w:rsidP="007D0EE9">
      <w:pPr>
        <w:pStyle w:val="a3"/>
        <w:tabs>
          <w:tab w:val="left" w:pos="4395"/>
        </w:tabs>
        <w:ind w:left="567"/>
        <w:rPr>
          <w:bCs/>
          <w:color w:val="000000"/>
          <w:sz w:val="24"/>
          <w:szCs w:val="24"/>
          <w:lang w:val="ru-RU" w:eastAsia="ru-RU" w:bidi="ar-SA"/>
        </w:rPr>
      </w:pPr>
      <w:r w:rsidRPr="007A1B98">
        <w:rPr>
          <w:bCs/>
          <w:color w:val="000000"/>
          <w:sz w:val="24"/>
          <w:szCs w:val="24"/>
          <w:lang w:val="ru-RU" w:eastAsia="ru-RU" w:bidi="ar-SA"/>
        </w:rPr>
        <w:t xml:space="preserve">Выполненную практическую работу студент защищает письменном виде. </w:t>
      </w:r>
    </w:p>
    <w:p w:rsidR="007A1B98" w:rsidRPr="007A1B98" w:rsidRDefault="007A1B98" w:rsidP="007D0EE9">
      <w:pPr>
        <w:pStyle w:val="a3"/>
        <w:tabs>
          <w:tab w:val="left" w:pos="4395"/>
        </w:tabs>
        <w:ind w:left="567"/>
        <w:rPr>
          <w:bCs/>
          <w:color w:val="000000"/>
          <w:sz w:val="24"/>
          <w:szCs w:val="24"/>
          <w:lang w:val="ru-RU" w:eastAsia="ru-RU" w:bidi="ar-SA"/>
        </w:rPr>
      </w:pPr>
    </w:p>
    <w:p w:rsidR="007A1B98" w:rsidRPr="007A1B98" w:rsidRDefault="007A1B98" w:rsidP="007D0EE9">
      <w:pPr>
        <w:pStyle w:val="a3"/>
        <w:tabs>
          <w:tab w:val="left" w:pos="4395"/>
        </w:tabs>
        <w:ind w:left="567"/>
        <w:rPr>
          <w:bCs/>
          <w:color w:val="000000"/>
          <w:sz w:val="24"/>
          <w:szCs w:val="24"/>
          <w:lang w:val="ru-RU" w:eastAsia="ru-RU" w:bidi="ar-SA"/>
        </w:rPr>
      </w:pPr>
      <w:r w:rsidRPr="007A1B98">
        <w:rPr>
          <w:b/>
          <w:bCs/>
          <w:color w:val="000000"/>
          <w:sz w:val="24"/>
          <w:szCs w:val="24"/>
          <w:lang w:val="ru-RU" w:eastAsia="ru-RU" w:bidi="ar-SA"/>
        </w:rPr>
        <w:t>Список рекомендуемой литературы и нормативных актов:</w:t>
      </w:r>
    </w:p>
    <w:p w:rsidR="007A1B98" w:rsidRPr="007A1B98" w:rsidRDefault="007A1B98" w:rsidP="007D0EE9">
      <w:pPr>
        <w:pStyle w:val="a3"/>
        <w:ind w:left="567"/>
        <w:rPr>
          <w:bCs/>
          <w:color w:val="000000"/>
          <w:sz w:val="24"/>
          <w:szCs w:val="24"/>
          <w:lang w:val="ru-RU" w:eastAsia="ru-RU" w:bidi="ar-SA"/>
        </w:rPr>
      </w:pPr>
      <w:r w:rsidRPr="007A1B98">
        <w:rPr>
          <w:bCs/>
          <w:color w:val="000000"/>
          <w:sz w:val="24"/>
          <w:szCs w:val="24"/>
          <w:lang w:val="ru-RU" w:eastAsia="ru-RU" w:bidi="ar-SA"/>
        </w:rPr>
        <w:t xml:space="preserve">1. Поляков К.Ю., Еремин Е.А. </w:t>
      </w:r>
    </w:p>
    <w:p w:rsidR="007A1B98" w:rsidRPr="007A1B98" w:rsidRDefault="00C17FF1" w:rsidP="007D0EE9">
      <w:pPr>
        <w:pStyle w:val="a3"/>
        <w:ind w:left="567"/>
        <w:rPr>
          <w:bCs/>
          <w:color w:val="000000"/>
          <w:sz w:val="24"/>
          <w:szCs w:val="24"/>
          <w:lang w:val="ru-RU" w:eastAsia="ru-RU" w:bidi="ar-SA"/>
        </w:rPr>
      </w:pPr>
      <w:hyperlink r:id="rId28" w:history="1">
        <w:r w:rsidR="007A1B98" w:rsidRPr="007A1B98">
          <w:rPr>
            <w:rStyle w:val="ae"/>
            <w:bCs/>
            <w:sz w:val="24"/>
            <w:szCs w:val="24"/>
            <w:lang w:val="ru-RU" w:eastAsia="ru-RU" w:bidi="ar-SA"/>
          </w:rPr>
          <w:t>Информатика: 10-й класс: базовый и углублённый уровни: 2 частях. Ч.1,</w:t>
        </w:r>
      </w:hyperlink>
      <w:r w:rsidR="007A1B98" w:rsidRPr="007A1B98">
        <w:rPr>
          <w:bCs/>
          <w:color w:val="000000"/>
          <w:sz w:val="24"/>
          <w:szCs w:val="24"/>
          <w:lang w:val="ru-RU" w:eastAsia="ru-RU" w:bidi="ar-SA"/>
        </w:rPr>
        <w:t xml:space="preserve"> Ч.2;</w:t>
      </w:r>
    </w:p>
    <w:p w:rsidR="007A1B98" w:rsidRPr="007A1B98" w:rsidRDefault="007A1B98" w:rsidP="007D0EE9">
      <w:pPr>
        <w:pStyle w:val="a3"/>
        <w:ind w:left="567"/>
        <w:rPr>
          <w:bCs/>
          <w:color w:val="000000"/>
          <w:sz w:val="24"/>
          <w:szCs w:val="24"/>
          <w:lang w:val="ru-RU" w:eastAsia="ru-RU" w:bidi="ar-SA"/>
        </w:rPr>
      </w:pPr>
      <w:r w:rsidRPr="007A1B98">
        <w:rPr>
          <w:bCs/>
          <w:color w:val="000000"/>
          <w:sz w:val="24"/>
          <w:szCs w:val="24"/>
          <w:lang w:val="ru-RU" w:eastAsia="ru-RU" w:bidi="ar-SA"/>
        </w:rPr>
        <w:t xml:space="preserve">2. Поляков К.Ю., Еремин Е.А. </w:t>
      </w:r>
    </w:p>
    <w:p w:rsidR="007A1B98" w:rsidRPr="007A1B98" w:rsidRDefault="00C17FF1" w:rsidP="007D0EE9">
      <w:pPr>
        <w:pStyle w:val="a3"/>
        <w:ind w:left="567"/>
        <w:rPr>
          <w:bCs/>
          <w:color w:val="000000"/>
          <w:sz w:val="24"/>
          <w:szCs w:val="24"/>
          <w:lang w:val="ru-RU" w:eastAsia="ru-RU" w:bidi="ar-SA"/>
        </w:rPr>
      </w:pPr>
      <w:hyperlink r:id="rId29" w:history="1">
        <w:r w:rsidR="007A1B98" w:rsidRPr="007A1B98">
          <w:rPr>
            <w:rStyle w:val="ae"/>
            <w:bCs/>
            <w:sz w:val="24"/>
            <w:szCs w:val="24"/>
            <w:lang w:val="ru-RU" w:eastAsia="ru-RU" w:bidi="ar-SA"/>
          </w:rPr>
          <w:t>Информатика: 11-й класс: базовый и углублённый уровни: 2 частях. Ч.1,</w:t>
        </w:r>
      </w:hyperlink>
      <w:r w:rsidR="007A1B98" w:rsidRPr="007A1B98">
        <w:rPr>
          <w:bCs/>
          <w:color w:val="000000"/>
          <w:sz w:val="24"/>
          <w:szCs w:val="24"/>
          <w:lang w:val="ru-RU" w:eastAsia="ru-RU" w:bidi="ar-SA"/>
        </w:rPr>
        <w:t xml:space="preserve"> Ч.2.</w:t>
      </w: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5E4A72" w:rsidRPr="007A1B98" w:rsidRDefault="005E4A72" w:rsidP="005E4A72">
      <w:pPr>
        <w:pStyle w:val="a3"/>
        <w:tabs>
          <w:tab w:val="left" w:pos="4395"/>
        </w:tabs>
        <w:jc w:val="center"/>
        <w:rPr>
          <w:b/>
          <w:bCs/>
          <w:color w:val="000000"/>
          <w:sz w:val="24"/>
          <w:szCs w:val="24"/>
          <w:lang w:val="ru-RU" w:eastAsia="ru-RU" w:bidi="ar-SA"/>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6</w:t>
      </w:r>
      <w:r w:rsidRPr="007A1B98">
        <w:rPr>
          <w:bCs/>
          <w:color w:val="000000"/>
          <w:sz w:val="24"/>
          <w:szCs w:val="24"/>
          <w:lang w:val="ru-RU" w:eastAsia="ru-RU" w:bidi="ar-SA"/>
        </w:rPr>
        <w:t xml:space="preserve"> </w:t>
      </w:r>
      <w:r w:rsidRPr="005E4A72">
        <w:rPr>
          <w:b/>
          <w:bCs/>
          <w:color w:val="000000"/>
          <w:sz w:val="24"/>
          <w:szCs w:val="24"/>
          <w:lang w:val="ru-RU" w:eastAsia="ru-RU" w:bidi="ar-SA"/>
        </w:rPr>
        <w:t>Дискретизация графической информации</w:t>
      </w:r>
      <w:r>
        <w:rPr>
          <w:b/>
          <w:bCs/>
          <w:color w:val="000000"/>
          <w:sz w:val="24"/>
          <w:szCs w:val="24"/>
          <w:lang w:val="ru-RU" w:eastAsia="ru-RU" w:bidi="ar-SA"/>
        </w:rPr>
        <w:t>.</w:t>
      </w:r>
    </w:p>
    <w:p w:rsidR="005E4A72" w:rsidRPr="007A1B98" w:rsidRDefault="005E4A72" w:rsidP="005E4A72">
      <w:pPr>
        <w:pStyle w:val="a3"/>
        <w:tabs>
          <w:tab w:val="left" w:pos="4395"/>
        </w:tabs>
        <w:rPr>
          <w:bCs/>
          <w:color w:val="000000"/>
          <w:sz w:val="24"/>
          <w:szCs w:val="24"/>
          <w:u w:val="single"/>
          <w:lang w:val="ru-RU" w:eastAsia="ru-RU" w:bidi="ar-SA"/>
        </w:rPr>
      </w:pPr>
    </w:p>
    <w:p w:rsidR="005E4A72" w:rsidRPr="007A1B98" w:rsidRDefault="005E4A72" w:rsidP="005E4A72">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 xml:space="preserve">Цель: </w:t>
      </w:r>
    </w:p>
    <w:p w:rsidR="005E4A72" w:rsidRPr="007A1B98" w:rsidRDefault="005E4A72" w:rsidP="005E4A72">
      <w:pPr>
        <w:pStyle w:val="a3"/>
        <w:tabs>
          <w:tab w:val="left" w:pos="4395"/>
        </w:tabs>
        <w:ind w:left="567"/>
        <w:rPr>
          <w:bCs/>
          <w:color w:val="000000"/>
          <w:sz w:val="24"/>
          <w:szCs w:val="24"/>
          <w:lang w:val="ru-RU" w:eastAsia="ru-RU" w:bidi="ar-SA"/>
        </w:rPr>
      </w:pPr>
      <w:r w:rsidRPr="007A1B98">
        <w:rPr>
          <w:bCs/>
          <w:color w:val="000000"/>
          <w:sz w:val="24"/>
          <w:szCs w:val="24"/>
          <w:lang w:val="ru-RU" w:eastAsia="ru-RU" w:bidi="ar-SA"/>
        </w:rPr>
        <w:t xml:space="preserve">- </w:t>
      </w:r>
      <w:r w:rsidRPr="005E4A72">
        <w:rPr>
          <w:bCs/>
          <w:color w:val="000000"/>
          <w:sz w:val="24"/>
          <w:szCs w:val="24"/>
          <w:lang w:val="ru-RU" w:eastAsia="ru-RU"/>
        </w:rPr>
        <w:t>изучить способы представления графической информации</w:t>
      </w:r>
      <w:r>
        <w:rPr>
          <w:bCs/>
          <w:color w:val="000000"/>
          <w:sz w:val="24"/>
          <w:szCs w:val="24"/>
          <w:lang w:val="ru-RU" w:eastAsia="ru-RU"/>
        </w:rPr>
        <w:t>, научиться з</w:t>
      </w:r>
      <w:r w:rsidRPr="005E4A72">
        <w:rPr>
          <w:bCs/>
          <w:color w:val="000000"/>
          <w:sz w:val="24"/>
          <w:szCs w:val="24"/>
          <w:lang w:val="ru-RU" w:eastAsia="ru-RU"/>
        </w:rPr>
        <w:t>аписывать информацию в различных кодировках.</w:t>
      </w:r>
    </w:p>
    <w:p w:rsidR="005E4A72" w:rsidRPr="007A1B98" w:rsidRDefault="005E4A72" w:rsidP="005E4A72">
      <w:pPr>
        <w:pStyle w:val="a3"/>
        <w:tabs>
          <w:tab w:val="left" w:pos="4395"/>
        </w:tabs>
        <w:ind w:left="567"/>
        <w:rPr>
          <w:bCs/>
          <w:color w:val="000000"/>
          <w:sz w:val="24"/>
          <w:szCs w:val="24"/>
          <w:lang w:val="ru-RU" w:eastAsia="ru-RU" w:bidi="ar-SA"/>
        </w:rPr>
      </w:pPr>
    </w:p>
    <w:p w:rsidR="005E4A72" w:rsidRPr="007A1B98" w:rsidRDefault="005E4A72" w:rsidP="005E4A72">
      <w:pPr>
        <w:pStyle w:val="a3"/>
        <w:tabs>
          <w:tab w:val="left" w:pos="4395"/>
        </w:tabs>
        <w:ind w:left="567"/>
        <w:rPr>
          <w:bCs/>
          <w:color w:val="000000"/>
          <w:sz w:val="24"/>
          <w:szCs w:val="24"/>
          <w:lang w:val="ru-RU" w:eastAsia="ru-RU" w:bidi="ar-SA"/>
        </w:rPr>
      </w:pPr>
      <w:r w:rsidRPr="007A1B98">
        <w:rPr>
          <w:b/>
          <w:bCs/>
          <w:color w:val="000000"/>
          <w:sz w:val="24"/>
          <w:szCs w:val="24"/>
          <w:lang w:val="ru-RU" w:eastAsia="ru-RU" w:bidi="ar-SA"/>
        </w:rPr>
        <w:t xml:space="preserve">Оборудование: </w:t>
      </w:r>
      <w:r w:rsidRPr="007A1B98">
        <w:rPr>
          <w:bCs/>
          <w:color w:val="000000"/>
          <w:sz w:val="24"/>
          <w:szCs w:val="24"/>
          <w:lang w:val="ru-RU" w:eastAsia="ru-RU" w:bidi="ar-SA"/>
        </w:rPr>
        <w:t xml:space="preserve">ручка, тетрадь. </w:t>
      </w:r>
    </w:p>
    <w:p w:rsidR="005E4A72" w:rsidRPr="007A1B98" w:rsidRDefault="005E4A72" w:rsidP="005E4A72">
      <w:pPr>
        <w:pStyle w:val="a3"/>
        <w:tabs>
          <w:tab w:val="left" w:pos="4395"/>
        </w:tabs>
        <w:ind w:left="567"/>
        <w:rPr>
          <w:bCs/>
          <w:color w:val="000000"/>
          <w:sz w:val="24"/>
          <w:szCs w:val="24"/>
          <w:lang w:val="ru-RU" w:eastAsia="ru-RU" w:bidi="ar-SA"/>
        </w:rPr>
      </w:pPr>
    </w:p>
    <w:p w:rsidR="005E4A72" w:rsidRDefault="005E4A72" w:rsidP="005E4A72">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Краткие теоретические материалы по теме практической работы:</w:t>
      </w:r>
    </w:p>
    <w:p w:rsidR="005E4A72" w:rsidRPr="005E4A72" w:rsidRDefault="005E4A72" w:rsidP="005E4A72">
      <w:pPr>
        <w:pStyle w:val="af"/>
        <w:spacing w:before="240" w:beforeAutospacing="0" w:after="240" w:afterAutospacing="0"/>
        <w:ind w:left="567"/>
        <w:rPr>
          <w:color w:val="000000"/>
        </w:rPr>
      </w:pPr>
      <w:r w:rsidRPr="005E4A72">
        <w:rPr>
          <w:b/>
          <w:bCs/>
          <w:color w:val="000000"/>
        </w:rPr>
        <w:t>Кодирование</w:t>
      </w:r>
      <w:r w:rsidRPr="005E4A72">
        <w:rPr>
          <w:color w:val="000000"/>
        </w:rPr>
        <w:t> – преобразование входной информации в форму, воспринимаемую компьютером, то есть двоичный код.</w:t>
      </w:r>
    </w:p>
    <w:p w:rsidR="005E4A72" w:rsidRDefault="005E4A72" w:rsidP="005E4A72">
      <w:pPr>
        <w:pStyle w:val="af"/>
        <w:spacing w:before="0" w:beforeAutospacing="0" w:after="240" w:afterAutospacing="0"/>
        <w:ind w:left="567"/>
        <w:rPr>
          <w:color w:val="000000"/>
        </w:rPr>
      </w:pPr>
      <w:r w:rsidRPr="005E4A72">
        <w:rPr>
          <w:b/>
          <w:bCs/>
          <w:color w:val="000000"/>
        </w:rPr>
        <w:t>Декодирование</w:t>
      </w:r>
      <w:r w:rsidRPr="005E4A72">
        <w:rPr>
          <w:color w:val="000000"/>
        </w:rPr>
        <w:t> – преобразование данных из двоичного кода в форму, понятную человеку.</w:t>
      </w:r>
    </w:p>
    <w:p w:rsidR="005E4A72" w:rsidRDefault="005E4A72" w:rsidP="005E4A72">
      <w:pPr>
        <w:pStyle w:val="af"/>
        <w:spacing w:before="0" w:beforeAutospacing="0" w:after="240" w:afterAutospacing="0"/>
        <w:ind w:left="567"/>
        <w:rPr>
          <w:color w:val="000000"/>
          <w:lang w:bidi="en-GB"/>
        </w:rPr>
      </w:pPr>
      <w:r w:rsidRPr="005E4A72">
        <w:rPr>
          <w:b/>
          <w:bCs/>
          <w:color w:val="000000"/>
          <w:lang w:bidi="en-GB"/>
        </w:rPr>
        <w:t>Дискретизация</w:t>
      </w:r>
      <w:r w:rsidRPr="005E4A72">
        <w:rPr>
          <w:color w:val="000000"/>
          <w:lang w:bidi="en-GB"/>
        </w:rPr>
        <w:t> – это преобразование непрерывных изображений и звука в набор дискретных значений в форме кодов.</w:t>
      </w:r>
    </w:p>
    <w:p w:rsidR="005E4A72" w:rsidRPr="005E4A72" w:rsidRDefault="005E4A72" w:rsidP="005E4A72">
      <w:pPr>
        <w:pStyle w:val="af"/>
        <w:spacing w:after="240"/>
        <w:ind w:left="567"/>
        <w:rPr>
          <w:color w:val="000000"/>
          <w:lang w:bidi="en-GB"/>
        </w:rPr>
      </w:pPr>
      <w:r w:rsidRPr="005E4A72">
        <w:rPr>
          <w:color w:val="000000"/>
          <w:lang w:bidi="en-GB"/>
        </w:rPr>
        <w:t>Создавать и хранить графические объекты в компьютере можно двумя способами – как растровое или как векторное изображение. Для каждого типа изображений используется свой способ кодирования.</w:t>
      </w:r>
    </w:p>
    <w:p w:rsidR="005E4A72" w:rsidRPr="005E4A72" w:rsidRDefault="005E4A72" w:rsidP="005E4A72">
      <w:pPr>
        <w:pStyle w:val="af"/>
        <w:spacing w:after="240"/>
        <w:ind w:left="567"/>
        <w:rPr>
          <w:b/>
          <w:color w:val="000000"/>
          <w:lang w:bidi="en-GB"/>
        </w:rPr>
      </w:pPr>
      <w:r w:rsidRPr="005E4A72">
        <w:rPr>
          <w:b/>
          <w:color w:val="000000"/>
          <w:lang w:bidi="en-GB"/>
        </w:rPr>
        <w:t>Кодирование растровых изображений</w:t>
      </w:r>
    </w:p>
    <w:p w:rsidR="005E4A72" w:rsidRPr="005E4A72" w:rsidRDefault="005E4A72" w:rsidP="005E4A72">
      <w:pPr>
        <w:pStyle w:val="af"/>
        <w:spacing w:before="0" w:beforeAutospacing="0" w:after="240"/>
        <w:ind w:left="567"/>
        <w:rPr>
          <w:color w:val="000000"/>
          <w:lang w:bidi="en-GB"/>
        </w:rPr>
      </w:pPr>
      <w:r w:rsidRPr="005E4A72">
        <w:rPr>
          <w:b/>
          <w:color w:val="000000"/>
          <w:lang w:bidi="en-GB"/>
        </w:rPr>
        <w:t>Растровое изображение</w:t>
      </w:r>
      <w:r w:rsidRPr="005E4A72">
        <w:rPr>
          <w:color w:val="000000"/>
          <w:lang w:bidi="en-GB"/>
        </w:rPr>
        <w:t> представляет собой совокупность точек (пикселей) разных цветов. </w:t>
      </w:r>
      <w:r w:rsidRPr="005E4A72">
        <w:rPr>
          <w:b/>
          <w:bCs/>
          <w:color w:val="000000"/>
          <w:lang w:bidi="en-GB"/>
        </w:rPr>
        <w:t>Пиксель</w:t>
      </w:r>
      <w:r w:rsidRPr="005E4A72">
        <w:rPr>
          <w:color w:val="000000"/>
          <w:lang w:bidi="en-GB"/>
        </w:rPr>
        <w:t> – минимальный участок изображения, цвет которого можно задать независимым образом.</w:t>
      </w:r>
    </w:p>
    <w:p w:rsidR="005E4A72" w:rsidRPr="005E4A72" w:rsidRDefault="005E4A72" w:rsidP="005E4A72">
      <w:pPr>
        <w:pStyle w:val="af"/>
        <w:spacing w:before="0" w:beforeAutospacing="0" w:after="240"/>
        <w:ind w:left="567"/>
        <w:rPr>
          <w:color w:val="000000"/>
          <w:lang w:bidi="en-GB"/>
        </w:rPr>
      </w:pPr>
      <w:r w:rsidRPr="005E4A72">
        <w:rPr>
          <w:color w:val="000000"/>
          <w:lang w:bidi="en-GB"/>
        </w:rPr>
        <w:t>В процессе кодирования изображения производится его пространственная дискретизация. Пространственную дискретизацию изображения можно сравнить с построением изображения из мозаики (большого количества маленьких разноцветных стекол). Изображение разбивается на отдельные маленькие фрагменты (точки), причем каждому фрагменту присваивается значение его цвета, то есть код цвета (красный, зеленый, синий и так далее).</w:t>
      </w:r>
    </w:p>
    <w:p w:rsidR="005E4A72" w:rsidRDefault="005E4A72" w:rsidP="005E4A72">
      <w:pPr>
        <w:pStyle w:val="af"/>
        <w:spacing w:before="0" w:beforeAutospacing="0" w:after="240"/>
        <w:ind w:left="567"/>
        <w:rPr>
          <w:color w:val="000000"/>
          <w:lang w:bidi="en-GB"/>
        </w:rPr>
      </w:pPr>
      <w:r w:rsidRPr="005E4A72">
        <w:rPr>
          <w:color w:val="000000"/>
          <w:lang w:bidi="en-GB"/>
        </w:rPr>
        <w:t>Для черно-белого изображения информационный объем одной точки равен одному биту (либо черна</w:t>
      </w:r>
      <w:r>
        <w:rPr>
          <w:color w:val="000000"/>
          <w:lang w:bidi="en-GB"/>
        </w:rPr>
        <w:t>я, либо белая – либо 1, либо 0).</w:t>
      </w:r>
    </w:p>
    <w:p w:rsidR="009B4255" w:rsidRDefault="009B4255" w:rsidP="009B4255">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Задание для практического занятия:</w:t>
      </w:r>
      <w:r>
        <w:rPr>
          <w:b/>
          <w:bCs/>
          <w:color w:val="000000"/>
          <w:sz w:val="24"/>
          <w:szCs w:val="24"/>
          <w:lang w:val="ru-RU" w:eastAsia="ru-RU" w:bidi="ar-SA"/>
        </w:rPr>
        <w:t xml:space="preserve"> </w:t>
      </w:r>
    </w:p>
    <w:p w:rsidR="009B4255" w:rsidRPr="009B4255" w:rsidRDefault="009B4255" w:rsidP="003E11E9">
      <w:pPr>
        <w:pStyle w:val="af"/>
        <w:numPr>
          <w:ilvl w:val="0"/>
          <w:numId w:val="20"/>
        </w:numPr>
        <w:spacing w:after="240"/>
        <w:rPr>
          <w:color w:val="000000"/>
          <w:lang w:bidi="en-GB"/>
        </w:rPr>
      </w:pPr>
      <w:r w:rsidRPr="009B4255">
        <w:rPr>
          <w:color w:val="000000"/>
          <w:lang w:bidi="en-GB"/>
        </w:rPr>
        <w:t>Сколько цветов будет содержать палитра, если на один пиксель отводится 4 бита памяти?</w:t>
      </w:r>
    </w:p>
    <w:p w:rsidR="009B4255" w:rsidRPr="009B4255" w:rsidRDefault="009B4255" w:rsidP="003E11E9">
      <w:pPr>
        <w:pStyle w:val="af"/>
        <w:numPr>
          <w:ilvl w:val="0"/>
          <w:numId w:val="20"/>
        </w:numPr>
        <w:spacing w:after="240"/>
        <w:rPr>
          <w:color w:val="000000"/>
          <w:lang w:bidi="en-GB"/>
        </w:rPr>
      </w:pPr>
      <w:r w:rsidRPr="009B4255">
        <w:rPr>
          <w:color w:val="000000"/>
          <w:lang w:bidi="en-GB"/>
        </w:rPr>
        <w:t>Для кодирования одного из цветов палитры служит двоичный код 001. Сколько цветов содержит палитра?</w:t>
      </w:r>
    </w:p>
    <w:p w:rsidR="009B4255" w:rsidRPr="009B4255" w:rsidRDefault="009B4255" w:rsidP="003E11E9">
      <w:pPr>
        <w:pStyle w:val="af"/>
        <w:numPr>
          <w:ilvl w:val="0"/>
          <w:numId w:val="20"/>
        </w:numPr>
        <w:spacing w:after="240"/>
        <w:rPr>
          <w:color w:val="000000"/>
          <w:lang w:bidi="en-GB"/>
        </w:rPr>
      </w:pPr>
      <w:r w:rsidRPr="009B4255">
        <w:rPr>
          <w:color w:val="000000"/>
          <w:lang w:bidi="en-GB"/>
        </w:rPr>
        <w:t>Сколько битов памяти достаточно для кодирования одного пикселя 16-цветного изображения?</w:t>
      </w:r>
    </w:p>
    <w:p w:rsidR="009B4255" w:rsidRPr="009B4255" w:rsidRDefault="009B4255" w:rsidP="003E11E9">
      <w:pPr>
        <w:pStyle w:val="af"/>
        <w:numPr>
          <w:ilvl w:val="0"/>
          <w:numId w:val="20"/>
        </w:numPr>
        <w:spacing w:after="240"/>
        <w:rPr>
          <w:color w:val="000000"/>
          <w:lang w:bidi="en-GB"/>
        </w:rPr>
      </w:pPr>
      <w:r w:rsidRPr="009B4255">
        <w:rPr>
          <w:color w:val="000000"/>
          <w:lang w:bidi="en-GB"/>
        </w:rPr>
        <w:t>Растровый газетный рисунок состоит из точек четырёх цветов: чёрного, тёмно-серого, светло-серого, белого. Сколько битов понадобится для двоичного кодирования одного пикселя этого рисунка?</w:t>
      </w:r>
    </w:p>
    <w:p w:rsidR="009B4255" w:rsidRPr="009B4255" w:rsidRDefault="009B4255" w:rsidP="003E11E9">
      <w:pPr>
        <w:pStyle w:val="af"/>
        <w:numPr>
          <w:ilvl w:val="0"/>
          <w:numId w:val="20"/>
        </w:numPr>
        <w:spacing w:after="240"/>
        <w:rPr>
          <w:color w:val="000000"/>
          <w:lang w:bidi="en-GB"/>
        </w:rPr>
      </w:pPr>
      <w:r w:rsidRPr="009B4255">
        <w:rPr>
          <w:color w:val="000000"/>
          <w:lang w:bidi="en-GB"/>
        </w:rPr>
        <w:t>Монитор позволяет получать на экране 224 цвета. Какой объём памяти в байтах требуется для кодирования 1 пикселя?</w:t>
      </w:r>
    </w:p>
    <w:p w:rsidR="009B4255" w:rsidRPr="009B4255" w:rsidRDefault="009B4255" w:rsidP="003E11E9">
      <w:pPr>
        <w:pStyle w:val="af"/>
        <w:numPr>
          <w:ilvl w:val="0"/>
          <w:numId w:val="20"/>
        </w:numPr>
        <w:spacing w:after="240"/>
        <w:rPr>
          <w:color w:val="000000"/>
          <w:lang w:bidi="en-GB"/>
        </w:rPr>
      </w:pPr>
      <w:r w:rsidRPr="009B4255">
        <w:rPr>
          <w:color w:val="000000"/>
          <w:lang w:bidi="en-GB"/>
        </w:rPr>
        <w:t>Монитор позволяет получать на экране 65 536 цветов. Какой объём памяти в байтах требуется для кодирования 1 пикселя?</w:t>
      </w:r>
    </w:p>
    <w:p w:rsidR="009B4255" w:rsidRPr="009B4255" w:rsidRDefault="009B4255" w:rsidP="003E11E9">
      <w:pPr>
        <w:pStyle w:val="af"/>
        <w:numPr>
          <w:ilvl w:val="0"/>
          <w:numId w:val="20"/>
        </w:numPr>
        <w:spacing w:after="240"/>
        <w:rPr>
          <w:color w:val="000000"/>
          <w:lang w:bidi="en-GB"/>
        </w:rPr>
      </w:pPr>
      <w:r w:rsidRPr="009B4255">
        <w:rPr>
          <w:color w:val="000000"/>
          <w:lang w:bidi="en-GB"/>
        </w:rPr>
        <w:t>Вычислите необходимый объём видеопамяти для графического режима, если разрешение экрана монитора составляет 1280 х 1024 пикселей, глубина цвета — 32 бита.</w:t>
      </w:r>
    </w:p>
    <w:p w:rsidR="009B4255" w:rsidRPr="009B4255" w:rsidRDefault="009B4255" w:rsidP="003E11E9">
      <w:pPr>
        <w:pStyle w:val="af"/>
        <w:numPr>
          <w:ilvl w:val="0"/>
          <w:numId w:val="20"/>
        </w:numPr>
        <w:spacing w:after="240"/>
        <w:rPr>
          <w:color w:val="000000"/>
          <w:lang w:bidi="en-GB"/>
        </w:rPr>
      </w:pPr>
      <w:r w:rsidRPr="009B4255">
        <w:rPr>
          <w:color w:val="000000"/>
          <w:lang w:bidi="en-GB"/>
        </w:rPr>
        <w:t>Каков минимальный объём видеопамяти, необходимый для хранения графического изображения, занимающего область экрана 512 х 512 пикселей, где каждая точка может иметь один из 256 цветов?</w:t>
      </w:r>
    </w:p>
    <w:p w:rsidR="009B4255" w:rsidRPr="009B4255" w:rsidRDefault="009B4255" w:rsidP="003E11E9">
      <w:pPr>
        <w:pStyle w:val="af"/>
        <w:numPr>
          <w:ilvl w:val="0"/>
          <w:numId w:val="20"/>
        </w:numPr>
        <w:spacing w:after="240"/>
        <w:rPr>
          <w:color w:val="000000"/>
          <w:lang w:bidi="en-GB"/>
        </w:rPr>
      </w:pPr>
      <w:r w:rsidRPr="009B4255">
        <w:rPr>
          <w:color w:val="000000"/>
          <w:lang w:bidi="en-GB"/>
        </w:rPr>
        <w:lastRenderedPageBreak/>
        <w:t>Рассчитайте объём видеопамяти, необходимой для хранения графического изображения, занимающего весь экран монитора с разрешением 1024 х 768 пикселей и количеством отображаемых цветов, равным 16 777 216.</w:t>
      </w:r>
    </w:p>
    <w:p w:rsidR="005E4A72" w:rsidRPr="009B4255" w:rsidRDefault="009B4255" w:rsidP="003E11E9">
      <w:pPr>
        <w:pStyle w:val="af"/>
        <w:numPr>
          <w:ilvl w:val="0"/>
          <w:numId w:val="20"/>
        </w:numPr>
        <w:spacing w:after="240"/>
        <w:rPr>
          <w:color w:val="000000"/>
          <w:lang w:bidi="en-GB"/>
        </w:rPr>
      </w:pPr>
      <w:r w:rsidRPr="009B4255">
        <w:rPr>
          <w:color w:val="000000"/>
          <w:lang w:bidi="en-GB"/>
        </w:rPr>
        <w:t>Вы хотите работать с разрешением 1600 х 1200 пикселей, используя 16 777 216 цветов. В магазине продаются видеокарты с памятью 512 Кбайт, 2 Мбайт, 4 Мбайт и 64 Мбайт. Какие из них можно купить для вашей работы?</w:t>
      </w:r>
    </w:p>
    <w:p w:rsidR="005E4A72" w:rsidRPr="007A1B98" w:rsidRDefault="005E4A72" w:rsidP="005E4A72">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Инструкция по выполнению практической работы:</w:t>
      </w:r>
    </w:p>
    <w:p w:rsidR="005E4A72" w:rsidRDefault="009B4255" w:rsidP="005E4A72">
      <w:pPr>
        <w:pStyle w:val="a3"/>
        <w:tabs>
          <w:tab w:val="left" w:pos="4395"/>
        </w:tabs>
        <w:ind w:left="567"/>
        <w:rPr>
          <w:bCs/>
          <w:color w:val="000000"/>
          <w:sz w:val="24"/>
          <w:szCs w:val="24"/>
          <w:lang w:val="ru-RU" w:eastAsia="ru-RU" w:bidi="ar-SA"/>
        </w:rPr>
      </w:pPr>
      <w:r>
        <w:rPr>
          <w:bCs/>
          <w:color w:val="000000"/>
          <w:sz w:val="24"/>
          <w:szCs w:val="24"/>
          <w:lang w:val="ru-RU" w:eastAsia="ru-RU" w:bidi="ar-SA"/>
        </w:rPr>
        <w:t xml:space="preserve">Прочитайте вопросы, дайте ответ в тетради. </w:t>
      </w:r>
    </w:p>
    <w:p w:rsidR="005E4A72" w:rsidRDefault="005E4A72" w:rsidP="005E4A72">
      <w:pPr>
        <w:pStyle w:val="a3"/>
        <w:tabs>
          <w:tab w:val="left" w:pos="4395"/>
        </w:tabs>
        <w:ind w:left="567"/>
        <w:rPr>
          <w:bCs/>
          <w:color w:val="000000"/>
          <w:sz w:val="24"/>
          <w:szCs w:val="24"/>
          <w:lang w:val="ru-RU" w:eastAsia="ru-RU" w:bidi="ar-SA"/>
        </w:rPr>
      </w:pPr>
    </w:p>
    <w:p w:rsidR="005E4A72" w:rsidRPr="007A1B98" w:rsidRDefault="005E4A72" w:rsidP="005E4A72">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Форма контроля выполнения практических работ:</w:t>
      </w:r>
    </w:p>
    <w:p w:rsidR="005E4A72" w:rsidRPr="007A1B98" w:rsidRDefault="005E4A72" w:rsidP="005E4A72">
      <w:pPr>
        <w:pStyle w:val="a3"/>
        <w:tabs>
          <w:tab w:val="left" w:pos="4395"/>
        </w:tabs>
        <w:ind w:left="567"/>
        <w:rPr>
          <w:bCs/>
          <w:color w:val="000000"/>
          <w:sz w:val="24"/>
          <w:szCs w:val="24"/>
          <w:lang w:val="ru-RU" w:eastAsia="ru-RU" w:bidi="ar-SA"/>
        </w:rPr>
      </w:pPr>
      <w:r w:rsidRPr="007A1B98">
        <w:rPr>
          <w:bCs/>
          <w:color w:val="000000"/>
          <w:sz w:val="24"/>
          <w:szCs w:val="24"/>
          <w:lang w:val="ru-RU" w:eastAsia="ru-RU" w:bidi="ar-SA"/>
        </w:rPr>
        <w:t xml:space="preserve">Выполненную практическую работу студент защищает письменном виде. </w:t>
      </w:r>
    </w:p>
    <w:p w:rsidR="005E4A72" w:rsidRPr="007A1B98" w:rsidRDefault="005E4A72" w:rsidP="005E4A72">
      <w:pPr>
        <w:pStyle w:val="a3"/>
        <w:tabs>
          <w:tab w:val="left" w:pos="4395"/>
        </w:tabs>
        <w:ind w:left="567"/>
        <w:rPr>
          <w:bCs/>
          <w:color w:val="000000"/>
          <w:sz w:val="24"/>
          <w:szCs w:val="24"/>
          <w:lang w:val="ru-RU" w:eastAsia="ru-RU" w:bidi="ar-SA"/>
        </w:rPr>
      </w:pPr>
    </w:p>
    <w:p w:rsidR="005E4A72" w:rsidRPr="007A1B98" w:rsidRDefault="005E4A72" w:rsidP="005E4A72">
      <w:pPr>
        <w:pStyle w:val="a3"/>
        <w:tabs>
          <w:tab w:val="left" w:pos="4395"/>
        </w:tabs>
        <w:ind w:left="567"/>
        <w:rPr>
          <w:bCs/>
          <w:color w:val="000000"/>
          <w:sz w:val="24"/>
          <w:szCs w:val="24"/>
          <w:lang w:val="ru-RU" w:eastAsia="ru-RU" w:bidi="ar-SA"/>
        </w:rPr>
      </w:pPr>
      <w:r w:rsidRPr="007A1B98">
        <w:rPr>
          <w:b/>
          <w:bCs/>
          <w:color w:val="000000"/>
          <w:sz w:val="24"/>
          <w:szCs w:val="24"/>
          <w:lang w:val="ru-RU" w:eastAsia="ru-RU" w:bidi="ar-SA"/>
        </w:rPr>
        <w:t>Список рекомендуемой литературы и нормативных актов:</w:t>
      </w:r>
    </w:p>
    <w:p w:rsidR="005E4A72" w:rsidRPr="007A1B98" w:rsidRDefault="005E4A72" w:rsidP="005E4A72">
      <w:pPr>
        <w:pStyle w:val="a3"/>
        <w:ind w:left="567"/>
        <w:rPr>
          <w:bCs/>
          <w:color w:val="000000"/>
          <w:sz w:val="24"/>
          <w:szCs w:val="24"/>
          <w:lang w:val="ru-RU" w:eastAsia="ru-RU" w:bidi="ar-SA"/>
        </w:rPr>
      </w:pPr>
      <w:r w:rsidRPr="007A1B98">
        <w:rPr>
          <w:bCs/>
          <w:color w:val="000000"/>
          <w:sz w:val="24"/>
          <w:szCs w:val="24"/>
          <w:lang w:val="ru-RU" w:eastAsia="ru-RU" w:bidi="ar-SA"/>
        </w:rPr>
        <w:t xml:space="preserve">1. Поляков К.Ю., Еремин Е.А. </w:t>
      </w:r>
    </w:p>
    <w:p w:rsidR="005E4A72" w:rsidRPr="007A1B98" w:rsidRDefault="00C17FF1" w:rsidP="005E4A72">
      <w:pPr>
        <w:pStyle w:val="a3"/>
        <w:ind w:left="567"/>
        <w:rPr>
          <w:bCs/>
          <w:color w:val="000000"/>
          <w:sz w:val="24"/>
          <w:szCs w:val="24"/>
          <w:lang w:val="ru-RU" w:eastAsia="ru-RU" w:bidi="ar-SA"/>
        </w:rPr>
      </w:pPr>
      <w:hyperlink r:id="rId30" w:history="1">
        <w:r w:rsidR="005E4A72" w:rsidRPr="007A1B98">
          <w:rPr>
            <w:rStyle w:val="ae"/>
            <w:bCs/>
            <w:sz w:val="24"/>
            <w:szCs w:val="24"/>
            <w:lang w:val="ru-RU" w:eastAsia="ru-RU" w:bidi="ar-SA"/>
          </w:rPr>
          <w:t>Информатика: 10-й класс: базовый и углублённый уровни: 2 частях. Ч.1,</w:t>
        </w:r>
      </w:hyperlink>
      <w:r w:rsidR="005E4A72" w:rsidRPr="007A1B98">
        <w:rPr>
          <w:bCs/>
          <w:color w:val="000000"/>
          <w:sz w:val="24"/>
          <w:szCs w:val="24"/>
          <w:lang w:val="ru-RU" w:eastAsia="ru-RU" w:bidi="ar-SA"/>
        </w:rPr>
        <w:t xml:space="preserve"> Ч.2;</w:t>
      </w:r>
    </w:p>
    <w:p w:rsidR="005E4A72" w:rsidRPr="007A1B98" w:rsidRDefault="005E4A72" w:rsidP="005E4A72">
      <w:pPr>
        <w:pStyle w:val="a3"/>
        <w:ind w:left="567"/>
        <w:rPr>
          <w:bCs/>
          <w:color w:val="000000"/>
          <w:sz w:val="24"/>
          <w:szCs w:val="24"/>
          <w:lang w:val="ru-RU" w:eastAsia="ru-RU" w:bidi="ar-SA"/>
        </w:rPr>
      </w:pPr>
      <w:r w:rsidRPr="007A1B98">
        <w:rPr>
          <w:bCs/>
          <w:color w:val="000000"/>
          <w:sz w:val="24"/>
          <w:szCs w:val="24"/>
          <w:lang w:val="ru-RU" w:eastAsia="ru-RU" w:bidi="ar-SA"/>
        </w:rPr>
        <w:t xml:space="preserve">2. Поляков К.Ю., Еремин Е.А. </w:t>
      </w:r>
    </w:p>
    <w:p w:rsidR="005E4A72" w:rsidRPr="007A1B98" w:rsidRDefault="00C17FF1" w:rsidP="005E4A72">
      <w:pPr>
        <w:pStyle w:val="a3"/>
        <w:ind w:left="567"/>
        <w:rPr>
          <w:bCs/>
          <w:color w:val="000000"/>
          <w:sz w:val="24"/>
          <w:szCs w:val="24"/>
          <w:lang w:val="ru-RU" w:eastAsia="ru-RU" w:bidi="ar-SA"/>
        </w:rPr>
      </w:pPr>
      <w:hyperlink r:id="rId31" w:history="1">
        <w:r w:rsidR="005E4A72" w:rsidRPr="007A1B98">
          <w:rPr>
            <w:rStyle w:val="ae"/>
            <w:bCs/>
            <w:sz w:val="24"/>
            <w:szCs w:val="24"/>
            <w:lang w:val="ru-RU" w:eastAsia="ru-RU" w:bidi="ar-SA"/>
          </w:rPr>
          <w:t>Информатика: 11-й класс: базовый и углублённый уровни: 2 частях. Ч.1,</w:t>
        </w:r>
      </w:hyperlink>
      <w:r w:rsidR="005E4A72" w:rsidRPr="007A1B98">
        <w:rPr>
          <w:bCs/>
          <w:color w:val="000000"/>
          <w:sz w:val="24"/>
          <w:szCs w:val="24"/>
          <w:lang w:val="ru-RU" w:eastAsia="ru-RU" w:bidi="ar-SA"/>
        </w:rPr>
        <w:t xml:space="preserve"> Ч.2.</w:t>
      </w: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335BFC" w:rsidRDefault="00335BFC"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6F403F" w:rsidRPr="007A1B98" w:rsidRDefault="006F403F" w:rsidP="006F403F">
      <w:pPr>
        <w:pStyle w:val="a3"/>
        <w:tabs>
          <w:tab w:val="left" w:pos="4395"/>
        </w:tabs>
        <w:jc w:val="center"/>
        <w:rPr>
          <w:b/>
          <w:bCs/>
          <w:color w:val="000000"/>
          <w:sz w:val="24"/>
          <w:szCs w:val="24"/>
          <w:lang w:val="ru-RU" w:eastAsia="ru-RU" w:bidi="ar-SA"/>
        </w:rPr>
      </w:pPr>
      <w:r w:rsidRPr="007A1B98">
        <w:rPr>
          <w:b/>
          <w:bCs/>
          <w:color w:val="000000"/>
          <w:sz w:val="24"/>
          <w:szCs w:val="24"/>
          <w:lang w:val="ru-RU" w:eastAsia="ru-RU" w:bidi="ar-SA"/>
        </w:rPr>
        <w:lastRenderedPageBreak/>
        <w:t>Практическая работа №</w:t>
      </w:r>
      <w:r w:rsidR="008129EE">
        <w:rPr>
          <w:b/>
          <w:bCs/>
          <w:color w:val="000000"/>
          <w:sz w:val="24"/>
          <w:szCs w:val="24"/>
          <w:lang w:val="ru-RU" w:eastAsia="ru-RU" w:bidi="ar-SA"/>
        </w:rPr>
        <w:t>7</w:t>
      </w:r>
      <w:r>
        <w:rPr>
          <w:b/>
          <w:bCs/>
          <w:color w:val="000000"/>
          <w:sz w:val="24"/>
          <w:szCs w:val="24"/>
          <w:lang w:val="ru-RU" w:eastAsia="ru-RU" w:bidi="ar-SA"/>
        </w:rPr>
        <w:t xml:space="preserve"> </w:t>
      </w:r>
      <w:r w:rsidR="008129EE" w:rsidRPr="008129EE">
        <w:rPr>
          <w:b/>
          <w:bCs/>
          <w:color w:val="000000"/>
          <w:sz w:val="24"/>
          <w:szCs w:val="24"/>
          <w:lang w:val="ru-RU" w:eastAsia="ru-RU" w:bidi="ar-SA"/>
        </w:rPr>
        <w:t>Дискретизация звуковой информации</w:t>
      </w:r>
      <w:r>
        <w:rPr>
          <w:b/>
          <w:bCs/>
          <w:color w:val="000000"/>
          <w:sz w:val="24"/>
          <w:szCs w:val="24"/>
          <w:lang w:val="ru-RU" w:eastAsia="ru-RU" w:bidi="ar-SA"/>
        </w:rPr>
        <w:t>.</w:t>
      </w:r>
    </w:p>
    <w:p w:rsidR="006F403F" w:rsidRDefault="006F403F" w:rsidP="006F403F">
      <w:pPr>
        <w:pStyle w:val="a3"/>
        <w:tabs>
          <w:tab w:val="left" w:pos="4395"/>
        </w:tabs>
        <w:ind w:left="567"/>
        <w:rPr>
          <w:b/>
          <w:bCs/>
          <w:color w:val="000000"/>
          <w:sz w:val="24"/>
          <w:szCs w:val="24"/>
          <w:lang w:val="ru-RU" w:eastAsia="ru-RU" w:bidi="ar-SA"/>
        </w:rPr>
      </w:pPr>
    </w:p>
    <w:p w:rsidR="006F403F" w:rsidRDefault="006F403F" w:rsidP="006F403F">
      <w:pPr>
        <w:pStyle w:val="a3"/>
        <w:tabs>
          <w:tab w:val="left" w:pos="4395"/>
        </w:tabs>
        <w:ind w:left="567"/>
        <w:rPr>
          <w:b/>
          <w:bCs/>
          <w:color w:val="000000"/>
          <w:sz w:val="24"/>
          <w:szCs w:val="24"/>
          <w:lang w:val="ru-RU" w:eastAsia="ru-RU" w:bidi="ar-SA"/>
        </w:rPr>
      </w:pPr>
    </w:p>
    <w:p w:rsidR="006F403F" w:rsidRPr="007A1B98" w:rsidRDefault="006F403F" w:rsidP="006F403F">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 xml:space="preserve">Цель: </w:t>
      </w:r>
    </w:p>
    <w:p w:rsidR="006F403F" w:rsidRPr="007A1B98" w:rsidRDefault="006F403F" w:rsidP="006F403F">
      <w:pPr>
        <w:pStyle w:val="a3"/>
        <w:tabs>
          <w:tab w:val="left" w:pos="4395"/>
        </w:tabs>
        <w:ind w:left="567"/>
        <w:rPr>
          <w:bCs/>
          <w:color w:val="000000"/>
          <w:sz w:val="24"/>
          <w:szCs w:val="24"/>
          <w:lang w:val="ru-RU" w:eastAsia="ru-RU" w:bidi="ar-SA"/>
        </w:rPr>
      </w:pPr>
      <w:r w:rsidRPr="007A1B98">
        <w:rPr>
          <w:bCs/>
          <w:color w:val="000000"/>
          <w:sz w:val="24"/>
          <w:szCs w:val="24"/>
          <w:lang w:val="ru-RU" w:eastAsia="ru-RU" w:bidi="ar-SA"/>
        </w:rPr>
        <w:t xml:space="preserve">- </w:t>
      </w:r>
      <w:r w:rsidRPr="005E4A72">
        <w:rPr>
          <w:bCs/>
          <w:color w:val="000000"/>
          <w:sz w:val="24"/>
          <w:szCs w:val="24"/>
          <w:lang w:val="ru-RU" w:eastAsia="ru-RU"/>
        </w:rPr>
        <w:t xml:space="preserve">изучить способы представления </w:t>
      </w:r>
      <w:r w:rsidR="008129EE">
        <w:rPr>
          <w:bCs/>
          <w:color w:val="000000"/>
          <w:sz w:val="24"/>
          <w:szCs w:val="24"/>
          <w:lang w:val="ru-RU" w:eastAsia="ru-RU"/>
        </w:rPr>
        <w:t>звуковой</w:t>
      </w:r>
      <w:r w:rsidRPr="005E4A72">
        <w:rPr>
          <w:bCs/>
          <w:color w:val="000000"/>
          <w:sz w:val="24"/>
          <w:szCs w:val="24"/>
          <w:lang w:val="ru-RU" w:eastAsia="ru-RU"/>
        </w:rPr>
        <w:t xml:space="preserve"> информации</w:t>
      </w:r>
      <w:r>
        <w:rPr>
          <w:bCs/>
          <w:color w:val="000000"/>
          <w:sz w:val="24"/>
          <w:szCs w:val="24"/>
          <w:lang w:val="ru-RU" w:eastAsia="ru-RU"/>
        </w:rPr>
        <w:t>, научиться з</w:t>
      </w:r>
      <w:r w:rsidRPr="005E4A72">
        <w:rPr>
          <w:bCs/>
          <w:color w:val="000000"/>
          <w:sz w:val="24"/>
          <w:szCs w:val="24"/>
          <w:lang w:val="ru-RU" w:eastAsia="ru-RU"/>
        </w:rPr>
        <w:t>аписывать информацию в различных кодировках.</w:t>
      </w:r>
    </w:p>
    <w:p w:rsidR="006F403F" w:rsidRPr="007A1B98" w:rsidRDefault="006F403F" w:rsidP="006F403F">
      <w:pPr>
        <w:pStyle w:val="a3"/>
        <w:tabs>
          <w:tab w:val="left" w:pos="4395"/>
        </w:tabs>
        <w:ind w:left="567"/>
        <w:rPr>
          <w:bCs/>
          <w:color w:val="000000"/>
          <w:sz w:val="24"/>
          <w:szCs w:val="24"/>
          <w:lang w:val="ru-RU" w:eastAsia="ru-RU" w:bidi="ar-SA"/>
        </w:rPr>
      </w:pPr>
    </w:p>
    <w:p w:rsidR="006F403F" w:rsidRPr="007A1B98" w:rsidRDefault="006F403F" w:rsidP="006F403F">
      <w:pPr>
        <w:pStyle w:val="a3"/>
        <w:tabs>
          <w:tab w:val="left" w:pos="4395"/>
        </w:tabs>
        <w:ind w:left="567"/>
        <w:rPr>
          <w:bCs/>
          <w:color w:val="000000"/>
          <w:sz w:val="24"/>
          <w:szCs w:val="24"/>
          <w:lang w:val="ru-RU" w:eastAsia="ru-RU" w:bidi="ar-SA"/>
        </w:rPr>
      </w:pPr>
      <w:r w:rsidRPr="007A1B98">
        <w:rPr>
          <w:b/>
          <w:bCs/>
          <w:color w:val="000000"/>
          <w:sz w:val="24"/>
          <w:szCs w:val="24"/>
          <w:lang w:val="ru-RU" w:eastAsia="ru-RU" w:bidi="ar-SA"/>
        </w:rPr>
        <w:t xml:space="preserve">Оборудование: </w:t>
      </w:r>
      <w:r w:rsidRPr="007A1B98">
        <w:rPr>
          <w:bCs/>
          <w:color w:val="000000"/>
          <w:sz w:val="24"/>
          <w:szCs w:val="24"/>
          <w:lang w:val="ru-RU" w:eastAsia="ru-RU" w:bidi="ar-SA"/>
        </w:rPr>
        <w:t xml:space="preserve">ручка, тетрадь. </w:t>
      </w:r>
    </w:p>
    <w:p w:rsidR="006F403F" w:rsidRPr="007A1B98" w:rsidRDefault="006F403F" w:rsidP="006F403F">
      <w:pPr>
        <w:pStyle w:val="a3"/>
        <w:tabs>
          <w:tab w:val="left" w:pos="4395"/>
        </w:tabs>
        <w:ind w:left="567"/>
        <w:rPr>
          <w:bCs/>
          <w:color w:val="000000"/>
          <w:sz w:val="24"/>
          <w:szCs w:val="24"/>
          <w:lang w:val="ru-RU" w:eastAsia="ru-RU" w:bidi="ar-SA"/>
        </w:rPr>
      </w:pPr>
    </w:p>
    <w:p w:rsidR="006F403F" w:rsidRDefault="006F403F" w:rsidP="006F403F">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Краткие теоретические материалы по теме практической работы:</w:t>
      </w:r>
    </w:p>
    <w:p w:rsidR="006F403F" w:rsidRPr="005E4A72" w:rsidRDefault="006F403F" w:rsidP="00E134AD">
      <w:pPr>
        <w:pStyle w:val="af"/>
        <w:spacing w:before="240" w:beforeAutospacing="0" w:after="0" w:afterAutospacing="0"/>
        <w:ind w:left="567"/>
        <w:rPr>
          <w:color w:val="000000"/>
        </w:rPr>
      </w:pPr>
      <w:r w:rsidRPr="005E4A72">
        <w:rPr>
          <w:b/>
          <w:bCs/>
          <w:color w:val="000000"/>
        </w:rPr>
        <w:t>Кодирование</w:t>
      </w:r>
      <w:r w:rsidRPr="005E4A72">
        <w:rPr>
          <w:color w:val="000000"/>
        </w:rPr>
        <w:t> – преобразование входной информации в форму, воспринимаемую компьютером, то есть двоичный код.</w:t>
      </w:r>
    </w:p>
    <w:p w:rsidR="006F403F" w:rsidRDefault="006F403F" w:rsidP="00E134AD">
      <w:pPr>
        <w:pStyle w:val="af"/>
        <w:spacing w:before="0" w:beforeAutospacing="0" w:after="0" w:afterAutospacing="0"/>
        <w:ind w:left="567"/>
        <w:rPr>
          <w:color w:val="000000"/>
        </w:rPr>
      </w:pPr>
      <w:r w:rsidRPr="005E4A72">
        <w:rPr>
          <w:b/>
          <w:bCs/>
          <w:color w:val="000000"/>
        </w:rPr>
        <w:t>Декодирование</w:t>
      </w:r>
      <w:r w:rsidRPr="005E4A72">
        <w:rPr>
          <w:color w:val="000000"/>
        </w:rPr>
        <w:t> – преобразование данных из двоичного кода в форму, понятную человеку.</w:t>
      </w:r>
    </w:p>
    <w:p w:rsidR="006F403F" w:rsidRDefault="006F403F" w:rsidP="00E134AD">
      <w:pPr>
        <w:pStyle w:val="af"/>
        <w:spacing w:before="0" w:beforeAutospacing="0" w:after="0" w:afterAutospacing="0"/>
        <w:ind w:left="567"/>
        <w:rPr>
          <w:color w:val="000000"/>
          <w:lang w:bidi="en-GB"/>
        </w:rPr>
      </w:pPr>
      <w:r w:rsidRPr="005E4A72">
        <w:rPr>
          <w:b/>
          <w:bCs/>
          <w:color w:val="000000"/>
          <w:lang w:bidi="en-GB"/>
        </w:rPr>
        <w:t>Дискретизация</w:t>
      </w:r>
      <w:r w:rsidRPr="005E4A72">
        <w:rPr>
          <w:color w:val="000000"/>
          <w:lang w:bidi="en-GB"/>
        </w:rPr>
        <w:t> – это преобразование непрерывных изображений и звука в набор дискретных значений в форме кодов.</w:t>
      </w:r>
    </w:p>
    <w:p w:rsidR="008129EE" w:rsidRPr="008129EE" w:rsidRDefault="008129EE" w:rsidP="00E134AD">
      <w:pPr>
        <w:pStyle w:val="af"/>
        <w:spacing w:after="0" w:afterAutospacing="0"/>
        <w:ind w:left="567"/>
        <w:rPr>
          <w:color w:val="000000"/>
          <w:lang w:bidi="en-GB"/>
        </w:rPr>
      </w:pPr>
      <w:r w:rsidRPr="008129EE">
        <w:rPr>
          <w:b/>
          <w:iCs/>
          <w:color w:val="000000"/>
          <w:lang w:bidi="en-GB"/>
        </w:rPr>
        <w:t>Глубина звука</w:t>
      </w:r>
      <w:r w:rsidRPr="008129EE">
        <w:rPr>
          <w:color w:val="000000"/>
          <w:lang w:bidi="en-GB"/>
        </w:rPr>
        <w:t> (глубина кодирования) - количество бит на кодировку звука.</w:t>
      </w:r>
    </w:p>
    <w:p w:rsidR="008129EE" w:rsidRPr="008129EE" w:rsidRDefault="008129EE" w:rsidP="00E134AD">
      <w:pPr>
        <w:pStyle w:val="af"/>
        <w:spacing w:before="0" w:beforeAutospacing="0" w:after="0" w:afterAutospacing="0"/>
        <w:ind w:left="567"/>
        <w:rPr>
          <w:color w:val="000000"/>
          <w:lang w:bidi="en-GB"/>
        </w:rPr>
      </w:pPr>
      <w:r w:rsidRPr="008129EE">
        <w:rPr>
          <w:color w:val="000000"/>
          <w:lang w:bidi="en-GB"/>
        </w:rPr>
        <w:t>Количество различных уровней громкости рассчитываем по формуле N= 2</w:t>
      </w:r>
      <w:r w:rsidRPr="008129EE">
        <w:rPr>
          <w:color w:val="000000"/>
          <w:vertAlign w:val="superscript"/>
          <w:lang w:bidi="en-GB"/>
        </w:rPr>
        <w:t>I</w:t>
      </w:r>
      <w:r w:rsidRPr="008129EE">
        <w:rPr>
          <w:color w:val="000000"/>
          <w:lang w:bidi="en-GB"/>
        </w:rPr>
        <w:t> , где I – глубина звука.</w:t>
      </w:r>
    </w:p>
    <w:p w:rsidR="008129EE" w:rsidRPr="008129EE" w:rsidRDefault="008129EE" w:rsidP="00E134AD">
      <w:pPr>
        <w:pStyle w:val="af"/>
        <w:spacing w:before="0" w:beforeAutospacing="0" w:after="0" w:afterAutospacing="0"/>
        <w:ind w:left="567"/>
        <w:rPr>
          <w:color w:val="000000"/>
          <w:lang w:bidi="en-GB"/>
        </w:rPr>
      </w:pPr>
      <w:r w:rsidRPr="008129EE">
        <w:rPr>
          <w:b/>
          <w:iCs/>
          <w:color w:val="000000"/>
          <w:lang w:bidi="en-GB"/>
        </w:rPr>
        <w:t>Частота дискретизации</w:t>
      </w:r>
      <w:r w:rsidRPr="008129EE">
        <w:rPr>
          <w:b/>
          <w:color w:val="000000"/>
          <w:lang w:bidi="en-GB"/>
        </w:rPr>
        <w:t> </w:t>
      </w:r>
      <w:r w:rsidRPr="008129EE">
        <w:rPr>
          <w:color w:val="000000"/>
          <w:lang w:bidi="en-GB"/>
        </w:rPr>
        <w:t>– количество измерений уровня входного сигнала в единицу времени (за 1 сек). Чем больше частота дискретизации, тем точнее процедура двоичного кодирования. Частота измеряется в герцах (Гц).</w:t>
      </w:r>
    </w:p>
    <w:p w:rsidR="008129EE" w:rsidRPr="008129EE" w:rsidRDefault="008129EE" w:rsidP="00E134AD">
      <w:pPr>
        <w:pStyle w:val="af"/>
        <w:spacing w:before="0" w:beforeAutospacing="0" w:after="0" w:afterAutospacing="0"/>
        <w:ind w:left="567"/>
        <w:rPr>
          <w:color w:val="000000"/>
          <w:lang w:bidi="en-GB"/>
        </w:rPr>
      </w:pPr>
      <w:r w:rsidRPr="008129EE">
        <w:rPr>
          <w:color w:val="000000"/>
          <w:lang w:bidi="en-GB"/>
        </w:rPr>
        <w:t> Качество двоичного кодирования – величина, которая определяется глубиной кодирования и частотой дискретизации.</w:t>
      </w:r>
    </w:p>
    <w:p w:rsidR="008129EE" w:rsidRDefault="008129EE" w:rsidP="00E134AD">
      <w:pPr>
        <w:pStyle w:val="af"/>
        <w:spacing w:before="0" w:beforeAutospacing="0" w:after="0" w:afterAutospacing="0"/>
        <w:ind w:left="567"/>
        <w:rPr>
          <w:color w:val="000000"/>
          <w:lang w:bidi="en-GB"/>
        </w:rPr>
      </w:pPr>
      <w:r w:rsidRPr="008129EE">
        <w:rPr>
          <w:b/>
          <w:iCs/>
          <w:color w:val="000000"/>
          <w:lang w:bidi="en-GB"/>
        </w:rPr>
        <w:t>Разрядность регистра</w:t>
      </w:r>
      <w:r w:rsidRPr="008129EE">
        <w:rPr>
          <w:color w:val="000000"/>
          <w:lang w:bidi="en-GB"/>
        </w:rPr>
        <w:t> - число бит в регистре аудио адаптера. Чем больше разрядность, тем меньше погрешность каждого отдельного преобразования величины электрического тока в число и обратно. Если разрядность равна I, то при измерении входного сигнала может быть получено 2</w:t>
      </w:r>
      <w:r w:rsidRPr="008129EE">
        <w:rPr>
          <w:color w:val="000000"/>
          <w:vertAlign w:val="superscript"/>
          <w:lang w:bidi="en-GB"/>
        </w:rPr>
        <w:t>I</w:t>
      </w:r>
      <w:r w:rsidRPr="008129EE">
        <w:rPr>
          <w:color w:val="000000"/>
          <w:lang w:bidi="en-GB"/>
        </w:rPr>
        <w:t> =N различных значений.</w:t>
      </w:r>
    </w:p>
    <w:p w:rsidR="00E134AD" w:rsidRDefault="00E134AD" w:rsidP="00E134AD">
      <w:pPr>
        <w:pStyle w:val="af"/>
        <w:spacing w:before="0" w:beforeAutospacing="0" w:after="0" w:afterAutospacing="0"/>
        <w:ind w:left="567"/>
        <w:rPr>
          <w:color w:val="000000"/>
          <w:lang w:bidi="en-GB"/>
        </w:rPr>
      </w:pPr>
    </w:p>
    <w:p w:rsidR="006F403F" w:rsidRDefault="006F403F" w:rsidP="006F403F">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Задание для практического занятия:</w:t>
      </w:r>
      <w:r>
        <w:rPr>
          <w:b/>
          <w:bCs/>
          <w:color w:val="000000"/>
          <w:sz w:val="24"/>
          <w:szCs w:val="24"/>
          <w:lang w:val="ru-RU" w:eastAsia="ru-RU" w:bidi="ar-SA"/>
        </w:rPr>
        <w:t xml:space="preserve"> </w:t>
      </w:r>
    </w:p>
    <w:p w:rsidR="009B4255" w:rsidRDefault="009B4255" w:rsidP="001F500F">
      <w:pPr>
        <w:pStyle w:val="a3"/>
        <w:tabs>
          <w:tab w:val="left" w:pos="4395"/>
        </w:tabs>
        <w:rPr>
          <w:b/>
          <w:bCs/>
          <w:color w:val="000000"/>
          <w:sz w:val="24"/>
          <w:szCs w:val="24"/>
          <w:u w:val="single"/>
          <w:lang w:val="ru-RU" w:eastAsia="ru-RU" w:bidi="ar-SA"/>
        </w:rPr>
      </w:pPr>
    </w:p>
    <w:p w:rsidR="007A1B98" w:rsidRDefault="00E134AD" w:rsidP="00E134AD">
      <w:pPr>
        <w:pStyle w:val="a3"/>
        <w:tabs>
          <w:tab w:val="left" w:pos="4395"/>
        </w:tabs>
        <w:ind w:left="567"/>
        <w:rPr>
          <w:bCs/>
          <w:color w:val="000000"/>
          <w:sz w:val="24"/>
          <w:szCs w:val="24"/>
          <w:lang w:val="ru-RU" w:eastAsia="ru-RU"/>
        </w:rPr>
      </w:pPr>
      <w:r w:rsidRPr="00E134AD">
        <w:rPr>
          <w:bCs/>
          <w:color w:val="000000"/>
          <w:sz w:val="24"/>
          <w:szCs w:val="24"/>
          <w:lang w:val="ru-RU" w:eastAsia="ru-RU"/>
        </w:rPr>
        <w:t>1. Оцените информационный объём цифрового звукового стерео файла длительностью 20 секунд при глубине кодирования 16 бит и частоте дискретизации 10000 Гц?  Результат представить в Кбайтах, округлить до сотых.</w:t>
      </w:r>
    </w:p>
    <w:p w:rsidR="00E134AD" w:rsidRDefault="00E134AD" w:rsidP="00E134AD">
      <w:pPr>
        <w:pStyle w:val="a3"/>
        <w:tabs>
          <w:tab w:val="left" w:pos="4395"/>
        </w:tabs>
        <w:ind w:left="567"/>
        <w:rPr>
          <w:bCs/>
          <w:color w:val="000000"/>
          <w:sz w:val="24"/>
          <w:szCs w:val="24"/>
          <w:lang w:val="ru-RU" w:eastAsia="ru-RU"/>
        </w:rPr>
      </w:pPr>
      <w:r>
        <w:rPr>
          <w:bCs/>
          <w:color w:val="000000"/>
          <w:sz w:val="24"/>
          <w:szCs w:val="24"/>
          <w:lang w:val="ru-RU" w:eastAsia="ru-RU"/>
        </w:rPr>
        <w:t xml:space="preserve">2. </w:t>
      </w:r>
      <w:r w:rsidRPr="00E134AD">
        <w:rPr>
          <w:bCs/>
          <w:color w:val="000000"/>
          <w:sz w:val="24"/>
          <w:szCs w:val="24"/>
          <w:lang w:val="ru-RU" w:eastAsia="ru-RU"/>
        </w:rPr>
        <w:t>Определить размер (в байтах) цифрового аудиофайла, время звучания которого составляет 10 секунд при частоте дискретизации 22,05 кГц и разрешении 8 бит.</w:t>
      </w:r>
    </w:p>
    <w:p w:rsidR="00E134AD" w:rsidRDefault="00E134AD" w:rsidP="00E134AD">
      <w:pPr>
        <w:pStyle w:val="a3"/>
        <w:tabs>
          <w:tab w:val="left" w:pos="4395"/>
        </w:tabs>
        <w:ind w:left="567"/>
        <w:rPr>
          <w:bCs/>
          <w:color w:val="000000"/>
          <w:sz w:val="24"/>
          <w:szCs w:val="24"/>
          <w:lang w:val="ru-RU" w:eastAsia="ru-RU"/>
        </w:rPr>
      </w:pPr>
      <w:r>
        <w:rPr>
          <w:bCs/>
          <w:color w:val="000000"/>
          <w:sz w:val="24"/>
          <w:szCs w:val="24"/>
          <w:lang w:val="ru-RU" w:eastAsia="ru-RU"/>
        </w:rPr>
        <w:t xml:space="preserve">3. </w:t>
      </w:r>
      <w:r w:rsidRPr="00E134AD">
        <w:rPr>
          <w:bCs/>
          <w:color w:val="000000"/>
          <w:sz w:val="24"/>
          <w:szCs w:val="24"/>
          <w:lang w:val="ru-RU" w:eastAsia="ru-RU"/>
        </w:rPr>
        <w:t>Объем свободной памяти на диске — 5,25 Мб, разрядность звуковой платы — 16. Какова длительность звучания цифрового аудиофайла, записанного с частотой дискретизации 22,05 кГц?</w:t>
      </w:r>
    </w:p>
    <w:p w:rsidR="00E134AD" w:rsidRDefault="00E134AD" w:rsidP="00E134AD">
      <w:pPr>
        <w:pStyle w:val="a3"/>
        <w:tabs>
          <w:tab w:val="left" w:pos="4395"/>
        </w:tabs>
        <w:ind w:left="567"/>
        <w:rPr>
          <w:bCs/>
          <w:color w:val="000000"/>
          <w:sz w:val="24"/>
          <w:szCs w:val="24"/>
          <w:lang w:val="ru-RU" w:eastAsia="ru-RU"/>
        </w:rPr>
      </w:pPr>
    </w:p>
    <w:p w:rsidR="00E134AD" w:rsidRDefault="00E134AD" w:rsidP="00E134AD">
      <w:pPr>
        <w:pStyle w:val="a3"/>
        <w:tabs>
          <w:tab w:val="left" w:pos="4395"/>
        </w:tabs>
        <w:ind w:left="567"/>
        <w:rPr>
          <w:b/>
          <w:bCs/>
          <w:color w:val="000000"/>
          <w:sz w:val="24"/>
          <w:szCs w:val="24"/>
          <w:lang w:val="ru-RU" w:eastAsia="ru-RU"/>
        </w:rPr>
      </w:pPr>
      <w:r w:rsidRPr="00E134AD">
        <w:rPr>
          <w:b/>
          <w:bCs/>
          <w:color w:val="000000"/>
          <w:sz w:val="24"/>
          <w:szCs w:val="24"/>
          <w:lang w:val="ru-RU" w:eastAsia="ru-RU"/>
        </w:rPr>
        <w:t>Эталон ответов:</w:t>
      </w:r>
    </w:p>
    <w:p w:rsidR="00E134AD" w:rsidRDefault="00E134AD" w:rsidP="00E134AD">
      <w:pPr>
        <w:pStyle w:val="a3"/>
        <w:tabs>
          <w:tab w:val="left" w:pos="4395"/>
        </w:tabs>
        <w:ind w:left="567"/>
        <w:rPr>
          <w:b/>
          <w:bCs/>
          <w:color w:val="000000"/>
          <w:sz w:val="24"/>
          <w:szCs w:val="24"/>
          <w:lang w:val="ru-RU" w:eastAsia="ru-RU"/>
        </w:rPr>
      </w:pPr>
      <w:r>
        <w:rPr>
          <w:b/>
          <w:bCs/>
          <w:color w:val="000000"/>
          <w:sz w:val="24"/>
          <w:szCs w:val="24"/>
          <w:lang w:val="ru-RU" w:eastAsia="ru-RU"/>
        </w:rPr>
        <w:t xml:space="preserve">1. </w:t>
      </w:r>
    </w:p>
    <w:tbl>
      <w:tblPr>
        <w:tblStyle w:val="ad"/>
        <w:tblW w:w="0" w:type="auto"/>
        <w:tblInd w:w="567" w:type="dxa"/>
        <w:tblLook w:val="04A0" w:firstRow="1" w:lastRow="0" w:firstColumn="1" w:lastColumn="0" w:noHBand="0" w:noVBand="1"/>
      </w:tblPr>
      <w:tblGrid>
        <w:gridCol w:w="3496"/>
        <w:gridCol w:w="3304"/>
        <w:gridCol w:w="3339"/>
      </w:tblGrid>
      <w:tr w:rsidR="00E134AD" w:rsidTr="00E134AD">
        <w:tc>
          <w:tcPr>
            <w:tcW w:w="3568" w:type="dxa"/>
          </w:tcPr>
          <w:p w:rsidR="00E134AD" w:rsidRDefault="00E134AD" w:rsidP="00E134AD">
            <w:pPr>
              <w:pStyle w:val="c20"/>
              <w:shd w:val="clear" w:color="auto" w:fill="FFFFFF"/>
              <w:spacing w:before="0" w:beforeAutospacing="0" w:after="0" w:afterAutospacing="0"/>
              <w:rPr>
                <w:rFonts w:ascii="Arial" w:hAnsi="Arial" w:cs="Arial"/>
                <w:color w:val="000000"/>
                <w:sz w:val="22"/>
                <w:szCs w:val="22"/>
              </w:rPr>
            </w:pPr>
            <w:r>
              <w:rPr>
                <w:rStyle w:val="c0"/>
                <w:color w:val="000000"/>
                <w:u w:val="single"/>
              </w:rPr>
              <w:t>Дано:</w:t>
            </w:r>
          </w:p>
          <w:p w:rsidR="00E134AD" w:rsidRDefault="00E134AD" w:rsidP="00E134AD">
            <w:pPr>
              <w:pStyle w:val="c20"/>
              <w:shd w:val="clear" w:color="auto" w:fill="FFFFFF"/>
              <w:spacing w:before="0" w:beforeAutospacing="0" w:after="0" w:afterAutospacing="0"/>
              <w:rPr>
                <w:rFonts w:ascii="Arial" w:hAnsi="Arial" w:cs="Arial"/>
                <w:color w:val="000000"/>
                <w:sz w:val="22"/>
                <w:szCs w:val="22"/>
              </w:rPr>
            </w:pPr>
            <w:r>
              <w:rPr>
                <w:rStyle w:val="c0"/>
                <w:color w:val="000000"/>
              </w:rPr>
              <w:t>I = 16 бит</w:t>
            </w:r>
          </w:p>
          <w:p w:rsidR="00E134AD" w:rsidRDefault="00E134AD" w:rsidP="00E134AD">
            <w:pPr>
              <w:pStyle w:val="c20"/>
              <w:shd w:val="clear" w:color="auto" w:fill="FFFFFF"/>
              <w:spacing w:before="0" w:beforeAutospacing="0" w:after="0" w:afterAutospacing="0"/>
              <w:rPr>
                <w:rFonts w:ascii="Arial" w:hAnsi="Arial" w:cs="Arial"/>
                <w:color w:val="000000"/>
                <w:sz w:val="22"/>
                <w:szCs w:val="22"/>
              </w:rPr>
            </w:pPr>
            <w:r>
              <w:rPr>
                <w:rStyle w:val="c0"/>
                <w:color w:val="000000"/>
              </w:rPr>
              <w:t>t = 20 сек</w:t>
            </w:r>
          </w:p>
          <w:p w:rsidR="00E134AD" w:rsidRDefault="00E134AD" w:rsidP="00E134AD">
            <w:pPr>
              <w:pStyle w:val="c20"/>
              <w:shd w:val="clear" w:color="auto" w:fill="FFFFFF"/>
              <w:spacing w:before="0" w:beforeAutospacing="0" w:after="0" w:afterAutospacing="0"/>
              <w:rPr>
                <w:rFonts w:ascii="Arial" w:hAnsi="Arial" w:cs="Arial"/>
                <w:color w:val="000000"/>
                <w:sz w:val="22"/>
                <w:szCs w:val="22"/>
              </w:rPr>
            </w:pPr>
            <w:r>
              <w:rPr>
                <w:rStyle w:val="c0"/>
                <w:color w:val="000000"/>
              </w:rPr>
              <w:t>η =10000 Гц</w:t>
            </w:r>
          </w:p>
          <w:p w:rsidR="00E134AD" w:rsidRDefault="00E134AD" w:rsidP="00E134AD">
            <w:pPr>
              <w:pStyle w:val="a3"/>
              <w:tabs>
                <w:tab w:val="left" w:pos="4395"/>
              </w:tabs>
              <w:rPr>
                <w:b/>
                <w:bCs/>
                <w:color w:val="000000"/>
                <w:sz w:val="24"/>
                <w:szCs w:val="24"/>
                <w:lang w:val="ru-RU" w:eastAsia="ru-RU" w:bidi="ar-SA"/>
              </w:rPr>
            </w:pPr>
          </w:p>
        </w:tc>
        <w:tc>
          <w:tcPr>
            <w:tcW w:w="3569" w:type="dxa"/>
          </w:tcPr>
          <w:p w:rsidR="00E134AD" w:rsidRDefault="00E134AD" w:rsidP="00E134AD">
            <w:pPr>
              <w:pStyle w:val="c24"/>
              <w:shd w:val="clear" w:color="auto" w:fill="FFFFFF"/>
              <w:spacing w:before="0" w:beforeAutospacing="0" w:after="0" w:afterAutospacing="0"/>
              <w:rPr>
                <w:rFonts w:ascii="Arial" w:hAnsi="Arial" w:cs="Arial"/>
                <w:color w:val="000000"/>
                <w:sz w:val="22"/>
                <w:szCs w:val="22"/>
              </w:rPr>
            </w:pPr>
            <w:r>
              <w:rPr>
                <w:rStyle w:val="c0"/>
                <w:color w:val="000000"/>
              </w:rPr>
              <w:t>I - разрядность звуковой карты,</w:t>
            </w:r>
          </w:p>
          <w:p w:rsidR="00E134AD" w:rsidRDefault="00E134AD" w:rsidP="00E134AD">
            <w:pPr>
              <w:pStyle w:val="c24"/>
              <w:shd w:val="clear" w:color="auto" w:fill="FFFFFF"/>
              <w:spacing w:before="0" w:beforeAutospacing="0" w:after="0" w:afterAutospacing="0"/>
              <w:rPr>
                <w:rFonts w:ascii="Arial" w:hAnsi="Arial" w:cs="Arial"/>
                <w:color w:val="000000"/>
                <w:sz w:val="22"/>
                <w:szCs w:val="22"/>
              </w:rPr>
            </w:pPr>
            <w:r>
              <w:rPr>
                <w:rStyle w:val="c0"/>
                <w:color w:val="000000"/>
              </w:rPr>
              <w:t>t - время звучания аудиофайла,</w:t>
            </w:r>
          </w:p>
          <w:p w:rsidR="00E134AD" w:rsidRDefault="00E134AD" w:rsidP="00E134AD">
            <w:pPr>
              <w:pStyle w:val="c24"/>
              <w:shd w:val="clear" w:color="auto" w:fill="FFFFFF"/>
              <w:spacing w:before="0" w:beforeAutospacing="0" w:after="0" w:afterAutospacing="0"/>
              <w:rPr>
                <w:rFonts w:ascii="Arial" w:hAnsi="Arial" w:cs="Arial"/>
                <w:color w:val="000000"/>
                <w:sz w:val="22"/>
                <w:szCs w:val="22"/>
              </w:rPr>
            </w:pPr>
            <w:r>
              <w:rPr>
                <w:rStyle w:val="c0"/>
                <w:color w:val="000000"/>
              </w:rPr>
              <w:t>η - частота дискретизации</w:t>
            </w:r>
          </w:p>
          <w:p w:rsidR="00E134AD" w:rsidRDefault="00E134AD" w:rsidP="00E134AD">
            <w:pPr>
              <w:pStyle w:val="a3"/>
              <w:tabs>
                <w:tab w:val="left" w:pos="4395"/>
              </w:tabs>
              <w:rPr>
                <w:b/>
                <w:bCs/>
                <w:color w:val="000000"/>
                <w:sz w:val="24"/>
                <w:szCs w:val="24"/>
                <w:lang w:val="ru-RU" w:eastAsia="ru-RU" w:bidi="ar-SA"/>
              </w:rPr>
            </w:pPr>
          </w:p>
        </w:tc>
        <w:tc>
          <w:tcPr>
            <w:tcW w:w="3569" w:type="dxa"/>
          </w:tcPr>
          <w:p w:rsidR="00E134AD" w:rsidRDefault="00E134AD" w:rsidP="00E134AD">
            <w:pPr>
              <w:pStyle w:val="c12"/>
              <w:shd w:val="clear" w:color="auto" w:fill="FFFFFF"/>
              <w:spacing w:before="0" w:beforeAutospacing="0" w:after="0" w:afterAutospacing="0"/>
              <w:rPr>
                <w:rFonts w:ascii="Arial" w:hAnsi="Arial" w:cs="Arial"/>
                <w:color w:val="000000"/>
                <w:sz w:val="22"/>
                <w:szCs w:val="22"/>
              </w:rPr>
            </w:pPr>
            <w:r>
              <w:rPr>
                <w:rStyle w:val="c0"/>
                <w:color w:val="000000"/>
                <w:u w:val="single"/>
              </w:rPr>
              <w:t>Решение:</w:t>
            </w:r>
          </w:p>
          <w:p w:rsidR="00E134AD" w:rsidRDefault="00E134AD" w:rsidP="00E134AD">
            <w:pPr>
              <w:pStyle w:val="c12"/>
              <w:shd w:val="clear" w:color="auto" w:fill="FFFFFF"/>
              <w:spacing w:before="0" w:beforeAutospacing="0" w:after="0" w:afterAutospacing="0"/>
              <w:rPr>
                <w:rFonts w:ascii="Arial" w:hAnsi="Arial" w:cs="Arial"/>
                <w:color w:val="000000"/>
                <w:sz w:val="22"/>
                <w:szCs w:val="22"/>
              </w:rPr>
            </w:pPr>
            <w:r>
              <w:rPr>
                <w:rStyle w:val="c0"/>
                <w:color w:val="000000"/>
              </w:rPr>
              <w:t>V =2· I · η ·t</w:t>
            </w:r>
          </w:p>
          <w:p w:rsidR="00E134AD" w:rsidRDefault="00E134AD" w:rsidP="00E134AD">
            <w:pPr>
              <w:pStyle w:val="c12"/>
              <w:shd w:val="clear" w:color="auto" w:fill="FFFFFF"/>
              <w:spacing w:before="0" w:beforeAutospacing="0" w:after="0" w:afterAutospacing="0"/>
              <w:rPr>
                <w:rFonts w:ascii="Arial" w:hAnsi="Arial" w:cs="Arial"/>
                <w:color w:val="000000"/>
                <w:sz w:val="22"/>
                <w:szCs w:val="22"/>
              </w:rPr>
            </w:pPr>
            <w:r>
              <w:rPr>
                <w:rStyle w:val="c0"/>
                <w:color w:val="000000"/>
              </w:rPr>
              <w:t>V = 2* 16 * 10000*20 = 6400000 бит</w:t>
            </w:r>
          </w:p>
          <w:p w:rsidR="00E134AD" w:rsidRDefault="00E134AD" w:rsidP="00E134AD">
            <w:pPr>
              <w:pStyle w:val="c12"/>
              <w:shd w:val="clear" w:color="auto" w:fill="FFFFFF"/>
              <w:spacing w:before="0" w:beforeAutospacing="0" w:after="0" w:afterAutospacing="0"/>
              <w:rPr>
                <w:rFonts w:ascii="Arial" w:hAnsi="Arial" w:cs="Arial"/>
                <w:color w:val="000000"/>
                <w:sz w:val="22"/>
                <w:szCs w:val="22"/>
              </w:rPr>
            </w:pPr>
            <w:r>
              <w:rPr>
                <w:rStyle w:val="c0"/>
                <w:color w:val="000000"/>
              </w:rPr>
              <w:t>6400000/8 = 800000 байт</w:t>
            </w:r>
          </w:p>
          <w:p w:rsidR="00E134AD" w:rsidRDefault="00E134AD" w:rsidP="00E134AD">
            <w:pPr>
              <w:pStyle w:val="c12"/>
              <w:shd w:val="clear" w:color="auto" w:fill="FFFFFF"/>
              <w:spacing w:before="0" w:beforeAutospacing="0" w:after="0" w:afterAutospacing="0"/>
              <w:rPr>
                <w:rFonts w:ascii="Arial" w:hAnsi="Arial" w:cs="Arial"/>
                <w:color w:val="000000"/>
                <w:sz w:val="22"/>
                <w:szCs w:val="22"/>
              </w:rPr>
            </w:pPr>
            <w:r>
              <w:rPr>
                <w:rStyle w:val="c0"/>
                <w:color w:val="000000"/>
              </w:rPr>
              <w:t>800000/1024 = 781,25 Кбайт</w:t>
            </w:r>
          </w:p>
          <w:p w:rsidR="00E134AD" w:rsidRDefault="00E134AD" w:rsidP="00E134AD">
            <w:pPr>
              <w:pStyle w:val="c12"/>
              <w:shd w:val="clear" w:color="auto" w:fill="FFFFFF"/>
              <w:spacing w:before="0" w:beforeAutospacing="0" w:after="0" w:afterAutospacing="0"/>
              <w:rPr>
                <w:rFonts w:ascii="Arial" w:hAnsi="Arial" w:cs="Arial"/>
                <w:color w:val="000000"/>
                <w:sz w:val="22"/>
                <w:szCs w:val="22"/>
              </w:rPr>
            </w:pPr>
            <w:r>
              <w:rPr>
                <w:rStyle w:val="c0"/>
                <w:color w:val="000000"/>
              </w:rPr>
              <w:t>Ответ:V(Инфор.) = 781,25 Кбайт</w:t>
            </w:r>
          </w:p>
          <w:p w:rsidR="00E134AD" w:rsidRDefault="00E134AD" w:rsidP="00E134AD">
            <w:pPr>
              <w:pStyle w:val="a3"/>
              <w:tabs>
                <w:tab w:val="left" w:pos="4395"/>
              </w:tabs>
              <w:rPr>
                <w:b/>
                <w:bCs/>
                <w:color w:val="000000"/>
                <w:sz w:val="24"/>
                <w:szCs w:val="24"/>
                <w:lang w:val="ru-RU" w:eastAsia="ru-RU" w:bidi="ar-SA"/>
              </w:rPr>
            </w:pPr>
          </w:p>
        </w:tc>
      </w:tr>
      <w:tr w:rsidR="00E134AD" w:rsidTr="00E134AD">
        <w:tc>
          <w:tcPr>
            <w:tcW w:w="3568" w:type="dxa"/>
          </w:tcPr>
          <w:p w:rsidR="00E134AD" w:rsidRDefault="00E134AD" w:rsidP="00E134AD">
            <w:pPr>
              <w:pStyle w:val="a3"/>
              <w:tabs>
                <w:tab w:val="left" w:pos="4395"/>
              </w:tabs>
              <w:rPr>
                <w:b/>
                <w:bCs/>
                <w:color w:val="000000"/>
                <w:sz w:val="24"/>
                <w:szCs w:val="24"/>
                <w:lang w:val="ru-RU" w:eastAsia="ru-RU" w:bidi="ar-SA"/>
              </w:rPr>
            </w:pPr>
            <w:r w:rsidRPr="00E134AD">
              <w:rPr>
                <w:rStyle w:val="c0"/>
                <w:color w:val="000000"/>
                <w:sz w:val="24"/>
                <w:u w:val="single"/>
                <w:shd w:val="clear" w:color="auto" w:fill="FFFFFF"/>
              </w:rPr>
              <w:t>Найти:</w:t>
            </w:r>
            <w:r w:rsidRPr="00E134AD">
              <w:rPr>
                <w:rStyle w:val="c0"/>
                <w:color w:val="000000"/>
                <w:sz w:val="24"/>
                <w:shd w:val="clear" w:color="auto" w:fill="FFFFFF"/>
              </w:rPr>
              <w:t> V(информационный объём)-?</w:t>
            </w:r>
          </w:p>
        </w:tc>
        <w:tc>
          <w:tcPr>
            <w:tcW w:w="3569" w:type="dxa"/>
          </w:tcPr>
          <w:p w:rsidR="00E134AD" w:rsidRDefault="00E134AD" w:rsidP="00E134AD">
            <w:pPr>
              <w:pStyle w:val="a3"/>
              <w:tabs>
                <w:tab w:val="left" w:pos="4395"/>
              </w:tabs>
              <w:rPr>
                <w:b/>
                <w:bCs/>
                <w:color w:val="000000"/>
                <w:sz w:val="24"/>
                <w:szCs w:val="24"/>
                <w:lang w:val="ru-RU" w:eastAsia="ru-RU" w:bidi="ar-SA"/>
              </w:rPr>
            </w:pPr>
          </w:p>
        </w:tc>
        <w:tc>
          <w:tcPr>
            <w:tcW w:w="3569" w:type="dxa"/>
          </w:tcPr>
          <w:p w:rsidR="00E134AD" w:rsidRDefault="00E134AD" w:rsidP="00E134AD">
            <w:pPr>
              <w:pStyle w:val="a3"/>
              <w:tabs>
                <w:tab w:val="left" w:pos="4395"/>
              </w:tabs>
              <w:rPr>
                <w:b/>
                <w:bCs/>
                <w:color w:val="000000"/>
                <w:sz w:val="24"/>
                <w:szCs w:val="24"/>
                <w:lang w:val="ru-RU" w:eastAsia="ru-RU" w:bidi="ar-SA"/>
              </w:rPr>
            </w:pPr>
          </w:p>
        </w:tc>
      </w:tr>
    </w:tbl>
    <w:p w:rsidR="00E134AD" w:rsidRPr="00E134AD" w:rsidRDefault="00E134AD" w:rsidP="00E134AD">
      <w:pPr>
        <w:pStyle w:val="a3"/>
        <w:tabs>
          <w:tab w:val="left" w:pos="4395"/>
        </w:tabs>
        <w:ind w:left="567"/>
        <w:rPr>
          <w:b/>
          <w:bCs/>
          <w:color w:val="000000"/>
          <w:sz w:val="24"/>
          <w:szCs w:val="24"/>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E134AD" w:rsidRDefault="00E134AD" w:rsidP="001F500F">
      <w:pPr>
        <w:pStyle w:val="a3"/>
        <w:tabs>
          <w:tab w:val="left" w:pos="4395"/>
        </w:tabs>
        <w:rPr>
          <w:b/>
          <w:bCs/>
          <w:color w:val="000000"/>
          <w:sz w:val="24"/>
          <w:szCs w:val="24"/>
          <w:u w:val="single"/>
          <w:lang w:val="ru-RU" w:eastAsia="ru-RU" w:bidi="ar-SA"/>
        </w:rPr>
      </w:pPr>
    </w:p>
    <w:p w:rsidR="00E134AD" w:rsidRPr="00E134AD" w:rsidRDefault="00E134AD" w:rsidP="00E134AD">
      <w:pPr>
        <w:pStyle w:val="a3"/>
        <w:tabs>
          <w:tab w:val="left" w:pos="4395"/>
        </w:tabs>
        <w:ind w:left="567"/>
        <w:rPr>
          <w:b/>
          <w:bCs/>
          <w:color w:val="000000"/>
          <w:sz w:val="24"/>
          <w:szCs w:val="24"/>
          <w:lang w:val="ru-RU" w:eastAsia="ru-RU" w:bidi="ar-SA"/>
        </w:rPr>
      </w:pPr>
      <w:r w:rsidRPr="00E134AD">
        <w:rPr>
          <w:b/>
          <w:bCs/>
          <w:color w:val="000000"/>
          <w:sz w:val="24"/>
          <w:szCs w:val="24"/>
          <w:lang w:val="ru-RU" w:eastAsia="ru-RU" w:bidi="ar-SA"/>
        </w:rPr>
        <w:lastRenderedPageBreak/>
        <w:t>2.</w:t>
      </w:r>
    </w:p>
    <w:tbl>
      <w:tblPr>
        <w:tblStyle w:val="ad"/>
        <w:tblW w:w="0" w:type="auto"/>
        <w:tblInd w:w="567" w:type="dxa"/>
        <w:tblLook w:val="04A0" w:firstRow="1" w:lastRow="0" w:firstColumn="1" w:lastColumn="0" w:noHBand="0" w:noVBand="1"/>
      </w:tblPr>
      <w:tblGrid>
        <w:gridCol w:w="3506"/>
        <w:gridCol w:w="3343"/>
        <w:gridCol w:w="3290"/>
      </w:tblGrid>
      <w:tr w:rsidR="00E134AD" w:rsidTr="005E0F59">
        <w:tc>
          <w:tcPr>
            <w:tcW w:w="3568" w:type="dxa"/>
          </w:tcPr>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u w:val="single"/>
              </w:rPr>
              <w:t>Дано:</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I = 8 бит=1 байт</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t = 10 сек</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η = 22,05 кГц = 22,05 * 1000 Гц = 22050 Гц</w:t>
            </w:r>
          </w:p>
          <w:p w:rsidR="00E134AD" w:rsidRDefault="00E134AD" w:rsidP="00E134AD">
            <w:pPr>
              <w:pStyle w:val="c20"/>
              <w:shd w:val="clear" w:color="auto" w:fill="FFFFFF"/>
              <w:spacing w:before="0" w:beforeAutospacing="0" w:after="0" w:afterAutospacing="0"/>
              <w:rPr>
                <w:b/>
                <w:bCs/>
                <w:color w:val="000000"/>
              </w:rPr>
            </w:pPr>
          </w:p>
        </w:tc>
        <w:tc>
          <w:tcPr>
            <w:tcW w:w="3569" w:type="dxa"/>
          </w:tcPr>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 - разрядность звуковой карты,</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t - время звучания аудиофайла,</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η - частота дискретизации</w:t>
            </w:r>
          </w:p>
          <w:p w:rsidR="00E134AD" w:rsidRDefault="00E134AD" w:rsidP="00E134AD">
            <w:pPr>
              <w:pStyle w:val="c24"/>
              <w:shd w:val="clear" w:color="auto" w:fill="FFFFFF"/>
              <w:spacing w:before="0" w:beforeAutospacing="0" w:after="0" w:afterAutospacing="0"/>
              <w:rPr>
                <w:b/>
                <w:bCs/>
                <w:color w:val="000000"/>
              </w:rPr>
            </w:pPr>
          </w:p>
        </w:tc>
        <w:tc>
          <w:tcPr>
            <w:tcW w:w="3569" w:type="dxa"/>
          </w:tcPr>
          <w:p w:rsidR="00E134AD" w:rsidRDefault="00E134AD" w:rsidP="00E134AD">
            <w:pPr>
              <w:pStyle w:val="c1"/>
              <w:shd w:val="clear" w:color="auto" w:fill="FFFFFF"/>
              <w:spacing w:before="0" w:beforeAutospacing="0" w:after="0" w:afterAutospacing="0"/>
              <w:jc w:val="both"/>
              <w:rPr>
                <w:rFonts w:ascii="Arial" w:hAnsi="Arial" w:cs="Arial"/>
                <w:color w:val="000000"/>
                <w:sz w:val="22"/>
                <w:szCs w:val="22"/>
              </w:rPr>
            </w:pPr>
            <w:r>
              <w:rPr>
                <w:rStyle w:val="c0"/>
                <w:color w:val="000000"/>
                <w:u w:val="single"/>
              </w:rPr>
              <w:t>Решение:</w:t>
            </w:r>
          </w:p>
          <w:p w:rsidR="00E134AD" w:rsidRDefault="00E134AD" w:rsidP="00E134AD">
            <w:pPr>
              <w:pStyle w:val="c1"/>
              <w:shd w:val="clear" w:color="auto" w:fill="FFFFFF"/>
              <w:spacing w:before="0" w:beforeAutospacing="0" w:after="0" w:afterAutospacing="0"/>
              <w:jc w:val="both"/>
              <w:rPr>
                <w:rFonts w:ascii="Arial" w:hAnsi="Arial" w:cs="Arial"/>
                <w:color w:val="000000"/>
                <w:sz w:val="22"/>
                <w:szCs w:val="22"/>
              </w:rPr>
            </w:pPr>
            <w:r>
              <w:rPr>
                <w:rStyle w:val="c0"/>
                <w:color w:val="000000"/>
              </w:rPr>
              <w:t>V(Инфор.) =  I · η ·t</w:t>
            </w:r>
          </w:p>
          <w:p w:rsidR="00E134AD" w:rsidRDefault="00E134AD" w:rsidP="00E134AD">
            <w:pPr>
              <w:pStyle w:val="c5"/>
              <w:shd w:val="clear" w:color="auto" w:fill="FFFFFF"/>
              <w:spacing w:before="0" w:beforeAutospacing="0" w:after="0" w:afterAutospacing="0"/>
              <w:jc w:val="both"/>
              <w:rPr>
                <w:rFonts w:ascii="Arial" w:hAnsi="Arial" w:cs="Arial"/>
                <w:color w:val="000000"/>
                <w:sz w:val="22"/>
                <w:szCs w:val="22"/>
              </w:rPr>
            </w:pPr>
            <w:r>
              <w:rPr>
                <w:rStyle w:val="c0"/>
                <w:color w:val="000000"/>
              </w:rPr>
              <w:t>V(Инфор.) =  22050 *10 *1 = 220500 байт</w:t>
            </w:r>
          </w:p>
          <w:p w:rsidR="00E134AD" w:rsidRDefault="00E134AD" w:rsidP="00E134AD">
            <w:pPr>
              <w:pStyle w:val="c1"/>
              <w:shd w:val="clear" w:color="auto" w:fill="FFFFFF"/>
              <w:spacing w:before="0" w:beforeAutospacing="0" w:after="0" w:afterAutospacing="0"/>
              <w:jc w:val="both"/>
              <w:rPr>
                <w:rFonts w:ascii="Arial" w:hAnsi="Arial" w:cs="Arial"/>
                <w:color w:val="000000"/>
                <w:sz w:val="22"/>
                <w:szCs w:val="22"/>
              </w:rPr>
            </w:pPr>
            <w:r>
              <w:rPr>
                <w:rStyle w:val="c0"/>
                <w:color w:val="000000"/>
              </w:rPr>
              <w:t>Ответ: V(Инфор.) = 220500 байт</w:t>
            </w:r>
          </w:p>
          <w:p w:rsidR="00E134AD" w:rsidRDefault="00E134AD" w:rsidP="00E134AD">
            <w:pPr>
              <w:pStyle w:val="c12"/>
              <w:shd w:val="clear" w:color="auto" w:fill="FFFFFF"/>
              <w:spacing w:before="0" w:beforeAutospacing="0" w:after="0" w:afterAutospacing="0"/>
              <w:rPr>
                <w:b/>
                <w:bCs/>
                <w:color w:val="000000"/>
              </w:rPr>
            </w:pPr>
          </w:p>
        </w:tc>
      </w:tr>
      <w:tr w:rsidR="00E134AD" w:rsidTr="005E0F59">
        <w:tc>
          <w:tcPr>
            <w:tcW w:w="3568" w:type="dxa"/>
          </w:tcPr>
          <w:p w:rsidR="00E134AD" w:rsidRDefault="00E134AD" w:rsidP="005E0F59">
            <w:pPr>
              <w:pStyle w:val="a3"/>
              <w:tabs>
                <w:tab w:val="left" w:pos="4395"/>
              </w:tabs>
              <w:rPr>
                <w:b/>
                <w:bCs/>
                <w:color w:val="000000"/>
                <w:sz w:val="24"/>
                <w:szCs w:val="24"/>
                <w:lang w:val="ru-RU" w:eastAsia="ru-RU" w:bidi="ar-SA"/>
              </w:rPr>
            </w:pPr>
            <w:r w:rsidRPr="00E134AD">
              <w:rPr>
                <w:rStyle w:val="c0"/>
                <w:color w:val="000000"/>
                <w:sz w:val="24"/>
                <w:u w:val="single"/>
                <w:shd w:val="clear" w:color="auto" w:fill="FFFFFF"/>
              </w:rPr>
              <w:t>Найти:</w:t>
            </w:r>
            <w:r w:rsidRPr="00E134AD">
              <w:rPr>
                <w:rStyle w:val="c0"/>
                <w:color w:val="000000"/>
                <w:sz w:val="24"/>
                <w:shd w:val="clear" w:color="auto" w:fill="FFFFFF"/>
              </w:rPr>
              <w:t> V(информационный объём)-?</w:t>
            </w:r>
          </w:p>
        </w:tc>
        <w:tc>
          <w:tcPr>
            <w:tcW w:w="3569" w:type="dxa"/>
          </w:tcPr>
          <w:p w:rsidR="00E134AD" w:rsidRDefault="00E134AD" w:rsidP="005E0F59">
            <w:pPr>
              <w:pStyle w:val="a3"/>
              <w:tabs>
                <w:tab w:val="left" w:pos="4395"/>
              </w:tabs>
              <w:rPr>
                <w:b/>
                <w:bCs/>
                <w:color w:val="000000"/>
                <w:sz w:val="24"/>
                <w:szCs w:val="24"/>
                <w:lang w:val="ru-RU" w:eastAsia="ru-RU" w:bidi="ar-SA"/>
              </w:rPr>
            </w:pPr>
          </w:p>
        </w:tc>
        <w:tc>
          <w:tcPr>
            <w:tcW w:w="3569" w:type="dxa"/>
          </w:tcPr>
          <w:p w:rsidR="00E134AD" w:rsidRDefault="00E134AD" w:rsidP="005E0F59">
            <w:pPr>
              <w:pStyle w:val="a3"/>
              <w:tabs>
                <w:tab w:val="left" w:pos="4395"/>
              </w:tabs>
              <w:rPr>
                <w:b/>
                <w:bCs/>
                <w:color w:val="000000"/>
                <w:sz w:val="24"/>
                <w:szCs w:val="24"/>
                <w:lang w:val="ru-RU" w:eastAsia="ru-RU" w:bidi="ar-SA"/>
              </w:rPr>
            </w:pPr>
          </w:p>
        </w:tc>
      </w:tr>
    </w:tbl>
    <w:p w:rsidR="007A1B98" w:rsidRDefault="007A1B98" w:rsidP="00E134AD">
      <w:pPr>
        <w:pStyle w:val="a3"/>
        <w:tabs>
          <w:tab w:val="left" w:pos="4395"/>
        </w:tabs>
        <w:ind w:left="426"/>
        <w:rPr>
          <w:b/>
          <w:bCs/>
          <w:color w:val="000000"/>
          <w:sz w:val="24"/>
          <w:szCs w:val="24"/>
          <w:u w:val="single"/>
          <w:lang w:val="ru-RU" w:eastAsia="ru-RU" w:bidi="ar-SA"/>
        </w:rPr>
      </w:pPr>
    </w:p>
    <w:p w:rsidR="007A1B98" w:rsidRPr="00E134AD" w:rsidRDefault="00E134AD" w:rsidP="00E134AD">
      <w:pPr>
        <w:pStyle w:val="a3"/>
        <w:tabs>
          <w:tab w:val="left" w:pos="4395"/>
        </w:tabs>
        <w:ind w:left="567"/>
        <w:rPr>
          <w:b/>
          <w:bCs/>
          <w:color w:val="000000"/>
          <w:sz w:val="24"/>
          <w:szCs w:val="24"/>
          <w:lang w:val="ru-RU" w:eastAsia="ru-RU" w:bidi="ar-SA"/>
        </w:rPr>
      </w:pPr>
      <w:r w:rsidRPr="00E134AD">
        <w:rPr>
          <w:b/>
          <w:bCs/>
          <w:color w:val="000000"/>
          <w:sz w:val="24"/>
          <w:szCs w:val="24"/>
          <w:lang w:val="ru-RU" w:eastAsia="ru-RU" w:bidi="ar-SA"/>
        </w:rPr>
        <w:t>3.</w:t>
      </w:r>
    </w:p>
    <w:tbl>
      <w:tblPr>
        <w:tblStyle w:val="ad"/>
        <w:tblW w:w="0" w:type="auto"/>
        <w:tblInd w:w="567" w:type="dxa"/>
        <w:tblLook w:val="04A0" w:firstRow="1" w:lastRow="0" w:firstColumn="1" w:lastColumn="0" w:noHBand="0" w:noVBand="1"/>
      </w:tblPr>
      <w:tblGrid>
        <w:gridCol w:w="3361"/>
        <w:gridCol w:w="3402"/>
        <w:gridCol w:w="3376"/>
      </w:tblGrid>
      <w:tr w:rsidR="00E134AD" w:rsidRPr="00C534D4" w:rsidTr="005E0F59">
        <w:tc>
          <w:tcPr>
            <w:tcW w:w="3568" w:type="dxa"/>
          </w:tcPr>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u w:val="single"/>
              </w:rPr>
              <w:t>ано:</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I = 16 бит = 2 байт</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V(Инфор.) = 5,25Мб = 5505024 байт</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η = 22,05 кГц =22,05 * 1000 Гц =22050 Гц</w:t>
            </w:r>
          </w:p>
          <w:p w:rsidR="00E134AD" w:rsidRDefault="00E134AD" w:rsidP="00E134AD">
            <w:pPr>
              <w:pStyle w:val="c5"/>
              <w:shd w:val="clear" w:color="auto" w:fill="FFFFFF"/>
              <w:spacing w:before="0" w:beforeAutospacing="0" w:after="0" w:afterAutospacing="0"/>
              <w:rPr>
                <w:b/>
                <w:bCs/>
                <w:color w:val="000000"/>
              </w:rPr>
            </w:pPr>
          </w:p>
        </w:tc>
        <w:tc>
          <w:tcPr>
            <w:tcW w:w="3569" w:type="dxa"/>
          </w:tcPr>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 - разрядность звуковой карты,</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t - время звучания аудиофайла,</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η - частота дискретизации</w:t>
            </w:r>
          </w:p>
          <w:p w:rsidR="00E134AD" w:rsidRDefault="00E134AD" w:rsidP="00E134AD">
            <w:pPr>
              <w:pStyle w:val="c5"/>
              <w:shd w:val="clear" w:color="auto" w:fill="FFFFFF"/>
              <w:spacing w:before="0" w:beforeAutospacing="0" w:after="0" w:afterAutospacing="0"/>
              <w:rPr>
                <w:b/>
                <w:bCs/>
                <w:color w:val="000000"/>
              </w:rPr>
            </w:pPr>
          </w:p>
        </w:tc>
        <w:tc>
          <w:tcPr>
            <w:tcW w:w="3569" w:type="dxa"/>
          </w:tcPr>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u w:val="single"/>
              </w:rPr>
              <w:t>ешение:</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V(Инфор.) =  I · η ·t</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t = V(Инфор.)/( η · I)</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t = 5505024/( 22050 *2 = 124,8 сек</w:t>
            </w:r>
          </w:p>
          <w:p w:rsidR="00E134AD" w:rsidRDefault="00E134AD" w:rsidP="00E134AD">
            <w:pPr>
              <w:pStyle w:val="c5"/>
              <w:shd w:val="clear" w:color="auto" w:fill="FFFFFF"/>
              <w:spacing w:before="0" w:beforeAutospacing="0" w:after="0" w:afterAutospacing="0"/>
              <w:rPr>
                <w:rFonts w:ascii="Arial" w:hAnsi="Arial" w:cs="Arial"/>
                <w:color w:val="000000"/>
                <w:sz w:val="22"/>
                <w:szCs w:val="22"/>
              </w:rPr>
            </w:pPr>
            <w:r>
              <w:rPr>
                <w:rStyle w:val="c0"/>
                <w:color w:val="000000"/>
              </w:rPr>
              <w:t>Ответ: t = 124,8 секунды</w:t>
            </w:r>
          </w:p>
          <w:p w:rsidR="00E134AD" w:rsidRDefault="00E134AD" w:rsidP="00E134AD">
            <w:pPr>
              <w:pStyle w:val="c1"/>
              <w:shd w:val="clear" w:color="auto" w:fill="FFFFFF"/>
              <w:spacing w:before="0" w:beforeAutospacing="0" w:after="0" w:afterAutospacing="0"/>
              <w:jc w:val="both"/>
              <w:rPr>
                <w:b/>
                <w:bCs/>
                <w:color w:val="000000"/>
              </w:rPr>
            </w:pPr>
          </w:p>
        </w:tc>
      </w:tr>
      <w:tr w:rsidR="00E134AD" w:rsidTr="005E0F59">
        <w:tc>
          <w:tcPr>
            <w:tcW w:w="3568" w:type="dxa"/>
          </w:tcPr>
          <w:p w:rsidR="00E134AD" w:rsidRDefault="00E134AD" w:rsidP="005E0F59">
            <w:pPr>
              <w:pStyle w:val="a3"/>
              <w:tabs>
                <w:tab w:val="left" w:pos="4395"/>
              </w:tabs>
              <w:rPr>
                <w:b/>
                <w:bCs/>
                <w:color w:val="000000"/>
                <w:sz w:val="24"/>
                <w:szCs w:val="24"/>
                <w:lang w:val="ru-RU" w:eastAsia="ru-RU" w:bidi="ar-SA"/>
              </w:rPr>
            </w:pPr>
            <w:r w:rsidRPr="00E134AD">
              <w:rPr>
                <w:rStyle w:val="c0"/>
                <w:color w:val="000000"/>
                <w:sz w:val="24"/>
                <w:u w:val="single"/>
                <w:shd w:val="clear" w:color="auto" w:fill="FFFFFF"/>
              </w:rPr>
              <w:t>Найти:</w:t>
            </w:r>
            <w:r w:rsidRPr="00E134AD">
              <w:rPr>
                <w:rStyle w:val="c0"/>
                <w:color w:val="000000"/>
                <w:sz w:val="24"/>
                <w:shd w:val="clear" w:color="auto" w:fill="FFFFFF"/>
              </w:rPr>
              <w:t> t-?</w:t>
            </w:r>
          </w:p>
        </w:tc>
        <w:tc>
          <w:tcPr>
            <w:tcW w:w="3569" w:type="dxa"/>
          </w:tcPr>
          <w:p w:rsidR="00E134AD" w:rsidRDefault="00E134AD" w:rsidP="005E0F59">
            <w:pPr>
              <w:pStyle w:val="a3"/>
              <w:tabs>
                <w:tab w:val="left" w:pos="4395"/>
              </w:tabs>
              <w:rPr>
                <w:b/>
                <w:bCs/>
                <w:color w:val="000000"/>
                <w:sz w:val="24"/>
                <w:szCs w:val="24"/>
                <w:lang w:val="ru-RU" w:eastAsia="ru-RU" w:bidi="ar-SA"/>
              </w:rPr>
            </w:pPr>
          </w:p>
        </w:tc>
        <w:tc>
          <w:tcPr>
            <w:tcW w:w="3569" w:type="dxa"/>
          </w:tcPr>
          <w:p w:rsidR="00E134AD" w:rsidRDefault="00E134AD" w:rsidP="005E0F59">
            <w:pPr>
              <w:pStyle w:val="a3"/>
              <w:tabs>
                <w:tab w:val="left" w:pos="4395"/>
              </w:tabs>
              <w:rPr>
                <w:b/>
                <w:bCs/>
                <w:color w:val="000000"/>
                <w:sz w:val="24"/>
                <w:szCs w:val="24"/>
                <w:lang w:val="ru-RU" w:eastAsia="ru-RU" w:bidi="ar-SA"/>
              </w:rPr>
            </w:pPr>
          </w:p>
        </w:tc>
      </w:tr>
    </w:tbl>
    <w:p w:rsidR="00E134AD" w:rsidRDefault="00E134AD" w:rsidP="00E134AD">
      <w:pPr>
        <w:pStyle w:val="a3"/>
        <w:tabs>
          <w:tab w:val="left" w:pos="4395"/>
        </w:tabs>
        <w:ind w:left="567"/>
        <w:rPr>
          <w:b/>
          <w:bCs/>
          <w:color w:val="000000"/>
          <w:sz w:val="24"/>
          <w:szCs w:val="24"/>
          <w:u w:val="single"/>
          <w:lang w:val="ru-RU" w:eastAsia="ru-RU" w:bidi="ar-SA"/>
        </w:rPr>
      </w:pPr>
    </w:p>
    <w:p w:rsidR="00215514" w:rsidRPr="007A1B98" w:rsidRDefault="00215514" w:rsidP="00215514">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Инструкция по выполнению практической работы:</w:t>
      </w:r>
    </w:p>
    <w:p w:rsidR="00215514" w:rsidRDefault="00215514" w:rsidP="00215514">
      <w:pPr>
        <w:pStyle w:val="a3"/>
        <w:tabs>
          <w:tab w:val="left" w:pos="4395"/>
        </w:tabs>
        <w:ind w:left="567"/>
        <w:rPr>
          <w:bCs/>
          <w:color w:val="000000"/>
          <w:sz w:val="24"/>
          <w:szCs w:val="24"/>
          <w:lang w:val="ru-RU" w:eastAsia="ru-RU" w:bidi="ar-SA"/>
        </w:rPr>
      </w:pPr>
      <w:r>
        <w:rPr>
          <w:bCs/>
          <w:color w:val="000000"/>
          <w:sz w:val="24"/>
          <w:szCs w:val="24"/>
          <w:lang w:val="ru-RU" w:eastAsia="ru-RU" w:bidi="ar-SA"/>
        </w:rPr>
        <w:t xml:space="preserve">Прочитайте вопросы, дайте ответ в тетради. </w:t>
      </w:r>
    </w:p>
    <w:p w:rsidR="00215514" w:rsidRDefault="00215514" w:rsidP="00215514">
      <w:pPr>
        <w:pStyle w:val="a3"/>
        <w:tabs>
          <w:tab w:val="left" w:pos="4395"/>
        </w:tabs>
        <w:ind w:left="567"/>
        <w:rPr>
          <w:bCs/>
          <w:color w:val="000000"/>
          <w:sz w:val="24"/>
          <w:szCs w:val="24"/>
          <w:lang w:val="ru-RU" w:eastAsia="ru-RU" w:bidi="ar-SA"/>
        </w:rPr>
      </w:pPr>
    </w:p>
    <w:p w:rsidR="00215514" w:rsidRPr="007A1B98" w:rsidRDefault="00215514" w:rsidP="00215514">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Форма контроля выполнения практических работ:</w:t>
      </w:r>
    </w:p>
    <w:p w:rsidR="00215514" w:rsidRPr="007A1B98" w:rsidRDefault="00215514" w:rsidP="00215514">
      <w:pPr>
        <w:pStyle w:val="a3"/>
        <w:tabs>
          <w:tab w:val="left" w:pos="4395"/>
        </w:tabs>
        <w:ind w:left="567"/>
        <w:rPr>
          <w:bCs/>
          <w:color w:val="000000"/>
          <w:sz w:val="24"/>
          <w:szCs w:val="24"/>
          <w:lang w:val="ru-RU" w:eastAsia="ru-RU" w:bidi="ar-SA"/>
        </w:rPr>
      </w:pPr>
      <w:r w:rsidRPr="007A1B98">
        <w:rPr>
          <w:bCs/>
          <w:color w:val="000000"/>
          <w:sz w:val="24"/>
          <w:szCs w:val="24"/>
          <w:lang w:val="ru-RU" w:eastAsia="ru-RU" w:bidi="ar-SA"/>
        </w:rPr>
        <w:t xml:space="preserve">Выполненную практическую работу студент защищает письменном виде. </w:t>
      </w:r>
    </w:p>
    <w:p w:rsidR="00215514" w:rsidRPr="007A1B98" w:rsidRDefault="00215514" w:rsidP="00215514">
      <w:pPr>
        <w:pStyle w:val="a3"/>
        <w:tabs>
          <w:tab w:val="left" w:pos="4395"/>
        </w:tabs>
        <w:ind w:left="567"/>
        <w:rPr>
          <w:bCs/>
          <w:color w:val="000000"/>
          <w:sz w:val="24"/>
          <w:szCs w:val="24"/>
          <w:lang w:val="ru-RU" w:eastAsia="ru-RU" w:bidi="ar-SA"/>
        </w:rPr>
      </w:pPr>
    </w:p>
    <w:p w:rsidR="00215514" w:rsidRPr="007A1B98" w:rsidRDefault="00215514" w:rsidP="00215514">
      <w:pPr>
        <w:pStyle w:val="a3"/>
        <w:tabs>
          <w:tab w:val="left" w:pos="4395"/>
        </w:tabs>
        <w:ind w:left="567"/>
        <w:rPr>
          <w:bCs/>
          <w:color w:val="000000"/>
          <w:sz w:val="24"/>
          <w:szCs w:val="24"/>
          <w:lang w:val="ru-RU" w:eastAsia="ru-RU" w:bidi="ar-SA"/>
        </w:rPr>
      </w:pPr>
      <w:r w:rsidRPr="007A1B98">
        <w:rPr>
          <w:b/>
          <w:bCs/>
          <w:color w:val="000000"/>
          <w:sz w:val="24"/>
          <w:szCs w:val="24"/>
          <w:lang w:val="ru-RU" w:eastAsia="ru-RU" w:bidi="ar-SA"/>
        </w:rPr>
        <w:t>Список рекомендуемой литературы и нормативных актов:</w:t>
      </w:r>
    </w:p>
    <w:p w:rsidR="00215514" w:rsidRPr="007A1B98" w:rsidRDefault="00215514" w:rsidP="00215514">
      <w:pPr>
        <w:pStyle w:val="a3"/>
        <w:ind w:left="567"/>
        <w:rPr>
          <w:bCs/>
          <w:color w:val="000000"/>
          <w:sz w:val="24"/>
          <w:szCs w:val="24"/>
          <w:lang w:val="ru-RU" w:eastAsia="ru-RU" w:bidi="ar-SA"/>
        </w:rPr>
      </w:pPr>
      <w:r w:rsidRPr="007A1B98">
        <w:rPr>
          <w:bCs/>
          <w:color w:val="000000"/>
          <w:sz w:val="24"/>
          <w:szCs w:val="24"/>
          <w:lang w:val="ru-RU" w:eastAsia="ru-RU" w:bidi="ar-SA"/>
        </w:rPr>
        <w:t xml:space="preserve">1. Поляков К.Ю., Еремин Е.А. </w:t>
      </w:r>
    </w:p>
    <w:p w:rsidR="00215514" w:rsidRPr="007A1B98" w:rsidRDefault="00C17FF1" w:rsidP="00215514">
      <w:pPr>
        <w:pStyle w:val="a3"/>
        <w:ind w:left="567"/>
        <w:rPr>
          <w:bCs/>
          <w:color w:val="000000"/>
          <w:sz w:val="24"/>
          <w:szCs w:val="24"/>
          <w:lang w:val="ru-RU" w:eastAsia="ru-RU" w:bidi="ar-SA"/>
        </w:rPr>
      </w:pPr>
      <w:hyperlink r:id="rId32" w:history="1">
        <w:r w:rsidR="00215514" w:rsidRPr="007A1B98">
          <w:rPr>
            <w:rStyle w:val="ae"/>
            <w:bCs/>
            <w:sz w:val="24"/>
            <w:szCs w:val="24"/>
            <w:lang w:val="ru-RU" w:eastAsia="ru-RU" w:bidi="ar-SA"/>
          </w:rPr>
          <w:t>Информатика: 10-й класс: базовый и углублённый уровни: 2 частях. Ч.1,</w:t>
        </w:r>
      </w:hyperlink>
      <w:r w:rsidR="00215514" w:rsidRPr="007A1B98">
        <w:rPr>
          <w:bCs/>
          <w:color w:val="000000"/>
          <w:sz w:val="24"/>
          <w:szCs w:val="24"/>
          <w:lang w:val="ru-RU" w:eastAsia="ru-RU" w:bidi="ar-SA"/>
        </w:rPr>
        <w:t xml:space="preserve"> Ч.2;</w:t>
      </w:r>
    </w:p>
    <w:p w:rsidR="00215514" w:rsidRPr="007A1B98" w:rsidRDefault="00215514" w:rsidP="00215514">
      <w:pPr>
        <w:pStyle w:val="a3"/>
        <w:ind w:left="567"/>
        <w:rPr>
          <w:bCs/>
          <w:color w:val="000000"/>
          <w:sz w:val="24"/>
          <w:szCs w:val="24"/>
          <w:lang w:val="ru-RU" w:eastAsia="ru-RU" w:bidi="ar-SA"/>
        </w:rPr>
      </w:pPr>
      <w:r w:rsidRPr="007A1B98">
        <w:rPr>
          <w:bCs/>
          <w:color w:val="000000"/>
          <w:sz w:val="24"/>
          <w:szCs w:val="24"/>
          <w:lang w:val="ru-RU" w:eastAsia="ru-RU" w:bidi="ar-SA"/>
        </w:rPr>
        <w:t xml:space="preserve">2. Поляков К.Ю., Еремин Е.А. </w:t>
      </w:r>
    </w:p>
    <w:p w:rsidR="00215514" w:rsidRPr="007A1B98" w:rsidRDefault="00C17FF1" w:rsidP="00215514">
      <w:pPr>
        <w:pStyle w:val="a3"/>
        <w:ind w:left="567"/>
        <w:rPr>
          <w:bCs/>
          <w:color w:val="000000"/>
          <w:sz w:val="24"/>
          <w:szCs w:val="24"/>
          <w:lang w:val="ru-RU" w:eastAsia="ru-RU" w:bidi="ar-SA"/>
        </w:rPr>
      </w:pPr>
      <w:hyperlink r:id="rId33" w:history="1">
        <w:r w:rsidR="00215514" w:rsidRPr="007A1B98">
          <w:rPr>
            <w:rStyle w:val="ae"/>
            <w:bCs/>
            <w:sz w:val="24"/>
            <w:szCs w:val="24"/>
            <w:lang w:val="ru-RU" w:eastAsia="ru-RU" w:bidi="ar-SA"/>
          </w:rPr>
          <w:t>Информатика: 11-й класс: базовый и углублённый уровни: 2 частях. Ч.1,</w:t>
        </w:r>
      </w:hyperlink>
      <w:r w:rsidR="00215514" w:rsidRPr="007A1B98">
        <w:rPr>
          <w:bCs/>
          <w:color w:val="000000"/>
          <w:sz w:val="24"/>
          <w:szCs w:val="24"/>
          <w:lang w:val="ru-RU" w:eastAsia="ru-RU" w:bidi="ar-SA"/>
        </w:rPr>
        <w:t xml:space="preserve"> Ч.2.</w:t>
      </w:r>
    </w:p>
    <w:p w:rsidR="00E134AD" w:rsidRDefault="00E134AD" w:rsidP="00E134AD">
      <w:pPr>
        <w:pStyle w:val="a3"/>
        <w:tabs>
          <w:tab w:val="left" w:pos="4395"/>
        </w:tabs>
        <w:ind w:left="567"/>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215514" w:rsidRPr="007A1B98" w:rsidRDefault="00215514" w:rsidP="00C36138">
      <w:pPr>
        <w:pStyle w:val="a3"/>
        <w:tabs>
          <w:tab w:val="left" w:pos="4395"/>
        </w:tabs>
        <w:ind w:left="284"/>
        <w:jc w:val="center"/>
        <w:rPr>
          <w:b/>
          <w:bCs/>
          <w:color w:val="000000"/>
          <w:sz w:val="24"/>
          <w:szCs w:val="24"/>
          <w:lang w:val="ru-RU" w:eastAsia="ru-RU" w:bidi="ar-SA"/>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8</w:t>
      </w:r>
      <w:r w:rsidRPr="00215514">
        <w:rPr>
          <w:lang w:val="ru-RU"/>
        </w:rPr>
        <w:t xml:space="preserve"> </w:t>
      </w:r>
      <w:r w:rsidRPr="00215514">
        <w:rPr>
          <w:b/>
          <w:bCs/>
          <w:color w:val="000000"/>
          <w:sz w:val="24"/>
          <w:szCs w:val="24"/>
          <w:lang w:val="ru-RU" w:eastAsia="ru-RU" w:bidi="ar-SA"/>
        </w:rPr>
        <w:t>Построение и анализ таблиц истинности в табличном процессоре</w:t>
      </w:r>
      <w:r>
        <w:rPr>
          <w:b/>
          <w:bCs/>
          <w:color w:val="000000"/>
          <w:sz w:val="24"/>
          <w:szCs w:val="24"/>
          <w:lang w:val="ru-RU" w:eastAsia="ru-RU" w:bidi="ar-SA"/>
        </w:rPr>
        <w:t>.</w:t>
      </w:r>
    </w:p>
    <w:p w:rsidR="00215514" w:rsidRDefault="00215514" w:rsidP="00215514">
      <w:pPr>
        <w:pStyle w:val="a3"/>
        <w:tabs>
          <w:tab w:val="left" w:pos="4395"/>
        </w:tabs>
        <w:ind w:left="567"/>
        <w:rPr>
          <w:b/>
          <w:bCs/>
          <w:color w:val="000000"/>
          <w:sz w:val="24"/>
          <w:szCs w:val="24"/>
          <w:lang w:val="ru-RU" w:eastAsia="ru-RU" w:bidi="ar-SA"/>
        </w:rPr>
      </w:pPr>
    </w:p>
    <w:p w:rsidR="00215514" w:rsidRDefault="00215514" w:rsidP="00215514">
      <w:pPr>
        <w:pStyle w:val="a3"/>
        <w:tabs>
          <w:tab w:val="left" w:pos="4395"/>
        </w:tabs>
        <w:ind w:left="567"/>
        <w:rPr>
          <w:b/>
          <w:bCs/>
          <w:color w:val="000000"/>
          <w:sz w:val="24"/>
          <w:szCs w:val="24"/>
          <w:lang w:val="ru-RU" w:eastAsia="ru-RU" w:bidi="ar-SA"/>
        </w:rPr>
      </w:pPr>
    </w:p>
    <w:p w:rsidR="00215514" w:rsidRPr="00FD3ACB" w:rsidRDefault="00215514" w:rsidP="00215514">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 xml:space="preserve">Цель: </w:t>
      </w:r>
      <w:r w:rsidR="00FD3ACB" w:rsidRPr="00FD3ACB">
        <w:rPr>
          <w:bCs/>
          <w:color w:val="000000"/>
          <w:sz w:val="24"/>
          <w:szCs w:val="24"/>
          <w:lang w:val="ru-RU" w:eastAsia="ru-RU" w:bidi="ar-SA"/>
        </w:rPr>
        <w:t xml:space="preserve">Научиться строить таблицы истинности в табличном процессоре </w:t>
      </w:r>
      <w:r w:rsidR="00FD3ACB" w:rsidRPr="00FD3ACB">
        <w:rPr>
          <w:bCs/>
          <w:color w:val="000000"/>
          <w:sz w:val="24"/>
          <w:szCs w:val="24"/>
          <w:lang w:val="en-US" w:eastAsia="ru-RU" w:bidi="ar-SA"/>
        </w:rPr>
        <w:t>Microsoft</w:t>
      </w:r>
      <w:r w:rsidR="00FD3ACB" w:rsidRPr="00FD3ACB">
        <w:rPr>
          <w:bCs/>
          <w:color w:val="000000"/>
          <w:sz w:val="24"/>
          <w:szCs w:val="24"/>
          <w:lang w:val="ru-RU" w:eastAsia="ru-RU" w:bidi="ar-SA"/>
        </w:rPr>
        <w:t xml:space="preserve"> </w:t>
      </w:r>
      <w:r w:rsidR="00FD3ACB">
        <w:rPr>
          <w:bCs/>
          <w:color w:val="000000"/>
          <w:sz w:val="24"/>
          <w:szCs w:val="24"/>
          <w:lang w:val="en-US" w:eastAsia="ru-RU" w:bidi="ar-SA"/>
        </w:rPr>
        <w:t>Excel</w:t>
      </w:r>
      <w:r w:rsidR="00FD3ACB">
        <w:rPr>
          <w:bCs/>
          <w:color w:val="000000"/>
          <w:sz w:val="24"/>
          <w:szCs w:val="24"/>
          <w:lang w:val="ru-RU" w:eastAsia="ru-RU" w:bidi="ar-SA"/>
        </w:rPr>
        <w:t>.</w:t>
      </w:r>
    </w:p>
    <w:p w:rsidR="00215514" w:rsidRPr="007A1B98" w:rsidRDefault="00215514" w:rsidP="00215514">
      <w:pPr>
        <w:pStyle w:val="a3"/>
        <w:tabs>
          <w:tab w:val="left" w:pos="4395"/>
        </w:tabs>
        <w:ind w:left="567"/>
        <w:rPr>
          <w:bCs/>
          <w:color w:val="000000"/>
          <w:sz w:val="24"/>
          <w:szCs w:val="24"/>
          <w:lang w:val="ru-RU" w:eastAsia="ru-RU" w:bidi="ar-SA"/>
        </w:rPr>
      </w:pPr>
    </w:p>
    <w:p w:rsidR="00215514" w:rsidRPr="007A1B98" w:rsidRDefault="00215514" w:rsidP="00215514">
      <w:pPr>
        <w:pStyle w:val="a3"/>
        <w:tabs>
          <w:tab w:val="left" w:pos="4395"/>
        </w:tabs>
        <w:ind w:left="567"/>
        <w:rPr>
          <w:bCs/>
          <w:color w:val="000000"/>
          <w:sz w:val="24"/>
          <w:szCs w:val="24"/>
          <w:lang w:val="ru-RU" w:eastAsia="ru-RU" w:bidi="ar-SA"/>
        </w:rPr>
      </w:pPr>
      <w:r w:rsidRPr="007A1B98">
        <w:rPr>
          <w:b/>
          <w:bCs/>
          <w:color w:val="000000"/>
          <w:sz w:val="24"/>
          <w:szCs w:val="24"/>
          <w:lang w:val="ru-RU" w:eastAsia="ru-RU" w:bidi="ar-SA"/>
        </w:rPr>
        <w:t>Оборудование:</w:t>
      </w:r>
      <w:r w:rsidR="00FD3ACB">
        <w:rPr>
          <w:b/>
          <w:bCs/>
          <w:color w:val="000000"/>
          <w:sz w:val="24"/>
          <w:szCs w:val="24"/>
          <w:lang w:val="ru-RU" w:eastAsia="ru-RU" w:bidi="ar-SA"/>
        </w:rPr>
        <w:t xml:space="preserve"> </w:t>
      </w:r>
      <w:r w:rsidR="00FD3ACB">
        <w:rPr>
          <w:bCs/>
          <w:color w:val="000000"/>
          <w:sz w:val="24"/>
          <w:szCs w:val="24"/>
          <w:lang w:val="ru-RU" w:eastAsia="ru-RU" w:bidi="ar-SA"/>
        </w:rPr>
        <w:t>рабочее место, оснащенное ПК</w:t>
      </w:r>
      <w:r w:rsidRPr="007A1B98">
        <w:rPr>
          <w:bCs/>
          <w:color w:val="000000"/>
          <w:sz w:val="24"/>
          <w:szCs w:val="24"/>
          <w:lang w:val="ru-RU" w:eastAsia="ru-RU" w:bidi="ar-SA"/>
        </w:rPr>
        <w:t xml:space="preserve">. </w:t>
      </w:r>
    </w:p>
    <w:p w:rsidR="00215514" w:rsidRPr="007A1B98" w:rsidRDefault="00215514" w:rsidP="00215514">
      <w:pPr>
        <w:pStyle w:val="a3"/>
        <w:tabs>
          <w:tab w:val="left" w:pos="4395"/>
        </w:tabs>
        <w:ind w:left="567"/>
        <w:rPr>
          <w:bCs/>
          <w:color w:val="000000"/>
          <w:sz w:val="24"/>
          <w:szCs w:val="24"/>
          <w:lang w:val="ru-RU" w:eastAsia="ru-RU" w:bidi="ar-SA"/>
        </w:rPr>
      </w:pPr>
    </w:p>
    <w:p w:rsidR="00215514" w:rsidRDefault="00215514" w:rsidP="00215514">
      <w:pPr>
        <w:pStyle w:val="a3"/>
        <w:tabs>
          <w:tab w:val="left" w:pos="4395"/>
        </w:tabs>
        <w:ind w:left="567"/>
        <w:rPr>
          <w:b/>
          <w:bCs/>
          <w:color w:val="000000"/>
          <w:sz w:val="24"/>
          <w:szCs w:val="24"/>
          <w:lang w:val="ru-RU" w:eastAsia="ru-RU" w:bidi="ar-SA"/>
        </w:rPr>
      </w:pPr>
      <w:r w:rsidRPr="007A1B98">
        <w:rPr>
          <w:b/>
          <w:bCs/>
          <w:color w:val="000000"/>
          <w:sz w:val="24"/>
          <w:szCs w:val="24"/>
          <w:lang w:val="ru-RU" w:eastAsia="ru-RU" w:bidi="ar-SA"/>
        </w:rPr>
        <w:t>Краткие теоретические материалы по теме практической работы:</w:t>
      </w:r>
    </w:p>
    <w:p w:rsidR="00215514" w:rsidRDefault="00FD3ACB" w:rsidP="00215514">
      <w:pPr>
        <w:pStyle w:val="af"/>
        <w:spacing w:before="0" w:beforeAutospacing="0" w:after="0" w:afterAutospacing="0"/>
        <w:ind w:left="567"/>
        <w:rPr>
          <w:color w:val="000000"/>
          <w:lang w:bidi="en-GB"/>
        </w:rPr>
      </w:pPr>
      <w:r>
        <w:rPr>
          <w:color w:val="000000"/>
          <w:lang w:bidi="en-GB"/>
        </w:rPr>
        <w:t xml:space="preserve">Высказывание – это предложение на любом языке, содержание которого можно однозначно определить, как истинное или ложное. </w:t>
      </w:r>
    </w:p>
    <w:p w:rsidR="00FD3ACB" w:rsidRDefault="00FD3ACB" w:rsidP="00215514">
      <w:pPr>
        <w:pStyle w:val="af"/>
        <w:spacing w:before="0" w:beforeAutospacing="0" w:after="0" w:afterAutospacing="0"/>
        <w:ind w:left="567"/>
        <w:rPr>
          <w:color w:val="000000"/>
          <w:lang w:bidi="en-GB"/>
        </w:rPr>
      </w:pPr>
      <w:r>
        <w:rPr>
          <w:color w:val="000000"/>
          <w:lang w:bidi="en-GB"/>
        </w:rPr>
        <w:t>Истина -1. Ложь -0.</w:t>
      </w:r>
    </w:p>
    <w:p w:rsidR="00FD3ACB" w:rsidRDefault="00FD3ACB" w:rsidP="00215514">
      <w:pPr>
        <w:pStyle w:val="af"/>
        <w:spacing w:before="0" w:beforeAutospacing="0" w:after="0" w:afterAutospacing="0"/>
        <w:ind w:left="567"/>
        <w:rPr>
          <w:color w:val="000000"/>
          <w:lang w:bidi="en-GB"/>
        </w:rPr>
      </w:pPr>
      <w:r>
        <w:rPr>
          <w:color w:val="000000"/>
          <w:lang w:bidi="en-GB"/>
        </w:rPr>
        <w:t>Логические операции</w:t>
      </w:r>
    </w:p>
    <w:p w:rsidR="00FD3ACB" w:rsidRDefault="00FD3ACB" w:rsidP="00215514">
      <w:pPr>
        <w:pStyle w:val="af"/>
        <w:spacing w:before="0" w:beforeAutospacing="0" w:after="0" w:afterAutospacing="0"/>
        <w:ind w:left="567"/>
        <w:rPr>
          <w:color w:val="000000"/>
          <w:lang w:bidi="en-GB"/>
        </w:rPr>
      </w:pPr>
      <w:r>
        <w:rPr>
          <w:color w:val="000000"/>
          <w:lang w:bidi="en-GB"/>
        </w:rPr>
        <w:t>Инверсия – не, неверно, что</w:t>
      </w:r>
    </w:p>
    <w:p w:rsidR="00FD3ACB" w:rsidRDefault="00FD3ACB" w:rsidP="00215514">
      <w:pPr>
        <w:pStyle w:val="af"/>
        <w:spacing w:before="0" w:beforeAutospacing="0" w:after="0" w:afterAutospacing="0"/>
        <w:ind w:left="567"/>
        <w:rPr>
          <w:color w:val="000000"/>
          <w:lang w:bidi="en-GB"/>
        </w:rPr>
      </w:pPr>
      <w:r>
        <w:rPr>
          <w:color w:val="000000"/>
          <w:lang w:bidi="en-GB"/>
        </w:rPr>
        <w:t>Конъюнкцию – и, а, но, хотя</w:t>
      </w:r>
    </w:p>
    <w:p w:rsidR="00FD3ACB" w:rsidRDefault="00FD3ACB" w:rsidP="00215514">
      <w:pPr>
        <w:pStyle w:val="af"/>
        <w:spacing w:before="0" w:beforeAutospacing="0" w:after="0" w:afterAutospacing="0"/>
        <w:ind w:left="567"/>
        <w:rPr>
          <w:color w:val="000000"/>
          <w:lang w:bidi="en-GB"/>
        </w:rPr>
      </w:pPr>
      <w:r>
        <w:rPr>
          <w:color w:val="000000"/>
          <w:lang w:bidi="en-GB"/>
        </w:rPr>
        <w:t xml:space="preserve">Дизъюнкция – или </w:t>
      </w:r>
    </w:p>
    <w:p w:rsidR="00FD3ACB" w:rsidRDefault="00FD3ACB" w:rsidP="00215514">
      <w:pPr>
        <w:pStyle w:val="af"/>
        <w:spacing w:before="0" w:beforeAutospacing="0" w:after="0" w:afterAutospacing="0"/>
        <w:ind w:left="567"/>
        <w:rPr>
          <w:color w:val="000000"/>
          <w:lang w:bidi="en-GB"/>
        </w:rPr>
      </w:pPr>
      <w:r w:rsidRPr="00FD3ACB">
        <w:rPr>
          <w:b/>
          <w:color w:val="000000"/>
          <w:lang w:bidi="en-GB"/>
        </w:rPr>
        <w:t>Конъюнкция</w:t>
      </w:r>
      <w:r>
        <w:rPr>
          <w:color w:val="000000"/>
          <w:lang w:bidi="en-GB"/>
        </w:rPr>
        <w:t xml:space="preserve"> – логическая операция, которая каждым двум высказываниям ставит в соответствие новое высказывание, являющееся истинным тогда, и только тогда, когда оба исходных высказывания истинны. </w:t>
      </w:r>
    </w:p>
    <w:p w:rsidR="00FD3ACB" w:rsidRDefault="00FD3ACB" w:rsidP="00215514">
      <w:pPr>
        <w:pStyle w:val="af"/>
        <w:spacing w:before="0" w:beforeAutospacing="0" w:after="0" w:afterAutospacing="0"/>
        <w:ind w:left="567"/>
        <w:rPr>
          <w:color w:val="000000"/>
          <w:lang w:bidi="en-GB"/>
        </w:rPr>
      </w:pPr>
      <w:r>
        <w:rPr>
          <w:b/>
          <w:color w:val="000000"/>
          <w:lang w:bidi="en-GB"/>
        </w:rPr>
        <w:t xml:space="preserve">Дизъюнкция </w:t>
      </w:r>
      <w:r>
        <w:rPr>
          <w:color w:val="000000"/>
          <w:lang w:bidi="en-GB"/>
        </w:rPr>
        <w:t xml:space="preserve">– логическая операция, которая каждым двум высказываниям ставит в соответствие новое высказывание, являющееся ложным тогда и только тогда, когда оба исходных высказывания ложны. </w:t>
      </w:r>
    </w:p>
    <w:p w:rsidR="00FD3ACB" w:rsidRDefault="00FD3ACB" w:rsidP="00215514">
      <w:pPr>
        <w:pStyle w:val="af"/>
        <w:spacing w:before="0" w:beforeAutospacing="0" w:after="0" w:afterAutospacing="0"/>
        <w:ind w:left="567"/>
        <w:rPr>
          <w:color w:val="000000"/>
          <w:lang w:bidi="en-GB"/>
        </w:rPr>
      </w:pPr>
      <w:r>
        <w:rPr>
          <w:b/>
          <w:color w:val="000000"/>
          <w:lang w:bidi="en-GB"/>
        </w:rPr>
        <w:t xml:space="preserve">Инверсия </w:t>
      </w:r>
      <w:r>
        <w:rPr>
          <w:color w:val="000000"/>
          <w:lang w:bidi="en-GB"/>
        </w:rPr>
        <w:t xml:space="preserve">– логическая операция, которая каждому высказыванию ставит в соответствие новое высказывание, значение которого противоположно исходному. </w:t>
      </w:r>
    </w:p>
    <w:p w:rsidR="00FD3ACB" w:rsidRDefault="00FD3ACB" w:rsidP="00215514">
      <w:pPr>
        <w:pStyle w:val="af"/>
        <w:spacing w:before="0" w:beforeAutospacing="0" w:after="0" w:afterAutospacing="0"/>
        <w:ind w:left="567"/>
        <w:rPr>
          <w:color w:val="000000"/>
          <w:lang w:bidi="en-GB"/>
        </w:rPr>
      </w:pPr>
    </w:p>
    <w:p w:rsidR="00215514" w:rsidRDefault="00215514" w:rsidP="00215514">
      <w:pPr>
        <w:widowControl/>
        <w:autoSpaceDE/>
        <w:autoSpaceDN/>
        <w:ind w:left="567"/>
        <w:jc w:val="both"/>
        <w:rPr>
          <w:b/>
          <w:bCs/>
          <w:color w:val="000000"/>
          <w:sz w:val="24"/>
          <w:szCs w:val="24"/>
          <w:lang w:val="ru-RU" w:eastAsia="ru-RU" w:bidi="ar-SA"/>
        </w:rPr>
      </w:pPr>
      <w:r w:rsidRPr="005C659A">
        <w:rPr>
          <w:b/>
          <w:bCs/>
          <w:color w:val="000000"/>
          <w:sz w:val="24"/>
          <w:szCs w:val="24"/>
          <w:lang w:val="ru-RU" w:eastAsia="ru-RU" w:bidi="ar-SA"/>
        </w:rPr>
        <w:t>Задание для практического занятия:</w:t>
      </w:r>
      <w:r>
        <w:rPr>
          <w:b/>
          <w:bCs/>
          <w:color w:val="000000"/>
          <w:sz w:val="24"/>
          <w:szCs w:val="24"/>
          <w:lang w:val="ru-RU" w:eastAsia="ru-RU" w:bidi="ar-SA"/>
        </w:rPr>
        <w:t xml:space="preserve"> </w:t>
      </w:r>
    </w:p>
    <w:p w:rsidR="00215514" w:rsidRDefault="00215514" w:rsidP="00215514">
      <w:pPr>
        <w:pStyle w:val="a3"/>
        <w:tabs>
          <w:tab w:val="left" w:pos="4395"/>
        </w:tabs>
        <w:rPr>
          <w:b/>
          <w:bCs/>
          <w:color w:val="000000"/>
          <w:sz w:val="24"/>
          <w:szCs w:val="24"/>
          <w:u w:val="single"/>
          <w:lang w:val="ru-RU" w:eastAsia="ru-RU" w:bidi="ar-SA"/>
        </w:rPr>
      </w:pPr>
    </w:p>
    <w:p w:rsidR="007A1B98" w:rsidRDefault="00FD3ACB" w:rsidP="00215514">
      <w:pPr>
        <w:pStyle w:val="a3"/>
        <w:tabs>
          <w:tab w:val="left" w:pos="4395"/>
        </w:tabs>
        <w:ind w:left="567"/>
        <w:rPr>
          <w:bCs/>
          <w:color w:val="000000"/>
          <w:sz w:val="24"/>
          <w:szCs w:val="24"/>
          <w:lang w:val="ru-RU" w:eastAsia="ru-RU" w:bidi="ar-SA"/>
        </w:rPr>
      </w:pPr>
      <w:r w:rsidRPr="00FD3ACB">
        <w:rPr>
          <w:bCs/>
          <w:color w:val="000000"/>
          <w:sz w:val="24"/>
          <w:szCs w:val="24"/>
          <w:lang w:val="ru-RU" w:eastAsia="ru-RU" w:bidi="ar-SA"/>
        </w:rPr>
        <w:t>Построить таблицы истинности для следующих выражений:</w:t>
      </w:r>
    </w:p>
    <w:p w:rsidR="00FD3ACB" w:rsidRPr="00FD3ACB" w:rsidRDefault="00FD3ACB" w:rsidP="00215514">
      <w:pPr>
        <w:pStyle w:val="a3"/>
        <w:tabs>
          <w:tab w:val="left" w:pos="4395"/>
        </w:tabs>
        <w:ind w:left="567"/>
        <w:rPr>
          <w:bCs/>
          <w:color w:val="000000"/>
          <w:sz w:val="24"/>
          <w:szCs w:val="24"/>
          <w:lang w:val="en-US" w:eastAsia="ru-RU" w:bidi="ar-SA"/>
        </w:rPr>
      </w:pPr>
      <w:r w:rsidRPr="00FD3ACB">
        <w:rPr>
          <w:bCs/>
          <w:color w:val="000000"/>
          <w:sz w:val="24"/>
          <w:szCs w:val="24"/>
          <w:lang w:val="en-US" w:eastAsia="ru-RU" w:bidi="ar-SA"/>
        </w:rPr>
        <w:t>1.</w:t>
      </w:r>
      <w:r w:rsidRPr="00FD3ACB">
        <w:t xml:space="preserve"> </w:t>
      </w:r>
      <w:r w:rsidRPr="00817ED2">
        <w:t>¬</w:t>
      </w:r>
      <w:r>
        <w:t xml:space="preserve"> </w:t>
      </w:r>
      <w:r>
        <w:rPr>
          <w:lang w:val="en-US"/>
        </w:rPr>
        <w:t>x</w:t>
      </w:r>
      <w:r w:rsidRPr="00817ED2">
        <w:t xml:space="preserve"> </w:t>
      </w:r>
      <w:r>
        <w:rPr>
          <w:lang w:val="en-US"/>
        </w:rPr>
        <w:t>v</w:t>
      </w:r>
      <w:r w:rsidRPr="00817ED2">
        <w:t xml:space="preserve"> </w:t>
      </w:r>
      <w:r>
        <w:rPr>
          <w:lang w:val="en-US"/>
        </w:rPr>
        <w:t>y</w:t>
      </w:r>
    </w:p>
    <w:p w:rsidR="00FD3ACB" w:rsidRPr="00FD3ACB" w:rsidRDefault="00FD3ACB" w:rsidP="00215514">
      <w:pPr>
        <w:pStyle w:val="a3"/>
        <w:tabs>
          <w:tab w:val="left" w:pos="4395"/>
        </w:tabs>
        <w:ind w:left="567"/>
        <w:rPr>
          <w:bCs/>
          <w:color w:val="000000"/>
          <w:sz w:val="24"/>
          <w:szCs w:val="24"/>
          <w:lang w:val="en-US" w:eastAsia="ru-RU" w:bidi="ar-SA"/>
        </w:rPr>
      </w:pPr>
      <w:r w:rsidRPr="00FD3ACB">
        <w:rPr>
          <w:bCs/>
          <w:color w:val="000000"/>
          <w:sz w:val="24"/>
          <w:szCs w:val="24"/>
          <w:lang w:val="en-US" w:eastAsia="ru-RU" w:bidi="ar-SA"/>
        </w:rPr>
        <w:t xml:space="preserve">2. </w:t>
      </w:r>
      <w:r w:rsidRPr="00FD3ACB">
        <w:rPr>
          <w:bCs/>
          <w:color w:val="000000"/>
          <w:szCs w:val="24"/>
          <w:lang w:val="en-US" w:eastAsia="ru-RU" w:bidi="ar-SA"/>
        </w:rPr>
        <w:t>x v ¬ y</w:t>
      </w:r>
    </w:p>
    <w:p w:rsidR="00FD3ACB" w:rsidRPr="00FD3ACB" w:rsidRDefault="00FD3ACB" w:rsidP="00FD3ACB">
      <w:pPr>
        <w:ind w:left="567"/>
        <w:rPr>
          <w:sz w:val="28"/>
          <w:lang w:val="en-US"/>
        </w:rPr>
      </w:pPr>
      <w:r w:rsidRPr="00FD3ACB">
        <w:rPr>
          <w:bCs/>
          <w:color w:val="000000"/>
          <w:sz w:val="24"/>
          <w:szCs w:val="24"/>
          <w:lang w:val="en-US" w:eastAsia="ru-RU" w:bidi="ar-SA"/>
        </w:rPr>
        <w:t xml:space="preserve">3. </w:t>
      </w:r>
      <w:r>
        <w:rPr>
          <w:sz w:val="28"/>
          <w:lang w:val="en-US"/>
        </w:rPr>
        <w:t>x</w:t>
      </w:r>
      <w:r>
        <w:rPr>
          <w:sz w:val="28"/>
        </w:rPr>
        <w:t xml:space="preserve"> </w:t>
      </w:r>
      <w:r w:rsidRPr="00817ED2">
        <w:rPr>
          <w:sz w:val="28"/>
        </w:rPr>
        <w:t>&amp;</w:t>
      </w:r>
      <w:r>
        <w:rPr>
          <w:sz w:val="28"/>
        </w:rPr>
        <w:t xml:space="preserve"> </w:t>
      </w:r>
      <w:r>
        <w:rPr>
          <w:sz w:val="28"/>
          <w:lang w:val="en-US"/>
        </w:rPr>
        <w:t>y</w:t>
      </w:r>
      <w:r>
        <w:rPr>
          <w:sz w:val="28"/>
        </w:rPr>
        <w:t xml:space="preserve"> </w:t>
      </w:r>
      <w:r w:rsidRPr="00817ED2">
        <w:rPr>
          <w:sz w:val="28"/>
        </w:rPr>
        <w:t xml:space="preserve">v </w:t>
      </w:r>
      <w:r>
        <w:rPr>
          <w:sz w:val="28"/>
          <w:lang w:val="en-US"/>
        </w:rPr>
        <w:t>z</w:t>
      </w:r>
    </w:p>
    <w:p w:rsidR="00FD3ACB" w:rsidRPr="00FD3ACB" w:rsidRDefault="00FD3ACB" w:rsidP="00FD3ACB">
      <w:pPr>
        <w:ind w:left="567"/>
        <w:rPr>
          <w:sz w:val="28"/>
          <w:lang w:val="en-US"/>
        </w:rPr>
      </w:pPr>
      <w:r w:rsidRPr="00FD3ACB">
        <w:rPr>
          <w:bCs/>
          <w:color w:val="000000"/>
          <w:sz w:val="24"/>
          <w:szCs w:val="24"/>
          <w:lang w:val="en-US" w:eastAsia="ru-RU" w:bidi="ar-SA"/>
        </w:rPr>
        <w:t xml:space="preserve">4. </w:t>
      </w:r>
      <w:r w:rsidRPr="00817ED2">
        <w:rPr>
          <w:sz w:val="28"/>
        </w:rPr>
        <w:t>¬</w:t>
      </w:r>
      <w:r>
        <w:rPr>
          <w:sz w:val="28"/>
        </w:rPr>
        <w:t xml:space="preserve"> (</w:t>
      </w:r>
      <w:r>
        <w:rPr>
          <w:sz w:val="28"/>
          <w:lang w:val="en-US"/>
        </w:rPr>
        <w:t>x</w:t>
      </w:r>
      <w:r w:rsidRPr="00817ED2">
        <w:rPr>
          <w:sz w:val="28"/>
        </w:rPr>
        <w:t xml:space="preserve"> &amp;</w:t>
      </w:r>
      <w:r>
        <w:rPr>
          <w:sz w:val="28"/>
        </w:rPr>
        <w:t xml:space="preserve"> </w:t>
      </w:r>
      <w:r>
        <w:rPr>
          <w:sz w:val="28"/>
          <w:lang w:val="en-US"/>
        </w:rPr>
        <w:t>y</w:t>
      </w:r>
      <w:r>
        <w:rPr>
          <w:sz w:val="28"/>
        </w:rPr>
        <w:t xml:space="preserve">) </w:t>
      </w:r>
      <w:r w:rsidRPr="00817ED2">
        <w:rPr>
          <w:sz w:val="28"/>
        </w:rPr>
        <w:t>&amp;</w:t>
      </w:r>
      <w:r>
        <w:rPr>
          <w:sz w:val="28"/>
        </w:rPr>
        <w:t xml:space="preserve"> </w:t>
      </w:r>
      <w:r>
        <w:rPr>
          <w:sz w:val="28"/>
          <w:lang w:val="en-US"/>
        </w:rPr>
        <w:t>z</w:t>
      </w:r>
    </w:p>
    <w:p w:rsidR="00FD3ACB" w:rsidRPr="00373584" w:rsidRDefault="00FD3ACB" w:rsidP="00215514">
      <w:pPr>
        <w:pStyle w:val="a3"/>
        <w:tabs>
          <w:tab w:val="left" w:pos="4395"/>
        </w:tabs>
        <w:ind w:left="567"/>
        <w:rPr>
          <w:bCs/>
          <w:color w:val="000000"/>
          <w:sz w:val="24"/>
          <w:szCs w:val="24"/>
          <w:lang w:val="en-US" w:eastAsia="ru-RU" w:bidi="ar-SA"/>
        </w:rPr>
      </w:pPr>
      <w:r w:rsidRPr="00373584">
        <w:rPr>
          <w:bCs/>
          <w:color w:val="000000"/>
          <w:sz w:val="24"/>
          <w:szCs w:val="24"/>
          <w:lang w:val="en-US" w:eastAsia="ru-RU" w:bidi="ar-SA"/>
        </w:rPr>
        <w:t xml:space="preserve">5. </w:t>
      </w:r>
      <w:r w:rsidRPr="00373584">
        <w:rPr>
          <w:bCs/>
          <w:color w:val="000000"/>
          <w:szCs w:val="24"/>
          <w:lang w:val="en-US" w:eastAsia="ru-RU" w:bidi="ar-SA"/>
        </w:rPr>
        <w:t>(</w:t>
      </w:r>
      <w:r w:rsidRPr="00FD3ACB">
        <w:rPr>
          <w:bCs/>
          <w:color w:val="000000"/>
          <w:szCs w:val="24"/>
          <w:lang w:val="en-US" w:eastAsia="ru-RU" w:bidi="ar-SA"/>
        </w:rPr>
        <w:t>x</w:t>
      </w:r>
      <w:r w:rsidRPr="00373584">
        <w:rPr>
          <w:bCs/>
          <w:color w:val="000000"/>
          <w:szCs w:val="24"/>
          <w:lang w:val="en-US" w:eastAsia="ru-RU" w:bidi="ar-SA"/>
        </w:rPr>
        <w:t xml:space="preserve"> &amp; </w:t>
      </w:r>
      <w:r w:rsidRPr="00FD3ACB">
        <w:rPr>
          <w:bCs/>
          <w:color w:val="000000"/>
          <w:szCs w:val="24"/>
          <w:lang w:val="en-US" w:eastAsia="ru-RU" w:bidi="ar-SA"/>
        </w:rPr>
        <w:t>y</w:t>
      </w:r>
      <w:r w:rsidRPr="00373584">
        <w:rPr>
          <w:bCs/>
          <w:color w:val="000000"/>
          <w:szCs w:val="24"/>
          <w:lang w:val="en-US" w:eastAsia="ru-RU" w:bidi="ar-SA"/>
        </w:rPr>
        <w:t xml:space="preserve">) </w:t>
      </w:r>
      <w:r w:rsidRPr="00FD3ACB">
        <w:rPr>
          <w:bCs/>
          <w:color w:val="000000"/>
          <w:szCs w:val="24"/>
          <w:lang w:val="en-US" w:eastAsia="ru-RU" w:bidi="ar-SA"/>
        </w:rPr>
        <w:t>v</w:t>
      </w:r>
      <w:r w:rsidRPr="00373584">
        <w:rPr>
          <w:bCs/>
          <w:color w:val="000000"/>
          <w:szCs w:val="24"/>
          <w:lang w:val="en-US" w:eastAsia="ru-RU" w:bidi="ar-SA"/>
        </w:rPr>
        <w:t xml:space="preserve"> (</w:t>
      </w:r>
      <w:r w:rsidRPr="00FD3ACB">
        <w:rPr>
          <w:bCs/>
          <w:color w:val="000000"/>
          <w:szCs w:val="24"/>
          <w:lang w:val="en-US" w:eastAsia="ru-RU" w:bidi="ar-SA"/>
        </w:rPr>
        <w:t>y</w:t>
      </w:r>
      <w:r w:rsidRPr="00373584">
        <w:rPr>
          <w:bCs/>
          <w:color w:val="000000"/>
          <w:szCs w:val="24"/>
          <w:lang w:val="en-US" w:eastAsia="ru-RU" w:bidi="ar-SA"/>
        </w:rPr>
        <w:t xml:space="preserve"> &amp; </w:t>
      </w:r>
      <w:r w:rsidRPr="00FD3ACB">
        <w:rPr>
          <w:bCs/>
          <w:color w:val="000000"/>
          <w:szCs w:val="24"/>
          <w:lang w:val="en-US" w:eastAsia="ru-RU" w:bidi="ar-SA"/>
        </w:rPr>
        <w:t>z</w:t>
      </w:r>
      <w:r w:rsidRPr="00373584">
        <w:rPr>
          <w:bCs/>
          <w:color w:val="000000"/>
          <w:szCs w:val="24"/>
          <w:lang w:val="en-US" w:eastAsia="ru-RU" w:bidi="ar-SA"/>
        </w:rPr>
        <w:t>)</w:t>
      </w:r>
    </w:p>
    <w:p w:rsidR="00FD3ACB" w:rsidRPr="00373584" w:rsidRDefault="00FD3ACB" w:rsidP="00215514">
      <w:pPr>
        <w:pStyle w:val="a3"/>
        <w:tabs>
          <w:tab w:val="left" w:pos="4395"/>
        </w:tabs>
        <w:ind w:left="567"/>
        <w:rPr>
          <w:lang w:val="en-US"/>
        </w:rPr>
      </w:pPr>
      <w:r w:rsidRPr="00373584">
        <w:rPr>
          <w:bCs/>
          <w:color w:val="000000"/>
          <w:sz w:val="24"/>
          <w:szCs w:val="24"/>
          <w:lang w:val="en-US" w:eastAsia="ru-RU" w:bidi="ar-SA"/>
        </w:rPr>
        <w:t xml:space="preserve">6. </w:t>
      </w:r>
      <w:r w:rsidRPr="00373584">
        <w:rPr>
          <w:lang w:val="en-US"/>
        </w:rPr>
        <w:t>¬ (</w:t>
      </w:r>
      <w:r>
        <w:rPr>
          <w:lang w:val="en-US"/>
        </w:rPr>
        <w:t>x</w:t>
      </w:r>
      <w:r w:rsidRPr="00373584">
        <w:rPr>
          <w:lang w:val="en-US"/>
        </w:rPr>
        <w:t xml:space="preserve"> </w:t>
      </w:r>
      <w:r w:rsidRPr="00817ED2">
        <w:t>v</w:t>
      </w:r>
      <w:r w:rsidRPr="00373584">
        <w:rPr>
          <w:lang w:val="en-US"/>
        </w:rPr>
        <w:t xml:space="preserve"> </w:t>
      </w:r>
      <w:r>
        <w:rPr>
          <w:lang w:val="en-US"/>
        </w:rPr>
        <w:t>y</w:t>
      </w:r>
      <w:r w:rsidRPr="00373584">
        <w:rPr>
          <w:lang w:val="en-US"/>
        </w:rPr>
        <w:t xml:space="preserve">) &amp; </w:t>
      </w:r>
      <w:r>
        <w:rPr>
          <w:lang w:val="en-US"/>
        </w:rPr>
        <w:t>z</w:t>
      </w:r>
    </w:p>
    <w:p w:rsidR="00FD3ACB" w:rsidRPr="00373584" w:rsidRDefault="00FD3ACB" w:rsidP="00FD3ACB">
      <w:pPr>
        <w:pStyle w:val="a3"/>
        <w:tabs>
          <w:tab w:val="left" w:pos="4395"/>
        </w:tabs>
        <w:ind w:left="567"/>
        <w:rPr>
          <w:bCs/>
          <w:color w:val="000000"/>
          <w:sz w:val="24"/>
          <w:szCs w:val="24"/>
          <w:lang w:val="en-US" w:eastAsia="ru-RU" w:bidi="ar-SA"/>
        </w:rPr>
      </w:pPr>
      <w:r w:rsidRPr="00373584">
        <w:rPr>
          <w:bCs/>
          <w:color w:val="000000"/>
          <w:sz w:val="24"/>
          <w:szCs w:val="24"/>
          <w:lang w:val="en-US" w:eastAsia="ru-RU" w:bidi="ar-SA"/>
        </w:rPr>
        <w:t xml:space="preserve">7. </w:t>
      </w:r>
      <w:r w:rsidRPr="00FD3ACB">
        <w:rPr>
          <w:bCs/>
          <w:color w:val="000000"/>
          <w:szCs w:val="24"/>
          <w:lang w:val="en-US" w:eastAsia="ru-RU" w:bidi="ar-SA"/>
        </w:rPr>
        <w:t>x</w:t>
      </w:r>
      <w:r w:rsidRPr="00373584">
        <w:rPr>
          <w:bCs/>
          <w:color w:val="000000"/>
          <w:szCs w:val="24"/>
          <w:lang w:val="en-US" w:eastAsia="ru-RU" w:bidi="ar-SA"/>
        </w:rPr>
        <w:t xml:space="preserve"> &amp; </w:t>
      </w:r>
      <w:r w:rsidRPr="00FD3ACB">
        <w:rPr>
          <w:bCs/>
          <w:color w:val="000000"/>
          <w:szCs w:val="24"/>
          <w:lang w:val="en-US" w:eastAsia="ru-RU" w:bidi="ar-SA"/>
        </w:rPr>
        <w:t>y</w:t>
      </w:r>
      <w:r w:rsidRPr="00373584">
        <w:rPr>
          <w:bCs/>
          <w:color w:val="000000"/>
          <w:szCs w:val="24"/>
          <w:lang w:val="en-US" w:eastAsia="ru-RU" w:bidi="ar-SA"/>
        </w:rPr>
        <w:t xml:space="preserve"> &amp; </w:t>
      </w:r>
      <w:r w:rsidRPr="00FD3ACB">
        <w:rPr>
          <w:bCs/>
          <w:color w:val="000000"/>
          <w:szCs w:val="24"/>
          <w:lang w:val="en-US" w:eastAsia="ru-RU" w:bidi="ar-SA"/>
        </w:rPr>
        <w:t>z</w:t>
      </w:r>
    </w:p>
    <w:p w:rsidR="00FD3ACB" w:rsidRPr="00C17FF1" w:rsidRDefault="00FD3ACB" w:rsidP="00FD3ACB">
      <w:pPr>
        <w:pStyle w:val="a3"/>
        <w:tabs>
          <w:tab w:val="left" w:pos="4395"/>
        </w:tabs>
        <w:ind w:left="567"/>
        <w:rPr>
          <w:bCs/>
          <w:color w:val="000000"/>
          <w:sz w:val="24"/>
          <w:szCs w:val="24"/>
          <w:lang w:val="ru-RU" w:eastAsia="ru-RU" w:bidi="ar-SA"/>
        </w:rPr>
      </w:pPr>
      <w:r w:rsidRPr="00C17FF1">
        <w:rPr>
          <w:bCs/>
          <w:color w:val="000000"/>
          <w:sz w:val="24"/>
          <w:szCs w:val="24"/>
          <w:lang w:val="ru-RU" w:eastAsia="ru-RU" w:bidi="ar-SA"/>
        </w:rPr>
        <w:t xml:space="preserve">8. </w:t>
      </w:r>
      <w:r w:rsidRPr="00C17FF1">
        <w:rPr>
          <w:bCs/>
          <w:color w:val="000000"/>
          <w:szCs w:val="24"/>
          <w:lang w:val="ru-RU" w:eastAsia="ru-RU" w:bidi="ar-SA"/>
        </w:rPr>
        <w:t>(</w:t>
      </w:r>
      <w:r w:rsidRPr="00FD3ACB">
        <w:rPr>
          <w:bCs/>
          <w:color w:val="000000"/>
          <w:szCs w:val="24"/>
          <w:lang w:val="en-US" w:eastAsia="ru-RU" w:bidi="ar-SA"/>
        </w:rPr>
        <w:t>x</w:t>
      </w:r>
      <w:r w:rsidRPr="00C17FF1">
        <w:rPr>
          <w:bCs/>
          <w:color w:val="000000"/>
          <w:szCs w:val="24"/>
          <w:lang w:val="ru-RU" w:eastAsia="ru-RU" w:bidi="ar-SA"/>
        </w:rPr>
        <w:t xml:space="preserve"> &amp; </w:t>
      </w:r>
      <w:r w:rsidRPr="00FD3ACB">
        <w:rPr>
          <w:bCs/>
          <w:color w:val="000000"/>
          <w:szCs w:val="24"/>
          <w:lang w:val="en-US" w:eastAsia="ru-RU" w:bidi="ar-SA"/>
        </w:rPr>
        <w:t>y</w:t>
      </w:r>
      <w:r w:rsidRPr="00C17FF1">
        <w:rPr>
          <w:bCs/>
          <w:color w:val="000000"/>
          <w:szCs w:val="24"/>
          <w:lang w:val="ru-RU" w:eastAsia="ru-RU" w:bidi="ar-SA"/>
        </w:rPr>
        <w:t xml:space="preserve">) </w:t>
      </w:r>
      <w:r w:rsidRPr="00FC3AED">
        <w:rPr>
          <w:bCs/>
          <w:color w:val="000000"/>
          <w:szCs w:val="24"/>
          <w:lang w:val="en-US" w:eastAsia="ru-RU" w:bidi="ar-SA"/>
        </w:rPr>
        <w:t>v</w:t>
      </w:r>
      <w:r w:rsidRPr="00C17FF1">
        <w:rPr>
          <w:bCs/>
          <w:color w:val="000000"/>
          <w:szCs w:val="24"/>
          <w:lang w:val="ru-RU" w:eastAsia="ru-RU" w:bidi="ar-SA"/>
        </w:rPr>
        <w:t xml:space="preserve"> (</w:t>
      </w:r>
      <w:r w:rsidRPr="00FD3ACB">
        <w:rPr>
          <w:bCs/>
          <w:color w:val="000000"/>
          <w:szCs w:val="24"/>
          <w:lang w:val="en-US" w:eastAsia="ru-RU" w:bidi="ar-SA"/>
        </w:rPr>
        <w:t>y</w:t>
      </w:r>
      <w:r w:rsidRPr="00C17FF1">
        <w:rPr>
          <w:bCs/>
          <w:color w:val="000000"/>
          <w:szCs w:val="24"/>
          <w:lang w:val="ru-RU" w:eastAsia="ru-RU" w:bidi="ar-SA"/>
        </w:rPr>
        <w:t xml:space="preserve"> </w:t>
      </w:r>
      <w:r w:rsidRPr="00FC3AED">
        <w:rPr>
          <w:bCs/>
          <w:color w:val="000000"/>
          <w:szCs w:val="24"/>
          <w:lang w:val="en-US" w:eastAsia="ru-RU" w:bidi="ar-SA"/>
        </w:rPr>
        <w:t>v</w:t>
      </w:r>
      <w:r w:rsidRPr="00C17FF1">
        <w:rPr>
          <w:bCs/>
          <w:color w:val="000000"/>
          <w:szCs w:val="24"/>
          <w:lang w:val="ru-RU" w:eastAsia="ru-RU" w:bidi="ar-SA"/>
        </w:rPr>
        <w:t xml:space="preserve"> </w:t>
      </w:r>
      <w:r w:rsidRPr="00FD3ACB">
        <w:rPr>
          <w:bCs/>
          <w:color w:val="000000"/>
          <w:szCs w:val="24"/>
          <w:lang w:val="en-US" w:eastAsia="ru-RU" w:bidi="ar-SA"/>
        </w:rPr>
        <w:t>z</w:t>
      </w:r>
      <w:r w:rsidRPr="00C17FF1">
        <w:rPr>
          <w:bCs/>
          <w:color w:val="000000"/>
          <w:szCs w:val="24"/>
          <w:lang w:val="ru-RU" w:eastAsia="ru-RU" w:bidi="ar-SA"/>
        </w:rPr>
        <w:t>)</w:t>
      </w:r>
    </w:p>
    <w:p w:rsidR="00FD3ACB" w:rsidRPr="00C17FF1" w:rsidRDefault="00FD3ACB" w:rsidP="00215514">
      <w:pPr>
        <w:pStyle w:val="a3"/>
        <w:tabs>
          <w:tab w:val="left" w:pos="4395"/>
        </w:tabs>
        <w:ind w:left="567"/>
        <w:rPr>
          <w:bCs/>
          <w:color w:val="000000"/>
          <w:sz w:val="24"/>
          <w:szCs w:val="24"/>
          <w:lang w:val="ru-RU" w:eastAsia="ru-RU" w:bidi="ar-SA"/>
        </w:rPr>
      </w:pPr>
    </w:p>
    <w:p w:rsidR="00766705" w:rsidRPr="00766705" w:rsidRDefault="00766705" w:rsidP="00766705">
      <w:pPr>
        <w:pStyle w:val="a3"/>
        <w:ind w:left="567"/>
        <w:rPr>
          <w:b/>
          <w:bCs/>
          <w:color w:val="000000"/>
          <w:sz w:val="24"/>
          <w:szCs w:val="24"/>
          <w:lang w:val="ru-RU" w:eastAsia="ru-RU" w:bidi="ar-SA"/>
        </w:rPr>
      </w:pPr>
      <w:r w:rsidRPr="00766705">
        <w:rPr>
          <w:b/>
          <w:bCs/>
          <w:color w:val="000000"/>
          <w:sz w:val="24"/>
          <w:szCs w:val="24"/>
          <w:lang w:val="ru-RU" w:eastAsia="ru-RU" w:bidi="ar-SA"/>
        </w:rPr>
        <w:t>Инструкция по выполнению практической работы:</w:t>
      </w:r>
    </w:p>
    <w:p w:rsidR="00766705" w:rsidRDefault="00766705" w:rsidP="00766705">
      <w:pPr>
        <w:pStyle w:val="a3"/>
        <w:ind w:left="567"/>
        <w:rPr>
          <w:bCs/>
          <w:color w:val="000000"/>
          <w:sz w:val="24"/>
          <w:szCs w:val="24"/>
          <w:lang w:val="ru-RU" w:eastAsia="ru-RU" w:bidi="ar-SA"/>
        </w:rPr>
      </w:pPr>
      <w:r>
        <w:rPr>
          <w:bCs/>
          <w:color w:val="000000"/>
          <w:sz w:val="24"/>
          <w:szCs w:val="24"/>
          <w:lang w:val="ru-RU" w:eastAsia="ru-RU" w:bidi="ar-SA"/>
        </w:rPr>
        <w:t>1. Включить компьютер.</w:t>
      </w:r>
    </w:p>
    <w:p w:rsidR="00766705" w:rsidRDefault="00766705" w:rsidP="00766705">
      <w:pPr>
        <w:pStyle w:val="a3"/>
        <w:ind w:left="567"/>
        <w:rPr>
          <w:bCs/>
          <w:color w:val="000000"/>
          <w:sz w:val="24"/>
          <w:szCs w:val="24"/>
          <w:lang w:val="ru-RU" w:eastAsia="ru-RU" w:bidi="ar-SA"/>
        </w:rPr>
      </w:pPr>
      <w:r>
        <w:rPr>
          <w:bCs/>
          <w:color w:val="000000"/>
          <w:sz w:val="24"/>
          <w:szCs w:val="24"/>
          <w:lang w:val="ru-RU" w:eastAsia="ru-RU" w:bidi="ar-SA"/>
        </w:rPr>
        <w:t xml:space="preserve">2. Создать в папке «ПРАКТИЧЕСКИЕ РАБОТЫ» документ </w:t>
      </w:r>
      <w:r w:rsidRPr="00FD3ACB">
        <w:rPr>
          <w:bCs/>
          <w:color w:val="000000"/>
          <w:sz w:val="24"/>
          <w:szCs w:val="24"/>
          <w:lang w:val="en-US" w:eastAsia="ru-RU" w:bidi="ar-SA"/>
        </w:rPr>
        <w:t>Microsoft</w:t>
      </w:r>
      <w:r w:rsidRPr="00FD3ACB">
        <w:rPr>
          <w:bCs/>
          <w:color w:val="000000"/>
          <w:sz w:val="24"/>
          <w:szCs w:val="24"/>
          <w:lang w:val="ru-RU" w:eastAsia="ru-RU" w:bidi="ar-SA"/>
        </w:rPr>
        <w:t xml:space="preserve"> </w:t>
      </w:r>
      <w:r>
        <w:rPr>
          <w:bCs/>
          <w:color w:val="000000"/>
          <w:sz w:val="24"/>
          <w:szCs w:val="24"/>
          <w:lang w:val="en-US" w:eastAsia="ru-RU" w:bidi="ar-SA"/>
        </w:rPr>
        <w:t>Excel</w:t>
      </w:r>
      <w:r>
        <w:rPr>
          <w:bCs/>
          <w:color w:val="000000"/>
          <w:sz w:val="24"/>
          <w:szCs w:val="24"/>
          <w:lang w:val="ru-RU" w:eastAsia="ru-RU" w:bidi="ar-SA"/>
        </w:rPr>
        <w:t xml:space="preserve"> и подписать его.</w:t>
      </w:r>
    </w:p>
    <w:p w:rsidR="00766705" w:rsidRDefault="00766705" w:rsidP="00766705">
      <w:pPr>
        <w:pStyle w:val="a3"/>
        <w:ind w:left="567"/>
        <w:rPr>
          <w:bCs/>
          <w:color w:val="000000"/>
          <w:sz w:val="24"/>
          <w:szCs w:val="24"/>
          <w:lang w:val="ru-RU" w:eastAsia="ru-RU" w:bidi="ar-SA"/>
        </w:rPr>
      </w:pPr>
      <w:r>
        <w:rPr>
          <w:bCs/>
          <w:color w:val="000000"/>
          <w:sz w:val="24"/>
          <w:szCs w:val="24"/>
          <w:lang w:val="ru-RU" w:eastAsia="ru-RU" w:bidi="ar-SA"/>
        </w:rPr>
        <w:t>3. Построить таблицы истинности с помощью формул: И (</w:t>
      </w:r>
      <w:r>
        <w:rPr>
          <w:bCs/>
          <w:color w:val="000000"/>
          <w:sz w:val="24"/>
          <w:szCs w:val="24"/>
          <w:lang w:val="en-US" w:eastAsia="ru-RU" w:bidi="ar-SA"/>
        </w:rPr>
        <w:t>AND</w:t>
      </w:r>
      <w:r>
        <w:rPr>
          <w:bCs/>
          <w:color w:val="000000"/>
          <w:sz w:val="24"/>
          <w:szCs w:val="24"/>
          <w:lang w:val="ru-RU" w:eastAsia="ru-RU" w:bidi="ar-SA"/>
        </w:rPr>
        <w:t>), ИЛИ</w:t>
      </w:r>
      <w:r w:rsidRPr="00766705">
        <w:rPr>
          <w:bCs/>
          <w:color w:val="000000"/>
          <w:sz w:val="24"/>
          <w:szCs w:val="24"/>
          <w:lang w:val="ru-RU" w:eastAsia="ru-RU" w:bidi="ar-SA"/>
        </w:rPr>
        <w:t xml:space="preserve"> (</w:t>
      </w:r>
      <w:r>
        <w:rPr>
          <w:bCs/>
          <w:color w:val="000000"/>
          <w:sz w:val="24"/>
          <w:szCs w:val="24"/>
          <w:lang w:val="en-US" w:eastAsia="ru-RU" w:bidi="ar-SA"/>
        </w:rPr>
        <w:t>OR</w:t>
      </w:r>
      <w:r w:rsidRPr="00766705">
        <w:rPr>
          <w:bCs/>
          <w:color w:val="000000"/>
          <w:sz w:val="24"/>
          <w:szCs w:val="24"/>
          <w:lang w:val="ru-RU" w:eastAsia="ru-RU" w:bidi="ar-SA"/>
        </w:rPr>
        <w:t>)</w:t>
      </w:r>
      <w:r>
        <w:rPr>
          <w:bCs/>
          <w:color w:val="000000"/>
          <w:sz w:val="24"/>
          <w:szCs w:val="24"/>
          <w:lang w:val="ru-RU" w:eastAsia="ru-RU" w:bidi="ar-SA"/>
        </w:rPr>
        <w:t xml:space="preserve">, НЕ </w:t>
      </w:r>
      <w:r w:rsidRPr="00766705">
        <w:rPr>
          <w:bCs/>
          <w:color w:val="000000"/>
          <w:sz w:val="24"/>
          <w:szCs w:val="24"/>
          <w:lang w:val="ru-RU" w:eastAsia="ru-RU" w:bidi="ar-SA"/>
        </w:rPr>
        <w:t>(</w:t>
      </w:r>
      <w:r>
        <w:rPr>
          <w:bCs/>
          <w:color w:val="000000"/>
          <w:sz w:val="24"/>
          <w:szCs w:val="24"/>
          <w:lang w:val="en-US" w:eastAsia="ru-RU" w:bidi="ar-SA"/>
        </w:rPr>
        <w:t>NOT</w:t>
      </w:r>
      <w:r w:rsidRPr="00766705">
        <w:rPr>
          <w:bCs/>
          <w:color w:val="000000"/>
          <w:sz w:val="24"/>
          <w:szCs w:val="24"/>
          <w:lang w:val="ru-RU" w:eastAsia="ru-RU" w:bidi="ar-SA"/>
        </w:rPr>
        <w:t>)</w:t>
      </w:r>
      <w:r>
        <w:rPr>
          <w:bCs/>
          <w:color w:val="000000"/>
          <w:sz w:val="24"/>
          <w:szCs w:val="24"/>
          <w:lang w:val="ru-RU" w:eastAsia="ru-RU" w:bidi="ar-SA"/>
        </w:rPr>
        <w:t xml:space="preserve"> соответственно для каждой операции. </w:t>
      </w:r>
    </w:p>
    <w:p w:rsidR="00C36138" w:rsidRDefault="00C36138" w:rsidP="00766705">
      <w:pPr>
        <w:pStyle w:val="a3"/>
        <w:ind w:left="567"/>
        <w:rPr>
          <w:bCs/>
          <w:color w:val="000000"/>
          <w:sz w:val="24"/>
          <w:szCs w:val="24"/>
          <w:lang w:val="ru-RU" w:eastAsia="ru-RU" w:bidi="ar-SA"/>
        </w:rPr>
      </w:pPr>
      <w:r>
        <w:rPr>
          <w:bCs/>
          <w:color w:val="000000"/>
          <w:sz w:val="24"/>
          <w:szCs w:val="24"/>
          <w:lang w:val="ru-RU" w:eastAsia="ru-RU" w:bidi="ar-SA"/>
        </w:rPr>
        <w:t>4. Показать работу преподавателю.</w:t>
      </w:r>
    </w:p>
    <w:p w:rsidR="00C36138" w:rsidRDefault="00C36138" w:rsidP="00766705">
      <w:pPr>
        <w:pStyle w:val="a3"/>
        <w:ind w:left="567"/>
        <w:rPr>
          <w:bCs/>
          <w:color w:val="000000"/>
          <w:sz w:val="24"/>
          <w:szCs w:val="24"/>
          <w:lang w:val="ru-RU" w:eastAsia="ru-RU" w:bidi="ar-SA"/>
        </w:rPr>
      </w:pPr>
    </w:p>
    <w:p w:rsidR="00C36138" w:rsidRPr="00C36138" w:rsidRDefault="00C36138" w:rsidP="00C36138">
      <w:pPr>
        <w:pStyle w:val="a3"/>
        <w:ind w:left="567"/>
        <w:rPr>
          <w:b/>
          <w:bCs/>
          <w:color w:val="000000"/>
          <w:sz w:val="24"/>
          <w:szCs w:val="24"/>
          <w:lang w:val="ru-RU" w:eastAsia="ru-RU" w:bidi="ar-SA"/>
        </w:rPr>
      </w:pPr>
      <w:r w:rsidRPr="00C36138">
        <w:rPr>
          <w:b/>
          <w:bCs/>
          <w:color w:val="000000"/>
          <w:sz w:val="24"/>
          <w:szCs w:val="24"/>
          <w:lang w:val="ru-RU" w:eastAsia="ru-RU" w:bidi="ar-SA"/>
        </w:rPr>
        <w:t>Форма контроля выполнения практических работ:</w:t>
      </w:r>
    </w:p>
    <w:p w:rsidR="00C36138" w:rsidRPr="00C36138" w:rsidRDefault="00C36138" w:rsidP="00C36138">
      <w:pPr>
        <w:pStyle w:val="a3"/>
        <w:ind w:left="567"/>
        <w:rPr>
          <w:bCs/>
          <w:color w:val="000000"/>
          <w:sz w:val="24"/>
          <w:szCs w:val="24"/>
          <w:lang w:val="ru-RU" w:eastAsia="ru-RU" w:bidi="ar-SA"/>
        </w:rPr>
      </w:pPr>
      <w:r w:rsidRPr="00C36138">
        <w:rPr>
          <w:bCs/>
          <w:color w:val="000000"/>
          <w:sz w:val="24"/>
          <w:szCs w:val="24"/>
          <w:lang w:val="ru-RU" w:eastAsia="ru-RU" w:bidi="ar-SA"/>
        </w:rPr>
        <w:t xml:space="preserve">Выполненную практическую работу студент защищает </w:t>
      </w:r>
      <w:r>
        <w:rPr>
          <w:bCs/>
          <w:color w:val="000000"/>
          <w:sz w:val="24"/>
          <w:szCs w:val="24"/>
          <w:lang w:val="ru-RU" w:eastAsia="ru-RU" w:bidi="ar-SA"/>
        </w:rPr>
        <w:t>электронном</w:t>
      </w:r>
      <w:r w:rsidRPr="00C36138">
        <w:rPr>
          <w:bCs/>
          <w:color w:val="000000"/>
          <w:sz w:val="24"/>
          <w:szCs w:val="24"/>
          <w:lang w:val="ru-RU" w:eastAsia="ru-RU" w:bidi="ar-SA"/>
        </w:rPr>
        <w:t xml:space="preserve"> виде. </w:t>
      </w:r>
    </w:p>
    <w:p w:rsidR="00C36138" w:rsidRPr="00C36138" w:rsidRDefault="00C36138" w:rsidP="00C36138">
      <w:pPr>
        <w:pStyle w:val="a3"/>
        <w:ind w:left="567"/>
        <w:rPr>
          <w:bCs/>
          <w:color w:val="000000"/>
          <w:sz w:val="24"/>
          <w:szCs w:val="24"/>
          <w:lang w:val="ru-RU" w:eastAsia="ru-RU" w:bidi="ar-SA"/>
        </w:rPr>
      </w:pPr>
    </w:p>
    <w:p w:rsidR="00C36138" w:rsidRPr="00C36138" w:rsidRDefault="00C36138" w:rsidP="00C36138">
      <w:pPr>
        <w:pStyle w:val="a3"/>
        <w:ind w:left="567"/>
        <w:rPr>
          <w:bCs/>
          <w:color w:val="000000"/>
          <w:sz w:val="24"/>
          <w:szCs w:val="24"/>
          <w:lang w:val="ru-RU" w:eastAsia="ru-RU" w:bidi="ar-SA"/>
        </w:rPr>
      </w:pPr>
      <w:r w:rsidRPr="00C36138">
        <w:rPr>
          <w:b/>
          <w:bCs/>
          <w:color w:val="000000"/>
          <w:sz w:val="24"/>
          <w:szCs w:val="24"/>
          <w:lang w:val="ru-RU" w:eastAsia="ru-RU" w:bidi="ar-SA"/>
        </w:rPr>
        <w:t>Список рекомендуемой литературы и нормативных актов:</w:t>
      </w:r>
    </w:p>
    <w:p w:rsidR="00C36138" w:rsidRPr="00C36138" w:rsidRDefault="00C36138" w:rsidP="00C36138">
      <w:pPr>
        <w:pStyle w:val="a3"/>
        <w:ind w:left="567"/>
        <w:rPr>
          <w:bCs/>
          <w:color w:val="000000"/>
          <w:sz w:val="24"/>
          <w:szCs w:val="24"/>
          <w:lang w:val="ru-RU" w:eastAsia="ru-RU" w:bidi="ar-SA"/>
        </w:rPr>
      </w:pPr>
      <w:r w:rsidRPr="00C36138">
        <w:rPr>
          <w:bCs/>
          <w:color w:val="000000"/>
          <w:sz w:val="24"/>
          <w:szCs w:val="24"/>
          <w:lang w:val="ru-RU" w:eastAsia="ru-RU" w:bidi="ar-SA"/>
        </w:rPr>
        <w:t xml:space="preserve">1. Поляков К.Ю., Еремин Е.А. </w:t>
      </w:r>
    </w:p>
    <w:p w:rsidR="00C36138" w:rsidRPr="00C36138" w:rsidRDefault="00C17FF1" w:rsidP="00C36138">
      <w:pPr>
        <w:pStyle w:val="a3"/>
        <w:ind w:left="567"/>
        <w:rPr>
          <w:bCs/>
          <w:color w:val="000000"/>
          <w:sz w:val="24"/>
          <w:szCs w:val="24"/>
          <w:lang w:val="ru-RU" w:eastAsia="ru-RU" w:bidi="ar-SA"/>
        </w:rPr>
      </w:pPr>
      <w:hyperlink r:id="rId34" w:history="1">
        <w:r w:rsidR="00C36138" w:rsidRPr="00C36138">
          <w:rPr>
            <w:rStyle w:val="ae"/>
            <w:bCs/>
            <w:sz w:val="24"/>
            <w:szCs w:val="24"/>
            <w:lang w:val="ru-RU" w:eastAsia="ru-RU" w:bidi="ar-SA"/>
          </w:rPr>
          <w:t>Информатика: 10-й класс: базовый и углублённый уровни: 2 частях. Ч.1,</w:t>
        </w:r>
      </w:hyperlink>
      <w:r w:rsidR="00C36138" w:rsidRPr="00C36138">
        <w:rPr>
          <w:bCs/>
          <w:color w:val="000000"/>
          <w:sz w:val="24"/>
          <w:szCs w:val="24"/>
          <w:lang w:val="ru-RU" w:eastAsia="ru-RU" w:bidi="ar-SA"/>
        </w:rPr>
        <w:t xml:space="preserve"> Ч.2;</w:t>
      </w:r>
    </w:p>
    <w:p w:rsidR="00C36138" w:rsidRPr="00C36138" w:rsidRDefault="00C36138" w:rsidP="00C36138">
      <w:pPr>
        <w:pStyle w:val="a3"/>
        <w:ind w:left="567"/>
        <w:rPr>
          <w:bCs/>
          <w:color w:val="000000"/>
          <w:sz w:val="24"/>
          <w:szCs w:val="24"/>
          <w:lang w:val="ru-RU" w:eastAsia="ru-RU" w:bidi="ar-SA"/>
        </w:rPr>
      </w:pPr>
      <w:r w:rsidRPr="00C36138">
        <w:rPr>
          <w:bCs/>
          <w:color w:val="000000"/>
          <w:sz w:val="24"/>
          <w:szCs w:val="24"/>
          <w:lang w:val="ru-RU" w:eastAsia="ru-RU" w:bidi="ar-SA"/>
        </w:rPr>
        <w:t xml:space="preserve">2. Поляков К.Ю., Еремин Е.А. </w:t>
      </w:r>
    </w:p>
    <w:p w:rsidR="00C36138" w:rsidRPr="00C36138" w:rsidRDefault="00C17FF1" w:rsidP="00C36138">
      <w:pPr>
        <w:pStyle w:val="a3"/>
        <w:ind w:left="567"/>
        <w:rPr>
          <w:bCs/>
          <w:color w:val="000000"/>
          <w:sz w:val="24"/>
          <w:szCs w:val="24"/>
          <w:lang w:val="ru-RU" w:eastAsia="ru-RU" w:bidi="ar-SA"/>
        </w:rPr>
      </w:pPr>
      <w:hyperlink r:id="rId35" w:history="1">
        <w:r w:rsidR="00C36138" w:rsidRPr="00C36138">
          <w:rPr>
            <w:rStyle w:val="ae"/>
            <w:bCs/>
            <w:sz w:val="24"/>
            <w:szCs w:val="24"/>
            <w:lang w:val="ru-RU" w:eastAsia="ru-RU" w:bidi="ar-SA"/>
          </w:rPr>
          <w:t>Информатика: 11-й класс: базовый и углублённый уровни: 2 частях. Ч.1,</w:t>
        </w:r>
      </w:hyperlink>
      <w:r w:rsidR="00C36138" w:rsidRPr="00C36138">
        <w:rPr>
          <w:bCs/>
          <w:color w:val="000000"/>
          <w:sz w:val="24"/>
          <w:szCs w:val="24"/>
          <w:lang w:val="ru-RU" w:eastAsia="ru-RU" w:bidi="ar-SA"/>
        </w:rPr>
        <w:t xml:space="preserve"> Ч.2.</w:t>
      </w:r>
    </w:p>
    <w:p w:rsidR="00C36138" w:rsidRPr="00C36138" w:rsidRDefault="00C36138" w:rsidP="00C36138">
      <w:pPr>
        <w:pStyle w:val="a3"/>
        <w:ind w:left="567"/>
        <w:rPr>
          <w:b/>
          <w:bCs/>
          <w:color w:val="000000"/>
          <w:sz w:val="24"/>
          <w:szCs w:val="24"/>
          <w:u w:val="single"/>
          <w:lang w:val="ru-RU" w:eastAsia="ru-RU" w:bidi="ar-SA"/>
        </w:rPr>
      </w:pPr>
    </w:p>
    <w:p w:rsidR="00C36138" w:rsidRDefault="00C36138" w:rsidP="00766705">
      <w:pPr>
        <w:pStyle w:val="a3"/>
        <w:ind w:left="567"/>
        <w:rPr>
          <w:bCs/>
          <w:color w:val="000000"/>
          <w:sz w:val="24"/>
          <w:szCs w:val="24"/>
          <w:lang w:val="ru-RU" w:eastAsia="ru-RU" w:bidi="ar-SA"/>
        </w:rPr>
      </w:pPr>
    </w:p>
    <w:p w:rsidR="00766705" w:rsidRPr="00766705" w:rsidRDefault="00766705" w:rsidP="00766705">
      <w:pPr>
        <w:pStyle w:val="a3"/>
        <w:ind w:left="567"/>
        <w:rPr>
          <w:bCs/>
          <w:color w:val="000000"/>
          <w:sz w:val="24"/>
          <w:szCs w:val="24"/>
          <w:lang w:val="ru-RU" w:eastAsia="ru-RU" w:bidi="ar-SA"/>
        </w:rPr>
      </w:pPr>
    </w:p>
    <w:p w:rsidR="00766705" w:rsidRDefault="00766705" w:rsidP="00215514">
      <w:pPr>
        <w:pStyle w:val="a3"/>
        <w:tabs>
          <w:tab w:val="left" w:pos="4395"/>
        </w:tabs>
        <w:ind w:left="567"/>
        <w:rPr>
          <w:bCs/>
          <w:color w:val="000000"/>
          <w:sz w:val="24"/>
          <w:szCs w:val="24"/>
          <w:lang w:val="ru-RU" w:eastAsia="ru-RU" w:bidi="ar-SA"/>
        </w:rPr>
      </w:pPr>
    </w:p>
    <w:p w:rsidR="00FD3ACB" w:rsidRPr="00FD3ACB" w:rsidRDefault="00FD3ACB" w:rsidP="00215514">
      <w:pPr>
        <w:pStyle w:val="a3"/>
        <w:tabs>
          <w:tab w:val="left" w:pos="4395"/>
        </w:tabs>
        <w:ind w:left="567"/>
        <w:rPr>
          <w:bCs/>
          <w:color w:val="000000"/>
          <w:sz w:val="24"/>
          <w:szCs w:val="24"/>
          <w:lang w:val="ru-RU" w:eastAsia="ru-RU" w:bidi="ar-SA"/>
        </w:rPr>
      </w:pPr>
    </w:p>
    <w:p w:rsidR="00EC3AFC" w:rsidRPr="00EC3AFC" w:rsidRDefault="00EC3AFC" w:rsidP="00EC3AFC">
      <w:pPr>
        <w:spacing w:line="276" w:lineRule="auto"/>
        <w:jc w:val="center"/>
        <w:rPr>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9</w:t>
      </w:r>
      <w:r w:rsidRPr="00215514">
        <w:rPr>
          <w:lang w:val="ru-RU"/>
        </w:rPr>
        <w:t xml:space="preserve"> </w:t>
      </w:r>
      <w:r w:rsidRPr="00EC3AFC">
        <w:rPr>
          <w:b/>
          <w:lang w:val="ru-RU"/>
        </w:rPr>
        <w:t>Выделение и обработка цифр целого числа в различных системах счисления с использованием операций целочисленной арифметики.</w:t>
      </w:r>
    </w:p>
    <w:p w:rsidR="00184717" w:rsidRDefault="00184717" w:rsidP="00184717">
      <w:pPr>
        <w:widowControl/>
        <w:autoSpaceDE/>
        <w:autoSpaceDN/>
        <w:rPr>
          <w:lang w:val="ru-RU"/>
        </w:rPr>
      </w:pPr>
    </w:p>
    <w:p w:rsidR="00184717" w:rsidRPr="00184717" w:rsidRDefault="00184717" w:rsidP="00184717">
      <w:pPr>
        <w:widowControl/>
        <w:autoSpaceDE/>
        <w:autoSpaceDN/>
        <w:ind w:left="567"/>
        <w:rPr>
          <w:b/>
          <w:bCs/>
          <w:lang w:val="ru-RU"/>
        </w:rPr>
      </w:pPr>
      <w:r w:rsidRPr="00184717">
        <w:rPr>
          <w:b/>
          <w:bCs/>
          <w:lang w:val="ru-RU"/>
        </w:rPr>
        <w:t xml:space="preserve">Цель: </w:t>
      </w:r>
      <w:r>
        <w:rPr>
          <w:bCs/>
          <w:lang w:val="ru-RU"/>
        </w:rPr>
        <w:t>Изучить способы работы с целыми числами в различных системах счисления.</w:t>
      </w:r>
    </w:p>
    <w:p w:rsidR="00184717" w:rsidRPr="00184717" w:rsidRDefault="00184717" w:rsidP="00184717">
      <w:pPr>
        <w:widowControl/>
        <w:autoSpaceDE/>
        <w:autoSpaceDN/>
        <w:ind w:left="567"/>
        <w:rPr>
          <w:bCs/>
          <w:lang w:val="ru-RU"/>
        </w:rPr>
      </w:pPr>
    </w:p>
    <w:p w:rsidR="00184717" w:rsidRPr="00184717" w:rsidRDefault="00184717" w:rsidP="00184717">
      <w:pPr>
        <w:widowControl/>
        <w:autoSpaceDE/>
        <w:autoSpaceDN/>
        <w:ind w:left="567"/>
        <w:rPr>
          <w:bCs/>
          <w:lang w:val="ru-RU"/>
        </w:rPr>
      </w:pPr>
      <w:r w:rsidRPr="00184717">
        <w:rPr>
          <w:b/>
          <w:bCs/>
          <w:lang w:val="ru-RU"/>
        </w:rPr>
        <w:t xml:space="preserve">Оборудование: </w:t>
      </w:r>
      <w:r>
        <w:rPr>
          <w:bCs/>
          <w:lang w:val="ru-RU"/>
        </w:rPr>
        <w:t xml:space="preserve">ручка, тетрадь. </w:t>
      </w:r>
      <w:r w:rsidRPr="00184717">
        <w:rPr>
          <w:bCs/>
          <w:lang w:val="ru-RU"/>
        </w:rPr>
        <w:t xml:space="preserve"> </w:t>
      </w:r>
    </w:p>
    <w:p w:rsidR="00184717" w:rsidRPr="00184717" w:rsidRDefault="00184717" w:rsidP="00184717">
      <w:pPr>
        <w:widowControl/>
        <w:autoSpaceDE/>
        <w:autoSpaceDN/>
        <w:ind w:left="567"/>
        <w:rPr>
          <w:bCs/>
          <w:lang w:val="ru-RU"/>
        </w:rPr>
      </w:pPr>
    </w:p>
    <w:p w:rsidR="00184717" w:rsidRDefault="00184717" w:rsidP="00184717">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184717" w:rsidRPr="00184717" w:rsidRDefault="00184717" w:rsidP="00184717">
      <w:pPr>
        <w:widowControl/>
        <w:autoSpaceDE/>
        <w:autoSpaceDN/>
        <w:ind w:left="567"/>
        <w:rPr>
          <w:b/>
          <w:bCs/>
          <w:lang w:val="ru-RU"/>
        </w:rPr>
      </w:pPr>
    </w:p>
    <w:p w:rsidR="00184717" w:rsidRPr="00184717" w:rsidRDefault="00184717" w:rsidP="00184717">
      <w:pPr>
        <w:widowControl/>
        <w:autoSpaceDE/>
        <w:autoSpaceDN/>
        <w:ind w:left="567"/>
        <w:rPr>
          <w:lang w:val="ru-RU"/>
        </w:rPr>
      </w:pPr>
      <w:r w:rsidRPr="00184717">
        <w:rPr>
          <w:b/>
          <w:bCs/>
          <w:lang w:val="ru-RU"/>
        </w:rPr>
        <w:t>Перевод из десятичной системы счисления в любую другую.</w:t>
      </w:r>
    </w:p>
    <w:p w:rsidR="00184717" w:rsidRPr="00184717" w:rsidRDefault="00184717" w:rsidP="00184717">
      <w:pPr>
        <w:widowControl/>
        <w:autoSpaceDE/>
        <w:autoSpaceDN/>
        <w:ind w:left="567"/>
        <w:rPr>
          <w:lang w:val="ru-RU"/>
        </w:rPr>
      </w:pPr>
      <w:r w:rsidRPr="00184717">
        <w:rPr>
          <w:lang w:val="ru-RU"/>
        </w:rPr>
        <w:t>Чтобы перевести целое положительное десятичное число в систему счисления с другим основанием, нужно это число разделить на основание. Полученное частное снова разделить на основание, и дальше до тех пор, пока частное не окажется меньше основания. В результате записать в одну строку последнее частное и все остатки, начиная с последнего.</w:t>
      </w:r>
    </w:p>
    <w:p w:rsidR="00184717" w:rsidRPr="00184717" w:rsidRDefault="00184717" w:rsidP="00184717">
      <w:pPr>
        <w:widowControl/>
        <w:autoSpaceDE/>
        <w:autoSpaceDN/>
        <w:ind w:left="567"/>
        <w:rPr>
          <w:lang w:val="ru-RU"/>
        </w:rPr>
      </w:pPr>
      <w:r w:rsidRPr="00184717">
        <w:rPr>
          <w:b/>
          <w:bCs/>
          <w:lang w:val="ru-RU"/>
        </w:rPr>
        <w:t>Перевод из любой системы счисления в десятичную.</w:t>
      </w:r>
    </w:p>
    <w:p w:rsidR="00184717" w:rsidRPr="00184717" w:rsidRDefault="00184717" w:rsidP="00184717">
      <w:pPr>
        <w:widowControl/>
        <w:autoSpaceDE/>
        <w:autoSpaceDN/>
        <w:ind w:left="567"/>
        <w:rPr>
          <w:lang w:val="ru-RU"/>
        </w:rPr>
      </w:pPr>
      <w:r w:rsidRPr="00184717">
        <w:rPr>
          <w:lang w:val="ru-RU"/>
        </w:rPr>
        <w:t>Для того, чтобы научиться переводить числа из любой другой системы в десятичную, проанализируем привычную нам запись десятичного числа.</w:t>
      </w:r>
      <w:r w:rsidRPr="00184717">
        <w:rPr>
          <w:lang w:val="ru-RU"/>
        </w:rPr>
        <w:br/>
      </w:r>
    </w:p>
    <w:p w:rsidR="00184717" w:rsidRPr="00184717" w:rsidRDefault="00184717" w:rsidP="00184717">
      <w:pPr>
        <w:widowControl/>
        <w:autoSpaceDE/>
        <w:autoSpaceDN/>
        <w:ind w:left="567"/>
        <w:rPr>
          <w:b/>
          <w:bCs/>
          <w:lang w:val="ru-RU"/>
        </w:rPr>
      </w:pPr>
      <w:r w:rsidRPr="00184717">
        <w:rPr>
          <w:b/>
          <w:bCs/>
          <w:lang w:val="ru-RU"/>
        </w:rPr>
        <w:t xml:space="preserve">Задание для практического занятия: </w:t>
      </w:r>
    </w:p>
    <w:p w:rsidR="00184717" w:rsidRPr="00184717" w:rsidRDefault="00184717" w:rsidP="00184717">
      <w:pPr>
        <w:widowControl/>
        <w:autoSpaceDE/>
        <w:autoSpaceDN/>
        <w:ind w:left="567"/>
        <w:rPr>
          <w:lang w:val="ru-RU"/>
        </w:rPr>
      </w:pPr>
      <w:r>
        <w:rPr>
          <w:lang w:val="ru-RU"/>
        </w:rPr>
        <w:t xml:space="preserve">1. </w:t>
      </w:r>
      <w:r w:rsidRPr="00184717">
        <w:rPr>
          <w:lang w:val="ru-RU"/>
        </w:rPr>
        <w:t>Перевести числа из 10 системы в 2, 3, 8 системы:</w:t>
      </w:r>
      <w:r>
        <w:rPr>
          <w:lang w:val="ru-RU"/>
        </w:rPr>
        <w:t xml:space="preserve"> </w:t>
      </w:r>
      <w:r w:rsidRPr="00184717">
        <w:rPr>
          <w:lang w:val="ru-RU"/>
        </w:rPr>
        <w:t>87, 112, 120, 98, 145</w:t>
      </w:r>
    </w:p>
    <w:p w:rsidR="00184717" w:rsidRPr="00184717" w:rsidRDefault="00184717" w:rsidP="00184717">
      <w:pPr>
        <w:widowControl/>
        <w:autoSpaceDE/>
        <w:autoSpaceDN/>
        <w:ind w:left="567"/>
        <w:rPr>
          <w:lang w:val="ru-RU"/>
        </w:rPr>
      </w:pPr>
      <w:r>
        <w:rPr>
          <w:lang w:val="ru-RU"/>
        </w:rPr>
        <w:t xml:space="preserve">2. </w:t>
      </w:r>
      <w:r w:rsidRPr="00184717">
        <w:rPr>
          <w:lang w:val="ru-RU"/>
        </w:rPr>
        <w:t>Перевести числа из 2 системы в 10 систему:</w:t>
      </w:r>
      <w:r>
        <w:rPr>
          <w:lang w:val="ru-RU"/>
        </w:rPr>
        <w:t xml:space="preserve"> </w:t>
      </w:r>
      <w:r w:rsidRPr="00184717">
        <w:rPr>
          <w:lang w:val="ru-RU"/>
        </w:rPr>
        <w:t>111101, 111010, 10101111</w:t>
      </w:r>
    </w:p>
    <w:p w:rsidR="00184717" w:rsidRPr="00184717" w:rsidRDefault="00184717" w:rsidP="00184717">
      <w:pPr>
        <w:widowControl/>
        <w:autoSpaceDE/>
        <w:autoSpaceDN/>
        <w:ind w:left="567"/>
        <w:rPr>
          <w:lang w:val="ru-RU"/>
        </w:rPr>
      </w:pPr>
      <w:r>
        <w:rPr>
          <w:lang w:val="ru-RU"/>
        </w:rPr>
        <w:t xml:space="preserve">3. </w:t>
      </w:r>
      <w:r w:rsidRPr="00184717">
        <w:rPr>
          <w:lang w:val="ru-RU"/>
        </w:rPr>
        <w:t>Перевести дробную часть из 10 системы в 3, 8 системы (до 5 знаков):</w:t>
      </w:r>
      <w:r>
        <w:rPr>
          <w:lang w:val="ru-RU"/>
        </w:rPr>
        <w:t xml:space="preserve"> </w:t>
      </w:r>
      <w:r w:rsidRPr="00184717">
        <w:rPr>
          <w:lang w:val="ru-RU"/>
        </w:rPr>
        <w:t>0,457; 0,567; 0,235; 0,127</w:t>
      </w:r>
    </w:p>
    <w:p w:rsidR="00184717" w:rsidRPr="00184717" w:rsidRDefault="00184717" w:rsidP="00184717">
      <w:pPr>
        <w:widowControl/>
        <w:autoSpaceDE/>
        <w:autoSpaceDN/>
        <w:ind w:left="567"/>
        <w:rPr>
          <w:lang w:val="ru-RU"/>
        </w:rPr>
      </w:pPr>
      <w:r>
        <w:rPr>
          <w:lang w:val="ru-RU"/>
        </w:rPr>
        <w:t xml:space="preserve">4. </w:t>
      </w:r>
      <w:r w:rsidRPr="00184717">
        <w:rPr>
          <w:lang w:val="ru-RU"/>
        </w:rPr>
        <w:t>Перевести дробные числа из 10 системы в 2 систему:</w:t>
      </w:r>
      <w:r>
        <w:rPr>
          <w:lang w:val="ru-RU"/>
        </w:rPr>
        <w:t xml:space="preserve"> </w:t>
      </w:r>
      <w:r w:rsidRPr="00184717">
        <w:rPr>
          <w:lang w:val="ru-RU"/>
        </w:rPr>
        <w:t>45,25; 78,125; 13,048;12,0234</w:t>
      </w:r>
    </w:p>
    <w:p w:rsidR="00184717" w:rsidRPr="00184717" w:rsidRDefault="00184717" w:rsidP="00184717">
      <w:pPr>
        <w:widowControl/>
        <w:autoSpaceDE/>
        <w:autoSpaceDN/>
        <w:ind w:left="567"/>
        <w:rPr>
          <w:lang w:val="ru-RU"/>
        </w:rPr>
      </w:pPr>
      <w:r>
        <w:rPr>
          <w:lang w:val="ru-RU"/>
        </w:rPr>
        <w:t xml:space="preserve">5. </w:t>
      </w:r>
      <w:r w:rsidRPr="00184717">
        <w:rPr>
          <w:lang w:val="ru-RU"/>
        </w:rPr>
        <w:t>Перевести дробную часть из 10 системы в 2 систему (до 7 знаков):</w:t>
      </w:r>
      <w:r>
        <w:rPr>
          <w:lang w:val="ru-RU"/>
        </w:rPr>
        <w:t xml:space="preserve"> </w:t>
      </w:r>
      <w:r w:rsidRPr="00184717">
        <w:rPr>
          <w:lang w:val="ru-RU"/>
        </w:rPr>
        <w:t>0,45678; 0,3567</w:t>
      </w:r>
      <w:r>
        <w:rPr>
          <w:lang w:val="ru-RU"/>
        </w:rPr>
        <w:tab/>
      </w:r>
    </w:p>
    <w:p w:rsidR="00184717" w:rsidRPr="00184717" w:rsidRDefault="00184717" w:rsidP="00184717">
      <w:pPr>
        <w:widowControl/>
        <w:autoSpaceDE/>
        <w:autoSpaceDN/>
        <w:rPr>
          <w:bCs/>
          <w:lang w:val="ru-RU"/>
        </w:rPr>
      </w:pPr>
    </w:p>
    <w:p w:rsidR="00184717" w:rsidRPr="00184717" w:rsidRDefault="00184717" w:rsidP="00184717">
      <w:pPr>
        <w:widowControl/>
        <w:autoSpaceDE/>
        <w:autoSpaceDN/>
        <w:ind w:left="567"/>
        <w:rPr>
          <w:b/>
          <w:bCs/>
          <w:lang w:val="ru-RU"/>
        </w:rPr>
      </w:pPr>
      <w:r w:rsidRPr="00184717">
        <w:rPr>
          <w:b/>
          <w:bCs/>
          <w:lang w:val="ru-RU"/>
        </w:rPr>
        <w:t>Инструкция по выполнению практической работы:</w:t>
      </w:r>
    </w:p>
    <w:p w:rsidR="00184717" w:rsidRPr="00184717" w:rsidRDefault="00184717" w:rsidP="00184717">
      <w:pPr>
        <w:widowControl/>
        <w:autoSpaceDE/>
        <w:autoSpaceDN/>
        <w:ind w:left="567"/>
        <w:rPr>
          <w:bCs/>
          <w:lang w:val="ru-RU"/>
        </w:rPr>
      </w:pPr>
      <w:r>
        <w:rPr>
          <w:bCs/>
          <w:lang w:val="ru-RU"/>
        </w:rPr>
        <w:t xml:space="preserve">Записать решение в тетрадь, показать преподавателю. </w:t>
      </w:r>
    </w:p>
    <w:p w:rsidR="00184717" w:rsidRPr="00184717" w:rsidRDefault="00184717" w:rsidP="00184717">
      <w:pPr>
        <w:widowControl/>
        <w:autoSpaceDE/>
        <w:autoSpaceDN/>
        <w:ind w:left="567"/>
        <w:rPr>
          <w:bCs/>
          <w:lang w:val="ru-RU"/>
        </w:rPr>
      </w:pPr>
    </w:p>
    <w:p w:rsidR="00184717" w:rsidRPr="00184717" w:rsidRDefault="00184717" w:rsidP="00184717">
      <w:pPr>
        <w:widowControl/>
        <w:autoSpaceDE/>
        <w:autoSpaceDN/>
        <w:ind w:left="567"/>
        <w:rPr>
          <w:b/>
          <w:bCs/>
          <w:lang w:val="ru-RU"/>
        </w:rPr>
      </w:pPr>
      <w:r w:rsidRPr="00184717">
        <w:rPr>
          <w:b/>
          <w:bCs/>
          <w:lang w:val="ru-RU"/>
        </w:rPr>
        <w:t>Форма контроля выполнения практических работ:</w:t>
      </w:r>
    </w:p>
    <w:p w:rsidR="00184717" w:rsidRPr="00184717" w:rsidRDefault="00184717" w:rsidP="00184717">
      <w:pPr>
        <w:widowControl/>
        <w:autoSpaceDE/>
        <w:autoSpaceDN/>
        <w:ind w:left="567"/>
        <w:rPr>
          <w:bCs/>
          <w:lang w:val="ru-RU"/>
        </w:rPr>
      </w:pPr>
      <w:r w:rsidRPr="00184717">
        <w:rPr>
          <w:bCs/>
          <w:lang w:val="ru-RU"/>
        </w:rPr>
        <w:t xml:space="preserve">Выполненную практическую работу студент защищает </w:t>
      </w:r>
      <w:r>
        <w:rPr>
          <w:bCs/>
          <w:lang w:val="ru-RU"/>
        </w:rPr>
        <w:t>письменном</w:t>
      </w:r>
      <w:r w:rsidRPr="00184717">
        <w:rPr>
          <w:bCs/>
          <w:lang w:val="ru-RU"/>
        </w:rPr>
        <w:t xml:space="preserve"> виде. </w:t>
      </w:r>
    </w:p>
    <w:p w:rsidR="00184717" w:rsidRPr="00184717" w:rsidRDefault="00184717" w:rsidP="00184717">
      <w:pPr>
        <w:widowControl/>
        <w:autoSpaceDE/>
        <w:autoSpaceDN/>
        <w:ind w:left="567"/>
        <w:rPr>
          <w:bCs/>
          <w:lang w:val="ru-RU"/>
        </w:rPr>
      </w:pPr>
    </w:p>
    <w:p w:rsidR="00184717" w:rsidRPr="00184717" w:rsidRDefault="00184717" w:rsidP="00184717">
      <w:pPr>
        <w:widowControl/>
        <w:autoSpaceDE/>
        <w:autoSpaceDN/>
        <w:ind w:left="567"/>
        <w:rPr>
          <w:bCs/>
          <w:lang w:val="ru-RU"/>
        </w:rPr>
      </w:pPr>
      <w:r w:rsidRPr="00184717">
        <w:rPr>
          <w:b/>
          <w:bCs/>
          <w:lang w:val="ru-RU"/>
        </w:rPr>
        <w:t>Список рекомендуемой литературы и нормативных актов:</w:t>
      </w:r>
    </w:p>
    <w:p w:rsidR="00184717" w:rsidRPr="00184717" w:rsidRDefault="00184717" w:rsidP="00184717">
      <w:pPr>
        <w:widowControl/>
        <w:autoSpaceDE/>
        <w:autoSpaceDN/>
        <w:ind w:left="567"/>
        <w:rPr>
          <w:bCs/>
          <w:lang w:val="ru-RU"/>
        </w:rPr>
      </w:pPr>
      <w:r w:rsidRPr="00184717">
        <w:rPr>
          <w:bCs/>
          <w:lang w:val="ru-RU"/>
        </w:rPr>
        <w:t xml:space="preserve">1. Поляков К.Ю., Еремин Е.А. </w:t>
      </w:r>
    </w:p>
    <w:p w:rsidR="00184717" w:rsidRPr="00184717" w:rsidRDefault="00C17FF1" w:rsidP="00184717">
      <w:pPr>
        <w:widowControl/>
        <w:autoSpaceDE/>
        <w:autoSpaceDN/>
        <w:ind w:left="567"/>
        <w:rPr>
          <w:bCs/>
          <w:lang w:val="ru-RU"/>
        </w:rPr>
      </w:pPr>
      <w:hyperlink r:id="rId36" w:history="1">
        <w:r w:rsidR="00184717" w:rsidRPr="00184717">
          <w:rPr>
            <w:rStyle w:val="ae"/>
            <w:bCs/>
            <w:lang w:val="ru-RU"/>
          </w:rPr>
          <w:t>Информатика: 10-й класс: базовый и углублённый уровни: 2 частях. Ч.1,</w:t>
        </w:r>
      </w:hyperlink>
      <w:r w:rsidR="00184717" w:rsidRPr="00184717">
        <w:rPr>
          <w:bCs/>
          <w:lang w:val="ru-RU"/>
        </w:rPr>
        <w:t xml:space="preserve"> Ч.2;</w:t>
      </w:r>
    </w:p>
    <w:p w:rsidR="00184717" w:rsidRPr="00184717" w:rsidRDefault="00184717" w:rsidP="00184717">
      <w:pPr>
        <w:widowControl/>
        <w:autoSpaceDE/>
        <w:autoSpaceDN/>
        <w:ind w:left="567"/>
        <w:rPr>
          <w:bCs/>
          <w:lang w:val="ru-RU"/>
        </w:rPr>
      </w:pPr>
      <w:r w:rsidRPr="00184717">
        <w:rPr>
          <w:bCs/>
          <w:lang w:val="ru-RU"/>
        </w:rPr>
        <w:t xml:space="preserve">2. Поляков К.Ю., Еремин Е.А. </w:t>
      </w:r>
    </w:p>
    <w:p w:rsidR="00184717" w:rsidRPr="00184717" w:rsidRDefault="00C17FF1" w:rsidP="00184717">
      <w:pPr>
        <w:widowControl/>
        <w:autoSpaceDE/>
        <w:autoSpaceDN/>
        <w:ind w:left="567"/>
        <w:rPr>
          <w:bCs/>
          <w:lang w:val="ru-RU"/>
        </w:rPr>
      </w:pPr>
      <w:hyperlink r:id="rId37" w:history="1">
        <w:r w:rsidR="00184717" w:rsidRPr="00184717">
          <w:rPr>
            <w:rStyle w:val="ae"/>
            <w:bCs/>
            <w:lang w:val="ru-RU"/>
          </w:rPr>
          <w:t>Информатика: 11-й класс: базовый и углублённый уровни: 2 частях. Ч.1,</w:t>
        </w:r>
      </w:hyperlink>
      <w:r w:rsidR="00184717" w:rsidRPr="00184717">
        <w:rPr>
          <w:bCs/>
          <w:lang w:val="ru-RU"/>
        </w:rPr>
        <w:t xml:space="preserve"> Ч.2.</w:t>
      </w:r>
    </w:p>
    <w:p w:rsidR="00184717" w:rsidRDefault="00184717" w:rsidP="00184717">
      <w:pPr>
        <w:widowControl/>
        <w:autoSpaceDE/>
        <w:autoSpaceDN/>
        <w:ind w:left="567"/>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E5415D" w:rsidRDefault="00E5415D"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Pr="00E5415D" w:rsidRDefault="00E5415D" w:rsidP="00E5415D">
      <w:pPr>
        <w:widowControl/>
        <w:autoSpaceDE/>
        <w:autoSpaceDN/>
        <w:jc w:val="center"/>
        <w:rPr>
          <w:b/>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w:t>
      </w:r>
      <w:r w:rsidR="00671B23">
        <w:rPr>
          <w:b/>
          <w:bCs/>
          <w:color w:val="000000"/>
          <w:sz w:val="24"/>
          <w:szCs w:val="24"/>
          <w:lang w:val="ru-RU" w:eastAsia="ru-RU" w:bidi="ar-SA"/>
        </w:rPr>
        <w:t>10</w:t>
      </w:r>
      <w:r w:rsidRPr="00E5415D">
        <w:rPr>
          <w:lang w:val="ru-RU"/>
        </w:rPr>
        <w:t xml:space="preserve"> </w:t>
      </w:r>
      <w:r w:rsidRPr="00E5415D">
        <w:rPr>
          <w:b/>
          <w:lang w:val="ru-RU"/>
        </w:rPr>
        <w:t>Решение задач методом перебора.</w:t>
      </w:r>
    </w:p>
    <w:p w:rsidR="00184717" w:rsidRDefault="00184717" w:rsidP="00E5415D">
      <w:pPr>
        <w:widowControl/>
        <w:autoSpaceDE/>
        <w:autoSpaceDN/>
        <w:rPr>
          <w:lang w:val="ru-RU"/>
        </w:rPr>
      </w:pPr>
    </w:p>
    <w:p w:rsidR="00E5415D" w:rsidRPr="00184717" w:rsidRDefault="00E5415D" w:rsidP="00E5415D">
      <w:pPr>
        <w:widowControl/>
        <w:autoSpaceDE/>
        <w:autoSpaceDN/>
        <w:ind w:left="567"/>
        <w:rPr>
          <w:b/>
          <w:bCs/>
          <w:lang w:val="ru-RU"/>
        </w:rPr>
      </w:pPr>
      <w:r w:rsidRPr="00184717">
        <w:rPr>
          <w:b/>
          <w:bCs/>
          <w:lang w:val="ru-RU"/>
        </w:rPr>
        <w:t xml:space="preserve">Цель: </w:t>
      </w:r>
      <w:r>
        <w:rPr>
          <w:bCs/>
          <w:lang w:val="ru-RU"/>
        </w:rPr>
        <w:t>Изучить способы работы с целыми числами в различных системах счисления.</w:t>
      </w:r>
    </w:p>
    <w:p w:rsidR="00E5415D" w:rsidRPr="00184717" w:rsidRDefault="00E5415D" w:rsidP="00E5415D">
      <w:pPr>
        <w:widowControl/>
        <w:autoSpaceDE/>
        <w:autoSpaceDN/>
        <w:ind w:left="567"/>
        <w:rPr>
          <w:bCs/>
          <w:lang w:val="ru-RU"/>
        </w:rPr>
      </w:pPr>
    </w:p>
    <w:p w:rsidR="00E5415D" w:rsidRPr="00184717" w:rsidRDefault="00E5415D" w:rsidP="00E5415D">
      <w:pPr>
        <w:widowControl/>
        <w:autoSpaceDE/>
        <w:autoSpaceDN/>
        <w:ind w:left="567"/>
        <w:rPr>
          <w:bCs/>
          <w:lang w:val="ru-RU"/>
        </w:rPr>
      </w:pPr>
      <w:r w:rsidRPr="00184717">
        <w:rPr>
          <w:b/>
          <w:bCs/>
          <w:lang w:val="ru-RU"/>
        </w:rPr>
        <w:t xml:space="preserve">Оборудование: </w:t>
      </w:r>
      <w:r>
        <w:rPr>
          <w:bCs/>
          <w:lang w:val="ru-RU"/>
        </w:rPr>
        <w:t xml:space="preserve">ручка, тетрадь. </w:t>
      </w:r>
      <w:r w:rsidRPr="00184717">
        <w:rPr>
          <w:bCs/>
          <w:lang w:val="ru-RU"/>
        </w:rPr>
        <w:t xml:space="preserve"> </w:t>
      </w:r>
    </w:p>
    <w:p w:rsidR="00E5415D" w:rsidRPr="00184717" w:rsidRDefault="00E5415D" w:rsidP="00E5415D">
      <w:pPr>
        <w:widowControl/>
        <w:autoSpaceDE/>
        <w:autoSpaceDN/>
        <w:ind w:left="567"/>
        <w:rPr>
          <w:bCs/>
          <w:lang w:val="ru-RU"/>
        </w:rPr>
      </w:pPr>
    </w:p>
    <w:p w:rsidR="00E5415D" w:rsidRDefault="00E5415D" w:rsidP="00E5415D">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E5415D" w:rsidRDefault="00E5415D" w:rsidP="00E5415D">
      <w:pPr>
        <w:widowControl/>
        <w:autoSpaceDE/>
        <w:autoSpaceDN/>
        <w:ind w:left="567"/>
        <w:rPr>
          <w:bCs/>
          <w:lang w:val="ru-RU"/>
        </w:rPr>
      </w:pPr>
      <w:r w:rsidRPr="00E5415D">
        <w:rPr>
          <w:b/>
          <w:bCs/>
          <w:lang w:val="ru-RU"/>
        </w:rPr>
        <w:t>Комбинаторика</w:t>
      </w:r>
      <w:r w:rsidRPr="00E5415D">
        <w:rPr>
          <w:bCs/>
          <w:lang w:val="ru-RU"/>
        </w:rPr>
        <w:t xml:space="preserve"> - раздел математики, в котором изучаются простейшие «соединения». </w:t>
      </w:r>
    </w:p>
    <w:p w:rsidR="00E5415D" w:rsidRPr="00E5415D" w:rsidRDefault="00E5415D" w:rsidP="00E5415D">
      <w:pPr>
        <w:widowControl/>
        <w:autoSpaceDE/>
        <w:autoSpaceDN/>
        <w:ind w:left="567"/>
        <w:rPr>
          <w:bCs/>
          <w:lang w:val="ru-RU"/>
        </w:rPr>
      </w:pPr>
      <w:r w:rsidRPr="00E5415D">
        <w:rPr>
          <w:b/>
          <w:bCs/>
          <w:lang w:val="ru-RU"/>
        </w:rPr>
        <w:t xml:space="preserve">Перестановки </w:t>
      </w:r>
      <w:r w:rsidRPr="00E5415D">
        <w:rPr>
          <w:bCs/>
          <w:lang w:val="ru-RU"/>
        </w:rPr>
        <w:t xml:space="preserve">- соединения, которые можно составить из n предметов, меняя всеми возможными способами их порядок; число их </w:t>
      </w:r>
      <w:r w:rsidRPr="00E5415D">
        <w:rPr>
          <w:b/>
          <w:bCs/>
          <w:lang w:val="ru-RU"/>
        </w:rPr>
        <w:t>Размещения</w:t>
      </w:r>
      <w:r w:rsidRPr="00E5415D">
        <w:rPr>
          <w:bCs/>
          <w:lang w:val="ru-RU"/>
        </w:rPr>
        <w:t xml:space="preserve"> - соединения, содержащие по m предметов из числа n данных, различающиеся либо порядком предметов, либо самими предметами; число их </w:t>
      </w:r>
      <w:r w:rsidRPr="00E5415D">
        <w:rPr>
          <w:b/>
          <w:bCs/>
          <w:lang w:val="ru-RU"/>
        </w:rPr>
        <w:t xml:space="preserve">Сочетания </w:t>
      </w:r>
      <w:r w:rsidRPr="00E5415D">
        <w:rPr>
          <w:bCs/>
          <w:lang w:val="ru-RU"/>
        </w:rPr>
        <w:t>- соединения, содержащие по m предметов из n, различающиеся друг от друга, по крайней мере, одним предметом</w:t>
      </w:r>
    </w:p>
    <w:p w:rsidR="00E5415D" w:rsidRPr="00E5415D" w:rsidRDefault="00E5415D" w:rsidP="00E5415D">
      <w:pPr>
        <w:widowControl/>
        <w:autoSpaceDE/>
        <w:autoSpaceDN/>
        <w:ind w:left="567"/>
        <w:rPr>
          <w:bCs/>
          <w:lang w:val="ru-RU"/>
        </w:rPr>
      </w:pPr>
      <w:r w:rsidRPr="00E5415D">
        <w:rPr>
          <w:b/>
          <w:bCs/>
          <w:iCs/>
          <w:lang w:val="ru-RU"/>
        </w:rPr>
        <w:t>Решить комбинаторную задачу </w:t>
      </w:r>
      <w:r w:rsidRPr="00E5415D">
        <w:rPr>
          <w:bCs/>
          <w:lang w:val="ru-RU"/>
        </w:rPr>
        <w:t>- это значит выписать все возможные комбинации, составленные из чисел, слов, предметов и др., отвечающих условию задачи.</w:t>
      </w:r>
    </w:p>
    <w:p w:rsidR="00E5415D" w:rsidRPr="00E5415D" w:rsidRDefault="00E5415D" w:rsidP="00E5415D">
      <w:pPr>
        <w:widowControl/>
        <w:autoSpaceDE/>
        <w:autoSpaceDN/>
        <w:ind w:left="567"/>
        <w:rPr>
          <w:bCs/>
          <w:lang w:val="ru-RU"/>
        </w:rPr>
      </w:pPr>
      <w:r w:rsidRPr="00E5415D">
        <w:rPr>
          <w:bCs/>
          <w:lang w:val="ru-RU"/>
        </w:rPr>
        <w:t>Факториал</w:t>
      </w:r>
    </w:p>
    <w:p w:rsidR="00E5415D" w:rsidRPr="00E5415D" w:rsidRDefault="00E5415D" w:rsidP="00E5415D">
      <w:pPr>
        <w:widowControl/>
        <w:autoSpaceDE/>
        <w:autoSpaceDN/>
        <w:ind w:left="567"/>
        <w:rPr>
          <w:b/>
          <w:bCs/>
          <w:lang w:val="ru-RU"/>
        </w:rPr>
      </w:pPr>
      <w:r w:rsidRPr="00E5415D">
        <w:rPr>
          <w:bCs/>
          <w:lang w:val="ru-RU"/>
        </w:rPr>
        <w:t xml:space="preserve">Произведение всех последовательных натуральных чисел </w:t>
      </w:r>
      <w:r w:rsidRPr="00E5415D">
        <w:rPr>
          <w:b/>
          <w:bCs/>
          <w:lang w:val="ru-RU"/>
        </w:rPr>
        <w:t>от 1 до n обозначается n!    </w:t>
      </w:r>
    </w:p>
    <w:p w:rsidR="00E5415D" w:rsidRPr="00E5415D" w:rsidRDefault="00E5415D" w:rsidP="00E5415D">
      <w:pPr>
        <w:widowControl/>
        <w:autoSpaceDE/>
        <w:autoSpaceDN/>
        <w:ind w:left="567"/>
        <w:rPr>
          <w:b/>
          <w:bCs/>
          <w:lang w:val="ru-RU"/>
        </w:rPr>
      </w:pPr>
      <w:r w:rsidRPr="00E5415D">
        <w:rPr>
          <w:b/>
          <w:bCs/>
          <w:lang w:val="ru-RU"/>
        </w:rPr>
        <w:t>n! = 1 · 2 · 3 · ... · n.</w:t>
      </w:r>
    </w:p>
    <w:p w:rsidR="00E5415D" w:rsidRPr="00184717" w:rsidRDefault="00E5415D" w:rsidP="00E5415D">
      <w:pPr>
        <w:widowControl/>
        <w:autoSpaceDE/>
        <w:autoSpaceDN/>
        <w:ind w:left="567"/>
        <w:rPr>
          <w:b/>
          <w:bCs/>
          <w:lang w:val="ru-RU"/>
        </w:rPr>
      </w:pPr>
    </w:p>
    <w:p w:rsidR="00E5415D" w:rsidRDefault="00E5415D" w:rsidP="00E5415D">
      <w:pPr>
        <w:widowControl/>
        <w:autoSpaceDE/>
        <w:autoSpaceDN/>
        <w:ind w:left="567"/>
        <w:rPr>
          <w:b/>
          <w:bCs/>
          <w:lang w:val="ru-RU"/>
        </w:rPr>
      </w:pPr>
      <w:r w:rsidRPr="00184717">
        <w:rPr>
          <w:b/>
          <w:bCs/>
          <w:lang w:val="ru-RU"/>
        </w:rPr>
        <w:t xml:space="preserve">Задание для практического занятия: </w:t>
      </w:r>
    </w:p>
    <w:p w:rsidR="00FC4FE8" w:rsidRPr="00FC4FE8" w:rsidRDefault="00FC4FE8" w:rsidP="00FC4FE8">
      <w:pPr>
        <w:widowControl/>
        <w:autoSpaceDE/>
        <w:autoSpaceDN/>
        <w:ind w:left="567"/>
        <w:rPr>
          <w:b/>
          <w:bCs/>
          <w:lang w:val="ru-RU"/>
        </w:rPr>
      </w:pPr>
      <w:r w:rsidRPr="00FC4FE8">
        <w:rPr>
          <w:b/>
          <w:bCs/>
          <w:lang w:val="ru-RU"/>
        </w:rPr>
        <w:t>Вариант 1.</w:t>
      </w:r>
    </w:p>
    <w:p w:rsidR="00FC4FE8" w:rsidRPr="00FC4FE8" w:rsidRDefault="00FC4FE8" w:rsidP="00FC4FE8">
      <w:pPr>
        <w:widowControl/>
        <w:autoSpaceDE/>
        <w:autoSpaceDN/>
        <w:ind w:left="567"/>
        <w:rPr>
          <w:bCs/>
          <w:lang w:val="ru-RU"/>
        </w:rPr>
      </w:pPr>
      <w:r w:rsidRPr="00FC4FE8">
        <w:rPr>
          <w:bCs/>
          <w:lang w:val="ru-RU"/>
        </w:rPr>
        <w:t> 1.    Сколькими способами можно составить расписание одного учебного дня из 5 различных уроков?</w:t>
      </w:r>
    </w:p>
    <w:p w:rsidR="00FC4FE8" w:rsidRPr="00FC4FE8" w:rsidRDefault="00FC4FE8" w:rsidP="00FC4FE8">
      <w:pPr>
        <w:widowControl/>
        <w:autoSpaceDE/>
        <w:autoSpaceDN/>
        <w:ind w:left="567"/>
        <w:rPr>
          <w:bCs/>
          <w:lang w:val="ru-RU"/>
        </w:rPr>
      </w:pPr>
      <w:r>
        <w:rPr>
          <w:bCs/>
          <w:lang w:val="ru-RU"/>
        </w:rPr>
        <w:t> 1) 30;  2) 100;  3) 120;  </w:t>
      </w:r>
      <w:r w:rsidRPr="00FC4FE8">
        <w:rPr>
          <w:bCs/>
          <w:lang w:val="ru-RU"/>
        </w:rPr>
        <w:t>4) 5</w:t>
      </w:r>
      <w:r>
        <w:rPr>
          <w:bCs/>
          <w:lang w:val="ru-RU"/>
        </w:rPr>
        <w:t>.</w:t>
      </w:r>
    </w:p>
    <w:p w:rsidR="00FC4FE8" w:rsidRPr="00FC4FE8" w:rsidRDefault="00FC4FE8" w:rsidP="00FC4FE8">
      <w:pPr>
        <w:widowControl/>
        <w:autoSpaceDE/>
        <w:autoSpaceDN/>
        <w:ind w:left="567"/>
        <w:rPr>
          <w:bCs/>
          <w:lang w:val="ru-RU"/>
        </w:rPr>
      </w:pPr>
      <w:r w:rsidRPr="00FC4FE8">
        <w:rPr>
          <w:bCs/>
          <w:lang w:val="ru-RU"/>
        </w:rPr>
        <w:t> 2. На 1 курсе 12 учащихся, имеющих по математике оценки «4-5». Сколькими способами можно сформировать команду из 4 человек для участия в математической олимпиаде?</w:t>
      </w:r>
    </w:p>
    <w:p w:rsidR="00FC4FE8" w:rsidRPr="00FC4FE8" w:rsidRDefault="00FC4FE8" w:rsidP="00FC4FE8">
      <w:pPr>
        <w:widowControl/>
        <w:autoSpaceDE/>
        <w:autoSpaceDN/>
        <w:ind w:left="567"/>
        <w:rPr>
          <w:bCs/>
          <w:lang w:val="ru-RU"/>
        </w:rPr>
      </w:pPr>
      <w:r w:rsidRPr="00FC4FE8">
        <w:rPr>
          <w:bCs/>
          <w:lang w:val="ru-RU"/>
        </w:rPr>
        <w:t> 1) 128</w:t>
      </w:r>
      <w:r>
        <w:rPr>
          <w:bCs/>
          <w:lang w:val="ru-RU"/>
        </w:rPr>
        <w:t>;</w:t>
      </w:r>
      <w:r w:rsidRPr="00FC4FE8">
        <w:rPr>
          <w:bCs/>
          <w:lang w:val="ru-RU"/>
        </w:rPr>
        <w:t xml:space="preserve"> 2) 495</w:t>
      </w:r>
      <w:r>
        <w:rPr>
          <w:bCs/>
          <w:lang w:val="ru-RU"/>
        </w:rPr>
        <w:t xml:space="preserve">; </w:t>
      </w:r>
      <w:r w:rsidRPr="00FC4FE8">
        <w:rPr>
          <w:bCs/>
          <w:lang w:val="ru-RU"/>
        </w:rPr>
        <w:t>3) 36</w:t>
      </w:r>
      <w:r>
        <w:rPr>
          <w:bCs/>
          <w:lang w:val="ru-RU"/>
        </w:rPr>
        <w:t>;</w:t>
      </w:r>
      <w:r w:rsidRPr="00FC4FE8">
        <w:rPr>
          <w:bCs/>
          <w:lang w:val="ru-RU"/>
        </w:rPr>
        <w:t xml:space="preserve"> 4) 48</w:t>
      </w:r>
      <w:r>
        <w:rPr>
          <w:bCs/>
          <w:lang w:val="ru-RU"/>
        </w:rPr>
        <w:t>.</w:t>
      </w:r>
    </w:p>
    <w:p w:rsidR="00FC4FE8" w:rsidRPr="00FC4FE8" w:rsidRDefault="00FC4FE8" w:rsidP="00FC4FE8">
      <w:pPr>
        <w:widowControl/>
        <w:autoSpaceDE/>
        <w:autoSpaceDN/>
        <w:ind w:left="567"/>
        <w:rPr>
          <w:bCs/>
          <w:lang w:val="ru-RU"/>
        </w:rPr>
      </w:pPr>
      <w:r w:rsidRPr="00FC4FE8">
        <w:rPr>
          <w:bCs/>
          <w:lang w:val="ru-RU"/>
        </w:rPr>
        <w:t> 3. Сколько существует различных двузначных чисел, в записи которых можно использовать цифры 1, 2, 3, 4, 5, 6, если цифры в числе должны быть различными?</w:t>
      </w:r>
    </w:p>
    <w:p w:rsidR="00FC4FE8" w:rsidRPr="00FC4FE8" w:rsidRDefault="00FC4FE8" w:rsidP="00FC4FE8">
      <w:pPr>
        <w:widowControl/>
        <w:autoSpaceDE/>
        <w:autoSpaceDN/>
        <w:ind w:left="567"/>
        <w:rPr>
          <w:bCs/>
          <w:lang w:val="ru-RU"/>
        </w:rPr>
      </w:pPr>
      <w:r w:rsidRPr="00FC4FE8">
        <w:rPr>
          <w:bCs/>
          <w:lang w:val="ru-RU"/>
        </w:rPr>
        <w:t> 1) 10</w:t>
      </w:r>
      <w:r>
        <w:rPr>
          <w:bCs/>
          <w:lang w:val="ru-RU"/>
        </w:rPr>
        <w:t xml:space="preserve">; </w:t>
      </w:r>
      <w:r w:rsidRPr="00FC4FE8">
        <w:rPr>
          <w:bCs/>
          <w:lang w:val="ru-RU"/>
        </w:rPr>
        <w:t xml:space="preserve"> 2) 60</w:t>
      </w:r>
      <w:r>
        <w:rPr>
          <w:bCs/>
          <w:lang w:val="ru-RU"/>
        </w:rPr>
        <w:t xml:space="preserve">; </w:t>
      </w:r>
      <w:r w:rsidRPr="00FC4FE8">
        <w:rPr>
          <w:bCs/>
          <w:lang w:val="ru-RU"/>
        </w:rPr>
        <w:t xml:space="preserve"> 3) 20</w:t>
      </w:r>
      <w:r>
        <w:rPr>
          <w:bCs/>
          <w:lang w:val="ru-RU"/>
        </w:rPr>
        <w:t>;</w:t>
      </w:r>
      <w:r w:rsidRPr="00FC4FE8">
        <w:rPr>
          <w:bCs/>
          <w:lang w:val="ru-RU"/>
        </w:rPr>
        <w:t xml:space="preserve"> </w:t>
      </w:r>
      <w:r>
        <w:rPr>
          <w:bCs/>
          <w:lang w:val="ru-RU"/>
        </w:rPr>
        <w:t xml:space="preserve"> </w:t>
      </w:r>
      <w:r w:rsidRPr="00FC4FE8">
        <w:rPr>
          <w:bCs/>
          <w:lang w:val="ru-RU"/>
        </w:rPr>
        <w:t>4) 30</w:t>
      </w:r>
      <w:r>
        <w:rPr>
          <w:bCs/>
          <w:lang w:val="ru-RU"/>
        </w:rPr>
        <w:t>.</w:t>
      </w:r>
    </w:p>
    <w:p w:rsidR="00FC4FE8" w:rsidRPr="00FC4FE8" w:rsidRDefault="00FC4FE8" w:rsidP="00FC4FE8">
      <w:pPr>
        <w:widowControl/>
        <w:autoSpaceDE/>
        <w:autoSpaceDN/>
        <w:ind w:left="567"/>
        <w:rPr>
          <w:b/>
          <w:bCs/>
          <w:lang w:val="ru-RU"/>
        </w:rPr>
      </w:pPr>
      <w:r w:rsidRPr="00FC4FE8">
        <w:rPr>
          <w:b/>
          <w:bCs/>
          <w:lang w:val="ru-RU"/>
        </w:rPr>
        <w:t>Вариант 2.</w:t>
      </w:r>
    </w:p>
    <w:p w:rsidR="00FC4FE8" w:rsidRPr="00FC4FE8" w:rsidRDefault="00FC4FE8" w:rsidP="00FC4FE8">
      <w:pPr>
        <w:widowControl/>
        <w:autoSpaceDE/>
        <w:autoSpaceDN/>
        <w:ind w:left="567"/>
        <w:rPr>
          <w:bCs/>
          <w:lang w:val="ru-RU"/>
        </w:rPr>
      </w:pPr>
      <w:r w:rsidRPr="00FC4FE8">
        <w:rPr>
          <w:bCs/>
          <w:lang w:val="ru-RU"/>
        </w:rPr>
        <w:t> 1.    Сколько различных пятизначных чисел можно составить из цифр 1, 2, 3, 4, 5?</w:t>
      </w:r>
    </w:p>
    <w:p w:rsidR="00FC4FE8" w:rsidRPr="00FC4FE8" w:rsidRDefault="00FC4FE8" w:rsidP="00FC4FE8">
      <w:pPr>
        <w:widowControl/>
        <w:autoSpaceDE/>
        <w:autoSpaceDN/>
        <w:ind w:left="567"/>
        <w:rPr>
          <w:bCs/>
          <w:lang w:val="ru-RU"/>
        </w:rPr>
      </w:pPr>
      <w:r w:rsidRPr="00FC4FE8">
        <w:rPr>
          <w:bCs/>
          <w:lang w:val="ru-RU"/>
        </w:rPr>
        <w:t> 1) 100</w:t>
      </w:r>
      <w:r>
        <w:rPr>
          <w:bCs/>
          <w:lang w:val="ru-RU"/>
        </w:rPr>
        <w:t xml:space="preserve">; </w:t>
      </w:r>
      <w:r w:rsidRPr="00FC4FE8">
        <w:rPr>
          <w:bCs/>
          <w:lang w:val="ru-RU"/>
        </w:rPr>
        <w:t> 2) 30</w:t>
      </w:r>
      <w:r>
        <w:rPr>
          <w:bCs/>
          <w:lang w:val="ru-RU"/>
        </w:rPr>
        <w:t>;</w:t>
      </w:r>
      <w:r w:rsidRPr="00FC4FE8">
        <w:rPr>
          <w:bCs/>
          <w:lang w:val="ru-RU"/>
        </w:rPr>
        <w:t xml:space="preserve">  3) 5</w:t>
      </w:r>
      <w:r>
        <w:rPr>
          <w:bCs/>
          <w:lang w:val="ru-RU"/>
        </w:rPr>
        <w:t>;</w:t>
      </w:r>
      <w:r w:rsidRPr="00FC4FE8">
        <w:rPr>
          <w:bCs/>
          <w:lang w:val="ru-RU"/>
        </w:rPr>
        <w:t xml:space="preserve">  4) 120</w:t>
      </w:r>
      <w:r>
        <w:rPr>
          <w:bCs/>
          <w:lang w:val="ru-RU"/>
        </w:rPr>
        <w:t>.</w:t>
      </w:r>
    </w:p>
    <w:p w:rsidR="00FC4FE8" w:rsidRPr="00FC4FE8" w:rsidRDefault="00FC4FE8" w:rsidP="00FC4FE8">
      <w:pPr>
        <w:widowControl/>
        <w:autoSpaceDE/>
        <w:autoSpaceDN/>
        <w:ind w:left="567"/>
        <w:rPr>
          <w:bCs/>
          <w:lang w:val="ru-RU"/>
        </w:rPr>
      </w:pPr>
      <w:r w:rsidRPr="00FC4FE8">
        <w:rPr>
          <w:bCs/>
          <w:lang w:val="ru-RU"/>
        </w:rPr>
        <w:t> 2. Имеются помидоры, огурцы, лук. Сколько различных салатов можно приготовить, если в каждый салат должно входить 2 различных вида овощей?</w:t>
      </w:r>
    </w:p>
    <w:p w:rsidR="00FC4FE8" w:rsidRPr="00FC4FE8" w:rsidRDefault="00FC4FE8" w:rsidP="00FC4FE8">
      <w:pPr>
        <w:widowControl/>
        <w:autoSpaceDE/>
        <w:autoSpaceDN/>
        <w:ind w:left="567"/>
        <w:rPr>
          <w:bCs/>
          <w:lang w:val="ru-RU"/>
        </w:rPr>
      </w:pPr>
      <w:r w:rsidRPr="00FC4FE8">
        <w:rPr>
          <w:bCs/>
          <w:lang w:val="ru-RU"/>
        </w:rPr>
        <w:t> 1) 3</w:t>
      </w:r>
      <w:r>
        <w:rPr>
          <w:bCs/>
          <w:lang w:val="ru-RU"/>
        </w:rPr>
        <w:t>;</w:t>
      </w:r>
      <w:r w:rsidRPr="00FC4FE8">
        <w:rPr>
          <w:bCs/>
          <w:lang w:val="ru-RU"/>
        </w:rPr>
        <w:t xml:space="preserve"> </w:t>
      </w:r>
      <w:r>
        <w:rPr>
          <w:bCs/>
          <w:lang w:val="ru-RU"/>
        </w:rPr>
        <w:t xml:space="preserve"> </w:t>
      </w:r>
      <w:r w:rsidRPr="00FC4FE8">
        <w:rPr>
          <w:bCs/>
          <w:lang w:val="ru-RU"/>
        </w:rPr>
        <w:t>2) 6</w:t>
      </w:r>
      <w:r>
        <w:rPr>
          <w:bCs/>
          <w:lang w:val="ru-RU"/>
        </w:rPr>
        <w:t xml:space="preserve">; </w:t>
      </w:r>
      <w:r w:rsidRPr="00FC4FE8">
        <w:rPr>
          <w:bCs/>
          <w:lang w:val="ru-RU"/>
        </w:rPr>
        <w:t> 3) 2</w:t>
      </w:r>
      <w:r>
        <w:rPr>
          <w:bCs/>
          <w:lang w:val="ru-RU"/>
        </w:rPr>
        <w:t>;</w:t>
      </w:r>
      <w:r w:rsidRPr="00FC4FE8">
        <w:rPr>
          <w:bCs/>
          <w:lang w:val="ru-RU"/>
        </w:rPr>
        <w:t xml:space="preserve"> </w:t>
      </w:r>
      <w:r>
        <w:rPr>
          <w:bCs/>
          <w:lang w:val="ru-RU"/>
        </w:rPr>
        <w:t xml:space="preserve"> </w:t>
      </w:r>
      <w:r w:rsidRPr="00FC4FE8">
        <w:rPr>
          <w:bCs/>
          <w:lang w:val="ru-RU"/>
        </w:rPr>
        <w:t>4) 1</w:t>
      </w:r>
      <w:r>
        <w:rPr>
          <w:bCs/>
          <w:lang w:val="ru-RU"/>
        </w:rPr>
        <w:t>.</w:t>
      </w:r>
    </w:p>
    <w:p w:rsidR="00FC4FE8" w:rsidRPr="00FC4FE8" w:rsidRDefault="00FC4FE8" w:rsidP="00FC4FE8">
      <w:pPr>
        <w:widowControl/>
        <w:autoSpaceDE/>
        <w:autoSpaceDN/>
        <w:ind w:left="567"/>
        <w:rPr>
          <w:bCs/>
          <w:lang w:val="ru-RU"/>
        </w:rPr>
      </w:pPr>
      <w:r w:rsidRPr="00FC4FE8">
        <w:rPr>
          <w:bCs/>
          <w:lang w:val="ru-RU"/>
        </w:rPr>
        <w:t> 3. Сколькими способами из 8 учебных предметов можно составить расписание учебного дня из 4 различных уроков.</w:t>
      </w:r>
    </w:p>
    <w:p w:rsidR="00FC4FE8" w:rsidRPr="00FC4FE8" w:rsidRDefault="00FC4FE8" w:rsidP="00FC4FE8">
      <w:pPr>
        <w:widowControl/>
        <w:autoSpaceDE/>
        <w:autoSpaceDN/>
        <w:ind w:left="567"/>
        <w:rPr>
          <w:bCs/>
          <w:lang w:val="ru-RU"/>
        </w:rPr>
      </w:pPr>
      <w:r>
        <w:rPr>
          <w:bCs/>
          <w:lang w:val="ru-RU"/>
        </w:rPr>
        <w:t> 1) 10000;</w:t>
      </w:r>
      <w:r w:rsidRPr="00FC4FE8">
        <w:rPr>
          <w:bCs/>
          <w:lang w:val="ru-RU"/>
        </w:rPr>
        <w:t>  2) 1680</w:t>
      </w:r>
      <w:r>
        <w:rPr>
          <w:bCs/>
          <w:lang w:val="ru-RU"/>
        </w:rPr>
        <w:t>;</w:t>
      </w:r>
      <w:r w:rsidRPr="00FC4FE8">
        <w:rPr>
          <w:bCs/>
          <w:lang w:val="ru-RU"/>
        </w:rPr>
        <w:t xml:space="preserve"> 3) 32</w:t>
      </w:r>
      <w:r>
        <w:rPr>
          <w:bCs/>
          <w:lang w:val="ru-RU"/>
        </w:rPr>
        <w:t>;</w:t>
      </w:r>
      <w:r w:rsidRPr="00FC4FE8">
        <w:rPr>
          <w:bCs/>
          <w:lang w:val="ru-RU"/>
        </w:rPr>
        <w:t xml:space="preserve"> 4) 1600</w:t>
      </w:r>
      <w:r>
        <w:rPr>
          <w:bCs/>
          <w:lang w:val="ru-RU"/>
        </w:rPr>
        <w:t>.</w:t>
      </w:r>
    </w:p>
    <w:p w:rsidR="00FC4FE8" w:rsidRPr="00184717" w:rsidRDefault="00FC4FE8" w:rsidP="00D84903">
      <w:pPr>
        <w:widowControl/>
        <w:autoSpaceDE/>
        <w:autoSpaceDN/>
        <w:rPr>
          <w:b/>
          <w:bCs/>
          <w:lang w:val="ru-RU"/>
        </w:rPr>
      </w:pPr>
    </w:p>
    <w:p w:rsidR="00E5415D" w:rsidRPr="00184717" w:rsidRDefault="00E5415D" w:rsidP="00E5415D">
      <w:pPr>
        <w:widowControl/>
        <w:autoSpaceDE/>
        <w:autoSpaceDN/>
        <w:ind w:left="567"/>
        <w:rPr>
          <w:b/>
          <w:bCs/>
          <w:lang w:val="ru-RU"/>
        </w:rPr>
      </w:pPr>
      <w:r w:rsidRPr="00184717">
        <w:rPr>
          <w:b/>
          <w:bCs/>
          <w:lang w:val="ru-RU"/>
        </w:rPr>
        <w:t>Инструкция по выполнению практической работы:</w:t>
      </w:r>
    </w:p>
    <w:p w:rsidR="00E5415D" w:rsidRPr="00184717" w:rsidRDefault="00E5415D" w:rsidP="00E5415D">
      <w:pPr>
        <w:widowControl/>
        <w:autoSpaceDE/>
        <w:autoSpaceDN/>
        <w:ind w:left="567"/>
        <w:rPr>
          <w:bCs/>
          <w:lang w:val="ru-RU"/>
        </w:rPr>
      </w:pPr>
      <w:r>
        <w:rPr>
          <w:bCs/>
          <w:lang w:val="ru-RU"/>
        </w:rPr>
        <w:t xml:space="preserve">Записать решение в тетрадь, показать преподавателю. </w:t>
      </w:r>
    </w:p>
    <w:p w:rsidR="00E5415D" w:rsidRPr="00184717" w:rsidRDefault="00E5415D" w:rsidP="00E5415D">
      <w:pPr>
        <w:widowControl/>
        <w:autoSpaceDE/>
        <w:autoSpaceDN/>
        <w:ind w:left="567"/>
        <w:rPr>
          <w:bCs/>
          <w:lang w:val="ru-RU"/>
        </w:rPr>
      </w:pPr>
    </w:p>
    <w:p w:rsidR="00E5415D" w:rsidRPr="00184717" w:rsidRDefault="00E5415D" w:rsidP="00E5415D">
      <w:pPr>
        <w:widowControl/>
        <w:autoSpaceDE/>
        <w:autoSpaceDN/>
        <w:ind w:left="567"/>
        <w:rPr>
          <w:b/>
          <w:bCs/>
          <w:lang w:val="ru-RU"/>
        </w:rPr>
      </w:pPr>
      <w:r w:rsidRPr="00184717">
        <w:rPr>
          <w:b/>
          <w:bCs/>
          <w:lang w:val="ru-RU"/>
        </w:rPr>
        <w:t>Форма контроля выполнения практических работ:</w:t>
      </w:r>
    </w:p>
    <w:p w:rsidR="00E5415D" w:rsidRPr="00184717" w:rsidRDefault="00E5415D" w:rsidP="00E5415D">
      <w:pPr>
        <w:widowControl/>
        <w:autoSpaceDE/>
        <w:autoSpaceDN/>
        <w:ind w:left="567"/>
        <w:rPr>
          <w:bCs/>
          <w:lang w:val="ru-RU"/>
        </w:rPr>
      </w:pPr>
      <w:r w:rsidRPr="00184717">
        <w:rPr>
          <w:bCs/>
          <w:lang w:val="ru-RU"/>
        </w:rPr>
        <w:t xml:space="preserve">Выполненную практическую работу студент защищает </w:t>
      </w:r>
      <w:r>
        <w:rPr>
          <w:bCs/>
          <w:lang w:val="ru-RU"/>
        </w:rPr>
        <w:t>письменном</w:t>
      </w:r>
      <w:r w:rsidRPr="00184717">
        <w:rPr>
          <w:bCs/>
          <w:lang w:val="ru-RU"/>
        </w:rPr>
        <w:t xml:space="preserve"> виде. </w:t>
      </w:r>
    </w:p>
    <w:p w:rsidR="00E5415D" w:rsidRPr="00184717" w:rsidRDefault="00E5415D" w:rsidP="00E5415D">
      <w:pPr>
        <w:widowControl/>
        <w:autoSpaceDE/>
        <w:autoSpaceDN/>
        <w:ind w:left="567"/>
        <w:rPr>
          <w:bCs/>
          <w:lang w:val="ru-RU"/>
        </w:rPr>
      </w:pPr>
    </w:p>
    <w:p w:rsidR="00E5415D" w:rsidRPr="00184717" w:rsidRDefault="00E5415D" w:rsidP="00E5415D">
      <w:pPr>
        <w:widowControl/>
        <w:autoSpaceDE/>
        <w:autoSpaceDN/>
        <w:ind w:left="567"/>
        <w:rPr>
          <w:bCs/>
          <w:lang w:val="ru-RU"/>
        </w:rPr>
      </w:pPr>
      <w:r w:rsidRPr="00184717">
        <w:rPr>
          <w:b/>
          <w:bCs/>
          <w:lang w:val="ru-RU"/>
        </w:rPr>
        <w:t>Список рекомендуемой литературы и нормативных актов:</w:t>
      </w:r>
    </w:p>
    <w:p w:rsidR="00E5415D" w:rsidRPr="00184717" w:rsidRDefault="00E5415D" w:rsidP="00E5415D">
      <w:pPr>
        <w:widowControl/>
        <w:autoSpaceDE/>
        <w:autoSpaceDN/>
        <w:ind w:left="567"/>
        <w:rPr>
          <w:bCs/>
          <w:lang w:val="ru-RU"/>
        </w:rPr>
      </w:pPr>
      <w:r w:rsidRPr="00184717">
        <w:rPr>
          <w:bCs/>
          <w:lang w:val="ru-RU"/>
        </w:rPr>
        <w:t xml:space="preserve">1. Поляков К.Ю., Еремин Е.А. </w:t>
      </w:r>
    </w:p>
    <w:p w:rsidR="00E5415D" w:rsidRPr="00184717" w:rsidRDefault="00C17FF1" w:rsidP="00E5415D">
      <w:pPr>
        <w:widowControl/>
        <w:autoSpaceDE/>
        <w:autoSpaceDN/>
        <w:ind w:left="567"/>
        <w:rPr>
          <w:bCs/>
          <w:lang w:val="ru-RU"/>
        </w:rPr>
      </w:pPr>
      <w:hyperlink r:id="rId38" w:history="1">
        <w:r w:rsidR="00E5415D" w:rsidRPr="00184717">
          <w:rPr>
            <w:rStyle w:val="ae"/>
            <w:bCs/>
            <w:lang w:val="ru-RU"/>
          </w:rPr>
          <w:t>Информатика: 10-й класс: базовый и углублённый уровни: 2 частях. Ч.1,</w:t>
        </w:r>
      </w:hyperlink>
      <w:r w:rsidR="00E5415D" w:rsidRPr="00184717">
        <w:rPr>
          <w:bCs/>
          <w:lang w:val="ru-RU"/>
        </w:rPr>
        <w:t xml:space="preserve"> Ч.2;</w:t>
      </w:r>
    </w:p>
    <w:p w:rsidR="00E5415D" w:rsidRPr="00184717" w:rsidRDefault="00E5415D" w:rsidP="00E5415D">
      <w:pPr>
        <w:widowControl/>
        <w:autoSpaceDE/>
        <w:autoSpaceDN/>
        <w:ind w:left="567"/>
        <w:rPr>
          <w:bCs/>
          <w:lang w:val="ru-RU"/>
        </w:rPr>
      </w:pPr>
      <w:r w:rsidRPr="00184717">
        <w:rPr>
          <w:bCs/>
          <w:lang w:val="ru-RU"/>
        </w:rPr>
        <w:t xml:space="preserve">2. Поляков К.Ю., Еремин Е.А. </w:t>
      </w:r>
    </w:p>
    <w:p w:rsidR="00E5415D" w:rsidRPr="00184717" w:rsidRDefault="00C17FF1" w:rsidP="00E5415D">
      <w:pPr>
        <w:widowControl/>
        <w:autoSpaceDE/>
        <w:autoSpaceDN/>
        <w:ind w:left="567"/>
        <w:rPr>
          <w:bCs/>
          <w:lang w:val="ru-RU"/>
        </w:rPr>
      </w:pPr>
      <w:hyperlink r:id="rId39" w:history="1">
        <w:r w:rsidR="00E5415D" w:rsidRPr="00184717">
          <w:rPr>
            <w:rStyle w:val="ae"/>
            <w:bCs/>
            <w:lang w:val="ru-RU"/>
          </w:rPr>
          <w:t>Информатика: 11-й класс: базовый и углублённый уровни: 2 частях. Ч.1,</w:t>
        </w:r>
      </w:hyperlink>
      <w:r w:rsidR="00E5415D" w:rsidRPr="00184717">
        <w:rPr>
          <w:bCs/>
          <w:lang w:val="ru-RU"/>
        </w:rPr>
        <w:t xml:space="preserve"> Ч.2.</w:t>
      </w:r>
    </w:p>
    <w:p w:rsidR="00E5415D" w:rsidRDefault="00E5415D" w:rsidP="00E5415D">
      <w:pPr>
        <w:widowControl/>
        <w:autoSpaceDE/>
        <w:autoSpaceDN/>
        <w:ind w:left="567"/>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184717" w:rsidRDefault="00184717" w:rsidP="00184717">
      <w:pPr>
        <w:widowControl/>
        <w:autoSpaceDE/>
        <w:autoSpaceDN/>
        <w:rPr>
          <w:lang w:val="ru-RU"/>
        </w:rPr>
      </w:pPr>
    </w:p>
    <w:p w:rsidR="007A1B98" w:rsidRPr="00766705" w:rsidRDefault="007A1B98" w:rsidP="00EC3AFC">
      <w:pPr>
        <w:pStyle w:val="a3"/>
        <w:tabs>
          <w:tab w:val="left" w:pos="4395"/>
        </w:tabs>
        <w:ind w:left="567"/>
        <w:rPr>
          <w:bCs/>
          <w:color w:val="000000"/>
          <w:sz w:val="24"/>
          <w:szCs w:val="24"/>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Default="005E0F59" w:rsidP="005E0F59">
      <w:pPr>
        <w:pStyle w:val="a3"/>
        <w:tabs>
          <w:tab w:val="left" w:pos="4395"/>
        </w:tabs>
        <w:jc w:val="center"/>
        <w:rPr>
          <w:b/>
          <w:sz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11 </w:t>
      </w:r>
      <w:r w:rsidRPr="00844C91">
        <w:rPr>
          <w:b/>
          <w:sz w:val="24"/>
          <w:lang w:val="ru-RU"/>
        </w:rPr>
        <w:t>Обработка данных, хранящихся в файлах</w:t>
      </w:r>
      <w:r>
        <w:rPr>
          <w:b/>
          <w:sz w:val="24"/>
          <w:lang w:val="ru-RU"/>
        </w:rPr>
        <w:t>.</w:t>
      </w:r>
    </w:p>
    <w:p w:rsidR="005E0F59" w:rsidRPr="005E0F59" w:rsidRDefault="005E0F59" w:rsidP="005E0F59">
      <w:pPr>
        <w:pStyle w:val="a3"/>
        <w:tabs>
          <w:tab w:val="left" w:pos="4395"/>
        </w:tabs>
        <w:rPr>
          <w:bCs/>
          <w:color w:val="000000"/>
          <w:sz w:val="24"/>
          <w:szCs w:val="24"/>
          <w:u w:val="single"/>
          <w:lang w:val="ru-RU" w:eastAsia="ru-RU" w:bidi="ar-SA"/>
        </w:rPr>
      </w:pPr>
    </w:p>
    <w:p w:rsidR="005E0F59" w:rsidRPr="00184717" w:rsidRDefault="005E0F59" w:rsidP="005E0F59">
      <w:pPr>
        <w:widowControl/>
        <w:autoSpaceDE/>
        <w:autoSpaceDN/>
        <w:ind w:left="567"/>
        <w:rPr>
          <w:b/>
          <w:bCs/>
          <w:lang w:val="ru-RU"/>
        </w:rPr>
      </w:pPr>
      <w:r w:rsidRPr="00184717">
        <w:rPr>
          <w:b/>
          <w:bCs/>
          <w:lang w:val="ru-RU"/>
        </w:rPr>
        <w:t xml:space="preserve">Цель: </w:t>
      </w:r>
      <w:r>
        <w:rPr>
          <w:bCs/>
          <w:lang w:val="ru-RU"/>
        </w:rPr>
        <w:t>Изучить способы обработки данных.</w:t>
      </w:r>
    </w:p>
    <w:p w:rsidR="005E0F59" w:rsidRPr="00184717" w:rsidRDefault="005E0F59" w:rsidP="005E0F59">
      <w:pPr>
        <w:widowControl/>
        <w:autoSpaceDE/>
        <w:autoSpaceDN/>
        <w:ind w:left="567"/>
        <w:rPr>
          <w:bCs/>
          <w:lang w:val="ru-RU"/>
        </w:rPr>
      </w:pPr>
    </w:p>
    <w:p w:rsidR="005E0F59" w:rsidRPr="00184717" w:rsidRDefault="005E0F59" w:rsidP="005E0F59">
      <w:pPr>
        <w:widowControl/>
        <w:autoSpaceDE/>
        <w:autoSpaceDN/>
        <w:ind w:left="567"/>
        <w:rPr>
          <w:bCs/>
          <w:lang w:val="ru-RU"/>
        </w:rPr>
      </w:pPr>
      <w:r w:rsidRPr="00184717">
        <w:rPr>
          <w:b/>
          <w:bCs/>
          <w:lang w:val="ru-RU"/>
        </w:rPr>
        <w:t xml:space="preserve">Оборудование: </w:t>
      </w:r>
      <w:r w:rsidR="003C6367">
        <w:rPr>
          <w:bCs/>
          <w:lang w:val="ru-RU"/>
        </w:rPr>
        <w:t>рабочее место, оснащенное ПК, ручка, тетрадь.</w:t>
      </w:r>
    </w:p>
    <w:p w:rsidR="005E0F59" w:rsidRPr="00184717" w:rsidRDefault="005E0F59" w:rsidP="005E0F59">
      <w:pPr>
        <w:widowControl/>
        <w:autoSpaceDE/>
        <w:autoSpaceDN/>
        <w:ind w:left="567"/>
        <w:rPr>
          <w:bCs/>
          <w:lang w:val="ru-RU"/>
        </w:rPr>
      </w:pPr>
    </w:p>
    <w:p w:rsidR="005E0F59" w:rsidRDefault="005E0F59" w:rsidP="00E86D01">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E86D01" w:rsidRDefault="00E86D01" w:rsidP="005E0F59">
      <w:pPr>
        <w:widowControl/>
        <w:autoSpaceDE/>
        <w:autoSpaceDN/>
        <w:ind w:left="567"/>
        <w:rPr>
          <w:bCs/>
          <w:lang w:val="ru-RU"/>
        </w:rPr>
      </w:pPr>
      <w:r w:rsidRPr="00E86D01">
        <w:rPr>
          <w:b/>
          <w:bCs/>
          <w:lang w:val="ru-RU"/>
        </w:rPr>
        <w:t>Файл</w:t>
      </w:r>
      <w:r w:rsidRPr="00E86D01">
        <w:rPr>
          <w:bCs/>
          <w:lang w:val="ru-RU"/>
        </w:rPr>
        <w:t>–это поименованная область памяти на каком-либо физическом носителе, предназначенная для хранения информации.</w:t>
      </w:r>
    </w:p>
    <w:p w:rsidR="00E86D01" w:rsidRPr="00E86D01" w:rsidRDefault="00E86D01" w:rsidP="00E86D01">
      <w:pPr>
        <w:widowControl/>
        <w:autoSpaceDE/>
        <w:autoSpaceDN/>
        <w:ind w:left="567"/>
        <w:rPr>
          <w:bCs/>
          <w:lang w:val="ru-RU"/>
        </w:rPr>
      </w:pPr>
      <w:r w:rsidRPr="00E86D01">
        <w:rPr>
          <w:bCs/>
          <w:lang w:val="ru-RU"/>
        </w:rPr>
        <w:t xml:space="preserve">Имя файла составляется из двух частей, разделенных точкой. Слева от точки находится собственно </w:t>
      </w:r>
    </w:p>
    <w:p w:rsidR="00E86D01" w:rsidRPr="00E86D01" w:rsidRDefault="00E86D01" w:rsidP="00E86D01">
      <w:pPr>
        <w:widowControl/>
        <w:autoSpaceDE/>
        <w:autoSpaceDN/>
        <w:ind w:left="567"/>
        <w:rPr>
          <w:bCs/>
          <w:lang w:val="ru-RU"/>
        </w:rPr>
      </w:pPr>
      <w:r w:rsidRPr="00E86D01">
        <w:rPr>
          <w:bCs/>
          <w:lang w:val="ru-RU"/>
        </w:rPr>
        <w:t xml:space="preserve">имя файла, за точкой часть имени называется расширением файла (pas). Расширение указывает, </w:t>
      </w:r>
    </w:p>
    <w:p w:rsidR="00E86D01" w:rsidRDefault="00E86D01" w:rsidP="00E86D01">
      <w:pPr>
        <w:widowControl/>
        <w:autoSpaceDE/>
        <w:autoSpaceDN/>
        <w:ind w:left="567"/>
        <w:rPr>
          <w:bCs/>
          <w:lang w:val="ru-RU"/>
        </w:rPr>
      </w:pPr>
      <w:r w:rsidRPr="00E86D01">
        <w:rPr>
          <w:bCs/>
          <w:lang w:val="ru-RU"/>
        </w:rPr>
        <w:t>какого рода информация хранится в данном файле.</w:t>
      </w:r>
      <w:r>
        <w:rPr>
          <w:bCs/>
          <w:lang w:val="ru-RU"/>
        </w:rPr>
        <w:t xml:space="preserve"> </w:t>
      </w:r>
    </w:p>
    <w:p w:rsidR="00E86D01" w:rsidRPr="00E86D01" w:rsidRDefault="00E86D01" w:rsidP="00E86D01">
      <w:pPr>
        <w:widowControl/>
        <w:autoSpaceDE/>
        <w:autoSpaceDN/>
        <w:ind w:left="567"/>
        <w:rPr>
          <w:b/>
          <w:bCs/>
          <w:lang w:val="ru-RU"/>
        </w:rPr>
      </w:pPr>
      <w:r w:rsidRPr="00E86D01">
        <w:rPr>
          <w:b/>
          <w:bCs/>
          <w:lang w:val="ru-RU"/>
        </w:rPr>
        <w:t xml:space="preserve">Файлы бывают следующих видов: </w:t>
      </w:r>
    </w:p>
    <w:p w:rsidR="00E86D01" w:rsidRDefault="00E86D01" w:rsidP="00E86D01">
      <w:pPr>
        <w:widowControl/>
        <w:autoSpaceDE/>
        <w:autoSpaceDN/>
        <w:ind w:left="567"/>
        <w:rPr>
          <w:bCs/>
          <w:lang w:val="ru-RU"/>
        </w:rPr>
      </w:pPr>
      <w:r w:rsidRPr="00E86D01">
        <w:rPr>
          <w:b/>
          <w:bCs/>
          <w:lang w:val="ru-RU"/>
        </w:rPr>
        <w:t>Исполняемые</w:t>
      </w:r>
      <w:r w:rsidRPr="00E86D01">
        <w:rPr>
          <w:bCs/>
          <w:lang w:val="ru-RU"/>
        </w:rPr>
        <w:t xml:space="preserve"> –те файлы, которые имеют расширение exe, com, bat. </w:t>
      </w:r>
    </w:p>
    <w:p w:rsidR="00E86D01" w:rsidRDefault="00E86D01" w:rsidP="00E86D01">
      <w:pPr>
        <w:widowControl/>
        <w:autoSpaceDE/>
        <w:autoSpaceDN/>
        <w:ind w:left="567"/>
        <w:rPr>
          <w:bCs/>
          <w:lang w:val="ru-RU"/>
        </w:rPr>
      </w:pPr>
      <w:r w:rsidRPr="00E86D01">
        <w:rPr>
          <w:b/>
          <w:bCs/>
          <w:lang w:val="ru-RU"/>
        </w:rPr>
        <w:t>Системные</w:t>
      </w:r>
      <w:r w:rsidRPr="00E86D01">
        <w:rPr>
          <w:bCs/>
          <w:lang w:val="ru-RU"/>
        </w:rPr>
        <w:t xml:space="preserve"> –те файлы, которые имеют расширение sys. </w:t>
      </w:r>
    </w:p>
    <w:p w:rsidR="00E86D01" w:rsidRPr="00E86D01" w:rsidRDefault="00E86D01" w:rsidP="00E86D01">
      <w:pPr>
        <w:widowControl/>
        <w:autoSpaceDE/>
        <w:autoSpaceDN/>
        <w:ind w:left="567"/>
        <w:rPr>
          <w:bCs/>
          <w:lang w:val="ru-RU"/>
        </w:rPr>
      </w:pPr>
      <w:r w:rsidRPr="00E86D01">
        <w:rPr>
          <w:b/>
          <w:bCs/>
          <w:lang w:val="ru-RU"/>
        </w:rPr>
        <w:t>Файлы данных</w:t>
      </w:r>
      <w:r w:rsidRPr="00E86D01">
        <w:rPr>
          <w:bCs/>
          <w:lang w:val="ru-RU"/>
        </w:rPr>
        <w:t xml:space="preserve"> –те файлы, в которых хранится информация, имеют расширения txt и doc(текстовые файлы), bmp и jpg (графические файлы) и др.</w:t>
      </w:r>
    </w:p>
    <w:p w:rsidR="00E86D01" w:rsidRPr="00E86D01" w:rsidRDefault="00E86D01" w:rsidP="005E0F59">
      <w:pPr>
        <w:widowControl/>
        <w:autoSpaceDE/>
        <w:autoSpaceDN/>
        <w:ind w:left="567"/>
        <w:rPr>
          <w:bCs/>
          <w:lang w:val="ru-RU"/>
        </w:rPr>
      </w:pPr>
    </w:p>
    <w:p w:rsidR="005E0F59" w:rsidRDefault="005E0F59" w:rsidP="005E0F59">
      <w:pPr>
        <w:widowControl/>
        <w:autoSpaceDE/>
        <w:autoSpaceDN/>
        <w:ind w:left="567"/>
        <w:rPr>
          <w:b/>
          <w:bCs/>
          <w:lang w:val="ru-RU"/>
        </w:rPr>
      </w:pPr>
      <w:r w:rsidRPr="00184717">
        <w:rPr>
          <w:b/>
          <w:bCs/>
          <w:lang w:val="ru-RU"/>
        </w:rPr>
        <w:t xml:space="preserve">Задание для практического занятия: </w:t>
      </w:r>
    </w:p>
    <w:p w:rsidR="00E86D01" w:rsidRPr="00E86D01" w:rsidRDefault="00E86D01" w:rsidP="00E86D01">
      <w:pPr>
        <w:widowControl/>
        <w:autoSpaceDE/>
        <w:autoSpaceDN/>
        <w:ind w:left="567"/>
        <w:rPr>
          <w:bCs/>
          <w:lang w:val="ru-RU"/>
        </w:rPr>
      </w:pPr>
      <w:r w:rsidRPr="00E86D01">
        <w:rPr>
          <w:bCs/>
          <w:lang w:val="ru-RU"/>
        </w:rPr>
        <w:t>1. Создать файловую структуру</w:t>
      </w:r>
      <w:r>
        <w:rPr>
          <w:bCs/>
          <w:lang w:val="ru-RU"/>
        </w:rPr>
        <w:t>;</w:t>
      </w:r>
      <w:r w:rsidRPr="00E86D01">
        <w:rPr>
          <w:bCs/>
          <w:lang w:val="ru-RU"/>
        </w:rPr>
        <w:t xml:space="preserve"> </w:t>
      </w:r>
    </w:p>
    <w:p w:rsidR="00E86D01" w:rsidRPr="00E86D01" w:rsidRDefault="00E86D01" w:rsidP="00E86D01">
      <w:pPr>
        <w:widowControl/>
        <w:autoSpaceDE/>
        <w:autoSpaceDN/>
        <w:ind w:left="567"/>
        <w:rPr>
          <w:bCs/>
          <w:lang w:val="ru-RU"/>
        </w:rPr>
      </w:pPr>
      <w:r w:rsidRPr="00E86D01">
        <w:rPr>
          <w:bCs/>
          <w:lang w:val="ru-RU"/>
        </w:rPr>
        <w:t>2. Перенести содержимое папки Задание 3 в папку Задание 2</w:t>
      </w:r>
      <w:r>
        <w:rPr>
          <w:bCs/>
          <w:lang w:val="ru-RU"/>
        </w:rPr>
        <w:t>;</w:t>
      </w:r>
      <w:r w:rsidRPr="00E86D01">
        <w:rPr>
          <w:bCs/>
          <w:lang w:val="ru-RU"/>
        </w:rPr>
        <w:t xml:space="preserve"> </w:t>
      </w:r>
    </w:p>
    <w:p w:rsidR="00E86D01" w:rsidRDefault="00E86D01" w:rsidP="00E86D01">
      <w:pPr>
        <w:widowControl/>
        <w:autoSpaceDE/>
        <w:autoSpaceDN/>
        <w:ind w:left="567"/>
        <w:rPr>
          <w:bCs/>
          <w:lang w:val="ru-RU"/>
        </w:rPr>
      </w:pPr>
      <w:r w:rsidRPr="00E86D01">
        <w:rPr>
          <w:bCs/>
          <w:lang w:val="ru-RU"/>
        </w:rPr>
        <w:t>3</w:t>
      </w:r>
      <w:r>
        <w:rPr>
          <w:bCs/>
          <w:lang w:val="ru-RU"/>
        </w:rPr>
        <w:t>.</w:t>
      </w:r>
      <w:r w:rsidRPr="00E86D01">
        <w:rPr>
          <w:bCs/>
          <w:lang w:val="ru-RU"/>
        </w:rPr>
        <w:t xml:space="preserve"> Удалить папку Задание 3</w:t>
      </w:r>
      <w:r>
        <w:rPr>
          <w:bCs/>
          <w:lang w:val="ru-RU"/>
        </w:rPr>
        <w:t>;</w:t>
      </w:r>
    </w:p>
    <w:p w:rsidR="00E86D01" w:rsidRPr="00E86D01" w:rsidRDefault="00E86D01" w:rsidP="00E86D01">
      <w:pPr>
        <w:widowControl/>
        <w:autoSpaceDE/>
        <w:autoSpaceDN/>
        <w:ind w:left="567"/>
        <w:rPr>
          <w:bCs/>
          <w:lang w:val="ru-RU"/>
        </w:rPr>
      </w:pPr>
      <w:r>
        <w:rPr>
          <w:bCs/>
          <w:lang w:val="ru-RU"/>
        </w:rPr>
        <w:t>4.</w:t>
      </w:r>
      <w:r w:rsidRPr="00E86D01">
        <w:rPr>
          <w:bCs/>
          <w:lang w:val="ru-RU"/>
        </w:rPr>
        <w:t xml:space="preserve"> Открыть папку Задание 3</w:t>
      </w:r>
      <w:r>
        <w:rPr>
          <w:bCs/>
          <w:lang w:val="ru-RU"/>
        </w:rPr>
        <w:t>;</w:t>
      </w:r>
      <w:r w:rsidRPr="00E86D01">
        <w:rPr>
          <w:bCs/>
          <w:lang w:val="ru-RU"/>
        </w:rPr>
        <w:t xml:space="preserve"> </w:t>
      </w:r>
    </w:p>
    <w:p w:rsidR="00E86D01" w:rsidRPr="00E86D01" w:rsidRDefault="00E86D01" w:rsidP="00E86D01">
      <w:pPr>
        <w:widowControl/>
        <w:autoSpaceDE/>
        <w:autoSpaceDN/>
        <w:ind w:left="567"/>
        <w:rPr>
          <w:bCs/>
          <w:lang w:val="ru-RU"/>
        </w:rPr>
      </w:pPr>
      <w:r>
        <w:rPr>
          <w:bCs/>
          <w:lang w:val="ru-RU"/>
        </w:rPr>
        <w:t>5.</w:t>
      </w:r>
      <w:r w:rsidRPr="00E86D01">
        <w:rPr>
          <w:bCs/>
          <w:lang w:val="ru-RU"/>
        </w:rPr>
        <w:t xml:space="preserve"> Выделить содержимое папки Задание 3</w:t>
      </w:r>
      <w:r>
        <w:rPr>
          <w:bCs/>
          <w:lang w:val="ru-RU"/>
        </w:rPr>
        <w:t>;</w:t>
      </w:r>
      <w:r w:rsidRPr="00E86D01">
        <w:rPr>
          <w:bCs/>
          <w:lang w:val="ru-RU"/>
        </w:rPr>
        <w:t xml:space="preserve"> </w:t>
      </w:r>
    </w:p>
    <w:p w:rsidR="00E86D01" w:rsidRPr="00E86D01" w:rsidRDefault="00E86D01" w:rsidP="00E86D01">
      <w:pPr>
        <w:widowControl/>
        <w:autoSpaceDE/>
        <w:autoSpaceDN/>
        <w:ind w:left="567"/>
        <w:rPr>
          <w:bCs/>
          <w:lang w:val="ru-RU"/>
        </w:rPr>
      </w:pPr>
      <w:r>
        <w:rPr>
          <w:bCs/>
          <w:lang w:val="ru-RU"/>
        </w:rPr>
        <w:t>6.</w:t>
      </w:r>
      <w:r w:rsidRPr="00E86D01">
        <w:rPr>
          <w:bCs/>
          <w:lang w:val="ru-RU"/>
        </w:rPr>
        <w:t xml:space="preserve"> В контекстном меню выбрать пункт Вырезать</w:t>
      </w:r>
      <w:r>
        <w:rPr>
          <w:bCs/>
          <w:lang w:val="ru-RU"/>
        </w:rPr>
        <w:t>;</w:t>
      </w:r>
      <w:r w:rsidRPr="00E86D01">
        <w:rPr>
          <w:bCs/>
          <w:lang w:val="ru-RU"/>
        </w:rPr>
        <w:t xml:space="preserve"> </w:t>
      </w:r>
    </w:p>
    <w:p w:rsidR="00E86D01" w:rsidRPr="00E86D01" w:rsidRDefault="00E86D01" w:rsidP="00E86D01">
      <w:pPr>
        <w:widowControl/>
        <w:autoSpaceDE/>
        <w:autoSpaceDN/>
        <w:ind w:left="567"/>
        <w:rPr>
          <w:bCs/>
          <w:lang w:val="ru-RU"/>
        </w:rPr>
      </w:pPr>
      <w:r>
        <w:rPr>
          <w:bCs/>
          <w:lang w:val="ru-RU"/>
        </w:rPr>
        <w:t>7.</w:t>
      </w:r>
      <w:r w:rsidRPr="00E86D01">
        <w:rPr>
          <w:bCs/>
          <w:lang w:val="ru-RU"/>
        </w:rPr>
        <w:t xml:space="preserve"> Открыть папку Задание 2</w:t>
      </w:r>
      <w:r>
        <w:rPr>
          <w:bCs/>
          <w:lang w:val="ru-RU"/>
        </w:rPr>
        <w:t>;</w:t>
      </w:r>
      <w:r w:rsidRPr="00E86D01">
        <w:rPr>
          <w:bCs/>
          <w:lang w:val="ru-RU"/>
        </w:rPr>
        <w:t xml:space="preserve"> </w:t>
      </w:r>
    </w:p>
    <w:p w:rsidR="00E86D01" w:rsidRDefault="00E86D01" w:rsidP="00E86D01">
      <w:pPr>
        <w:widowControl/>
        <w:autoSpaceDE/>
        <w:autoSpaceDN/>
        <w:ind w:left="567"/>
        <w:rPr>
          <w:bCs/>
          <w:lang w:val="ru-RU"/>
        </w:rPr>
      </w:pPr>
      <w:r>
        <w:rPr>
          <w:bCs/>
          <w:lang w:val="ru-RU"/>
        </w:rPr>
        <w:t>8.</w:t>
      </w:r>
      <w:r w:rsidRPr="00E86D01">
        <w:rPr>
          <w:bCs/>
          <w:lang w:val="ru-RU"/>
        </w:rPr>
        <w:t xml:space="preserve"> В контекстном меню выбрать пункт Вставить</w:t>
      </w:r>
      <w:r>
        <w:rPr>
          <w:bCs/>
          <w:lang w:val="ru-RU"/>
        </w:rPr>
        <w:t>;</w:t>
      </w:r>
      <w:r w:rsidRPr="00E86D01">
        <w:rPr>
          <w:bCs/>
          <w:lang w:val="ru-RU"/>
        </w:rPr>
        <w:t xml:space="preserve"> </w:t>
      </w:r>
    </w:p>
    <w:p w:rsidR="00E86D01" w:rsidRPr="00E86D01" w:rsidRDefault="00E86D01" w:rsidP="00E86D01">
      <w:pPr>
        <w:widowControl/>
        <w:autoSpaceDE/>
        <w:autoSpaceDN/>
        <w:ind w:left="567"/>
        <w:rPr>
          <w:bCs/>
          <w:lang w:val="ru-RU"/>
        </w:rPr>
      </w:pPr>
      <w:r>
        <w:rPr>
          <w:bCs/>
          <w:lang w:val="ru-RU"/>
        </w:rPr>
        <w:t>9.</w:t>
      </w:r>
      <w:r w:rsidRPr="00E86D01">
        <w:rPr>
          <w:bCs/>
          <w:lang w:val="ru-RU"/>
        </w:rPr>
        <w:t xml:space="preserve"> Открыть папку PRIMA </w:t>
      </w:r>
    </w:p>
    <w:p w:rsidR="00E86D01" w:rsidRPr="00E86D01" w:rsidRDefault="00E86D01" w:rsidP="00E86D01">
      <w:pPr>
        <w:widowControl/>
        <w:autoSpaceDE/>
        <w:autoSpaceDN/>
        <w:ind w:left="567"/>
        <w:rPr>
          <w:bCs/>
          <w:lang w:val="ru-RU"/>
        </w:rPr>
      </w:pPr>
      <w:r>
        <w:rPr>
          <w:bCs/>
          <w:lang w:val="ru-RU"/>
        </w:rPr>
        <w:t>10.</w:t>
      </w:r>
      <w:r w:rsidRPr="00E86D01">
        <w:rPr>
          <w:bCs/>
          <w:lang w:val="ru-RU"/>
        </w:rPr>
        <w:t xml:space="preserve"> Выделить папку Задание 3 </w:t>
      </w:r>
    </w:p>
    <w:p w:rsidR="00E86D01" w:rsidRPr="00E86D01" w:rsidRDefault="00E86D01" w:rsidP="00E86D01">
      <w:pPr>
        <w:widowControl/>
        <w:autoSpaceDE/>
        <w:autoSpaceDN/>
        <w:ind w:left="567"/>
        <w:rPr>
          <w:bCs/>
          <w:lang w:val="ru-RU"/>
        </w:rPr>
      </w:pPr>
      <w:r>
        <w:rPr>
          <w:bCs/>
          <w:lang w:val="ru-RU"/>
        </w:rPr>
        <w:t>11.</w:t>
      </w:r>
      <w:r w:rsidRPr="00E86D01">
        <w:rPr>
          <w:bCs/>
          <w:lang w:val="ru-RU"/>
        </w:rPr>
        <w:t xml:space="preserve"> Нажать кнопку Del</w:t>
      </w:r>
    </w:p>
    <w:p w:rsidR="00E86D01" w:rsidRPr="00E86D01" w:rsidRDefault="00AD29D2" w:rsidP="00E86D01">
      <w:pPr>
        <w:widowControl/>
        <w:autoSpaceDE/>
        <w:autoSpaceDN/>
        <w:ind w:left="567"/>
        <w:rPr>
          <w:bCs/>
          <w:lang w:val="ru-RU"/>
        </w:rPr>
      </w:pPr>
      <w:r w:rsidRPr="00AD29D2">
        <w:rPr>
          <w:bCs/>
          <w:lang w:val="ru-RU"/>
        </w:rPr>
        <w:t>12</w:t>
      </w:r>
      <w:r>
        <w:rPr>
          <w:bCs/>
          <w:lang w:val="ru-RU"/>
        </w:rPr>
        <w:t>.</w:t>
      </w:r>
      <w:r w:rsidR="00E86D01" w:rsidRPr="00E86D01">
        <w:rPr>
          <w:bCs/>
          <w:lang w:val="ru-RU"/>
        </w:rPr>
        <w:t>В документе b.txt</w:t>
      </w:r>
      <w:r w:rsidR="00E86D01">
        <w:rPr>
          <w:bCs/>
          <w:lang w:val="ru-RU"/>
        </w:rPr>
        <w:t xml:space="preserve"> </w:t>
      </w:r>
      <w:r w:rsidR="00E86D01" w:rsidRPr="00E86D01">
        <w:rPr>
          <w:bCs/>
          <w:lang w:val="ru-RU"/>
        </w:rPr>
        <w:t>ввести тему занятия: «Работа с файлами».</w:t>
      </w:r>
    </w:p>
    <w:p w:rsidR="00E86D01" w:rsidRPr="00E86D01" w:rsidRDefault="00AD29D2" w:rsidP="00E86D01">
      <w:pPr>
        <w:widowControl/>
        <w:autoSpaceDE/>
        <w:autoSpaceDN/>
        <w:ind w:left="567"/>
        <w:rPr>
          <w:bCs/>
          <w:lang w:val="ru-RU"/>
        </w:rPr>
      </w:pPr>
      <w:r>
        <w:rPr>
          <w:bCs/>
          <w:lang w:val="ru-RU"/>
        </w:rPr>
        <w:t>13.</w:t>
      </w:r>
      <w:r w:rsidR="00E86D01" w:rsidRPr="00E86D01">
        <w:rPr>
          <w:bCs/>
          <w:lang w:val="ru-RU"/>
        </w:rPr>
        <w:t>В документе c</w:t>
      </w:r>
      <w:r w:rsidR="00E86D01">
        <w:rPr>
          <w:bCs/>
          <w:lang w:val="ru-RU"/>
        </w:rPr>
        <w:t xml:space="preserve"> </w:t>
      </w:r>
      <w:r w:rsidR="00E86D01" w:rsidRPr="00E86D01">
        <w:rPr>
          <w:bCs/>
          <w:lang w:val="ru-RU"/>
        </w:rPr>
        <w:t>.bmp</w:t>
      </w:r>
      <w:r w:rsidR="00E86D01">
        <w:rPr>
          <w:bCs/>
          <w:lang w:val="ru-RU"/>
        </w:rPr>
        <w:t xml:space="preserve"> </w:t>
      </w:r>
      <w:r w:rsidR="00E86D01" w:rsidRPr="00E86D01">
        <w:rPr>
          <w:bCs/>
          <w:lang w:val="ru-RU"/>
        </w:rPr>
        <w:t>нарисовать дату своего рождения с помощью разноцветных фигур.</w:t>
      </w:r>
    </w:p>
    <w:p w:rsidR="00E86D01" w:rsidRPr="00E86D01" w:rsidRDefault="00AD29D2" w:rsidP="00E86D01">
      <w:pPr>
        <w:widowControl/>
        <w:autoSpaceDE/>
        <w:autoSpaceDN/>
        <w:ind w:left="567"/>
        <w:rPr>
          <w:bCs/>
          <w:lang w:val="ru-RU"/>
        </w:rPr>
      </w:pPr>
      <w:r>
        <w:rPr>
          <w:bCs/>
          <w:lang w:val="ru-RU"/>
        </w:rPr>
        <w:t>14.</w:t>
      </w:r>
      <w:r w:rsidR="00E86D01" w:rsidRPr="00E86D01">
        <w:rPr>
          <w:bCs/>
          <w:lang w:val="ru-RU"/>
        </w:rPr>
        <w:t>В документе f.doc</w:t>
      </w:r>
      <w:r w:rsidR="00E86D01">
        <w:rPr>
          <w:bCs/>
          <w:lang w:val="ru-RU"/>
        </w:rPr>
        <w:t xml:space="preserve"> </w:t>
      </w:r>
      <w:r w:rsidR="00E86D01" w:rsidRPr="00E86D01">
        <w:rPr>
          <w:bCs/>
          <w:lang w:val="ru-RU"/>
        </w:rPr>
        <w:t>ввести –</w:t>
      </w:r>
      <w:r w:rsidR="00E86D01">
        <w:rPr>
          <w:bCs/>
          <w:lang w:val="ru-RU"/>
        </w:rPr>
        <w:t xml:space="preserve"> </w:t>
      </w:r>
      <w:r w:rsidR="00E86D01" w:rsidRPr="00E86D01">
        <w:rPr>
          <w:bCs/>
          <w:lang w:val="ru-RU"/>
        </w:rPr>
        <w:t>выполнил: ФИО, затем вставить рисунок из файла c</w:t>
      </w:r>
      <w:r w:rsidR="00E86D01">
        <w:rPr>
          <w:bCs/>
          <w:lang w:val="ru-RU"/>
        </w:rPr>
        <w:t xml:space="preserve"> </w:t>
      </w:r>
      <w:r w:rsidR="00E86D01" w:rsidRPr="00E86D01">
        <w:rPr>
          <w:bCs/>
          <w:lang w:val="ru-RU"/>
        </w:rPr>
        <w:t>.bmp</w:t>
      </w:r>
      <w:r w:rsidR="00E86D01">
        <w:rPr>
          <w:bCs/>
          <w:lang w:val="ru-RU"/>
        </w:rPr>
        <w:t>.</w:t>
      </w:r>
    </w:p>
    <w:p w:rsidR="00E86D01" w:rsidRPr="00AD29D2" w:rsidRDefault="00AD29D2" w:rsidP="00E86D01">
      <w:pPr>
        <w:widowControl/>
        <w:autoSpaceDE/>
        <w:autoSpaceDN/>
        <w:ind w:left="567"/>
        <w:rPr>
          <w:bCs/>
          <w:sz w:val="28"/>
          <w:lang w:val="ru-RU"/>
        </w:rPr>
      </w:pPr>
      <w:r>
        <w:rPr>
          <w:bCs/>
          <w:lang w:val="ru-RU"/>
        </w:rPr>
        <w:t>15.</w:t>
      </w:r>
      <w:r w:rsidR="00E86D01" w:rsidRPr="00E86D01">
        <w:rPr>
          <w:bCs/>
          <w:lang w:val="ru-RU"/>
        </w:rPr>
        <w:t>В документе a.doc</w:t>
      </w:r>
      <w:r w:rsidR="00E86D01">
        <w:rPr>
          <w:bCs/>
          <w:lang w:val="ru-RU"/>
        </w:rPr>
        <w:t xml:space="preserve"> </w:t>
      </w:r>
      <w:r w:rsidR="00E86D01" w:rsidRPr="00E86D01">
        <w:rPr>
          <w:bCs/>
          <w:lang w:val="ru-RU"/>
        </w:rPr>
        <w:t>оформите в редакторе формул следующую формулу</w:t>
      </w:r>
      <w:r w:rsidR="00E86D01">
        <w:rPr>
          <w:bCs/>
          <w:lang w:val="ru-RU"/>
        </w:rPr>
        <w:t xml:space="preserve"> </w:t>
      </w:r>
      <m:oMath>
        <m:f>
          <m:fPr>
            <m:ctrlPr>
              <w:rPr>
                <w:rFonts w:ascii="Cambria Math" w:hAnsi="Cambria Math"/>
                <w:bCs/>
                <w:i/>
                <w:sz w:val="28"/>
                <w:lang w:val="ru-RU"/>
              </w:rPr>
            </m:ctrlPr>
          </m:fPr>
          <m:num>
            <m:func>
              <m:funcPr>
                <m:ctrlPr>
                  <w:rPr>
                    <w:rFonts w:ascii="Cambria Math" w:hAnsi="Cambria Math"/>
                    <w:bCs/>
                    <w:i/>
                    <w:sz w:val="28"/>
                    <w:lang w:val="ru-RU"/>
                  </w:rPr>
                </m:ctrlPr>
              </m:funcPr>
              <m:fName>
                <m:r>
                  <m:rPr>
                    <m:sty m:val="p"/>
                  </m:rPr>
                  <w:rPr>
                    <w:rFonts w:ascii="Cambria Math" w:hAnsi="Cambria Math"/>
                    <w:sz w:val="28"/>
                  </w:rPr>
                  <m:t>cos</m:t>
                </m:r>
              </m:fName>
              <m:e>
                <m:r>
                  <w:rPr>
                    <w:rFonts w:ascii="Cambria Math" w:hAnsi="Cambria Math"/>
                    <w:sz w:val="28"/>
                    <w:lang w:val="ru-RU"/>
                  </w:rPr>
                  <m:t xml:space="preserve">1,5+ </m:t>
                </m:r>
                <m:func>
                  <m:funcPr>
                    <m:ctrlPr>
                      <w:rPr>
                        <w:rFonts w:ascii="Cambria Math" w:hAnsi="Cambria Math"/>
                        <w:bCs/>
                        <w:i/>
                        <w:sz w:val="28"/>
                        <w:lang w:val="ru-RU"/>
                      </w:rPr>
                    </m:ctrlPr>
                  </m:funcPr>
                  <m:fName>
                    <m:r>
                      <m:rPr>
                        <m:sty m:val="p"/>
                      </m:rPr>
                      <w:rPr>
                        <w:rFonts w:ascii="Cambria Math" w:hAnsi="Cambria Math"/>
                        <w:sz w:val="28"/>
                      </w:rPr>
                      <m:t>sin</m:t>
                    </m:r>
                  </m:fName>
                  <m:e>
                    <m:r>
                      <w:rPr>
                        <w:rFonts w:ascii="Cambria Math" w:hAnsi="Cambria Math"/>
                        <w:sz w:val="28"/>
                        <w:lang w:val="ru-RU"/>
                      </w:rPr>
                      <m:t xml:space="preserve">2- </m:t>
                    </m:r>
                    <m:f>
                      <m:fPr>
                        <m:ctrlPr>
                          <w:rPr>
                            <w:rFonts w:ascii="Cambria Math" w:hAnsi="Cambria Math"/>
                            <w:bCs/>
                            <w:i/>
                            <w:sz w:val="28"/>
                            <w:lang w:val="ru-RU"/>
                          </w:rPr>
                        </m:ctrlPr>
                      </m:fPr>
                      <m:num>
                        <m:r>
                          <w:rPr>
                            <w:rFonts w:ascii="Cambria Math" w:hAnsi="Cambria Math"/>
                            <w:sz w:val="28"/>
                            <w:lang w:val="ru-RU"/>
                          </w:rPr>
                          <m:t>1</m:t>
                        </m:r>
                      </m:num>
                      <m:den>
                        <m:r>
                          <w:rPr>
                            <w:rFonts w:ascii="Cambria Math" w:hAnsi="Cambria Math"/>
                            <w:sz w:val="28"/>
                            <w:lang w:val="ru-RU"/>
                          </w:rPr>
                          <m:t>5</m:t>
                        </m:r>
                      </m:den>
                    </m:f>
                  </m:e>
                </m:func>
              </m:e>
            </m:func>
          </m:num>
          <m:den>
            <m:rad>
              <m:radPr>
                <m:degHide m:val="1"/>
                <m:ctrlPr>
                  <w:rPr>
                    <w:rFonts w:ascii="Cambria Math" w:hAnsi="Cambria Math"/>
                    <w:bCs/>
                    <w:i/>
                    <w:sz w:val="28"/>
                    <w:lang w:val="ru-RU"/>
                  </w:rPr>
                </m:ctrlPr>
              </m:radPr>
              <m:deg/>
              <m:e>
                <m:sSup>
                  <m:sSupPr>
                    <m:ctrlPr>
                      <w:rPr>
                        <w:rFonts w:ascii="Cambria Math" w:hAnsi="Cambria Math"/>
                        <w:bCs/>
                        <w:i/>
                        <w:sz w:val="28"/>
                        <w:lang w:val="ru-RU"/>
                      </w:rPr>
                    </m:ctrlPr>
                  </m:sSupPr>
                  <m:e>
                    <m:r>
                      <w:rPr>
                        <w:rFonts w:ascii="Cambria Math" w:hAnsi="Cambria Math"/>
                        <w:sz w:val="28"/>
                        <w:lang w:val="ru-RU"/>
                      </w:rPr>
                      <m:t>x</m:t>
                    </m:r>
                  </m:e>
                  <m:sup>
                    <m:r>
                      <w:rPr>
                        <w:rFonts w:ascii="Cambria Math" w:hAnsi="Cambria Math"/>
                        <w:sz w:val="28"/>
                        <w:lang w:val="ru-RU"/>
                      </w:rPr>
                      <m:t>2</m:t>
                    </m:r>
                  </m:sup>
                </m:sSup>
              </m:e>
            </m:rad>
            <m:r>
              <w:rPr>
                <w:rFonts w:ascii="Cambria Math" w:hAnsi="Cambria Math"/>
                <w:sz w:val="28"/>
                <w:lang w:val="ru-RU"/>
              </w:rPr>
              <m:t>+x+2</m:t>
            </m:r>
          </m:den>
        </m:f>
      </m:oMath>
    </w:p>
    <w:p w:rsidR="00E86D01" w:rsidRPr="00E86D01" w:rsidRDefault="00AD29D2" w:rsidP="00AD29D2">
      <w:pPr>
        <w:widowControl/>
        <w:autoSpaceDE/>
        <w:autoSpaceDN/>
        <w:ind w:left="567"/>
        <w:rPr>
          <w:bCs/>
          <w:lang w:val="ru-RU"/>
        </w:rPr>
      </w:pPr>
      <w:r>
        <w:rPr>
          <w:bCs/>
          <w:lang w:val="ru-RU"/>
        </w:rPr>
        <w:t>16</w:t>
      </w:r>
      <w:r w:rsidR="00E86D01">
        <w:rPr>
          <w:bCs/>
          <w:lang w:val="ru-RU"/>
        </w:rPr>
        <w:t>. Составить отчёт о проделанной работе в тетради.</w:t>
      </w:r>
    </w:p>
    <w:p w:rsidR="005E0F59" w:rsidRDefault="005E0F59" w:rsidP="005E0F59">
      <w:pPr>
        <w:widowControl/>
        <w:autoSpaceDE/>
        <w:autoSpaceDN/>
        <w:ind w:left="567"/>
        <w:rPr>
          <w:b/>
          <w:bCs/>
          <w:lang w:val="ru-RU"/>
        </w:rPr>
      </w:pPr>
    </w:p>
    <w:p w:rsidR="00E86D01" w:rsidRPr="00184717" w:rsidRDefault="00E86D01" w:rsidP="00E86D01">
      <w:pPr>
        <w:widowControl/>
        <w:autoSpaceDE/>
        <w:autoSpaceDN/>
        <w:ind w:left="567"/>
        <w:rPr>
          <w:b/>
          <w:bCs/>
          <w:lang w:val="ru-RU"/>
        </w:rPr>
      </w:pPr>
      <w:r>
        <w:rPr>
          <w:noProof/>
          <w:lang w:val="ru-RU" w:eastAsia="ru-RU" w:bidi="ar-SA"/>
        </w:rPr>
        <w:drawing>
          <wp:inline distT="0" distB="0" distL="0" distR="0" wp14:anchorId="33820F36" wp14:editId="1F8E4C2F">
            <wp:extent cx="3000375" cy="147637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l="21207" t="43732" r="39783" b="32274"/>
                    <a:stretch/>
                  </pic:blipFill>
                  <pic:spPr bwMode="auto">
                    <a:xfrm>
                      <a:off x="0" y="0"/>
                      <a:ext cx="3000065" cy="1476223"/>
                    </a:xfrm>
                    <a:prstGeom prst="rect">
                      <a:avLst/>
                    </a:prstGeom>
                    <a:ln>
                      <a:noFill/>
                    </a:ln>
                    <a:extLst>
                      <a:ext uri="{53640926-AAD7-44D8-BBD7-CCE9431645EC}">
                        <a14:shadowObscured xmlns:a14="http://schemas.microsoft.com/office/drawing/2010/main"/>
                      </a:ext>
                    </a:extLst>
                  </pic:spPr>
                </pic:pic>
              </a:graphicData>
            </a:graphic>
          </wp:inline>
        </w:drawing>
      </w:r>
    </w:p>
    <w:p w:rsidR="005E0F59" w:rsidRPr="00184717" w:rsidRDefault="005E0F59" w:rsidP="005E0F59">
      <w:pPr>
        <w:widowControl/>
        <w:autoSpaceDE/>
        <w:autoSpaceDN/>
        <w:ind w:left="567"/>
        <w:rPr>
          <w:b/>
          <w:bCs/>
          <w:lang w:val="ru-RU"/>
        </w:rPr>
      </w:pPr>
      <w:r w:rsidRPr="00184717">
        <w:rPr>
          <w:b/>
          <w:bCs/>
          <w:lang w:val="ru-RU"/>
        </w:rPr>
        <w:t>Инструкция по выполнению практической работы:</w:t>
      </w:r>
    </w:p>
    <w:p w:rsidR="005E0F59" w:rsidRPr="00184717" w:rsidRDefault="00E86D01" w:rsidP="005E0F59">
      <w:pPr>
        <w:widowControl/>
        <w:autoSpaceDE/>
        <w:autoSpaceDN/>
        <w:ind w:left="567"/>
        <w:rPr>
          <w:bCs/>
          <w:lang w:val="ru-RU"/>
        </w:rPr>
      </w:pPr>
      <w:r>
        <w:rPr>
          <w:bCs/>
          <w:lang w:val="ru-RU"/>
        </w:rPr>
        <w:t>Выполнить задание, составить отчёт</w:t>
      </w:r>
      <w:r w:rsidR="005E0F59">
        <w:rPr>
          <w:bCs/>
          <w:lang w:val="ru-RU"/>
        </w:rPr>
        <w:t xml:space="preserve">, показать преподавателю. </w:t>
      </w:r>
    </w:p>
    <w:p w:rsidR="005E0F59" w:rsidRPr="00184717" w:rsidRDefault="005E0F59" w:rsidP="005E0F59">
      <w:pPr>
        <w:widowControl/>
        <w:autoSpaceDE/>
        <w:autoSpaceDN/>
        <w:ind w:left="567"/>
        <w:rPr>
          <w:bCs/>
          <w:lang w:val="ru-RU"/>
        </w:rPr>
      </w:pPr>
    </w:p>
    <w:p w:rsidR="005E0F59" w:rsidRPr="00184717" w:rsidRDefault="005E0F59" w:rsidP="005E0F59">
      <w:pPr>
        <w:widowControl/>
        <w:autoSpaceDE/>
        <w:autoSpaceDN/>
        <w:ind w:left="567"/>
        <w:rPr>
          <w:b/>
          <w:bCs/>
          <w:lang w:val="ru-RU"/>
        </w:rPr>
      </w:pPr>
      <w:r w:rsidRPr="00184717">
        <w:rPr>
          <w:b/>
          <w:bCs/>
          <w:lang w:val="ru-RU"/>
        </w:rPr>
        <w:t>Форма контроля выполнения практических работ:</w:t>
      </w:r>
    </w:p>
    <w:p w:rsidR="005E0F59" w:rsidRPr="00184717" w:rsidRDefault="005E0F59" w:rsidP="005E0F59">
      <w:pPr>
        <w:widowControl/>
        <w:autoSpaceDE/>
        <w:autoSpaceDN/>
        <w:ind w:left="567"/>
        <w:rPr>
          <w:bCs/>
          <w:lang w:val="ru-RU"/>
        </w:rPr>
      </w:pPr>
      <w:r w:rsidRPr="00184717">
        <w:rPr>
          <w:bCs/>
          <w:lang w:val="ru-RU"/>
        </w:rPr>
        <w:t>Выполненную практическую работу студент защищает</w:t>
      </w:r>
      <w:r w:rsidR="00AD29D2">
        <w:rPr>
          <w:bCs/>
          <w:lang w:val="ru-RU"/>
        </w:rPr>
        <w:t xml:space="preserve"> в электронном и </w:t>
      </w:r>
      <w:r w:rsidRPr="00184717">
        <w:rPr>
          <w:bCs/>
          <w:lang w:val="ru-RU"/>
        </w:rPr>
        <w:t xml:space="preserve"> </w:t>
      </w:r>
      <w:r>
        <w:rPr>
          <w:bCs/>
          <w:lang w:val="ru-RU"/>
        </w:rPr>
        <w:t>письменном</w:t>
      </w:r>
      <w:r w:rsidRPr="00184717">
        <w:rPr>
          <w:bCs/>
          <w:lang w:val="ru-RU"/>
        </w:rPr>
        <w:t xml:space="preserve"> виде. </w:t>
      </w:r>
    </w:p>
    <w:p w:rsidR="005E0F59" w:rsidRPr="00184717" w:rsidRDefault="005E0F59" w:rsidP="005E0F59">
      <w:pPr>
        <w:widowControl/>
        <w:autoSpaceDE/>
        <w:autoSpaceDN/>
        <w:ind w:left="567"/>
        <w:rPr>
          <w:bCs/>
          <w:lang w:val="ru-RU"/>
        </w:rPr>
      </w:pPr>
    </w:p>
    <w:p w:rsidR="005E0F59" w:rsidRPr="00184717" w:rsidRDefault="005E0F59" w:rsidP="005E0F59">
      <w:pPr>
        <w:widowControl/>
        <w:autoSpaceDE/>
        <w:autoSpaceDN/>
        <w:ind w:left="567"/>
        <w:rPr>
          <w:bCs/>
          <w:lang w:val="ru-RU"/>
        </w:rPr>
      </w:pPr>
      <w:r w:rsidRPr="00184717">
        <w:rPr>
          <w:b/>
          <w:bCs/>
          <w:lang w:val="ru-RU"/>
        </w:rPr>
        <w:t>Список рекомендуемой литературы и нормативных актов:</w:t>
      </w:r>
    </w:p>
    <w:p w:rsidR="005E0F59" w:rsidRPr="00184717" w:rsidRDefault="005E0F59" w:rsidP="005E0F59">
      <w:pPr>
        <w:widowControl/>
        <w:autoSpaceDE/>
        <w:autoSpaceDN/>
        <w:ind w:left="567"/>
        <w:rPr>
          <w:bCs/>
          <w:lang w:val="ru-RU"/>
        </w:rPr>
      </w:pPr>
      <w:r w:rsidRPr="00184717">
        <w:rPr>
          <w:bCs/>
          <w:lang w:val="ru-RU"/>
        </w:rPr>
        <w:t xml:space="preserve">1. Поляков К.Ю., Еремин Е.А. </w:t>
      </w:r>
    </w:p>
    <w:p w:rsidR="005E0F59" w:rsidRPr="00184717" w:rsidRDefault="00C17FF1" w:rsidP="005E0F59">
      <w:pPr>
        <w:widowControl/>
        <w:autoSpaceDE/>
        <w:autoSpaceDN/>
        <w:ind w:left="567"/>
        <w:rPr>
          <w:bCs/>
          <w:lang w:val="ru-RU"/>
        </w:rPr>
      </w:pPr>
      <w:hyperlink r:id="rId41" w:history="1">
        <w:r w:rsidR="005E0F59" w:rsidRPr="00184717">
          <w:rPr>
            <w:rStyle w:val="ae"/>
            <w:bCs/>
            <w:lang w:val="ru-RU"/>
          </w:rPr>
          <w:t>Информатика: 10-й класс: базовый и углублённый уровни: 2 частях. Ч.1,</w:t>
        </w:r>
      </w:hyperlink>
      <w:r w:rsidR="005E0F59" w:rsidRPr="00184717">
        <w:rPr>
          <w:bCs/>
          <w:lang w:val="ru-RU"/>
        </w:rPr>
        <w:t xml:space="preserve"> Ч.2;</w:t>
      </w:r>
    </w:p>
    <w:p w:rsidR="005E0F59" w:rsidRPr="00184717" w:rsidRDefault="005E0F59" w:rsidP="005E0F59">
      <w:pPr>
        <w:widowControl/>
        <w:autoSpaceDE/>
        <w:autoSpaceDN/>
        <w:ind w:left="567"/>
        <w:rPr>
          <w:bCs/>
          <w:lang w:val="ru-RU"/>
        </w:rPr>
      </w:pPr>
      <w:r w:rsidRPr="00184717">
        <w:rPr>
          <w:bCs/>
          <w:lang w:val="ru-RU"/>
        </w:rPr>
        <w:t xml:space="preserve">2. Поляков К.Ю., Еремин Е.А. </w:t>
      </w:r>
    </w:p>
    <w:p w:rsidR="005E0F59" w:rsidRPr="00184717" w:rsidRDefault="00C17FF1" w:rsidP="005E0F59">
      <w:pPr>
        <w:widowControl/>
        <w:autoSpaceDE/>
        <w:autoSpaceDN/>
        <w:ind w:left="567"/>
        <w:rPr>
          <w:bCs/>
          <w:lang w:val="ru-RU"/>
        </w:rPr>
      </w:pPr>
      <w:hyperlink r:id="rId42" w:history="1">
        <w:r w:rsidR="005E0F59" w:rsidRPr="00184717">
          <w:rPr>
            <w:rStyle w:val="ae"/>
            <w:bCs/>
            <w:lang w:val="ru-RU"/>
          </w:rPr>
          <w:t>Информатика: 11-й класс: базовый и углублённый уровни: 2 частях. Ч.1,</w:t>
        </w:r>
      </w:hyperlink>
      <w:r w:rsidR="005E0F59" w:rsidRPr="00184717">
        <w:rPr>
          <w:bCs/>
          <w:lang w:val="ru-RU"/>
        </w:rPr>
        <w:t xml:space="preserve"> Ч.2.</w:t>
      </w: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F25078" w:rsidRPr="00F25078" w:rsidRDefault="00F25078" w:rsidP="00F25078">
      <w:pPr>
        <w:widowControl/>
        <w:autoSpaceDE/>
        <w:autoSpaceDN/>
        <w:jc w:val="center"/>
        <w:rPr>
          <w:b/>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12</w:t>
      </w:r>
      <w:r w:rsidRPr="00E5415D">
        <w:rPr>
          <w:lang w:val="ru-RU"/>
        </w:rPr>
        <w:t xml:space="preserve"> </w:t>
      </w:r>
      <w:r w:rsidRPr="00F25078">
        <w:rPr>
          <w:b/>
          <w:lang w:val="ru-RU"/>
        </w:rPr>
        <w:t>Численное решение уравнений.</w:t>
      </w:r>
    </w:p>
    <w:p w:rsidR="00F25078" w:rsidRDefault="00F25078" w:rsidP="00F25078">
      <w:pPr>
        <w:widowControl/>
        <w:autoSpaceDE/>
        <w:autoSpaceDN/>
        <w:rPr>
          <w:lang w:val="ru-RU"/>
        </w:rPr>
      </w:pPr>
    </w:p>
    <w:p w:rsidR="00F10E8C" w:rsidRDefault="00F25078" w:rsidP="00F10E8C">
      <w:pPr>
        <w:widowControl/>
        <w:autoSpaceDE/>
        <w:autoSpaceDN/>
        <w:ind w:left="567"/>
        <w:rPr>
          <w:b/>
          <w:bCs/>
          <w:lang w:val="ru-RU"/>
        </w:rPr>
      </w:pPr>
      <w:r w:rsidRPr="00184717">
        <w:rPr>
          <w:b/>
          <w:bCs/>
          <w:lang w:val="ru-RU"/>
        </w:rPr>
        <w:t xml:space="preserve">Цель: </w:t>
      </w:r>
      <w:r w:rsidR="00F10E8C" w:rsidRPr="00F10E8C">
        <w:rPr>
          <w:bCs/>
          <w:lang w:val="ru-RU"/>
        </w:rPr>
        <w:t>Изучить способы решения численных уравнений на языке программирования Паскаль.</w:t>
      </w:r>
      <w:r w:rsidR="00F10E8C">
        <w:rPr>
          <w:b/>
          <w:bCs/>
          <w:lang w:val="ru-RU"/>
        </w:rPr>
        <w:t xml:space="preserve">  </w:t>
      </w:r>
    </w:p>
    <w:p w:rsidR="00F10E8C" w:rsidRPr="00F10E8C" w:rsidRDefault="00F10E8C" w:rsidP="00F10E8C">
      <w:pPr>
        <w:widowControl/>
        <w:autoSpaceDE/>
        <w:autoSpaceDN/>
        <w:ind w:left="567"/>
        <w:rPr>
          <w:b/>
          <w:bCs/>
          <w:lang w:val="ru-RU"/>
        </w:rPr>
      </w:pPr>
    </w:p>
    <w:p w:rsidR="00F25078" w:rsidRDefault="00F25078" w:rsidP="00F25078">
      <w:pPr>
        <w:widowControl/>
        <w:autoSpaceDE/>
        <w:autoSpaceDN/>
        <w:ind w:left="567"/>
        <w:rPr>
          <w:b/>
          <w:bCs/>
          <w:lang w:val="ru-RU"/>
        </w:rPr>
      </w:pPr>
      <w:r w:rsidRPr="00184717">
        <w:rPr>
          <w:b/>
          <w:bCs/>
          <w:lang w:val="ru-RU"/>
        </w:rPr>
        <w:t xml:space="preserve">Оборудование: </w:t>
      </w:r>
      <w:r w:rsidR="00F10E8C" w:rsidRPr="00F10E8C">
        <w:rPr>
          <w:bCs/>
          <w:lang w:val="ru-RU"/>
        </w:rPr>
        <w:t>рабочее место, оснащенное ПК.</w:t>
      </w:r>
      <w:r w:rsidR="00F10E8C">
        <w:rPr>
          <w:b/>
          <w:bCs/>
          <w:lang w:val="ru-RU"/>
        </w:rPr>
        <w:t xml:space="preserve"> </w:t>
      </w:r>
    </w:p>
    <w:p w:rsidR="00F10E8C" w:rsidRPr="00184717" w:rsidRDefault="00F10E8C" w:rsidP="00F25078">
      <w:pPr>
        <w:widowControl/>
        <w:autoSpaceDE/>
        <w:autoSpaceDN/>
        <w:ind w:left="567"/>
        <w:rPr>
          <w:bCs/>
          <w:lang w:val="ru-RU"/>
        </w:rPr>
      </w:pPr>
    </w:p>
    <w:p w:rsidR="00F25078" w:rsidRDefault="00F25078" w:rsidP="00F25078">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F10E8C" w:rsidRDefault="00F10E8C" w:rsidP="00F10E8C">
      <w:pPr>
        <w:widowControl/>
        <w:autoSpaceDE/>
        <w:autoSpaceDN/>
        <w:ind w:left="567"/>
        <w:rPr>
          <w:bCs/>
          <w:lang w:val="ru-RU"/>
        </w:rPr>
      </w:pPr>
      <w:r w:rsidRPr="00F10E8C">
        <w:rPr>
          <w:b/>
          <w:bCs/>
          <w:lang w:val="ru-RU"/>
        </w:rPr>
        <w:t xml:space="preserve">Численные методы – </w:t>
      </w:r>
      <w:r w:rsidRPr="00F10E8C">
        <w:rPr>
          <w:bCs/>
          <w:lang w:val="ru-RU"/>
        </w:rPr>
        <w:t>это</w:t>
      </w:r>
      <w:r w:rsidRPr="00F10E8C">
        <w:rPr>
          <w:bCs/>
        </w:rPr>
        <w:t> </w:t>
      </w:r>
      <w:r w:rsidRPr="00F10E8C">
        <w:rPr>
          <w:bCs/>
          <w:lang w:val="ru-RU"/>
        </w:rPr>
        <w:t>раздел математики, изучающий методы решения различных математических задач с применением компьютера. Название численные связано с тем, что решение любой задачи отыскивается в виде числа.</w:t>
      </w:r>
    </w:p>
    <w:p w:rsidR="00F10E8C" w:rsidRPr="00F10E8C" w:rsidRDefault="00F10E8C" w:rsidP="00F10E8C">
      <w:pPr>
        <w:widowControl/>
        <w:autoSpaceDE/>
        <w:autoSpaceDN/>
        <w:ind w:left="567"/>
        <w:rPr>
          <w:bCs/>
          <w:lang w:val="ru-RU"/>
        </w:rPr>
      </w:pPr>
    </w:p>
    <w:p w:rsidR="00F25078" w:rsidRDefault="00F25078" w:rsidP="00F25078">
      <w:pPr>
        <w:widowControl/>
        <w:autoSpaceDE/>
        <w:autoSpaceDN/>
        <w:ind w:left="567"/>
        <w:rPr>
          <w:b/>
          <w:bCs/>
          <w:lang w:val="ru-RU"/>
        </w:rPr>
      </w:pPr>
      <w:r w:rsidRPr="00184717">
        <w:rPr>
          <w:b/>
          <w:bCs/>
          <w:lang w:val="ru-RU"/>
        </w:rPr>
        <w:t xml:space="preserve">Задание для практического занятия: </w:t>
      </w:r>
    </w:p>
    <w:p w:rsidR="00F25078" w:rsidRDefault="00F10E8C" w:rsidP="00F10E8C">
      <w:pPr>
        <w:widowControl/>
        <w:autoSpaceDE/>
        <w:autoSpaceDN/>
        <w:ind w:left="567"/>
        <w:rPr>
          <w:bCs/>
          <w:lang w:val="ru-RU"/>
        </w:rPr>
      </w:pPr>
      <w:r w:rsidRPr="00F10E8C">
        <w:rPr>
          <w:bCs/>
          <w:lang w:val="ru-RU"/>
        </w:rPr>
        <w:t xml:space="preserve">Решить при помощи численных методов уравнение (найти действительные корни) указанным методом, составить блок-схему. </w:t>
      </w:r>
      <w:r w:rsidRPr="00F10E8C">
        <w:rPr>
          <w:bCs/>
        </w:rPr>
        <w:t>x</w:t>
      </w:r>
      <w:r w:rsidRPr="00F10E8C">
        <w:rPr>
          <w:bCs/>
          <w:lang w:val="ru-RU"/>
        </w:rPr>
        <w:t>^3+3</w:t>
      </w:r>
      <w:r w:rsidRPr="00F10E8C">
        <w:rPr>
          <w:bCs/>
        </w:rPr>
        <w:t>x</w:t>
      </w:r>
      <w:r w:rsidRPr="00F10E8C">
        <w:rPr>
          <w:bCs/>
          <w:lang w:val="ru-RU"/>
        </w:rPr>
        <w:t>^2-24</w:t>
      </w:r>
      <w:r w:rsidRPr="00F10E8C">
        <w:rPr>
          <w:bCs/>
        </w:rPr>
        <w:t>x</w:t>
      </w:r>
      <w:r w:rsidRPr="00F10E8C">
        <w:rPr>
          <w:bCs/>
          <w:lang w:val="ru-RU"/>
        </w:rPr>
        <w:t>+1=0 метод хорд, Ньютона;</w:t>
      </w:r>
    </w:p>
    <w:p w:rsidR="00F10E8C" w:rsidRDefault="00F10E8C" w:rsidP="00F10E8C">
      <w:pPr>
        <w:widowControl/>
        <w:autoSpaceDE/>
        <w:autoSpaceDN/>
        <w:ind w:left="567"/>
        <w:rPr>
          <w:bCs/>
          <w:lang w:val="ru-RU"/>
        </w:rPr>
      </w:pPr>
    </w:p>
    <w:p w:rsidR="00F10E8C" w:rsidRPr="00F10E8C" w:rsidRDefault="00F10E8C" w:rsidP="00F10E8C">
      <w:pPr>
        <w:widowControl/>
        <w:autoSpaceDE/>
        <w:autoSpaceDN/>
        <w:ind w:left="567"/>
        <w:rPr>
          <w:b/>
          <w:bCs/>
          <w:lang w:val="ru-RU"/>
        </w:rPr>
      </w:pPr>
      <w:r w:rsidRPr="00F10E8C">
        <w:rPr>
          <w:b/>
          <w:bCs/>
          <w:lang w:val="ru-RU"/>
        </w:rPr>
        <w:t>Эталон ответа:</w:t>
      </w:r>
    </w:p>
    <w:p w:rsidR="00F10E8C" w:rsidRPr="00F10E8C" w:rsidRDefault="00F10E8C" w:rsidP="003E11E9">
      <w:pPr>
        <w:widowControl/>
        <w:numPr>
          <w:ilvl w:val="0"/>
          <w:numId w:val="21"/>
        </w:numPr>
        <w:autoSpaceDE/>
        <w:autoSpaceDN/>
        <w:rPr>
          <w:bCs/>
          <w:lang w:val="ru-RU"/>
        </w:rPr>
      </w:pPr>
      <w:r w:rsidRPr="00F10E8C">
        <w:rPr>
          <w:bCs/>
          <w:lang w:val="ru-RU"/>
        </w:rPr>
        <w:t>uses Crt;</w:t>
      </w:r>
    </w:p>
    <w:p w:rsidR="00F10E8C" w:rsidRPr="00F10E8C" w:rsidRDefault="00F10E8C" w:rsidP="003E11E9">
      <w:pPr>
        <w:widowControl/>
        <w:numPr>
          <w:ilvl w:val="0"/>
          <w:numId w:val="21"/>
        </w:numPr>
        <w:autoSpaceDE/>
        <w:autoSpaceDN/>
        <w:rPr>
          <w:bCs/>
          <w:lang w:val="en-US"/>
        </w:rPr>
      </w:pPr>
      <w:r w:rsidRPr="00F10E8C">
        <w:rPr>
          <w:bCs/>
          <w:lang w:val="en-US"/>
        </w:rPr>
        <w:t>var x,eps,a,b,x1,c:real;</w:t>
      </w:r>
    </w:p>
    <w:p w:rsidR="00F10E8C" w:rsidRPr="00F10E8C" w:rsidRDefault="00F10E8C" w:rsidP="003E11E9">
      <w:pPr>
        <w:widowControl/>
        <w:numPr>
          <w:ilvl w:val="0"/>
          <w:numId w:val="21"/>
        </w:numPr>
        <w:autoSpaceDE/>
        <w:autoSpaceDN/>
        <w:rPr>
          <w:bCs/>
          <w:lang w:val="en-US"/>
        </w:rPr>
      </w:pPr>
      <w:r w:rsidRPr="00F10E8C">
        <w:rPr>
          <w:bCs/>
          <w:lang w:val="en-US"/>
        </w:rPr>
        <w:t>function F(x:real):real;</w:t>
      </w:r>
    </w:p>
    <w:p w:rsidR="00F10E8C" w:rsidRPr="00F10E8C" w:rsidRDefault="00F10E8C" w:rsidP="003E11E9">
      <w:pPr>
        <w:widowControl/>
        <w:numPr>
          <w:ilvl w:val="0"/>
          <w:numId w:val="21"/>
        </w:numPr>
        <w:autoSpaceDE/>
        <w:autoSpaceDN/>
        <w:rPr>
          <w:bCs/>
          <w:lang w:val="ru-RU"/>
        </w:rPr>
      </w:pPr>
      <w:r w:rsidRPr="00F10E8C">
        <w:rPr>
          <w:bCs/>
          <w:lang w:val="ru-RU"/>
        </w:rPr>
        <w:t>begin</w:t>
      </w:r>
    </w:p>
    <w:p w:rsidR="00F10E8C" w:rsidRPr="00F10E8C" w:rsidRDefault="00F10E8C" w:rsidP="003E11E9">
      <w:pPr>
        <w:widowControl/>
        <w:numPr>
          <w:ilvl w:val="0"/>
          <w:numId w:val="21"/>
        </w:numPr>
        <w:autoSpaceDE/>
        <w:autoSpaceDN/>
        <w:rPr>
          <w:bCs/>
          <w:lang w:val="ru-RU"/>
        </w:rPr>
      </w:pPr>
      <w:r w:rsidRPr="00F10E8C">
        <w:rPr>
          <w:bCs/>
          <w:lang w:val="ru-RU"/>
        </w:rPr>
        <w:t>f:=x*x*x+3*x*x-24*x+1;{Ваша функция}</w:t>
      </w:r>
    </w:p>
    <w:p w:rsidR="00F10E8C" w:rsidRPr="00F10E8C" w:rsidRDefault="00F10E8C" w:rsidP="003E11E9">
      <w:pPr>
        <w:widowControl/>
        <w:numPr>
          <w:ilvl w:val="0"/>
          <w:numId w:val="21"/>
        </w:numPr>
        <w:autoSpaceDE/>
        <w:autoSpaceDN/>
        <w:rPr>
          <w:bCs/>
          <w:lang w:val="ru-RU"/>
        </w:rPr>
      </w:pPr>
      <w:r w:rsidRPr="00F10E8C">
        <w:rPr>
          <w:bCs/>
          <w:lang w:val="ru-RU"/>
        </w:rPr>
        <w:t>end;</w:t>
      </w:r>
    </w:p>
    <w:p w:rsidR="00F10E8C" w:rsidRPr="00F10E8C" w:rsidRDefault="00F10E8C" w:rsidP="003E11E9">
      <w:pPr>
        <w:widowControl/>
        <w:numPr>
          <w:ilvl w:val="0"/>
          <w:numId w:val="21"/>
        </w:numPr>
        <w:autoSpaceDE/>
        <w:autoSpaceDN/>
        <w:rPr>
          <w:bCs/>
          <w:lang w:val="ru-RU"/>
        </w:rPr>
      </w:pPr>
      <w:r w:rsidRPr="00F10E8C">
        <w:rPr>
          <w:bCs/>
          <w:lang w:val="ru-RU"/>
        </w:rPr>
        <w:t> </w:t>
      </w:r>
    </w:p>
    <w:p w:rsidR="00F10E8C" w:rsidRPr="00F10E8C" w:rsidRDefault="00F10E8C" w:rsidP="003E11E9">
      <w:pPr>
        <w:widowControl/>
        <w:numPr>
          <w:ilvl w:val="0"/>
          <w:numId w:val="21"/>
        </w:numPr>
        <w:autoSpaceDE/>
        <w:autoSpaceDN/>
        <w:rPr>
          <w:bCs/>
          <w:lang w:val="en-US"/>
        </w:rPr>
      </w:pPr>
      <w:r w:rsidRPr="00F10E8C">
        <w:rPr>
          <w:bCs/>
          <w:lang w:val="en-US"/>
        </w:rPr>
        <w:t>function F1(x:real):real;</w:t>
      </w:r>
    </w:p>
    <w:p w:rsidR="00F10E8C" w:rsidRPr="00F10E8C" w:rsidRDefault="00F10E8C" w:rsidP="003E11E9">
      <w:pPr>
        <w:widowControl/>
        <w:numPr>
          <w:ilvl w:val="0"/>
          <w:numId w:val="21"/>
        </w:numPr>
        <w:autoSpaceDE/>
        <w:autoSpaceDN/>
        <w:rPr>
          <w:bCs/>
          <w:lang w:val="ru-RU"/>
        </w:rPr>
      </w:pPr>
      <w:r w:rsidRPr="00F10E8C">
        <w:rPr>
          <w:bCs/>
          <w:lang w:val="ru-RU"/>
        </w:rPr>
        <w:t>begin</w:t>
      </w:r>
    </w:p>
    <w:p w:rsidR="00F10E8C" w:rsidRPr="00F10E8C" w:rsidRDefault="00F10E8C" w:rsidP="003E11E9">
      <w:pPr>
        <w:widowControl/>
        <w:numPr>
          <w:ilvl w:val="0"/>
          <w:numId w:val="21"/>
        </w:numPr>
        <w:autoSpaceDE/>
        <w:autoSpaceDN/>
        <w:rPr>
          <w:bCs/>
          <w:lang w:val="ru-RU"/>
        </w:rPr>
      </w:pPr>
      <w:r w:rsidRPr="00F10E8C">
        <w:rPr>
          <w:bCs/>
          <w:lang w:val="ru-RU"/>
        </w:rPr>
        <w:t>F1:=3*x*x+6*x-24; {первая производная для Ньютона}</w:t>
      </w:r>
    </w:p>
    <w:p w:rsidR="00F10E8C" w:rsidRPr="00F10E8C" w:rsidRDefault="00F10E8C" w:rsidP="003E11E9">
      <w:pPr>
        <w:widowControl/>
        <w:numPr>
          <w:ilvl w:val="0"/>
          <w:numId w:val="21"/>
        </w:numPr>
        <w:autoSpaceDE/>
        <w:autoSpaceDN/>
        <w:rPr>
          <w:bCs/>
          <w:lang w:val="ru-RU"/>
        </w:rPr>
      </w:pPr>
      <w:r w:rsidRPr="00F10E8C">
        <w:rPr>
          <w:bCs/>
          <w:lang w:val="ru-RU"/>
        </w:rPr>
        <w:t>end;</w:t>
      </w:r>
    </w:p>
    <w:p w:rsidR="00F10E8C" w:rsidRPr="00F10E8C" w:rsidRDefault="00F10E8C" w:rsidP="003E11E9">
      <w:pPr>
        <w:widowControl/>
        <w:numPr>
          <w:ilvl w:val="0"/>
          <w:numId w:val="21"/>
        </w:numPr>
        <w:autoSpaceDE/>
        <w:autoSpaceDN/>
        <w:rPr>
          <w:bCs/>
          <w:lang w:val="ru-RU"/>
        </w:rPr>
      </w:pPr>
      <w:r w:rsidRPr="00F10E8C">
        <w:rPr>
          <w:bCs/>
          <w:lang w:val="ru-RU"/>
        </w:rPr>
        <w:t> </w:t>
      </w:r>
    </w:p>
    <w:p w:rsidR="00F10E8C" w:rsidRPr="00F10E8C" w:rsidRDefault="00F10E8C" w:rsidP="003E11E9">
      <w:pPr>
        <w:widowControl/>
        <w:numPr>
          <w:ilvl w:val="0"/>
          <w:numId w:val="21"/>
        </w:numPr>
        <w:autoSpaceDE/>
        <w:autoSpaceDN/>
        <w:rPr>
          <w:bCs/>
          <w:lang w:val="en-US"/>
        </w:rPr>
      </w:pPr>
      <w:r w:rsidRPr="00F10E8C">
        <w:rPr>
          <w:bCs/>
          <w:lang w:val="en-US"/>
        </w:rPr>
        <w:t>function Newton(x1,e:real):real;{</w:t>
      </w:r>
      <w:r w:rsidRPr="00F10E8C">
        <w:rPr>
          <w:bCs/>
          <w:lang w:val="ru-RU"/>
        </w:rPr>
        <w:t>метод</w:t>
      </w:r>
      <w:r w:rsidRPr="00F10E8C">
        <w:rPr>
          <w:bCs/>
          <w:lang w:val="en-US"/>
        </w:rPr>
        <w:t xml:space="preserve"> </w:t>
      </w:r>
      <w:r w:rsidRPr="00F10E8C">
        <w:rPr>
          <w:bCs/>
          <w:lang w:val="ru-RU"/>
        </w:rPr>
        <w:t>Ньютона</w:t>
      </w:r>
      <w:r w:rsidRPr="00F10E8C">
        <w:rPr>
          <w:bCs/>
          <w:lang w:val="en-US"/>
        </w:rPr>
        <w:t>}</w:t>
      </w:r>
    </w:p>
    <w:p w:rsidR="00F10E8C" w:rsidRPr="00F10E8C" w:rsidRDefault="00F10E8C" w:rsidP="003E11E9">
      <w:pPr>
        <w:widowControl/>
        <w:numPr>
          <w:ilvl w:val="0"/>
          <w:numId w:val="21"/>
        </w:numPr>
        <w:autoSpaceDE/>
        <w:autoSpaceDN/>
        <w:rPr>
          <w:bCs/>
          <w:lang w:val="ru-RU"/>
        </w:rPr>
      </w:pPr>
      <w:r w:rsidRPr="00F10E8C">
        <w:rPr>
          <w:bCs/>
          <w:lang w:val="ru-RU"/>
        </w:rPr>
        <w:t>var x2,b:real;</w:t>
      </w:r>
    </w:p>
    <w:p w:rsidR="00F10E8C" w:rsidRPr="00F10E8C" w:rsidRDefault="00F10E8C" w:rsidP="003E11E9">
      <w:pPr>
        <w:widowControl/>
        <w:numPr>
          <w:ilvl w:val="0"/>
          <w:numId w:val="21"/>
        </w:numPr>
        <w:autoSpaceDE/>
        <w:autoSpaceDN/>
        <w:rPr>
          <w:bCs/>
          <w:lang w:val="ru-RU"/>
        </w:rPr>
      </w:pPr>
      <w:r w:rsidRPr="00F10E8C">
        <w:rPr>
          <w:bCs/>
          <w:lang w:val="ru-RU"/>
        </w:rPr>
        <w:t>begin</w:t>
      </w:r>
    </w:p>
    <w:p w:rsidR="00F10E8C" w:rsidRPr="00F10E8C" w:rsidRDefault="00F10E8C" w:rsidP="003E11E9">
      <w:pPr>
        <w:widowControl/>
        <w:numPr>
          <w:ilvl w:val="0"/>
          <w:numId w:val="21"/>
        </w:numPr>
        <w:autoSpaceDE/>
        <w:autoSpaceDN/>
        <w:rPr>
          <w:bCs/>
          <w:lang w:val="ru-RU"/>
        </w:rPr>
      </w:pPr>
      <w:r w:rsidRPr="00F10E8C">
        <w:rPr>
          <w:bCs/>
          <w:lang w:val="ru-RU"/>
        </w:rPr>
        <w:t>x2:=x1;</w:t>
      </w:r>
    </w:p>
    <w:p w:rsidR="00F10E8C" w:rsidRPr="00F10E8C" w:rsidRDefault="00F10E8C" w:rsidP="003E11E9">
      <w:pPr>
        <w:widowControl/>
        <w:numPr>
          <w:ilvl w:val="0"/>
          <w:numId w:val="21"/>
        </w:numPr>
        <w:autoSpaceDE/>
        <w:autoSpaceDN/>
        <w:rPr>
          <w:bCs/>
          <w:lang w:val="ru-RU"/>
        </w:rPr>
      </w:pPr>
      <w:r w:rsidRPr="00F10E8C">
        <w:rPr>
          <w:bCs/>
          <w:lang w:val="ru-RU"/>
        </w:rPr>
        <w:t>repeat</w:t>
      </w:r>
    </w:p>
    <w:p w:rsidR="00F10E8C" w:rsidRPr="00F10E8C" w:rsidRDefault="00F10E8C" w:rsidP="003E11E9">
      <w:pPr>
        <w:widowControl/>
        <w:numPr>
          <w:ilvl w:val="0"/>
          <w:numId w:val="21"/>
        </w:numPr>
        <w:autoSpaceDE/>
        <w:autoSpaceDN/>
        <w:rPr>
          <w:bCs/>
          <w:lang w:val="ru-RU"/>
        </w:rPr>
      </w:pPr>
      <w:r w:rsidRPr="00F10E8C">
        <w:rPr>
          <w:bCs/>
          <w:lang w:val="ru-RU"/>
        </w:rPr>
        <w:t>b:=x2;</w:t>
      </w:r>
    </w:p>
    <w:p w:rsidR="00F10E8C" w:rsidRPr="00F10E8C" w:rsidRDefault="00F10E8C" w:rsidP="003E11E9">
      <w:pPr>
        <w:widowControl/>
        <w:numPr>
          <w:ilvl w:val="0"/>
          <w:numId w:val="21"/>
        </w:numPr>
        <w:autoSpaceDE/>
        <w:autoSpaceDN/>
        <w:rPr>
          <w:bCs/>
          <w:lang w:val="ru-RU"/>
        </w:rPr>
      </w:pPr>
      <w:r w:rsidRPr="00F10E8C">
        <w:rPr>
          <w:bCs/>
          <w:lang w:val="ru-RU"/>
        </w:rPr>
        <w:t>x2:=b-F(b)/F1(b);</w:t>
      </w:r>
    </w:p>
    <w:p w:rsidR="00F10E8C" w:rsidRPr="00F10E8C" w:rsidRDefault="00F10E8C" w:rsidP="003E11E9">
      <w:pPr>
        <w:widowControl/>
        <w:numPr>
          <w:ilvl w:val="0"/>
          <w:numId w:val="21"/>
        </w:numPr>
        <w:autoSpaceDE/>
        <w:autoSpaceDN/>
        <w:rPr>
          <w:bCs/>
          <w:lang w:val="en-US"/>
        </w:rPr>
      </w:pPr>
      <w:r w:rsidRPr="00F10E8C">
        <w:rPr>
          <w:bCs/>
          <w:lang w:val="en-US"/>
        </w:rPr>
        <w:t>until abs(x2-b)&lt;e;</w:t>
      </w:r>
    </w:p>
    <w:p w:rsidR="00F10E8C" w:rsidRPr="00F10E8C" w:rsidRDefault="00F10E8C" w:rsidP="003E11E9">
      <w:pPr>
        <w:widowControl/>
        <w:numPr>
          <w:ilvl w:val="0"/>
          <w:numId w:val="21"/>
        </w:numPr>
        <w:autoSpaceDE/>
        <w:autoSpaceDN/>
        <w:rPr>
          <w:bCs/>
          <w:lang w:val="ru-RU"/>
        </w:rPr>
      </w:pPr>
      <w:r w:rsidRPr="00F10E8C">
        <w:rPr>
          <w:bCs/>
          <w:lang w:val="ru-RU"/>
        </w:rPr>
        <w:t>Newton:=x2;</w:t>
      </w:r>
    </w:p>
    <w:p w:rsidR="00F10E8C" w:rsidRPr="00F10E8C" w:rsidRDefault="00F10E8C" w:rsidP="003E11E9">
      <w:pPr>
        <w:widowControl/>
        <w:numPr>
          <w:ilvl w:val="0"/>
          <w:numId w:val="21"/>
        </w:numPr>
        <w:autoSpaceDE/>
        <w:autoSpaceDN/>
        <w:rPr>
          <w:bCs/>
          <w:lang w:val="ru-RU"/>
        </w:rPr>
      </w:pPr>
      <w:r w:rsidRPr="00F10E8C">
        <w:rPr>
          <w:bCs/>
          <w:lang w:val="ru-RU"/>
        </w:rPr>
        <w:t>end;</w:t>
      </w:r>
    </w:p>
    <w:p w:rsidR="00F10E8C" w:rsidRPr="00F10E8C" w:rsidRDefault="00F10E8C" w:rsidP="003E11E9">
      <w:pPr>
        <w:widowControl/>
        <w:numPr>
          <w:ilvl w:val="0"/>
          <w:numId w:val="21"/>
        </w:numPr>
        <w:autoSpaceDE/>
        <w:autoSpaceDN/>
        <w:rPr>
          <w:bCs/>
          <w:lang w:val="ru-RU"/>
        </w:rPr>
      </w:pPr>
      <w:r w:rsidRPr="00F10E8C">
        <w:rPr>
          <w:bCs/>
          <w:lang w:val="ru-RU"/>
        </w:rPr>
        <w:t> </w:t>
      </w:r>
    </w:p>
    <w:p w:rsidR="00F10E8C" w:rsidRPr="00F10E8C" w:rsidRDefault="00F10E8C" w:rsidP="003E11E9">
      <w:pPr>
        <w:widowControl/>
        <w:numPr>
          <w:ilvl w:val="0"/>
          <w:numId w:val="21"/>
        </w:numPr>
        <w:autoSpaceDE/>
        <w:autoSpaceDN/>
        <w:rPr>
          <w:bCs/>
          <w:lang w:val="en-US"/>
        </w:rPr>
      </w:pPr>
      <w:r w:rsidRPr="00F10E8C">
        <w:rPr>
          <w:bCs/>
          <w:lang w:val="en-US"/>
        </w:rPr>
        <w:t>function Chord(a,b:real):real;{</w:t>
      </w:r>
      <w:r w:rsidRPr="00F10E8C">
        <w:rPr>
          <w:bCs/>
          <w:lang w:val="ru-RU"/>
        </w:rPr>
        <w:t>метод</w:t>
      </w:r>
      <w:r w:rsidRPr="00F10E8C">
        <w:rPr>
          <w:bCs/>
          <w:lang w:val="en-US"/>
        </w:rPr>
        <w:t xml:space="preserve"> </w:t>
      </w:r>
      <w:r w:rsidRPr="00F10E8C">
        <w:rPr>
          <w:bCs/>
          <w:lang w:val="ru-RU"/>
        </w:rPr>
        <w:t>хорд</w:t>
      </w:r>
      <w:r w:rsidRPr="00F10E8C">
        <w:rPr>
          <w:bCs/>
          <w:lang w:val="en-US"/>
        </w:rPr>
        <w:t>}</w:t>
      </w:r>
    </w:p>
    <w:p w:rsidR="00F10E8C" w:rsidRPr="00F10E8C" w:rsidRDefault="00F10E8C" w:rsidP="003E11E9">
      <w:pPr>
        <w:widowControl/>
        <w:numPr>
          <w:ilvl w:val="0"/>
          <w:numId w:val="21"/>
        </w:numPr>
        <w:autoSpaceDE/>
        <w:autoSpaceDN/>
        <w:rPr>
          <w:bCs/>
          <w:lang w:val="ru-RU"/>
        </w:rPr>
      </w:pPr>
      <w:r w:rsidRPr="00F10E8C">
        <w:rPr>
          <w:bCs/>
          <w:lang w:val="en-US"/>
        </w:rPr>
        <w:t> </w:t>
      </w:r>
      <w:r w:rsidRPr="00F10E8C">
        <w:rPr>
          <w:bCs/>
          <w:lang w:val="ru-RU"/>
        </w:rPr>
        <w:t>begin</w:t>
      </w:r>
    </w:p>
    <w:p w:rsidR="00F10E8C" w:rsidRPr="00F10E8C" w:rsidRDefault="00F10E8C" w:rsidP="003E11E9">
      <w:pPr>
        <w:widowControl/>
        <w:numPr>
          <w:ilvl w:val="0"/>
          <w:numId w:val="21"/>
        </w:numPr>
        <w:autoSpaceDE/>
        <w:autoSpaceDN/>
        <w:rPr>
          <w:bCs/>
          <w:lang w:val="en-US"/>
        </w:rPr>
      </w:pPr>
      <w:r w:rsidRPr="00F10E8C">
        <w:rPr>
          <w:bCs/>
          <w:lang w:val="en-US"/>
        </w:rPr>
        <w:t>   Chord:=(f(b)*a - f(a)*b)/(f(b) - f(a))</w:t>
      </w:r>
    </w:p>
    <w:p w:rsidR="00F10E8C" w:rsidRPr="00F10E8C" w:rsidRDefault="00F10E8C" w:rsidP="003E11E9">
      <w:pPr>
        <w:widowControl/>
        <w:numPr>
          <w:ilvl w:val="0"/>
          <w:numId w:val="21"/>
        </w:numPr>
        <w:autoSpaceDE/>
        <w:autoSpaceDN/>
        <w:rPr>
          <w:bCs/>
          <w:lang w:val="ru-RU"/>
        </w:rPr>
      </w:pPr>
      <w:r w:rsidRPr="00F10E8C">
        <w:rPr>
          <w:bCs/>
          <w:lang w:val="en-US"/>
        </w:rPr>
        <w:t> </w:t>
      </w:r>
      <w:r w:rsidRPr="00F10E8C">
        <w:rPr>
          <w:bCs/>
          <w:lang w:val="ru-RU"/>
        </w:rPr>
        <w:t>end;</w:t>
      </w:r>
    </w:p>
    <w:p w:rsidR="00F10E8C" w:rsidRPr="00F10E8C" w:rsidRDefault="00F10E8C" w:rsidP="003E11E9">
      <w:pPr>
        <w:widowControl/>
        <w:numPr>
          <w:ilvl w:val="0"/>
          <w:numId w:val="21"/>
        </w:numPr>
        <w:autoSpaceDE/>
        <w:autoSpaceDN/>
        <w:rPr>
          <w:bCs/>
          <w:lang w:val="ru-RU"/>
        </w:rPr>
      </w:pPr>
      <w:r w:rsidRPr="00F10E8C">
        <w:rPr>
          <w:bCs/>
          <w:lang w:val="ru-RU"/>
        </w:rPr>
        <w:t>begin</w:t>
      </w:r>
    </w:p>
    <w:p w:rsidR="00F10E8C" w:rsidRPr="00F10E8C" w:rsidRDefault="00F10E8C" w:rsidP="003E11E9">
      <w:pPr>
        <w:widowControl/>
        <w:numPr>
          <w:ilvl w:val="0"/>
          <w:numId w:val="21"/>
        </w:numPr>
        <w:autoSpaceDE/>
        <w:autoSpaceDN/>
        <w:rPr>
          <w:bCs/>
          <w:lang w:val="ru-RU"/>
        </w:rPr>
      </w:pPr>
      <w:r w:rsidRPr="00F10E8C">
        <w:rPr>
          <w:bCs/>
          <w:lang w:val="ru-RU"/>
        </w:rPr>
        <w:t>clrscr;</w:t>
      </w:r>
    </w:p>
    <w:p w:rsidR="00F10E8C" w:rsidRPr="00F10E8C" w:rsidRDefault="00F10E8C" w:rsidP="003E11E9">
      <w:pPr>
        <w:widowControl/>
        <w:numPr>
          <w:ilvl w:val="0"/>
          <w:numId w:val="21"/>
        </w:numPr>
        <w:autoSpaceDE/>
        <w:autoSpaceDN/>
        <w:rPr>
          <w:bCs/>
          <w:lang w:val="ru-RU"/>
        </w:rPr>
      </w:pPr>
      <w:r w:rsidRPr="00F10E8C">
        <w:rPr>
          <w:bCs/>
          <w:lang w:val="ru-RU"/>
        </w:rPr>
        <w:t>writeln('Введите границы интервала;');</w:t>
      </w:r>
    </w:p>
    <w:p w:rsidR="00F10E8C" w:rsidRPr="00F10E8C" w:rsidRDefault="00F10E8C" w:rsidP="003E11E9">
      <w:pPr>
        <w:widowControl/>
        <w:numPr>
          <w:ilvl w:val="0"/>
          <w:numId w:val="21"/>
        </w:numPr>
        <w:autoSpaceDE/>
        <w:autoSpaceDN/>
        <w:rPr>
          <w:bCs/>
          <w:lang w:val="en-US"/>
        </w:rPr>
      </w:pPr>
      <w:r w:rsidRPr="00F10E8C">
        <w:rPr>
          <w:bCs/>
          <w:lang w:val="en-US"/>
        </w:rPr>
        <w:t>write('a=');readln(a);</w:t>
      </w:r>
    </w:p>
    <w:p w:rsidR="00F10E8C" w:rsidRPr="00F10E8C" w:rsidRDefault="00F10E8C" w:rsidP="003E11E9">
      <w:pPr>
        <w:widowControl/>
        <w:numPr>
          <w:ilvl w:val="0"/>
          <w:numId w:val="21"/>
        </w:numPr>
        <w:autoSpaceDE/>
        <w:autoSpaceDN/>
        <w:rPr>
          <w:bCs/>
          <w:lang w:val="en-US"/>
        </w:rPr>
      </w:pPr>
      <w:r w:rsidRPr="00F10E8C">
        <w:rPr>
          <w:bCs/>
          <w:lang w:val="en-US"/>
        </w:rPr>
        <w:t>write('b=');readln(b);</w:t>
      </w:r>
    </w:p>
    <w:p w:rsidR="00F10E8C" w:rsidRPr="00F10E8C" w:rsidRDefault="00F10E8C" w:rsidP="003E11E9">
      <w:pPr>
        <w:widowControl/>
        <w:numPr>
          <w:ilvl w:val="0"/>
          <w:numId w:val="21"/>
        </w:numPr>
        <w:autoSpaceDE/>
        <w:autoSpaceDN/>
        <w:rPr>
          <w:bCs/>
          <w:lang w:val="ru-RU"/>
        </w:rPr>
      </w:pPr>
      <w:r w:rsidRPr="00F10E8C">
        <w:rPr>
          <w:bCs/>
          <w:lang w:val="ru-RU"/>
        </w:rPr>
        <w:t>write('Введите начальное приближение x1=');</w:t>
      </w:r>
    </w:p>
    <w:p w:rsidR="00F10E8C" w:rsidRPr="00F10E8C" w:rsidRDefault="00F10E8C" w:rsidP="003E11E9">
      <w:pPr>
        <w:widowControl/>
        <w:numPr>
          <w:ilvl w:val="0"/>
          <w:numId w:val="21"/>
        </w:numPr>
        <w:autoSpaceDE/>
        <w:autoSpaceDN/>
        <w:rPr>
          <w:bCs/>
          <w:lang w:val="ru-RU"/>
        </w:rPr>
      </w:pPr>
      <w:r w:rsidRPr="00F10E8C">
        <w:rPr>
          <w:bCs/>
          <w:lang w:val="ru-RU"/>
        </w:rPr>
        <w:t>readln(x1);</w:t>
      </w:r>
    </w:p>
    <w:p w:rsidR="00F10E8C" w:rsidRPr="00F10E8C" w:rsidRDefault="00F10E8C" w:rsidP="003E11E9">
      <w:pPr>
        <w:widowControl/>
        <w:numPr>
          <w:ilvl w:val="0"/>
          <w:numId w:val="21"/>
        </w:numPr>
        <w:autoSpaceDE/>
        <w:autoSpaceDN/>
        <w:rPr>
          <w:bCs/>
          <w:lang w:val="ru-RU"/>
        </w:rPr>
      </w:pPr>
      <w:r w:rsidRPr="00F10E8C">
        <w:rPr>
          <w:bCs/>
          <w:lang w:val="ru-RU"/>
        </w:rPr>
        <w:t>write('Введите точность eps=');</w:t>
      </w:r>
    </w:p>
    <w:p w:rsidR="00F10E8C" w:rsidRPr="00F10E8C" w:rsidRDefault="00F10E8C" w:rsidP="003E11E9">
      <w:pPr>
        <w:widowControl/>
        <w:numPr>
          <w:ilvl w:val="0"/>
          <w:numId w:val="21"/>
        </w:numPr>
        <w:autoSpaceDE/>
        <w:autoSpaceDN/>
        <w:rPr>
          <w:bCs/>
          <w:lang w:val="ru-RU"/>
        </w:rPr>
      </w:pPr>
      <w:r w:rsidRPr="00F10E8C">
        <w:rPr>
          <w:bCs/>
          <w:lang w:val="ru-RU"/>
        </w:rPr>
        <w:t>readln(eps);</w:t>
      </w:r>
    </w:p>
    <w:p w:rsidR="00F10E8C" w:rsidRPr="00F10E8C" w:rsidRDefault="00F10E8C" w:rsidP="003E11E9">
      <w:pPr>
        <w:widowControl/>
        <w:numPr>
          <w:ilvl w:val="0"/>
          <w:numId w:val="21"/>
        </w:numPr>
        <w:autoSpaceDE/>
        <w:autoSpaceDN/>
        <w:rPr>
          <w:bCs/>
          <w:lang w:val="ru-RU"/>
        </w:rPr>
      </w:pPr>
      <w:r w:rsidRPr="00F10E8C">
        <w:rPr>
          <w:bCs/>
          <w:lang w:val="ru-RU"/>
        </w:rPr>
        <w:t>writeln('Метод Ньютона:');</w:t>
      </w:r>
    </w:p>
    <w:p w:rsidR="00F10E8C" w:rsidRPr="00F10E8C" w:rsidRDefault="00F10E8C" w:rsidP="003E11E9">
      <w:pPr>
        <w:widowControl/>
        <w:numPr>
          <w:ilvl w:val="0"/>
          <w:numId w:val="21"/>
        </w:numPr>
        <w:autoSpaceDE/>
        <w:autoSpaceDN/>
        <w:rPr>
          <w:bCs/>
          <w:lang w:val="en-US"/>
        </w:rPr>
      </w:pPr>
      <w:r w:rsidRPr="00F10E8C">
        <w:rPr>
          <w:bCs/>
          <w:lang w:val="en-US"/>
        </w:rPr>
        <w:t>writeln('X=',Newton(x1,eps):10:7);</w:t>
      </w:r>
    </w:p>
    <w:p w:rsidR="00F10E8C" w:rsidRPr="00F10E8C" w:rsidRDefault="00F10E8C" w:rsidP="003E11E9">
      <w:pPr>
        <w:widowControl/>
        <w:numPr>
          <w:ilvl w:val="0"/>
          <w:numId w:val="21"/>
        </w:numPr>
        <w:autoSpaceDE/>
        <w:autoSpaceDN/>
        <w:rPr>
          <w:bCs/>
          <w:lang w:val="ru-RU"/>
        </w:rPr>
      </w:pPr>
      <w:r w:rsidRPr="00F10E8C">
        <w:rPr>
          <w:bCs/>
          <w:lang w:val="ru-RU"/>
        </w:rPr>
        <w:t>writeln('Метод хорд:');</w:t>
      </w:r>
    </w:p>
    <w:p w:rsidR="00F10E8C" w:rsidRPr="00F10E8C" w:rsidRDefault="00F10E8C" w:rsidP="003E11E9">
      <w:pPr>
        <w:widowControl/>
        <w:numPr>
          <w:ilvl w:val="0"/>
          <w:numId w:val="21"/>
        </w:numPr>
        <w:autoSpaceDE/>
        <w:autoSpaceDN/>
        <w:rPr>
          <w:bCs/>
          <w:lang w:val="ru-RU"/>
        </w:rPr>
      </w:pPr>
      <w:r w:rsidRPr="00F10E8C">
        <w:rPr>
          <w:bCs/>
          <w:lang w:val="ru-RU"/>
        </w:rPr>
        <w:t>repeat</w:t>
      </w:r>
    </w:p>
    <w:p w:rsidR="00F10E8C" w:rsidRPr="00F10E8C" w:rsidRDefault="00F10E8C" w:rsidP="003E11E9">
      <w:pPr>
        <w:widowControl/>
        <w:numPr>
          <w:ilvl w:val="0"/>
          <w:numId w:val="21"/>
        </w:numPr>
        <w:autoSpaceDE/>
        <w:autoSpaceDN/>
        <w:rPr>
          <w:bCs/>
          <w:lang w:val="ru-RU"/>
        </w:rPr>
      </w:pPr>
      <w:r w:rsidRPr="00F10E8C">
        <w:rPr>
          <w:bCs/>
          <w:lang w:val="ru-RU"/>
        </w:rPr>
        <w:t>   c:=Chord(a,b);</w:t>
      </w:r>
    </w:p>
    <w:p w:rsidR="00F10E8C" w:rsidRPr="00F10E8C" w:rsidRDefault="00F10E8C" w:rsidP="003E11E9">
      <w:pPr>
        <w:widowControl/>
        <w:numPr>
          <w:ilvl w:val="0"/>
          <w:numId w:val="21"/>
        </w:numPr>
        <w:autoSpaceDE/>
        <w:autoSpaceDN/>
        <w:rPr>
          <w:bCs/>
          <w:lang w:val="en-US"/>
        </w:rPr>
      </w:pPr>
      <w:r w:rsidRPr="00F10E8C">
        <w:rPr>
          <w:bCs/>
          <w:lang w:val="en-US"/>
        </w:rPr>
        <w:t>   if f(a)*f(c) &gt; 0 then a := c</w:t>
      </w:r>
    </w:p>
    <w:p w:rsidR="00F10E8C" w:rsidRPr="00F10E8C" w:rsidRDefault="00F10E8C" w:rsidP="003E11E9">
      <w:pPr>
        <w:widowControl/>
        <w:numPr>
          <w:ilvl w:val="0"/>
          <w:numId w:val="21"/>
        </w:numPr>
        <w:autoSpaceDE/>
        <w:autoSpaceDN/>
        <w:rPr>
          <w:bCs/>
          <w:lang w:val="ru-RU"/>
        </w:rPr>
      </w:pPr>
      <w:r w:rsidRPr="00F10E8C">
        <w:rPr>
          <w:bCs/>
          <w:lang w:val="en-US"/>
        </w:rPr>
        <w:t>   </w:t>
      </w:r>
      <w:r w:rsidRPr="00F10E8C">
        <w:rPr>
          <w:bCs/>
          <w:lang w:val="ru-RU"/>
        </w:rPr>
        <w:t>else b := c;</w:t>
      </w:r>
    </w:p>
    <w:p w:rsidR="00F10E8C" w:rsidRPr="00F10E8C" w:rsidRDefault="00F10E8C" w:rsidP="003E11E9">
      <w:pPr>
        <w:widowControl/>
        <w:numPr>
          <w:ilvl w:val="0"/>
          <w:numId w:val="21"/>
        </w:numPr>
        <w:autoSpaceDE/>
        <w:autoSpaceDN/>
        <w:rPr>
          <w:bCs/>
          <w:lang w:val="en-US"/>
        </w:rPr>
      </w:pPr>
      <w:r w:rsidRPr="00F10E8C">
        <w:rPr>
          <w:bCs/>
          <w:lang w:val="en-US"/>
        </w:rPr>
        <w:t>until abs(Chord(a, b) - c) &lt; eps;</w:t>
      </w:r>
    </w:p>
    <w:p w:rsidR="00F10E8C" w:rsidRPr="00F10E8C" w:rsidRDefault="00F10E8C" w:rsidP="003E11E9">
      <w:pPr>
        <w:widowControl/>
        <w:numPr>
          <w:ilvl w:val="0"/>
          <w:numId w:val="21"/>
        </w:numPr>
        <w:autoSpaceDE/>
        <w:autoSpaceDN/>
        <w:rPr>
          <w:bCs/>
          <w:lang w:val="ru-RU"/>
        </w:rPr>
      </w:pPr>
      <w:r w:rsidRPr="00F10E8C">
        <w:rPr>
          <w:bCs/>
          <w:lang w:val="ru-RU"/>
        </w:rPr>
        <w:t>x := c;</w:t>
      </w:r>
    </w:p>
    <w:p w:rsidR="00F10E8C" w:rsidRPr="00F10E8C" w:rsidRDefault="00F10E8C" w:rsidP="003E11E9">
      <w:pPr>
        <w:widowControl/>
        <w:numPr>
          <w:ilvl w:val="0"/>
          <w:numId w:val="21"/>
        </w:numPr>
        <w:autoSpaceDE/>
        <w:autoSpaceDN/>
        <w:rPr>
          <w:bCs/>
          <w:lang w:val="en-US"/>
        </w:rPr>
      </w:pPr>
      <w:r w:rsidRPr="00F10E8C">
        <w:rPr>
          <w:bCs/>
          <w:lang w:val="en-US"/>
        </w:rPr>
        <w:t>writeLn('X=',Chord(a,b):10:7);</w:t>
      </w:r>
    </w:p>
    <w:p w:rsidR="00F10E8C" w:rsidRPr="00F10E8C" w:rsidRDefault="00F10E8C" w:rsidP="003E11E9">
      <w:pPr>
        <w:widowControl/>
        <w:numPr>
          <w:ilvl w:val="0"/>
          <w:numId w:val="21"/>
        </w:numPr>
        <w:autoSpaceDE/>
        <w:autoSpaceDN/>
        <w:rPr>
          <w:bCs/>
          <w:lang w:val="ru-RU"/>
        </w:rPr>
      </w:pPr>
      <w:r w:rsidRPr="00F10E8C">
        <w:rPr>
          <w:bCs/>
          <w:lang w:val="ru-RU"/>
        </w:rPr>
        <w:t>readln</w:t>
      </w:r>
    </w:p>
    <w:p w:rsidR="00F10E8C" w:rsidRPr="00F10E8C" w:rsidRDefault="00F10E8C" w:rsidP="003E11E9">
      <w:pPr>
        <w:widowControl/>
        <w:numPr>
          <w:ilvl w:val="0"/>
          <w:numId w:val="21"/>
        </w:numPr>
        <w:autoSpaceDE/>
        <w:autoSpaceDN/>
        <w:rPr>
          <w:bCs/>
          <w:lang w:val="ru-RU"/>
        </w:rPr>
      </w:pPr>
      <w:r w:rsidRPr="00F10E8C">
        <w:rPr>
          <w:bCs/>
          <w:lang w:val="ru-RU"/>
        </w:rPr>
        <w:lastRenderedPageBreak/>
        <w:t>end.</w:t>
      </w:r>
    </w:p>
    <w:p w:rsidR="00F10E8C" w:rsidRPr="00184717" w:rsidRDefault="00F10E8C" w:rsidP="00F25078">
      <w:pPr>
        <w:widowControl/>
        <w:autoSpaceDE/>
        <w:autoSpaceDN/>
        <w:ind w:left="567"/>
        <w:rPr>
          <w:bCs/>
          <w:lang w:val="ru-RU"/>
        </w:rPr>
      </w:pPr>
    </w:p>
    <w:p w:rsidR="00F25078" w:rsidRPr="00184717" w:rsidRDefault="00F25078" w:rsidP="00F25078">
      <w:pPr>
        <w:widowControl/>
        <w:autoSpaceDE/>
        <w:autoSpaceDN/>
        <w:ind w:left="567"/>
        <w:rPr>
          <w:b/>
          <w:bCs/>
          <w:lang w:val="ru-RU"/>
        </w:rPr>
      </w:pPr>
      <w:r w:rsidRPr="00184717">
        <w:rPr>
          <w:b/>
          <w:bCs/>
          <w:lang w:val="ru-RU"/>
        </w:rPr>
        <w:t>Форма контроля выполнения практических работ:</w:t>
      </w:r>
    </w:p>
    <w:p w:rsidR="00F25078" w:rsidRPr="00184717" w:rsidRDefault="00F25078" w:rsidP="00F25078">
      <w:pPr>
        <w:widowControl/>
        <w:autoSpaceDE/>
        <w:autoSpaceDN/>
        <w:ind w:left="567"/>
        <w:rPr>
          <w:bCs/>
          <w:lang w:val="ru-RU"/>
        </w:rPr>
      </w:pPr>
      <w:r w:rsidRPr="00184717">
        <w:rPr>
          <w:bCs/>
          <w:lang w:val="ru-RU"/>
        </w:rPr>
        <w:t xml:space="preserve">Выполненную практическую работу студент защищает </w:t>
      </w:r>
      <w:r w:rsidR="00F10E8C">
        <w:rPr>
          <w:bCs/>
          <w:lang w:val="ru-RU"/>
        </w:rPr>
        <w:t>в электронном</w:t>
      </w:r>
      <w:r w:rsidRPr="00184717">
        <w:rPr>
          <w:bCs/>
          <w:lang w:val="ru-RU"/>
        </w:rPr>
        <w:t xml:space="preserve"> виде. </w:t>
      </w:r>
    </w:p>
    <w:p w:rsidR="00F25078" w:rsidRPr="00184717" w:rsidRDefault="00F25078" w:rsidP="00F25078">
      <w:pPr>
        <w:widowControl/>
        <w:autoSpaceDE/>
        <w:autoSpaceDN/>
        <w:ind w:left="567"/>
        <w:rPr>
          <w:bCs/>
          <w:lang w:val="ru-RU"/>
        </w:rPr>
      </w:pPr>
    </w:p>
    <w:p w:rsidR="00F25078" w:rsidRPr="00184717" w:rsidRDefault="00F25078" w:rsidP="00F25078">
      <w:pPr>
        <w:widowControl/>
        <w:autoSpaceDE/>
        <w:autoSpaceDN/>
        <w:ind w:left="567"/>
        <w:rPr>
          <w:bCs/>
          <w:lang w:val="ru-RU"/>
        </w:rPr>
      </w:pPr>
      <w:r w:rsidRPr="00184717">
        <w:rPr>
          <w:b/>
          <w:bCs/>
          <w:lang w:val="ru-RU"/>
        </w:rPr>
        <w:t>Список рекомендуемой литературы и нормативных актов:</w:t>
      </w:r>
    </w:p>
    <w:p w:rsidR="00F25078" w:rsidRPr="00184717" w:rsidRDefault="00F25078" w:rsidP="00F25078">
      <w:pPr>
        <w:widowControl/>
        <w:autoSpaceDE/>
        <w:autoSpaceDN/>
        <w:ind w:left="567"/>
        <w:rPr>
          <w:bCs/>
          <w:lang w:val="ru-RU"/>
        </w:rPr>
      </w:pPr>
      <w:r w:rsidRPr="00184717">
        <w:rPr>
          <w:bCs/>
          <w:lang w:val="ru-RU"/>
        </w:rPr>
        <w:t xml:space="preserve">1. Поляков К.Ю., Еремин Е.А. </w:t>
      </w:r>
    </w:p>
    <w:p w:rsidR="00F25078" w:rsidRPr="00184717" w:rsidRDefault="00C17FF1" w:rsidP="00F25078">
      <w:pPr>
        <w:widowControl/>
        <w:autoSpaceDE/>
        <w:autoSpaceDN/>
        <w:ind w:left="567"/>
        <w:rPr>
          <w:bCs/>
          <w:lang w:val="ru-RU"/>
        </w:rPr>
      </w:pPr>
      <w:hyperlink r:id="rId43" w:history="1">
        <w:r w:rsidR="00F25078" w:rsidRPr="00184717">
          <w:rPr>
            <w:rStyle w:val="ae"/>
            <w:bCs/>
            <w:lang w:val="ru-RU"/>
          </w:rPr>
          <w:t>Информатика: 10-й класс: базовый и углублённый уровни: 2 частях. Ч.1,</w:t>
        </w:r>
      </w:hyperlink>
      <w:r w:rsidR="00F25078" w:rsidRPr="00184717">
        <w:rPr>
          <w:bCs/>
          <w:lang w:val="ru-RU"/>
        </w:rPr>
        <w:t xml:space="preserve"> Ч.2;</w:t>
      </w:r>
    </w:p>
    <w:p w:rsidR="00F25078" w:rsidRPr="00184717" w:rsidRDefault="00F25078" w:rsidP="00F25078">
      <w:pPr>
        <w:widowControl/>
        <w:autoSpaceDE/>
        <w:autoSpaceDN/>
        <w:ind w:left="567"/>
        <w:rPr>
          <w:bCs/>
          <w:lang w:val="ru-RU"/>
        </w:rPr>
      </w:pPr>
      <w:r w:rsidRPr="00184717">
        <w:rPr>
          <w:bCs/>
          <w:lang w:val="ru-RU"/>
        </w:rPr>
        <w:t xml:space="preserve">2. Поляков К.Ю., Еремин Е.А. </w:t>
      </w:r>
    </w:p>
    <w:p w:rsidR="00F25078" w:rsidRPr="00184717" w:rsidRDefault="00C17FF1" w:rsidP="00F25078">
      <w:pPr>
        <w:widowControl/>
        <w:autoSpaceDE/>
        <w:autoSpaceDN/>
        <w:ind w:left="567"/>
        <w:rPr>
          <w:bCs/>
          <w:lang w:val="ru-RU"/>
        </w:rPr>
      </w:pPr>
      <w:hyperlink r:id="rId44" w:history="1">
        <w:r w:rsidR="00F25078" w:rsidRPr="00184717">
          <w:rPr>
            <w:rStyle w:val="ae"/>
            <w:bCs/>
            <w:lang w:val="ru-RU"/>
          </w:rPr>
          <w:t>Информатика: 11-й класс: базовый и углублённый уровни: 2 частях. Ч.1,</w:t>
        </w:r>
      </w:hyperlink>
      <w:r w:rsidR="00F25078" w:rsidRPr="00184717">
        <w:rPr>
          <w:bCs/>
          <w:lang w:val="ru-RU"/>
        </w:rPr>
        <w:t xml:space="preserve"> Ч.2.</w:t>
      </w:r>
    </w:p>
    <w:p w:rsidR="00E86D01" w:rsidRDefault="00E86D01" w:rsidP="001F500F">
      <w:pPr>
        <w:pStyle w:val="a3"/>
        <w:tabs>
          <w:tab w:val="left" w:pos="4395"/>
        </w:tabs>
        <w:rPr>
          <w:noProof/>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1F500F">
      <w:pPr>
        <w:pStyle w:val="a3"/>
        <w:tabs>
          <w:tab w:val="left" w:pos="4395"/>
        </w:tabs>
        <w:rPr>
          <w:b/>
          <w:bCs/>
          <w:color w:val="000000"/>
          <w:sz w:val="24"/>
          <w:szCs w:val="24"/>
          <w:u w:val="single"/>
          <w:lang w:val="ru-RU" w:eastAsia="ru-RU" w:bidi="ar-SA"/>
        </w:rPr>
      </w:pPr>
    </w:p>
    <w:p w:rsidR="00844C91" w:rsidRDefault="00844C91" w:rsidP="00844C91">
      <w:pPr>
        <w:pStyle w:val="a3"/>
        <w:tabs>
          <w:tab w:val="left" w:pos="4395"/>
        </w:tabs>
        <w:jc w:val="center"/>
        <w:rPr>
          <w:b/>
          <w:sz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13 </w:t>
      </w:r>
      <w:r>
        <w:rPr>
          <w:b/>
          <w:sz w:val="24"/>
          <w:lang w:val="ru-RU"/>
        </w:rPr>
        <w:t>Посимвольная обработка строк.</w:t>
      </w:r>
    </w:p>
    <w:p w:rsidR="00844C91" w:rsidRPr="005E0F59" w:rsidRDefault="00844C91" w:rsidP="00844C91">
      <w:pPr>
        <w:pStyle w:val="a3"/>
        <w:tabs>
          <w:tab w:val="left" w:pos="4395"/>
        </w:tabs>
        <w:rPr>
          <w:bCs/>
          <w:color w:val="000000"/>
          <w:sz w:val="24"/>
          <w:szCs w:val="24"/>
          <w:u w:val="single"/>
          <w:lang w:val="ru-RU" w:eastAsia="ru-RU" w:bidi="ar-SA"/>
        </w:rPr>
      </w:pPr>
    </w:p>
    <w:p w:rsidR="00844C91" w:rsidRPr="00184717" w:rsidRDefault="00844C91" w:rsidP="00844C91">
      <w:pPr>
        <w:widowControl/>
        <w:autoSpaceDE/>
        <w:autoSpaceDN/>
        <w:ind w:left="567"/>
        <w:rPr>
          <w:b/>
          <w:bCs/>
          <w:lang w:val="ru-RU"/>
        </w:rPr>
      </w:pPr>
      <w:r w:rsidRPr="00184717">
        <w:rPr>
          <w:b/>
          <w:bCs/>
          <w:lang w:val="ru-RU"/>
        </w:rPr>
        <w:t xml:space="preserve">Цель: </w:t>
      </w:r>
      <w:r w:rsidR="00D63C00">
        <w:rPr>
          <w:bCs/>
          <w:lang w:val="ru-RU"/>
        </w:rPr>
        <w:t>Научиться делать посимвольную обработку строк</w:t>
      </w:r>
      <w:r>
        <w:rPr>
          <w:bCs/>
          <w:lang w:val="ru-RU"/>
        </w:rPr>
        <w:t>.</w:t>
      </w:r>
    </w:p>
    <w:p w:rsidR="00844C91" w:rsidRPr="00184717" w:rsidRDefault="00844C91" w:rsidP="00844C91">
      <w:pPr>
        <w:widowControl/>
        <w:autoSpaceDE/>
        <w:autoSpaceDN/>
        <w:ind w:left="567"/>
        <w:rPr>
          <w:bCs/>
          <w:lang w:val="ru-RU"/>
        </w:rPr>
      </w:pPr>
    </w:p>
    <w:p w:rsidR="00844C91" w:rsidRPr="00184717" w:rsidRDefault="00844C91" w:rsidP="00844C91">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 ручка, тетрадь.</w:t>
      </w:r>
    </w:p>
    <w:p w:rsidR="00844C91" w:rsidRPr="00184717" w:rsidRDefault="00844C91" w:rsidP="00844C91">
      <w:pPr>
        <w:widowControl/>
        <w:autoSpaceDE/>
        <w:autoSpaceDN/>
        <w:ind w:left="567"/>
        <w:rPr>
          <w:bCs/>
          <w:lang w:val="ru-RU"/>
        </w:rPr>
      </w:pPr>
    </w:p>
    <w:p w:rsidR="00844C91" w:rsidRDefault="00844C91" w:rsidP="00844C91">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844C91" w:rsidRPr="00E86D01" w:rsidRDefault="00844C91" w:rsidP="00844C91">
      <w:pPr>
        <w:widowControl/>
        <w:autoSpaceDE/>
        <w:autoSpaceDN/>
        <w:ind w:left="567"/>
        <w:rPr>
          <w:bCs/>
          <w:lang w:val="ru-RU"/>
        </w:rPr>
      </w:pPr>
    </w:p>
    <w:p w:rsidR="00844C91" w:rsidRDefault="00844C91" w:rsidP="00844C91">
      <w:pPr>
        <w:widowControl/>
        <w:autoSpaceDE/>
        <w:autoSpaceDN/>
        <w:ind w:left="567"/>
        <w:rPr>
          <w:b/>
          <w:bCs/>
          <w:lang w:val="ru-RU"/>
        </w:rPr>
      </w:pPr>
      <w:r w:rsidRPr="00184717">
        <w:rPr>
          <w:b/>
          <w:bCs/>
          <w:lang w:val="ru-RU"/>
        </w:rPr>
        <w:t xml:space="preserve">Задание для практического занятия: </w:t>
      </w:r>
    </w:p>
    <w:p w:rsidR="00844C91" w:rsidRPr="005F1DA1" w:rsidRDefault="005F1DA1" w:rsidP="00844C91">
      <w:pPr>
        <w:widowControl/>
        <w:autoSpaceDE/>
        <w:autoSpaceDN/>
        <w:ind w:left="567"/>
        <w:rPr>
          <w:b/>
          <w:bCs/>
          <w:sz w:val="20"/>
          <w:lang w:val="ru-RU"/>
        </w:rPr>
      </w:pPr>
      <w:r>
        <w:rPr>
          <w:b/>
          <w:bCs/>
          <w:lang w:val="ru-RU"/>
        </w:rPr>
        <w:t xml:space="preserve">1. </w:t>
      </w:r>
      <w:r w:rsidRPr="005F1DA1">
        <w:rPr>
          <w:color w:val="000000"/>
          <w:sz w:val="24"/>
          <w:szCs w:val="27"/>
          <w:shd w:val="clear" w:color="auto" w:fill="FFFFFF"/>
          <w:lang w:val="ru-RU"/>
        </w:rPr>
        <w:t>Ввести с клавиатуры символьную строку и заменить в ней все буквы «а» на «б» и все буквы «б» на «а» (заглавные на заглавные, строчные на строчные).</w:t>
      </w:r>
    </w:p>
    <w:p w:rsidR="00844C91" w:rsidRDefault="005F1DA1" w:rsidP="00844C91">
      <w:pPr>
        <w:widowControl/>
        <w:autoSpaceDE/>
        <w:autoSpaceDN/>
        <w:ind w:left="567"/>
        <w:rPr>
          <w:bCs/>
          <w:lang w:val="ru-RU"/>
        </w:rPr>
      </w:pPr>
      <w:r>
        <w:rPr>
          <w:b/>
          <w:bCs/>
          <w:lang w:val="ru-RU"/>
        </w:rPr>
        <w:t xml:space="preserve">2. </w:t>
      </w:r>
      <w:r w:rsidRPr="005F1DA1">
        <w:rPr>
          <w:bCs/>
          <w:lang w:val="ru-RU"/>
        </w:rPr>
        <w:t>Ввести с клавиатуры символьную строку и определить, сколько в ней слов. Словом считается последовательности непробельных символов, отделенная с двух сторон пробелами (или стоящая с краю строки). Слова могут быть разделены несколькими пробелами, в начале и в конце строки тоже могут быть пробелы.</w:t>
      </w:r>
    </w:p>
    <w:p w:rsidR="005F1DA1" w:rsidRDefault="005F1DA1" w:rsidP="00844C91">
      <w:pPr>
        <w:widowControl/>
        <w:autoSpaceDE/>
        <w:autoSpaceDN/>
        <w:ind w:left="567"/>
        <w:rPr>
          <w:bCs/>
          <w:lang w:val="ru-RU"/>
        </w:rPr>
      </w:pPr>
      <w:r>
        <w:rPr>
          <w:b/>
          <w:bCs/>
          <w:lang w:val="ru-RU"/>
        </w:rPr>
        <w:t xml:space="preserve">3. </w:t>
      </w:r>
      <w:r w:rsidRPr="005F1DA1">
        <w:rPr>
          <w:bCs/>
          <w:lang w:val="ru-RU"/>
        </w:rPr>
        <w:t>Ввести с клавиатуры символьную строку и найдите самое длинное слово и его длину. Словом считается последовательности непробельных символов, отделенная с двух сторон пробелами (или стоящая с краю строки). Слова могут быть разделены несколькими пробелами, в начале и в конце строки тоже могут быть пробелы.</w:t>
      </w:r>
    </w:p>
    <w:p w:rsidR="005F1DA1" w:rsidRPr="005F1DA1" w:rsidRDefault="005F1DA1" w:rsidP="00844C91">
      <w:pPr>
        <w:widowControl/>
        <w:autoSpaceDE/>
        <w:autoSpaceDN/>
        <w:ind w:left="567"/>
        <w:rPr>
          <w:b/>
          <w:bCs/>
          <w:lang w:val="ru-RU"/>
        </w:rPr>
      </w:pPr>
    </w:p>
    <w:p w:rsidR="00844C91" w:rsidRPr="00184717" w:rsidRDefault="00844C91" w:rsidP="00844C91">
      <w:pPr>
        <w:widowControl/>
        <w:autoSpaceDE/>
        <w:autoSpaceDN/>
        <w:ind w:left="567"/>
        <w:rPr>
          <w:b/>
          <w:bCs/>
          <w:lang w:val="ru-RU"/>
        </w:rPr>
      </w:pPr>
      <w:r w:rsidRPr="00184717">
        <w:rPr>
          <w:b/>
          <w:bCs/>
          <w:lang w:val="ru-RU"/>
        </w:rPr>
        <w:t>Инструкция по выполнению практической работы:</w:t>
      </w:r>
    </w:p>
    <w:p w:rsidR="00844C91" w:rsidRPr="00184717" w:rsidRDefault="00844C91" w:rsidP="00844C91">
      <w:pPr>
        <w:widowControl/>
        <w:autoSpaceDE/>
        <w:autoSpaceDN/>
        <w:ind w:left="567"/>
        <w:rPr>
          <w:bCs/>
          <w:lang w:val="ru-RU"/>
        </w:rPr>
      </w:pPr>
      <w:r>
        <w:rPr>
          <w:bCs/>
          <w:lang w:val="ru-RU"/>
        </w:rPr>
        <w:t xml:space="preserve">Выполнить задание, составить отчёт, показать преподавателю. </w:t>
      </w:r>
    </w:p>
    <w:p w:rsidR="00844C91" w:rsidRPr="00184717" w:rsidRDefault="00844C91" w:rsidP="00844C91">
      <w:pPr>
        <w:widowControl/>
        <w:autoSpaceDE/>
        <w:autoSpaceDN/>
        <w:ind w:left="567"/>
        <w:rPr>
          <w:bCs/>
          <w:lang w:val="ru-RU"/>
        </w:rPr>
      </w:pPr>
    </w:p>
    <w:p w:rsidR="00844C91" w:rsidRPr="00184717" w:rsidRDefault="00844C91" w:rsidP="00844C91">
      <w:pPr>
        <w:widowControl/>
        <w:autoSpaceDE/>
        <w:autoSpaceDN/>
        <w:ind w:left="567"/>
        <w:rPr>
          <w:b/>
          <w:bCs/>
          <w:lang w:val="ru-RU"/>
        </w:rPr>
      </w:pPr>
      <w:r w:rsidRPr="00184717">
        <w:rPr>
          <w:b/>
          <w:bCs/>
          <w:lang w:val="ru-RU"/>
        </w:rPr>
        <w:t>Форма контроля выполнения практических работ:</w:t>
      </w:r>
    </w:p>
    <w:p w:rsidR="00844C91" w:rsidRPr="00184717" w:rsidRDefault="00844C91" w:rsidP="00844C91">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и </w:t>
      </w:r>
      <w:r w:rsidRPr="00184717">
        <w:rPr>
          <w:bCs/>
          <w:lang w:val="ru-RU"/>
        </w:rPr>
        <w:t xml:space="preserve"> </w:t>
      </w:r>
      <w:r>
        <w:rPr>
          <w:bCs/>
          <w:lang w:val="ru-RU"/>
        </w:rPr>
        <w:t>письменном</w:t>
      </w:r>
      <w:r w:rsidRPr="00184717">
        <w:rPr>
          <w:bCs/>
          <w:lang w:val="ru-RU"/>
        </w:rPr>
        <w:t xml:space="preserve"> виде. </w:t>
      </w:r>
    </w:p>
    <w:p w:rsidR="00844C91" w:rsidRPr="00184717" w:rsidRDefault="00844C91" w:rsidP="00844C91">
      <w:pPr>
        <w:widowControl/>
        <w:autoSpaceDE/>
        <w:autoSpaceDN/>
        <w:ind w:left="567"/>
        <w:rPr>
          <w:bCs/>
          <w:lang w:val="ru-RU"/>
        </w:rPr>
      </w:pPr>
    </w:p>
    <w:p w:rsidR="00844C91" w:rsidRPr="00184717" w:rsidRDefault="00844C91" w:rsidP="00844C91">
      <w:pPr>
        <w:widowControl/>
        <w:autoSpaceDE/>
        <w:autoSpaceDN/>
        <w:ind w:left="567"/>
        <w:rPr>
          <w:bCs/>
          <w:lang w:val="ru-RU"/>
        </w:rPr>
      </w:pPr>
      <w:r w:rsidRPr="00184717">
        <w:rPr>
          <w:b/>
          <w:bCs/>
          <w:lang w:val="ru-RU"/>
        </w:rPr>
        <w:t>Список рекомендуемой литературы и нормативных актов:</w:t>
      </w:r>
    </w:p>
    <w:p w:rsidR="00844C91" w:rsidRPr="00184717" w:rsidRDefault="00844C91" w:rsidP="00844C91">
      <w:pPr>
        <w:widowControl/>
        <w:autoSpaceDE/>
        <w:autoSpaceDN/>
        <w:ind w:left="567"/>
        <w:rPr>
          <w:bCs/>
          <w:lang w:val="ru-RU"/>
        </w:rPr>
      </w:pPr>
      <w:r w:rsidRPr="00184717">
        <w:rPr>
          <w:bCs/>
          <w:lang w:val="ru-RU"/>
        </w:rPr>
        <w:t xml:space="preserve">1. Поляков К.Ю., Еремин Е.А. </w:t>
      </w:r>
    </w:p>
    <w:p w:rsidR="00844C91" w:rsidRPr="00184717" w:rsidRDefault="00C17FF1" w:rsidP="00844C91">
      <w:pPr>
        <w:widowControl/>
        <w:autoSpaceDE/>
        <w:autoSpaceDN/>
        <w:ind w:left="567"/>
        <w:rPr>
          <w:bCs/>
          <w:lang w:val="ru-RU"/>
        </w:rPr>
      </w:pPr>
      <w:hyperlink r:id="rId45" w:history="1">
        <w:r w:rsidR="00844C91" w:rsidRPr="00184717">
          <w:rPr>
            <w:rStyle w:val="ae"/>
            <w:bCs/>
            <w:lang w:val="ru-RU"/>
          </w:rPr>
          <w:t>Информатика: 10-й класс: базовый и углублённый уровни: 2 частях. Ч.1,</w:t>
        </w:r>
      </w:hyperlink>
      <w:r w:rsidR="00844C91" w:rsidRPr="00184717">
        <w:rPr>
          <w:bCs/>
          <w:lang w:val="ru-RU"/>
        </w:rPr>
        <w:t xml:space="preserve"> Ч.2;</w:t>
      </w:r>
    </w:p>
    <w:p w:rsidR="00844C91" w:rsidRPr="00184717" w:rsidRDefault="00844C91" w:rsidP="00844C91">
      <w:pPr>
        <w:widowControl/>
        <w:autoSpaceDE/>
        <w:autoSpaceDN/>
        <w:ind w:left="567"/>
        <w:rPr>
          <w:bCs/>
          <w:lang w:val="ru-RU"/>
        </w:rPr>
      </w:pPr>
      <w:r w:rsidRPr="00184717">
        <w:rPr>
          <w:bCs/>
          <w:lang w:val="ru-RU"/>
        </w:rPr>
        <w:t xml:space="preserve">2. Поляков К.Ю., Еремин Е.А. </w:t>
      </w:r>
    </w:p>
    <w:p w:rsidR="00844C91" w:rsidRPr="00184717" w:rsidRDefault="00C17FF1" w:rsidP="00844C91">
      <w:pPr>
        <w:widowControl/>
        <w:autoSpaceDE/>
        <w:autoSpaceDN/>
        <w:ind w:left="567"/>
        <w:rPr>
          <w:bCs/>
          <w:lang w:val="ru-RU"/>
        </w:rPr>
      </w:pPr>
      <w:hyperlink r:id="rId46" w:history="1">
        <w:r w:rsidR="00844C91" w:rsidRPr="00184717">
          <w:rPr>
            <w:rStyle w:val="ae"/>
            <w:bCs/>
            <w:lang w:val="ru-RU"/>
          </w:rPr>
          <w:t>Информатика: 11-й класс: базовый и углублённый уровни: 2 частях. Ч.1,</w:t>
        </w:r>
      </w:hyperlink>
      <w:r w:rsidR="00844C91" w:rsidRPr="00184717">
        <w:rPr>
          <w:bCs/>
          <w:lang w:val="ru-RU"/>
        </w:rPr>
        <w:t xml:space="preserve"> Ч.2.</w:t>
      </w:r>
    </w:p>
    <w:p w:rsidR="00844C91" w:rsidRPr="00766705" w:rsidRDefault="00844C91"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1F500F">
      <w:pPr>
        <w:pStyle w:val="a3"/>
        <w:tabs>
          <w:tab w:val="left" w:pos="4395"/>
        </w:tabs>
        <w:rPr>
          <w:b/>
          <w:bCs/>
          <w:color w:val="000000"/>
          <w:sz w:val="24"/>
          <w:szCs w:val="24"/>
          <w:u w:val="single"/>
          <w:lang w:val="ru-RU" w:eastAsia="ru-RU" w:bidi="ar-SA"/>
        </w:rPr>
      </w:pPr>
    </w:p>
    <w:p w:rsidR="00093F1C" w:rsidRDefault="00093F1C" w:rsidP="00093F1C">
      <w:pPr>
        <w:pStyle w:val="a3"/>
        <w:tabs>
          <w:tab w:val="left" w:pos="4395"/>
        </w:tabs>
        <w:jc w:val="center"/>
        <w:rPr>
          <w:b/>
          <w:sz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14 </w:t>
      </w:r>
      <w:r w:rsidRPr="0030360D">
        <w:rPr>
          <w:b/>
          <w:sz w:val="24"/>
          <w:szCs w:val="24"/>
          <w:lang w:val="ru-RU"/>
        </w:rPr>
        <w:t>Заполнение массива</w:t>
      </w:r>
      <w:r w:rsidRPr="00093F1C">
        <w:rPr>
          <w:b/>
          <w:sz w:val="24"/>
          <w:szCs w:val="24"/>
          <w:lang w:val="ru-RU"/>
        </w:rPr>
        <w:t>.</w:t>
      </w:r>
    </w:p>
    <w:p w:rsidR="00093F1C" w:rsidRPr="005E0F59" w:rsidRDefault="00093F1C" w:rsidP="00093F1C">
      <w:pPr>
        <w:pStyle w:val="a3"/>
        <w:tabs>
          <w:tab w:val="left" w:pos="4395"/>
        </w:tabs>
        <w:rPr>
          <w:bCs/>
          <w:color w:val="000000"/>
          <w:sz w:val="24"/>
          <w:szCs w:val="24"/>
          <w:u w:val="single"/>
          <w:lang w:val="ru-RU" w:eastAsia="ru-RU" w:bidi="ar-SA"/>
        </w:rPr>
      </w:pPr>
    </w:p>
    <w:p w:rsidR="00093F1C" w:rsidRPr="00184717" w:rsidRDefault="00093F1C" w:rsidP="00093F1C">
      <w:pPr>
        <w:widowControl/>
        <w:autoSpaceDE/>
        <w:autoSpaceDN/>
        <w:ind w:left="567"/>
        <w:rPr>
          <w:b/>
          <w:bCs/>
          <w:lang w:val="ru-RU"/>
        </w:rPr>
      </w:pPr>
      <w:r w:rsidRPr="00184717">
        <w:rPr>
          <w:b/>
          <w:bCs/>
          <w:lang w:val="ru-RU"/>
        </w:rPr>
        <w:t xml:space="preserve">Цель: </w:t>
      </w:r>
      <w:r w:rsidR="0030360D">
        <w:rPr>
          <w:bCs/>
          <w:lang w:val="ru-RU"/>
        </w:rPr>
        <w:t>Н</w:t>
      </w:r>
      <w:r w:rsidR="0030360D" w:rsidRPr="0030360D">
        <w:rPr>
          <w:bCs/>
          <w:lang w:val="ru-RU"/>
        </w:rPr>
        <w:t>аучить</w:t>
      </w:r>
      <w:r w:rsidR="0030360D">
        <w:rPr>
          <w:bCs/>
          <w:lang w:val="ru-RU"/>
        </w:rPr>
        <w:t>ся</w:t>
      </w:r>
      <w:r w:rsidR="0030360D" w:rsidRPr="0030360D">
        <w:rPr>
          <w:bCs/>
          <w:lang w:val="ru-RU"/>
        </w:rPr>
        <w:t xml:space="preserve"> заполнять одномерный массив  числами и выводить его на экран в среде программирования ABCPasc</w:t>
      </w:r>
      <w:r w:rsidR="0030360D">
        <w:rPr>
          <w:bCs/>
          <w:lang w:val="ru-RU"/>
        </w:rPr>
        <w:t>а</w:t>
      </w:r>
      <w:r w:rsidR="0030360D" w:rsidRPr="0030360D">
        <w:rPr>
          <w:bCs/>
          <w:lang w:val="ru-RU"/>
        </w:rPr>
        <w:t>l .</w:t>
      </w:r>
    </w:p>
    <w:p w:rsidR="00093F1C" w:rsidRPr="00184717" w:rsidRDefault="00093F1C" w:rsidP="00093F1C">
      <w:pPr>
        <w:widowControl/>
        <w:autoSpaceDE/>
        <w:autoSpaceDN/>
        <w:ind w:left="567"/>
        <w:rPr>
          <w:bCs/>
          <w:lang w:val="ru-RU"/>
        </w:rPr>
      </w:pPr>
    </w:p>
    <w:p w:rsidR="00093F1C" w:rsidRPr="00184717" w:rsidRDefault="00093F1C" w:rsidP="00093F1C">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093F1C" w:rsidRPr="00184717" w:rsidRDefault="00093F1C" w:rsidP="00093F1C">
      <w:pPr>
        <w:widowControl/>
        <w:autoSpaceDE/>
        <w:autoSpaceDN/>
        <w:ind w:left="567"/>
        <w:rPr>
          <w:bCs/>
          <w:lang w:val="ru-RU"/>
        </w:rPr>
      </w:pPr>
    </w:p>
    <w:p w:rsidR="00093F1C" w:rsidRDefault="00093F1C" w:rsidP="00093F1C">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FE14F4" w:rsidRDefault="00FE14F4" w:rsidP="00093F1C">
      <w:pPr>
        <w:widowControl/>
        <w:autoSpaceDE/>
        <w:autoSpaceDN/>
        <w:ind w:left="567"/>
        <w:rPr>
          <w:b/>
          <w:bCs/>
          <w:lang w:val="ru-RU"/>
        </w:rPr>
      </w:pPr>
    </w:p>
    <w:p w:rsidR="00093F1C" w:rsidRPr="00FE14F4" w:rsidRDefault="00FE14F4" w:rsidP="00093F1C">
      <w:pPr>
        <w:widowControl/>
        <w:autoSpaceDE/>
        <w:autoSpaceDN/>
        <w:ind w:left="567"/>
        <w:rPr>
          <w:bCs/>
          <w:lang w:val="ru-RU"/>
        </w:rPr>
      </w:pPr>
      <w:r w:rsidRPr="00FE14F4">
        <w:rPr>
          <w:b/>
          <w:bCs/>
          <w:lang w:val="ru-RU"/>
        </w:rPr>
        <w:t>Массив в</w:t>
      </w:r>
      <w:r w:rsidRPr="00FE14F4">
        <w:rPr>
          <w:b/>
          <w:bCs/>
        </w:rPr>
        <w:t> </w:t>
      </w:r>
      <w:r w:rsidRPr="00FE14F4">
        <w:rPr>
          <w:b/>
          <w:bCs/>
          <w:lang w:val="ru-RU"/>
        </w:rPr>
        <w:t>программировании</w:t>
      </w:r>
      <w:r w:rsidRPr="00FE14F4">
        <w:rPr>
          <w:bCs/>
        </w:rPr>
        <w:t> </w:t>
      </w:r>
      <w:r>
        <w:rPr>
          <w:bCs/>
          <w:lang w:val="ru-RU"/>
        </w:rPr>
        <w:t>-</w:t>
      </w:r>
      <w:r w:rsidRPr="00FE14F4">
        <w:rPr>
          <w:bCs/>
          <w:lang w:val="ru-RU"/>
        </w:rPr>
        <w:t xml:space="preserve"> это структура данных, которая хранит упорядоченный набор однотипных элементов. Его можно представить в</w:t>
      </w:r>
      <w:r w:rsidRPr="00FE14F4">
        <w:rPr>
          <w:bCs/>
        </w:rPr>
        <w:t> </w:t>
      </w:r>
      <w:r w:rsidRPr="00FE14F4">
        <w:rPr>
          <w:bCs/>
          <w:lang w:val="ru-RU"/>
        </w:rPr>
        <w:t>виде шкафчика или камеры хранения на</w:t>
      </w:r>
      <w:r w:rsidRPr="00FE14F4">
        <w:rPr>
          <w:bCs/>
        </w:rPr>
        <w:t> </w:t>
      </w:r>
      <w:r w:rsidRPr="00FE14F4">
        <w:rPr>
          <w:bCs/>
          <w:lang w:val="ru-RU"/>
        </w:rPr>
        <w:t>вокзале или в</w:t>
      </w:r>
      <w:r w:rsidRPr="00FE14F4">
        <w:rPr>
          <w:bCs/>
        </w:rPr>
        <w:t> </w:t>
      </w:r>
      <w:r w:rsidRPr="00FE14F4">
        <w:rPr>
          <w:bCs/>
          <w:lang w:val="ru-RU"/>
        </w:rPr>
        <w:t>магазине: набор ячеек, в</w:t>
      </w:r>
      <w:r w:rsidRPr="00FE14F4">
        <w:rPr>
          <w:bCs/>
        </w:rPr>
        <w:t> </w:t>
      </w:r>
      <w:r w:rsidRPr="00FE14F4">
        <w:rPr>
          <w:bCs/>
          <w:lang w:val="ru-RU"/>
        </w:rPr>
        <w:t>каждой из</w:t>
      </w:r>
      <w:r w:rsidRPr="00FE14F4">
        <w:rPr>
          <w:bCs/>
        </w:rPr>
        <w:t> </w:t>
      </w:r>
      <w:r w:rsidRPr="00FE14F4">
        <w:rPr>
          <w:bCs/>
          <w:lang w:val="ru-RU"/>
        </w:rPr>
        <w:t>которых может что-то лежать.</w:t>
      </w:r>
    </w:p>
    <w:p w:rsidR="00FE14F4" w:rsidRPr="00FE14F4" w:rsidRDefault="00FE14F4" w:rsidP="00FE14F4">
      <w:pPr>
        <w:widowControl/>
        <w:autoSpaceDE/>
        <w:autoSpaceDN/>
        <w:ind w:left="567"/>
        <w:rPr>
          <w:bCs/>
          <w:lang w:val="ru-RU"/>
        </w:rPr>
      </w:pPr>
      <w:r w:rsidRPr="00FE14F4">
        <w:rPr>
          <w:bCs/>
          <w:lang w:val="ru-RU"/>
        </w:rPr>
        <w:t xml:space="preserve">Структуру данных можно сравнить с набором пронумерованных коробок, в каждой из которых находится какой-то предмет. Этот предмет </w:t>
      </w:r>
      <w:r>
        <w:rPr>
          <w:bCs/>
          <w:lang w:val="ru-RU"/>
        </w:rPr>
        <w:t>-</w:t>
      </w:r>
      <w:r w:rsidRPr="00FE14F4">
        <w:rPr>
          <w:bCs/>
          <w:lang w:val="ru-RU"/>
        </w:rPr>
        <w:t xml:space="preserve"> </w:t>
      </w:r>
      <w:r w:rsidRPr="00FE14F4">
        <w:rPr>
          <w:b/>
          <w:bCs/>
          <w:lang w:val="ru-RU"/>
        </w:rPr>
        <w:t>элемент массива</w:t>
      </w:r>
      <w:r w:rsidRPr="00FE14F4">
        <w:rPr>
          <w:bCs/>
          <w:lang w:val="ru-RU"/>
        </w:rPr>
        <w:t xml:space="preserve">, а номер на коробке </w:t>
      </w:r>
      <w:r>
        <w:rPr>
          <w:bCs/>
          <w:lang w:val="ru-RU"/>
        </w:rPr>
        <w:t>-</w:t>
      </w:r>
      <w:r w:rsidRPr="00FE14F4">
        <w:rPr>
          <w:bCs/>
          <w:lang w:val="ru-RU"/>
        </w:rPr>
        <w:t xml:space="preserve"> </w:t>
      </w:r>
      <w:r w:rsidRPr="00FE14F4">
        <w:rPr>
          <w:b/>
          <w:bCs/>
          <w:lang w:val="ru-RU"/>
        </w:rPr>
        <w:t>индекс элемента</w:t>
      </w:r>
      <w:r w:rsidRPr="00FE14F4">
        <w:rPr>
          <w:bCs/>
          <w:lang w:val="ru-RU"/>
        </w:rPr>
        <w:t>, порядковый номер, по которому его можно найти.</w:t>
      </w:r>
    </w:p>
    <w:p w:rsidR="00FE14F4" w:rsidRPr="00FE14F4" w:rsidRDefault="00FE14F4" w:rsidP="00FE14F4">
      <w:pPr>
        <w:widowControl/>
        <w:autoSpaceDE/>
        <w:autoSpaceDN/>
        <w:ind w:left="567"/>
        <w:rPr>
          <w:bCs/>
          <w:lang w:val="ru-RU"/>
        </w:rPr>
      </w:pPr>
      <w:r w:rsidRPr="00FE14F4">
        <w:rPr>
          <w:bCs/>
          <w:lang w:val="ru-RU"/>
        </w:rPr>
        <w:t>В некоторых языках программирования у массивов есть альтернативные названия, например, ряд, матрица или вектор. Структура данных действительно похожа на эти математические понятия: они тоже представляют собой непрерывный набор элементов с четко зафиксированной позицией.</w:t>
      </w:r>
    </w:p>
    <w:p w:rsidR="00FE14F4" w:rsidRPr="00FE14F4" w:rsidRDefault="00FE14F4" w:rsidP="00FE14F4">
      <w:pPr>
        <w:widowControl/>
        <w:autoSpaceDE/>
        <w:autoSpaceDN/>
        <w:ind w:left="567"/>
        <w:rPr>
          <w:b/>
          <w:bCs/>
          <w:lang w:val="ru-RU"/>
        </w:rPr>
      </w:pPr>
      <w:r w:rsidRPr="00FE14F4">
        <w:rPr>
          <w:b/>
          <w:bCs/>
          <w:lang w:val="ru-RU"/>
        </w:rPr>
        <w:t>Массив помогает:</w:t>
      </w:r>
    </w:p>
    <w:p w:rsidR="00FE14F4" w:rsidRPr="00FE14F4" w:rsidRDefault="00FE14F4" w:rsidP="003E11E9">
      <w:pPr>
        <w:widowControl/>
        <w:numPr>
          <w:ilvl w:val="0"/>
          <w:numId w:val="22"/>
        </w:numPr>
        <w:autoSpaceDE/>
        <w:autoSpaceDN/>
        <w:rPr>
          <w:bCs/>
          <w:lang w:val="ru-RU"/>
        </w:rPr>
      </w:pPr>
      <w:r w:rsidRPr="00FE14F4">
        <w:rPr>
          <w:bCs/>
          <w:lang w:val="ru-RU"/>
        </w:rPr>
        <w:t>хранить несколько однотипных значений внутри одной переменной;</w:t>
      </w:r>
    </w:p>
    <w:p w:rsidR="00FE14F4" w:rsidRPr="00FE14F4" w:rsidRDefault="00FE14F4" w:rsidP="003E11E9">
      <w:pPr>
        <w:widowControl/>
        <w:numPr>
          <w:ilvl w:val="0"/>
          <w:numId w:val="22"/>
        </w:numPr>
        <w:autoSpaceDE/>
        <w:autoSpaceDN/>
        <w:rPr>
          <w:bCs/>
          <w:lang w:val="ru-RU"/>
        </w:rPr>
      </w:pPr>
      <w:r w:rsidRPr="00FE14F4">
        <w:rPr>
          <w:bCs/>
          <w:lang w:val="ru-RU"/>
        </w:rPr>
        <w:t>структурировать и упорядочивать информацию;</w:t>
      </w:r>
    </w:p>
    <w:p w:rsidR="00FE14F4" w:rsidRPr="00FE14F4" w:rsidRDefault="00FE14F4" w:rsidP="003E11E9">
      <w:pPr>
        <w:widowControl/>
        <w:numPr>
          <w:ilvl w:val="0"/>
          <w:numId w:val="22"/>
        </w:numPr>
        <w:autoSpaceDE/>
        <w:autoSpaceDN/>
        <w:rPr>
          <w:bCs/>
          <w:lang w:val="ru-RU"/>
        </w:rPr>
      </w:pPr>
      <w:r w:rsidRPr="00FE14F4">
        <w:rPr>
          <w:bCs/>
          <w:lang w:val="ru-RU"/>
        </w:rPr>
        <w:t>легко получать доступ к каждому элементу;</w:t>
      </w:r>
    </w:p>
    <w:p w:rsidR="00FE14F4" w:rsidRPr="00FE14F4" w:rsidRDefault="00FE14F4" w:rsidP="003E11E9">
      <w:pPr>
        <w:widowControl/>
        <w:numPr>
          <w:ilvl w:val="0"/>
          <w:numId w:val="22"/>
        </w:numPr>
        <w:autoSpaceDE/>
        <w:autoSpaceDN/>
        <w:rPr>
          <w:bCs/>
          <w:lang w:val="ru-RU"/>
        </w:rPr>
      </w:pPr>
      <w:r w:rsidRPr="00FE14F4">
        <w:rPr>
          <w:bCs/>
          <w:lang w:val="ru-RU"/>
        </w:rPr>
        <w:t>быстро применять одинаковые действия ко всем элементам массива;</w:t>
      </w:r>
    </w:p>
    <w:p w:rsidR="00FE14F4" w:rsidRPr="00FE14F4" w:rsidRDefault="00FE14F4" w:rsidP="003E11E9">
      <w:pPr>
        <w:widowControl/>
        <w:numPr>
          <w:ilvl w:val="0"/>
          <w:numId w:val="22"/>
        </w:numPr>
        <w:autoSpaceDE/>
        <w:autoSpaceDN/>
        <w:rPr>
          <w:bCs/>
          <w:lang w:val="ru-RU"/>
        </w:rPr>
      </w:pPr>
      <w:r w:rsidRPr="00FE14F4">
        <w:rPr>
          <w:bCs/>
          <w:lang w:val="ru-RU"/>
        </w:rPr>
        <w:t>экономить память и поддерживать высокую скорость выполнения действий.</w:t>
      </w:r>
    </w:p>
    <w:p w:rsidR="00FE14F4" w:rsidRPr="00E86D01" w:rsidRDefault="00FE14F4" w:rsidP="00FE14F4">
      <w:pPr>
        <w:widowControl/>
        <w:autoSpaceDE/>
        <w:autoSpaceDN/>
        <w:rPr>
          <w:bCs/>
          <w:lang w:val="ru-RU"/>
        </w:rPr>
      </w:pPr>
    </w:p>
    <w:p w:rsidR="00093F1C" w:rsidRDefault="00093F1C" w:rsidP="00093F1C">
      <w:pPr>
        <w:widowControl/>
        <w:autoSpaceDE/>
        <w:autoSpaceDN/>
        <w:ind w:left="567"/>
        <w:rPr>
          <w:b/>
          <w:bCs/>
          <w:lang w:val="ru-RU"/>
        </w:rPr>
      </w:pPr>
      <w:r w:rsidRPr="00184717">
        <w:rPr>
          <w:b/>
          <w:bCs/>
          <w:lang w:val="ru-RU"/>
        </w:rPr>
        <w:t xml:space="preserve">Задание для практического занятия: </w:t>
      </w:r>
    </w:p>
    <w:p w:rsidR="0030360D" w:rsidRPr="0030360D" w:rsidRDefault="0030360D" w:rsidP="0030360D">
      <w:pPr>
        <w:widowControl/>
        <w:autoSpaceDE/>
        <w:autoSpaceDN/>
        <w:ind w:left="567"/>
        <w:rPr>
          <w:bCs/>
          <w:lang w:val="ru-RU"/>
        </w:rPr>
      </w:pPr>
      <w:r w:rsidRPr="0030360D">
        <w:rPr>
          <w:b/>
          <w:bCs/>
          <w:lang w:val="ru-RU"/>
        </w:rPr>
        <w:t>Задание 1.</w:t>
      </w:r>
      <w:r w:rsidRPr="0030360D">
        <w:rPr>
          <w:bCs/>
          <w:lang w:val="ru-RU"/>
        </w:rPr>
        <w:t> Рассмотреть программу заполнения  массива случайными числами, используя процедуру  randomize, ввести в среду программирования ABCPascal. При необходимости исправить ошибки.</w:t>
      </w:r>
    </w:p>
    <w:p w:rsidR="0030360D" w:rsidRPr="0030360D" w:rsidRDefault="0030360D" w:rsidP="0030360D">
      <w:pPr>
        <w:widowControl/>
        <w:autoSpaceDE/>
        <w:autoSpaceDN/>
        <w:ind w:left="567"/>
        <w:rPr>
          <w:bCs/>
          <w:lang w:val="ru-RU"/>
        </w:rPr>
      </w:pPr>
      <w:r>
        <w:rPr>
          <w:bCs/>
          <w:lang w:val="ru-RU"/>
        </w:rPr>
        <w:t>Program Massiv2;</w:t>
      </w:r>
    </w:p>
    <w:p w:rsidR="0030360D" w:rsidRPr="0030360D" w:rsidRDefault="0030360D" w:rsidP="0030360D">
      <w:pPr>
        <w:widowControl/>
        <w:autoSpaceDE/>
        <w:autoSpaceDN/>
        <w:ind w:left="567"/>
        <w:rPr>
          <w:bCs/>
          <w:lang w:val="ru-RU"/>
        </w:rPr>
      </w:pPr>
      <w:r w:rsidRPr="0030360D">
        <w:rPr>
          <w:bCs/>
          <w:lang w:val="ru-RU"/>
        </w:rPr>
        <w:t>Uses Crt;</w:t>
      </w:r>
    </w:p>
    <w:p w:rsidR="0030360D" w:rsidRPr="0030360D" w:rsidRDefault="0030360D" w:rsidP="0030360D">
      <w:pPr>
        <w:widowControl/>
        <w:autoSpaceDE/>
        <w:autoSpaceDN/>
        <w:ind w:left="567"/>
        <w:rPr>
          <w:bCs/>
          <w:lang w:val="ru-RU"/>
        </w:rPr>
      </w:pPr>
      <w:r w:rsidRPr="0030360D">
        <w:rPr>
          <w:bCs/>
          <w:lang w:val="ru-RU"/>
        </w:rPr>
        <w:t xml:space="preserve">Const N=10; {раздел описания констант, т.е. постоянных величин, определяемых в программе заранее и не </w:t>
      </w:r>
      <w:r>
        <w:rPr>
          <w:bCs/>
          <w:lang w:val="ru-RU"/>
        </w:rPr>
        <w:t>изменяющихся по ходу программы}</w:t>
      </w:r>
    </w:p>
    <w:p w:rsidR="0030360D" w:rsidRPr="00373584" w:rsidRDefault="0030360D" w:rsidP="0030360D">
      <w:pPr>
        <w:widowControl/>
        <w:autoSpaceDE/>
        <w:autoSpaceDN/>
        <w:ind w:left="567"/>
        <w:rPr>
          <w:bCs/>
          <w:lang w:val="en-US"/>
        </w:rPr>
      </w:pPr>
      <w:r>
        <w:rPr>
          <w:bCs/>
          <w:lang w:val="en-US"/>
        </w:rPr>
        <w:t>Var</w:t>
      </w:r>
    </w:p>
    <w:p w:rsidR="0030360D" w:rsidRPr="00C17FF1" w:rsidRDefault="0030360D" w:rsidP="0030360D">
      <w:pPr>
        <w:widowControl/>
        <w:autoSpaceDE/>
        <w:autoSpaceDN/>
        <w:ind w:left="567"/>
        <w:rPr>
          <w:bCs/>
          <w:lang w:val="en-US"/>
        </w:rPr>
      </w:pPr>
      <w:r>
        <w:rPr>
          <w:bCs/>
          <w:lang w:val="en-US"/>
        </w:rPr>
        <w:t>i</w:t>
      </w:r>
      <w:r w:rsidRPr="00C17FF1">
        <w:rPr>
          <w:bCs/>
          <w:lang w:val="en-US"/>
        </w:rPr>
        <w:t xml:space="preserve">: </w:t>
      </w:r>
      <w:r>
        <w:rPr>
          <w:bCs/>
          <w:lang w:val="en-US"/>
        </w:rPr>
        <w:t>integer</w:t>
      </w:r>
      <w:r w:rsidRPr="00C17FF1">
        <w:rPr>
          <w:bCs/>
          <w:lang w:val="en-US"/>
        </w:rPr>
        <w:t>;</w:t>
      </w:r>
    </w:p>
    <w:p w:rsidR="0030360D" w:rsidRPr="0030360D" w:rsidRDefault="0030360D" w:rsidP="0030360D">
      <w:pPr>
        <w:widowControl/>
        <w:autoSpaceDE/>
        <w:autoSpaceDN/>
        <w:ind w:left="567"/>
        <w:rPr>
          <w:bCs/>
          <w:lang w:val="ru-RU"/>
        </w:rPr>
      </w:pPr>
      <w:r w:rsidRPr="0030360D">
        <w:rPr>
          <w:bCs/>
          <w:lang w:val="en-US"/>
        </w:rPr>
        <w:t>A</w:t>
      </w:r>
      <w:r w:rsidRPr="00C17FF1">
        <w:rPr>
          <w:bCs/>
          <w:lang w:val="en-US"/>
        </w:rPr>
        <w:t xml:space="preserve">: </w:t>
      </w:r>
      <w:r w:rsidRPr="0030360D">
        <w:rPr>
          <w:bCs/>
          <w:lang w:val="en-US"/>
        </w:rPr>
        <w:t>array</w:t>
      </w:r>
      <w:r w:rsidRPr="00C17FF1">
        <w:rPr>
          <w:bCs/>
          <w:lang w:val="en-US"/>
        </w:rPr>
        <w:t xml:space="preserve"> [1 .. </w:t>
      </w:r>
      <w:r w:rsidRPr="0030360D">
        <w:rPr>
          <w:bCs/>
          <w:lang w:val="ru-RU"/>
        </w:rPr>
        <w:t>N] of integer; {описываем массив, N</w:t>
      </w:r>
      <w:r>
        <w:rPr>
          <w:bCs/>
          <w:lang w:val="ru-RU"/>
        </w:rPr>
        <w:t xml:space="preserve"> определено в разделе констант}</w:t>
      </w:r>
    </w:p>
    <w:p w:rsidR="0030360D" w:rsidRPr="0030360D" w:rsidRDefault="0030360D" w:rsidP="0030360D">
      <w:pPr>
        <w:widowControl/>
        <w:autoSpaceDE/>
        <w:autoSpaceDN/>
        <w:ind w:left="567"/>
        <w:rPr>
          <w:bCs/>
          <w:lang w:val="ru-RU"/>
        </w:rPr>
      </w:pPr>
      <w:r>
        <w:rPr>
          <w:bCs/>
          <w:lang w:val="ru-RU"/>
        </w:rPr>
        <w:t>Begin</w:t>
      </w:r>
    </w:p>
    <w:p w:rsidR="0030360D" w:rsidRPr="0030360D" w:rsidRDefault="0030360D" w:rsidP="0030360D">
      <w:pPr>
        <w:widowControl/>
        <w:autoSpaceDE/>
        <w:autoSpaceDN/>
        <w:ind w:left="567"/>
        <w:rPr>
          <w:bCs/>
          <w:lang w:val="ru-RU"/>
        </w:rPr>
      </w:pPr>
      <w:r w:rsidRPr="0030360D">
        <w:rPr>
          <w:bCs/>
          <w:lang w:val="ru-RU"/>
        </w:rPr>
        <w:t>ClrScr;</w:t>
      </w:r>
    </w:p>
    <w:p w:rsidR="0030360D" w:rsidRPr="0030360D" w:rsidRDefault="0030360D" w:rsidP="0030360D">
      <w:pPr>
        <w:widowControl/>
        <w:autoSpaceDE/>
        <w:autoSpaceDN/>
        <w:ind w:left="567"/>
        <w:rPr>
          <w:bCs/>
          <w:lang w:val="ru-RU"/>
        </w:rPr>
      </w:pPr>
      <w:r w:rsidRPr="0030360D">
        <w:rPr>
          <w:bCs/>
          <w:lang w:val="ru-RU"/>
        </w:rPr>
        <w:t>{1. Задание значений элементов массива как случайных чисел }</w:t>
      </w:r>
    </w:p>
    <w:p w:rsidR="0030360D" w:rsidRPr="0030360D" w:rsidRDefault="0030360D" w:rsidP="0030360D">
      <w:pPr>
        <w:widowControl/>
        <w:autoSpaceDE/>
        <w:autoSpaceDN/>
        <w:ind w:left="567"/>
        <w:rPr>
          <w:bCs/>
          <w:lang w:val="ru-RU"/>
        </w:rPr>
      </w:pPr>
      <w:r w:rsidRPr="0030360D">
        <w:rPr>
          <w:bCs/>
          <w:lang w:val="ru-RU"/>
        </w:rPr>
        <w:t>Randomize; {Инициализация датчика случайных чисел }</w:t>
      </w:r>
    </w:p>
    <w:p w:rsidR="0030360D" w:rsidRPr="0030360D" w:rsidRDefault="0030360D" w:rsidP="0030360D">
      <w:pPr>
        <w:widowControl/>
        <w:autoSpaceDE/>
        <w:autoSpaceDN/>
        <w:ind w:left="567"/>
        <w:rPr>
          <w:bCs/>
          <w:lang w:val="ru-RU"/>
        </w:rPr>
      </w:pPr>
      <w:r w:rsidRPr="0030360D">
        <w:rPr>
          <w:bCs/>
          <w:lang w:val="ru-RU"/>
        </w:rPr>
        <w:t>For i:=1 to N do {переменная i изменяется в цикле от 1 до N, т.е по очереди перебирает все элементы массива}</w:t>
      </w:r>
    </w:p>
    <w:p w:rsidR="0030360D" w:rsidRPr="0030360D" w:rsidRDefault="0030360D" w:rsidP="0030360D">
      <w:pPr>
        <w:widowControl/>
        <w:autoSpaceDE/>
        <w:autoSpaceDN/>
        <w:ind w:left="567"/>
        <w:rPr>
          <w:bCs/>
          <w:lang w:val="ru-RU"/>
        </w:rPr>
      </w:pPr>
      <w:r w:rsidRPr="0030360D">
        <w:rPr>
          <w:bCs/>
          <w:lang w:val="ru-RU"/>
        </w:rPr>
        <w:t>A[i]:=random (100); {В очередной элемент массива A[i] записывается случайное число от 0 до 99}</w:t>
      </w:r>
    </w:p>
    <w:p w:rsidR="0030360D" w:rsidRPr="0030360D" w:rsidRDefault="0030360D" w:rsidP="0030360D">
      <w:pPr>
        <w:widowControl/>
        <w:autoSpaceDE/>
        <w:autoSpaceDN/>
        <w:ind w:left="567"/>
        <w:rPr>
          <w:bCs/>
          <w:lang w:val="ru-RU"/>
        </w:rPr>
      </w:pPr>
      <w:r w:rsidRPr="0030360D">
        <w:rPr>
          <w:bCs/>
          <w:lang w:val="ru-RU"/>
        </w:rPr>
        <w:t>{2. Вывод элементов заданного массива на экран в одну строку}</w:t>
      </w:r>
    </w:p>
    <w:p w:rsidR="0030360D" w:rsidRPr="0030360D" w:rsidRDefault="0030360D" w:rsidP="0030360D">
      <w:pPr>
        <w:widowControl/>
        <w:autoSpaceDE/>
        <w:autoSpaceDN/>
        <w:ind w:left="567"/>
        <w:rPr>
          <w:bCs/>
          <w:lang w:val="en-US"/>
        </w:rPr>
      </w:pPr>
      <w:r w:rsidRPr="0030360D">
        <w:rPr>
          <w:bCs/>
          <w:lang w:val="en-US"/>
        </w:rPr>
        <w:t>For i:=1 to N do</w:t>
      </w:r>
    </w:p>
    <w:p w:rsidR="0030360D" w:rsidRPr="0030360D" w:rsidRDefault="0030360D" w:rsidP="0030360D">
      <w:pPr>
        <w:widowControl/>
        <w:autoSpaceDE/>
        <w:autoSpaceDN/>
        <w:ind w:left="567"/>
        <w:rPr>
          <w:bCs/>
          <w:lang w:val="en-US"/>
        </w:rPr>
      </w:pPr>
      <w:r w:rsidRPr="0030360D">
        <w:rPr>
          <w:bCs/>
          <w:lang w:val="en-US"/>
        </w:rPr>
        <w:t>write (A[i] :4);</w:t>
      </w:r>
    </w:p>
    <w:p w:rsidR="0030360D" w:rsidRPr="0030360D" w:rsidRDefault="0030360D" w:rsidP="0030360D">
      <w:pPr>
        <w:widowControl/>
        <w:autoSpaceDE/>
        <w:autoSpaceDN/>
        <w:ind w:left="567"/>
        <w:rPr>
          <w:bCs/>
          <w:lang w:val="ru-RU"/>
        </w:rPr>
      </w:pPr>
      <w:r w:rsidRPr="0030360D">
        <w:rPr>
          <w:bCs/>
          <w:lang w:val="ru-RU"/>
        </w:rPr>
        <w:t>readln;</w:t>
      </w:r>
    </w:p>
    <w:p w:rsidR="00093F1C" w:rsidRDefault="0030360D" w:rsidP="0030360D">
      <w:pPr>
        <w:widowControl/>
        <w:autoSpaceDE/>
        <w:autoSpaceDN/>
        <w:ind w:left="567"/>
        <w:rPr>
          <w:bCs/>
          <w:lang w:val="ru-RU"/>
        </w:rPr>
      </w:pPr>
      <w:r w:rsidRPr="0030360D">
        <w:rPr>
          <w:bCs/>
          <w:lang w:val="ru-RU"/>
        </w:rPr>
        <w:t>end.</w:t>
      </w:r>
    </w:p>
    <w:p w:rsidR="0030360D" w:rsidRDefault="0030360D" w:rsidP="0030360D">
      <w:pPr>
        <w:widowControl/>
        <w:autoSpaceDE/>
        <w:autoSpaceDN/>
        <w:ind w:left="567"/>
        <w:rPr>
          <w:bCs/>
          <w:lang w:val="ru-RU"/>
        </w:rPr>
      </w:pPr>
    </w:p>
    <w:p w:rsidR="0030360D" w:rsidRDefault="0030360D" w:rsidP="0030360D">
      <w:pPr>
        <w:widowControl/>
        <w:autoSpaceDE/>
        <w:autoSpaceDN/>
        <w:ind w:left="567"/>
        <w:rPr>
          <w:bCs/>
          <w:lang w:val="ru-RU"/>
        </w:rPr>
      </w:pPr>
      <w:r>
        <w:rPr>
          <w:b/>
          <w:bCs/>
          <w:lang w:val="ru-RU"/>
        </w:rPr>
        <w:t>З</w:t>
      </w:r>
      <w:r w:rsidRPr="0030360D">
        <w:rPr>
          <w:b/>
          <w:bCs/>
          <w:lang w:val="ru-RU"/>
        </w:rPr>
        <w:t>адание 2</w:t>
      </w:r>
      <w:r w:rsidRPr="0030360D">
        <w:rPr>
          <w:bCs/>
          <w:lang w:val="ru-RU"/>
        </w:rPr>
        <w:t xml:space="preserve">. Сформировать одномерный массив </w:t>
      </w:r>
      <w:r w:rsidRPr="0030360D">
        <w:rPr>
          <w:bCs/>
        </w:rPr>
        <w:t> </w:t>
      </w:r>
      <w:r w:rsidRPr="0030360D">
        <w:rPr>
          <w:bCs/>
          <w:lang w:val="ru-RU"/>
        </w:rPr>
        <w:t xml:space="preserve">из 8 элементов, где элементы массива </w:t>
      </w:r>
      <w:r w:rsidRPr="0030360D">
        <w:rPr>
          <w:bCs/>
        </w:rPr>
        <w:t> </w:t>
      </w:r>
      <w:r w:rsidRPr="0030360D">
        <w:rPr>
          <w:bCs/>
          <w:lang w:val="ru-RU"/>
        </w:rPr>
        <w:t xml:space="preserve">целые случайные числа в пределах </w:t>
      </w:r>
      <w:r w:rsidRPr="0030360D">
        <w:rPr>
          <w:bCs/>
        </w:rPr>
        <w:t> </w:t>
      </w:r>
      <w:r w:rsidRPr="0030360D">
        <w:rPr>
          <w:bCs/>
          <w:lang w:val="ru-RU"/>
        </w:rPr>
        <w:t xml:space="preserve">от 20 до 65. </w:t>
      </w:r>
      <w:r w:rsidRPr="00FC3AED">
        <w:rPr>
          <w:bCs/>
          <w:lang w:val="ru-RU"/>
        </w:rPr>
        <w:t>Напечатать элементы массива в прямом и обратном порядке.</w:t>
      </w:r>
    </w:p>
    <w:p w:rsidR="00093F1C" w:rsidRPr="005F1DA1" w:rsidRDefault="00093F1C" w:rsidP="00093F1C">
      <w:pPr>
        <w:widowControl/>
        <w:autoSpaceDE/>
        <w:autoSpaceDN/>
        <w:ind w:left="567"/>
        <w:rPr>
          <w:b/>
          <w:bCs/>
          <w:lang w:val="ru-RU"/>
        </w:rPr>
      </w:pPr>
    </w:p>
    <w:p w:rsidR="00093F1C" w:rsidRPr="00184717" w:rsidRDefault="00093F1C" w:rsidP="00093F1C">
      <w:pPr>
        <w:widowControl/>
        <w:autoSpaceDE/>
        <w:autoSpaceDN/>
        <w:ind w:left="567"/>
        <w:rPr>
          <w:b/>
          <w:bCs/>
          <w:lang w:val="ru-RU"/>
        </w:rPr>
      </w:pPr>
      <w:r w:rsidRPr="00184717">
        <w:rPr>
          <w:b/>
          <w:bCs/>
          <w:lang w:val="ru-RU"/>
        </w:rPr>
        <w:t>Инструкция по выполнению практической работы:</w:t>
      </w:r>
    </w:p>
    <w:p w:rsidR="00093F1C" w:rsidRPr="00184717" w:rsidRDefault="00093F1C" w:rsidP="00093F1C">
      <w:pPr>
        <w:widowControl/>
        <w:autoSpaceDE/>
        <w:autoSpaceDN/>
        <w:ind w:left="567"/>
        <w:rPr>
          <w:bCs/>
          <w:lang w:val="ru-RU"/>
        </w:rPr>
      </w:pPr>
      <w:r>
        <w:rPr>
          <w:bCs/>
          <w:lang w:val="ru-RU"/>
        </w:rPr>
        <w:t xml:space="preserve">Выполнить задание, показать преподавателю. </w:t>
      </w:r>
    </w:p>
    <w:p w:rsidR="00093F1C" w:rsidRPr="00184717" w:rsidRDefault="00093F1C" w:rsidP="00093F1C">
      <w:pPr>
        <w:widowControl/>
        <w:autoSpaceDE/>
        <w:autoSpaceDN/>
        <w:ind w:left="567"/>
        <w:rPr>
          <w:bCs/>
          <w:lang w:val="ru-RU"/>
        </w:rPr>
      </w:pPr>
    </w:p>
    <w:p w:rsidR="00093F1C" w:rsidRPr="00184717" w:rsidRDefault="00093F1C" w:rsidP="00093F1C">
      <w:pPr>
        <w:widowControl/>
        <w:autoSpaceDE/>
        <w:autoSpaceDN/>
        <w:ind w:left="567"/>
        <w:rPr>
          <w:b/>
          <w:bCs/>
          <w:lang w:val="ru-RU"/>
        </w:rPr>
      </w:pPr>
      <w:r w:rsidRPr="00184717">
        <w:rPr>
          <w:b/>
          <w:bCs/>
          <w:lang w:val="ru-RU"/>
        </w:rPr>
        <w:t>Форма контроля выполнения практических работ:</w:t>
      </w:r>
    </w:p>
    <w:p w:rsidR="00093F1C" w:rsidRPr="00184717" w:rsidRDefault="00093F1C" w:rsidP="00093F1C">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093F1C" w:rsidRPr="00184717" w:rsidRDefault="00093F1C" w:rsidP="00093F1C">
      <w:pPr>
        <w:widowControl/>
        <w:autoSpaceDE/>
        <w:autoSpaceDN/>
        <w:ind w:left="567"/>
        <w:rPr>
          <w:bCs/>
          <w:lang w:val="ru-RU"/>
        </w:rPr>
      </w:pPr>
    </w:p>
    <w:p w:rsidR="00093F1C" w:rsidRPr="00184717" w:rsidRDefault="00093F1C" w:rsidP="00093F1C">
      <w:pPr>
        <w:widowControl/>
        <w:autoSpaceDE/>
        <w:autoSpaceDN/>
        <w:ind w:left="567"/>
        <w:rPr>
          <w:bCs/>
          <w:lang w:val="ru-RU"/>
        </w:rPr>
      </w:pPr>
      <w:r w:rsidRPr="00184717">
        <w:rPr>
          <w:b/>
          <w:bCs/>
          <w:lang w:val="ru-RU"/>
        </w:rPr>
        <w:t>Список рекомендуемой литературы и нормативных актов:</w:t>
      </w:r>
    </w:p>
    <w:p w:rsidR="00093F1C" w:rsidRPr="00184717" w:rsidRDefault="00093F1C" w:rsidP="00093F1C">
      <w:pPr>
        <w:widowControl/>
        <w:autoSpaceDE/>
        <w:autoSpaceDN/>
        <w:ind w:left="567"/>
        <w:rPr>
          <w:bCs/>
          <w:lang w:val="ru-RU"/>
        </w:rPr>
      </w:pPr>
      <w:r w:rsidRPr="00184717">
        <w:rPr>
          <w:bCs/>
          <w:lang w:val="ru-RU"/>
        </w:rPr>
        <w:t xml:space="preserve">1. Поляков К.Ю., Еремин Е.А. </w:t>
      </w:r>
    </w:p>
    <w:p w:rsidR="00093F1C" w:rsidRPr="00184717" w:rsidRDefault="00C17FF1" w:rsidP="00093F1C">
      <w:pPr>
        <w:widowControl/>
        <w:autoSpaceDE/>
        <w:autoSpaceDN/>
        <w:ind w:left="567"/>
        <w:rPr>
          <w:bCs/>
          <w:lang w:val="ru-RU"/>
        </w:rPr>
      </w:pPr>
      <w:hyperlink r:id="rId47" w:history="1">
        <w:r w:rsidR="00093F1C" w:rsidRPr="00184717">
          <w:rPr>
            <w:rStyle w:val="ae"/>
            <w:bCs/>
            <w:lang w:val="ru-RU"/>
          </w:rPr>
          <w:t>Информатика: 10-й класс: базовый и углублённый уровни: 2 частях. Ч.1,</w:t>
        </w:r>
      </w:hyperlink>
      <w:r w:rsidR="00093F1C" w:rsidRPr="00184717">
        <w:rPr>
          <w:bCs/>
          <w:lang w:val="ru-RU"/>
        </w:rPr>
        <w:t xml:space="preserve"> Ч.2;</w:t>
      </w:r>
    </w:p>
    <w:p w:rsidR="00093F1C" w:rsidRPr="00184717" w:rsidRDefault="00093F1C" w:rsidP="00093F1C">
      <w:pPr>
        <w:widowControl/>
        <w:autoSpaceDE/>
        <w:autoSpaceDN/>
        <w:ind w:left="567"/>
        <w:rPr>
          <w:bCs/>
          <w:lang w:val="ru-RU"/>
        </w:rPr>
      </w:pPr>
      <w:r w:rsidRPr="00184717">
        <w:rPr>
          <w:bCs/>
          <w:lang w:val="ru-RU"/>
        </w:rPr>
        <w:t xml:space="preserve">2. Поляков К.Ю., Еремин Е.А. </w:t>
      </w:r>
    </w:p>
    <w:p w:rsidR="00093F1C" w:rsidRPr="00184717" w:rsidRDefault="00C17FF1" w:rsidP="00093F1C">
      <w:pPr>
        <w:widowControl/>
        <w:autoSpaceDE/>
        <w:autoSpaceDN/>
        <w:ind w:left="567"/>
        <w:rPr>
          <w:bCs/>
          <w:lang w:val="ru-RU"/>
        </w:rPr>
      </w:pPr>
      <w:hyperlink r:id="rId48" w:history="1">
        <w:r w:rsidR="00093F1C" w:rsidRPr="00184717">
          <w:rPr>
            <w:rStyle w:val="ae"/>
            <w:bCs/>
            <w:lang w:val="ru-RU"/>
          </w:rPr>
          <w:t>Информатика: 11-й класс: базовый и углублённый уровни: 2 частях. Ч.1,</w:t>
        </w:r>
      </w:hyperlink>
      <w:r w:rsidR="00093F1C" w:rsidRPr="00184717">
        <w:rPr>
          <w:bCs/>
          <w:lang w:val="ru-RU"/>
        </w:rPr>
        <w:t xml:space="preserve"> Ч.2.</w:t>
      </w:r>
    </w:p>
    <w:p w:rsidR="00093F1C" w:rsidRDefault="00093F1C" w:rsidP="006D6092">
      <w:pPr>
        <w:pStyle w:val="a3"/>
        <w:tabs>
          <w:tab w:val="left" w:pos="4395"/>
        </w:tabs>
        <w:jc w:val="center"/>
        <w:rPr>
          <w:b/>
          <w:bCs/>
          <w:color w:val="000000"/>
          <w:sz w:val="24"/>
          <w:szCs w:val="24"/>
          <w:u w:val="single"/>
          <w:lang w:val="ru-RU" w:eastAsia="ru-RU" w:bidi="ar-SA"/>
        </w:rPr>
      </w:pPr>
    </w:p>
    <w:p w:rsidR="006D6092" w:rsidRDefault="006D6092" w:rsidP="006D6092">
      <w:pPr>
        <w:pStyle w:val="a3"/>
        <w:tabs>
          <w:tab w:val="left" w:pos="4395"/>
        </w:tabs>
        <w:jc w:val="center"/>
        <w:rPr>
          <w:b/>
          <w:sz w:val="24"/>
          <w:szCs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15 </w:t>
      </w:r>
      <w:r w:rsidRPr="006D6092">
        <w:rPr>
          <w:b/>
          <w:sz w:val="24"/>
          <w:szCs w:val="24"/>
          <w:lang w:val="ru-RU"/>
        </w:rPr>
        <w:t>Вычисление обобщённых характеристик массива (числовой последовательности).</w:t>
      </w:r>
    </w:p>
    <w:p w:rsidR="006D6092" w:rsidRPr="006D6092" w:rsidRDefault="006D6092" w:rsidP="006D6092">
      <w:pPr>
        <w:pStyle w:val="a3"/>
        <w:tabs>
          <w:tab w:val="left" w:pos="4395"/>
        </w:tabs>
        <w:rPr>
          <w:sz w:val="24"/>
          <w:lang w:val="ru-RU"/>
        </w:rPr>
      </w:pPr>
    </w:p>
    <w:p w:rsidR="006D6092" w:rsidRPr="00184717" w:rsidRDefault="006D6092" w:rsidP="006D6092">
      <w:pPr>
        <w:widowControl/>
        <w:autoSpaceDE/>
        <w:autoSpaceDN/>
        <w:ind w:left="567"/>
        <w:rPr>
          <w:b/>
          <w:bCs/>
          <w:lang w:val="ru-RU"/>
        </w:rPr>
      </w:pPr>
      <w:r w:rsidRPr="00184717">
        <w:rPr>
          <w:b/>
          <w:bCs/>
          <w:lang w:val="ru-RU"/>
        </w:rPr>
        <w:t xml:space="preserve">Цель: </w:t>
      </w:r>
      <w:r>
        <w:rPr>
          <w:bCs/>
          <w:lang w:val="ru-RU"/>
        </w:rPr>
        <w:t>Н</w:t>
      </w:r>
      <w:r w:rsidRPr="0030360D">
        <w:rPr>
          <w:bCs/>
          <w:lang w:val="ru-RU"/>
        </w:rPr>
        <w:t>аучить</w:t>
      </w:r>
      <w:r>
        <w:rPr>
          <w:bCs/>
          <w:lang w:val="ru-RU"/>
        </w:rPr>
        <w:t>ся</w:t>
      </w:r>
      <w:r w:rsidRPr="0030360D">
        <w:rPr>
          <w:bCs/>
          <w:lang w:val="ru-RU"/>
        </w:rPr>
        <w:t xml:space="preserve"> </w:t>
      </w:r>
      <w:r>
        <w:rPr>
          <w:bCs/>
          <w:lang w:val="ru-RU"/>
        </w:rPr>
        <w:t>вычислять обобщенные характеристики массива</w:t>
      </w:r>
      <w:r w:rsidRPr="0030360D">
        <w:rPr>
          <w:bCs/>
          <w:lang w:val="ru-RU"/>
        </w:rPr>
        <w:t>.</w:t>
      </w:r>
    </w:p>
    <w:p w:rsidR="006D6092" w:rsidRPr="00184717" w:rsidRDefault="006D6092" w:rsidP="006D6092">
      <w:pPr>
        <w:widowControl/>
        <w:autoSpaceDE/>
        <w:autoSpaceDN/>
        <w:ind w:left="567"/>
        <w:rPr>
          <w:bCs/>
          <w:lang w:val="ru-RU"/>
        </w:rPr>
      </w:pPr>
    </w:p>
    <w:p w:rsidR="006D6092" w:rsidRPr="00184717" w:rsidRDefault="006D6092" w:rsidP="006D6092">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6D6092" w:rsidRPr="00184717" w:rsidRDefault="006D6092" w:rsidP="006D6092">
      <w:pPr>
        <w:widowControl/>
        <w:autoSpaceDE/>
        <w:autoSpaceDN/>
        <w:ind w:left="567"/>
        <w:rPr>
          <w:bCs/>
          <w:lang w:val="ru-RU"/>
        </w:rPr>
      </w:pPr>
    </w:p>
    <w:p w:rsidR="006D6092" w:rsidRDefault="006D6092" w:rsidP="006D6092">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6D6092" w:rsidRDefault="006D6092" w:rsidP="006D6092">
      <w:pPr>
        <w:widowControl/>
        <w:autoSpaceDE/>
        <w:autoSpaceDN/>
        <w:ind w:left="567"/>
        <w:rPr>
          <w:b/>
          <w:bCs/>
          <w:lang w:val="ru-RU"/>
        </w:rPr>
      </w:pPr>
    </w:p>
    <w:p w:rsidR="006D6092" w:rsidRPr="00FE14F4" w:rsidRDefault="006D6092" w:rsidP="006D6092">
      <w:pPr>
        <w:widowControl/>
        <w:autoSpaceDE/>
        <w:autoSpaceDN/>
        <w:ind w:left="567"/>
        <w:rPr>
          <w:bCs/>
          <w:lang w:val="ru-RU"/>
        </w:rPr>
      </w:pPr>
      <w:r w:rsidRPr="00FE14F4">
        <w:rPr>
          <w:b/>
          <w:bCs/>
          <w:lang w:val="ru-RU"/>
        </w:rPr>
        <w:t>Массив в</w:t>
      </w:r>
      <w:r w:rsidRPr="00FE14F4">
        <w:rPr>
          <w:b/>
          <w:bCs/>
        </w:rPr>
        <w:t> </w:t>
      </w:r>
      <w:r w:rsidRPr="00FE14F4">
        <w:rPr>
          <w:b/>
          <w:bCs/>
          <w:lang w:val="ru-RU"/>
        </w:rPr>
        <w:t>программировании</w:t>
      </w:r>
      <w:r w:rsidRPr="00FE14F4">
        <w:rPr>
          <w:bCs/>
        </w:rPr>
        <w:t> </w:t>
      </w:r>
      <w:r>
        <w:rPr>
          <w:bCs/>
          <w:lang w:val="ru-RU"/>
        </w:rPr>
        <w:t>-</w:t>
      </w:r>
      <w:r w:rsidRPr="00FE14F4">
        <w:rPr>
          <w:bCs/>
          <w:lang w:val="ru-RU"/>
        </w:rPr>
        <w:t xml:space="preserve"> это структура данных, которая хранит упорядоченный набор однотипных элементов. Его можно представить в</w:t>
      </w:r>
      <w:r w:rsidRPr="00FE14F4">
        <w:rPr>
          <w:bCs/>
        </w:rPr>
        <w:t> </w:t>
      </w:r>
      <w:r w:rsidRPr="00FE14F4">
        <w:rPr>
          <w:bCs/>
          <w:lang w:val="ru-RU"/>
        </w:rPr>
        <w:t>виде шкафчика или камеры хранения на</w:t>
      </w:r>
      <w:r w:rsidRPr="00FE14F4">
        <w:rPr>
          <w:bCs/>
        </w:rPr>
        <w:t> </w:t>
      </w:r>
      <w:r w:rsidRPr="00FE14F4">
        <w:rPr>
          <w:bCs/>
          <w:lang w:val="ru-RU"/>
        </w:rPr>
        <w:t>вокзале или в</w:t>
      </w:r>
      <w:r w:rsidRPr="00FE14F4">
        <w:rPr>
          <w:bCs/>
        </w:rPr>
        <w:t> </w:t>
      </w:r>
      <w:r w:rsidRPr="00FE14F4">
        <w:rPr>
          <w:bCs/>
          <w:lang w:val="ru-RU"/>
        </w:rPr>
        <w:t>магазине: набор ячеек, в</w:t>
      </w:r>
      <w:r w:rsidRPr="00FE14F4">
        <w:rPr>
          <w:bCs/>
        </w:rPr>
        <w:t> </w:t>
      </w:r>
      <w:r w:rsidRPr="00FE14F4">
        <w:rPr>
          <w:bCs/>
          <w:lang w:val="ru-RU"/>
        </w:rPr>
        <w:t>каждой из</w:t>
      </w:r>
      <w:r w:rsidRPr="00FE14F4">
        <w:rPr>
          <w:bCs/>
        </w:rPr>
        <w:t> </w:t>
      </w:r>
      <w:r w:rsidRPr="00FE14F4">
        <w:rPr>
          <w:bCs/>
          <w:lang w:val="ru-RU"/>
        </w:rPr>
        <w:t>которых может что-то лежать.</w:t>
      </w:r>
    </w:p>
    <w:p w:rsidR="006D6092" w:rsidRPr="00FE14F4" w:rsidRDefault="006D6092" w:rsidP="006D6092">
      <w:pPr>
        <w:widowControl/>
        <w:autoSpaceDE/>
        <w:autoSpaceDN/>
        <w:ind w:left="567"/>
        <w:rPr>
          <w:bCs/>
          <w:lang w:val="ru-RU"/>
        </w:rPr>
      </w:pPr>
      <w:r w:rsidRPr="00FE14F4">
        <w:rPr>
          <w:bCs/>
          <w:lang w:val="ru-RU"/>
        </w:rPr>
        <w:t xml:space="preserve">Структуру данных можно сравнить с набором пронумерованных коробок, в каждой из которых находится какой-то предмет. Этот предмет </w:t>
      </w:r>
      <w:r>
        <w:rPr>
          <w:bCs/>
          <w:lang w:val="ru-RU"/>
        </w:rPr>
        <w:t>-</w:t>
      </w:r>
      <w:r w:rsidRPr="00FE14F4">
        <w:rPr>
          <w:bCs/>
          <w:lang w:val="ru-RU"/>
        </w:rPr>
        <w:t xml:space="preserve"> </w:t>
      </w:r>
      <w:r w:rsidRPr="00FE14F4">
        <w:rPr>
          <w:b/>
          <w:bCs/>
          <w:lang w:val="ru-RU"/>
        </w:rPr>
        <w:t>элемент массива</w:t>
      </w:r>
      <w:r w:rsidRPr="00FE14F4">
        <w:rPr>
          <w:bCs/>
          <w:lang w:val="ru-RU"/>
        </w:rPr>
        <w:t xml:space="preserve">, а номер на коробке </w:t>
      </w:r>
      <w:r>
        <w:rPr>
          <w:bCs/>
          <w:lang w:val="ru-RU"/>
        </w:rPr>
        <w:t>-</w:t>
      </w:r>
      <w:r w:rsidRPr="00FE14F4">
        <w:rPr>
          <w:bCs/>
          <w:lang w:val="ru-RU"/>
        </w:rPr>
        <w:t xml:space="preserve"> </w:t>
      </w:r>
      <w:r w:rsidRPr="00FE14F4">
        <w:rPr>
          <w:b/>
          <w:bCs/>
          <w:lang w:val="ru-RU"/>
        </w:rPr>
        <w:t>индекс элемента</w:t>
      </w:r>
      <w:r w:rsidRPr="00FE14F4">
        <w:rPr>
          <w:bCs/>
          <w:lang w:val="ru-RU"/>
        </w:rPr>
        <w:t>, порядковый номер, по которому его можно найти.</w:t>
      </w:r>
    </w:p>
    <w:p w:rsidR="006D6092" w:rsidRPr="00FE14F4" w:rsidRDefault="006D6092" w:rsidP="006D6092">
      <w:pPr>
        <w:widowControl/>
        <w:autoSpaceDE/>
        <w:autoSpaceDN/>
        <w:ind w:left="567"/>
        <w:rPr>
          <w:bCs/>
          <w:lang w:val="ru-RU"/>
        </w:rPr>
      </w:pPr>
      <w:r w:rsidRPr="00FE14F4">
        <w:rPr>
          <w:bCs/>
          <w:lang w:val="ru-RU"/>
        </w:rPr>
        <w:t>В некоторых языках программирования у массивов есть альтернативные названия, например, ряд, матрица или вектор. Структура данных действительно похожа на эти математические понятия: они тоже представляют собой непрерывный набор элементов с четко зафиксированной позицией.</w:t>
      </w:r>
    </w:p>
    <w:p w:rsidR="006D6092" w:rsidRPr="00FE14F4" w:rsidRDefault="006D6092" w:rsidP="006D6092">
      <w:pPr>
        <w:widowControl/>
        <w:autoSpaceDE/>
        <w:autoSpaceDN/>
        <w:ind w:left="567"/>
        <w:rPr>
          <w:b/>
          <w:bCs/>
          <w:lang w:val="ru-RU"/>
        </w:rPr>
      </w:pPr>
      <w:r w:rsidRPr="00FE14F4">
        <w:rPr>
          <w:b/>
          <w:bCs/>
          <w:lang w:val="ru-RU"/>
        </w:rPr>
        <w:t>Массив помогает:</w:t>
      </w:r>
    </w:p>
    <w:p w:rsidR="006D6092" w:rsidRPr="00FE14F4" w:rsidRDefault="006D6092" w:rsidP="003E11E9">
      <w:pPr>
        <w:widowControl/>
        <w:numPr>
          <w:ilvl w:val="0"/>
          <w:numId w:val="22"/>
        </w:numPr>
        <w:autoSpaceDE/>
        <w:autoSpaceDN/>
        <w:rPr>
          <w:bCs/>
          <w:lang w:val="ru-RU"/>
        </w:rPr>
      </w:pPr>
      <w:r w:rsidRPr="00FE14F4">
        <w:rPr>
          <w:bCs/>
          <w:lang w:val="ru-RU"/>
        </w:rPr>
        <w:t>хранить несколько однотипных значений внутри одной переменной;</w:t>
      </w:r>
    </w:p>
    <w:p w:rsidR="006D6092" w:rsidRPr="00FE14F4" w:rsidRDefault="006D6092" w:rsidP="003E11E9">
      <w:pPr>
        <w:widowControl/>
        <w:numPr>
          <w:ilvl w:val="0"/>
          <w:numId w:val="22"/>
        </w:numPr>
        <w:autoSpaceDE/>
        <w:autoSpaceDN/>
        <w:rPr>
          <w:bCs/>
          <w:lang w:val="ru-RU"/>
        </w:rPr>
      </w:pPr>
      <w:r w:rsidRPr="00FE14F4">
        <w:rPr>
          <w:bCs/>
          <w:lang w:val="ru-RU"/>
        </w:rPr>
        <w:t>структурировать и упорядочивать информацию;</w:t>
      </w:r>
    </w:p>
    <w:p w:rsidR="006D6092" w:rsidRPr="00FE14F4" w:rsidRDefault="006D6092" w:rsidP="003E11E9">
      <w:pPr>
        <w:widowControl/>
        <w:numPr>
          <w:ilvl w:val="0"/>
          <w:numId w:val="22"/>
        </w:numPr>
        <w:autoSpaceDE/>
        <w:autoSpaceDN/>
        <w:rPr>
          <w:bCs/>
          <w:lang w:val="ru-RU"/>
        </w:rPr>
      </w:pPr>
      <w:r w:rsidRPr="00FE14F4">
        <w:rPr>
          <w:bCs/>
          <w:lang w:val="ru-RU"/>
        </w:rPr>
        <w:t>легко получать доступ к каждому элементу;</w:t>
      </w:r>
    </w:p>
    <w:p w:rsidR="006D6092" w:rsidRPr="00FE14F4" w:rsidRDefault="006D6092" w:rsidP="003E11E9">
      <w:pPr>
        <w:widowControl/>
        <w:numPr>
          <w:ilvl w:val="0"/>
          <w:numId w:val="22"/>
        </w:numPr>
        <w:autoSpaceDE/>
        <w:autoSpaceDN/>
        <w:rPr>
          <w:bCs/>
          <w:lang w:val="ru-RU"/>
        </w:rPr>
      </w:pPr>
      <w:r w:rsidRPr="00FE14F4">
        <w:rPr>
          <w:bCs/>
          <w:lang w:val="ru-RU"/>
        </w:rPr>
        <w:t>быстро применять одинаковые действия ко всем элементам массива;</w:t>
      </w:r>
    </w:p>
    <w:p w:rsidR="006D6092" w:rsidRPr="00FE14F4" w:rsidRDefault="006D6092" w:rsidP="003E11E9">
      <w:pPr>
        <w:widowControl/>
        <w:numPr>
          <w:ilvl w:val="0"/>
          <w:numId w:val="22"/>
        </w:numPr>
        <w:autoSpaceDE/>
        <w:autoSpaceDN/>
        <w:rPr>
          <w:bCs/>
          <w:lang w:val="ru-RU"/>
        </w:rPr>
      </w:pPr>
      <w:r w:rsidRPr="00FE14F4">
        <w:rPr>
          <w:bCs/>
          <w:lang w:val="ru-RU"/>
        </w:rPr>
        <w:t>экономить память и поддерживать высокую скорость выполнения действий.</w:t>
      </w:r>
    </w:p>
    <w:p w:rsidR="006D6092" w:rsidRPr="00E86D01" w:rsidRDefault="006D6092" w:rsidP="006D6092">
      <w:pPr>
        <w:widowControl/>
        <w:autoSpaceDE/>
        <w:autoSpaceDN/>
        <w:rPr>
          <w:bCs/>
          <w:lang w:val="ru-RU"/>
        </w:rPr>
      </w:pPr>
    </w:p>
    <w:p w:rsidR="006D6092" w:rsidRDefault="006D6092" w:rsidP="006D6092">
      <w:pPr>
        <w:widowControl/>
        <w:autoSpaceDE/>
        <w:autoSpaceDN/>
        <w:ind w:left="567"/>
        <w:rPr>
          <w:b/>
          <w:bCs/>
          <w:lang w:val="ru-RU"/>
        </w:rPr>
      </w:pPr>
      <w:r w:rsidRPr="00184717">
        <w:rPr>
          <w:b/>
          <w:bCs/>
          <w:lang w:val="ru-RU"/>
        </w:rPr>
        <w:t xml:space="preserve">Задание для практического занятия: </w:t>
      </w:r>
    </w:p>
    <w:p w:rsidR="002B2880" w:rsidRDefault="002B2880" w:rsidP="006D6092">
      <w:pPr>
        <w:widowControl/>
        <w:autoSpaceDE/>
        <w:autoSpaceDN/>
        <w:ind w:left="567"/>
        <w:rPr>
          <w:color w:val="222222"/>
          <w:sz w:val="24"/>
          <w:szCs w:val="27"/>
          <w:shd w:val="clear" w:color="auto" w:fill="FFFFFF"/>
          <w:lang w:val="ru-RU"/>
        </w:rPr>
      </w:pPr>
      <w:r w:rsidRPr="002B2880">
        <w:rPr>
          <w:color w:val="222222"/>
          <w:sz w:val="24"/>
          <w:szCs w:val="27"/>
          <w:shd w:val="clear" w:color="auto" w:fill="FFFFFF"/>
          <w:lang w:val="ru-RU"/>
        </w:rPr>
        <w:t xml:space="preserve">Дана последовательность не более 20 ненулевых целых чисел, последним числом в последовательности является 0. </w:t>
      </w:r>
      <w:r>
        <w:rPr>
          <w:color w:val="222222"/>
          <w:sz w:val="24"/>
          <w:szCs w:val="27"/>
          <w:shd w:val="clear" w:color="auto" w:fill="FFFFFF"/>
          <w:lang w:val="ru-RU"/>
        </w:rPr>
        <w:t>Введите</w:t>
      </w:r>
      <w:r w:rsidRPr="002B2880">
        <w:rPr>
          <w:color w:val="222222"/>
          <w:sz w:val="24"/>
          <w:szCs w:val="27"/>
          <w:shd w:val="clear" w:color="auto" w:fill="FFFFFF"/>
          <w:lang w:val="ru-RU"/>
        </w:rPr>
        <w:t xml:space="preserve"> эту последовательность в одномерный массив и вычислит</w:t>
      </w:r>
      <w:r>
        <w:rPr>
          <w:color w:val="222222"/>
          <w:sz w:val="24"/>
          <w:szCs w:val="27"/>
          <w:shd w:val="clear" w:color="auto" w:fill="FFFFFF"/>
          <w:lang w:val="ru-RU"/>
        </w:rPr>
        <w:t>е</w:t>
      </w:r>
      <w:r w:rsidRPr="002B2880">
        <w:rPr>
          <w:color w:val="222222"/>
          <w:sz w:val="24"/>
          <w:szCs w:val="27"/>
          <w:shd w:val="clear" w:color="auto" w:fill="FFFFFF"/>
          <w:lang w:val="ru-RU"/>
        </w:rPr>
        <w:t xml:space="preserve"> </w:t>
      </w:r>
      <w:r>
        <w:rPr>
          <w:color w:val="222222"/>
          <w:sz w:val="24"/>
          <w:szCs w:val="27"/>
          <w:shd w:val="clear" w:color="auto" w:fill="FFFFFF"/>
          <w:lang w:val="ru-RU"/>
        </w:rPr>
        <w:t>характеристики</w:t>
      </w:r>
      <w:r w:rsidRPr="002B2880">
        <w:rPr>
          <w:color w:val="222222"/>
          <w:sz w:val="24"/>
          <w:szCs w:val="27"/>
          <w:shd w:val="clear" w:color="auto" w:fill="FFFFFF"/>
          <w:lang w:val="ru-RU"/>
        </w:rPr>
        <w:t xml:space="preserve"> последовательности согласно указанному варианту (использование дополнительных массивов запрещено). </w:t>
      </w:r>
    </w:p>
    <w:p w:rsidR="006D6092" w:rsidRPr="002B2880" w:rsidRDefault="002B2880" w:rsidP="006D6092">
      <w:pPr>
        <w:widowControl/>
        <w:autoSpaceDE/>
        <w:autoSpaceDN/>
        <w:ind w:left="567"/>
        <w:rPr>
          <w:b/>
          <w:bCs/>
          <w:sz w:val="20"/>
          <w:lang w:val="ru-RU"/>
        </w:rPr>
      </w:pPr>
      <w:r w:rsidRPr="002B2880">
        <w:rPr>
          <w:color w:val="222222"/>
          <w:sz w:val="24"/>
          <w:szCs w:val="27"/>
          <w:shd w:val="clear" w:color="auto" w:fill="FFFFFF"/>
          <w:lang w:val="ru-RU"/>
        </w:rPr>
        <w:t xml:space="preserve">1.Определить порядковые номера </w:t>
      </w:r>
      <w:r>
        <w:rPr>
          <w:color w:val="222222"/>
          <w:sz w:val="24"/>
          <w:szCs w:val="27"/>
          <w:shd w:val="clear" w:color="auto" w:fill="FFFFFF"/>
          <w:lang w:val="ru-RU"/>
        </w:rPr>
        <w:t>трех</w:t>
      </w:r>
      <w:r w:rsidRPr="002B2880">
        <w:rPr>
          <w:color w:val="222222"/>
          <w:sz w:val="24"/>
          <w:szCs w:val="27"/>
          <w:shd w:val="clear" w:color="auto" w:fill="FFFFFF"/>
          <w:lang w:val="ru-RU"/>
        </w:rPr>
        <w:t xml:space="preserve"> наименьших нечетных элементов и их произведение. 2.Подсчитать количество элементов в массиве, являющихся квадратным корнем другого элемента в этом массиве.</w:t>
      </w:r>
    </w:p>
    <w:p w:rsidR="006D6092" w:rsidRPr="00184717" w:rsidRDefault="006D6092" w:rsidP="006D6092">
      <w:pPr>
        <w:widowControl/>
        <w:autoSpaceDE/>
        <w:autoSpaceDN/>
        <w:ind w:left="567"/>
        <w:rPr>
          <w:b/>
          <w:bCs/>
          <w:lang w:val="ru-RU"/>
        </w:rPr>
      </w:pPr>
      <w:r w:rsidRPr="00184717">
        <w:rPr>
          <w:b/>
          <w:bCs/>
          <w:lang w:val="ru-RU"/>
        </w:rPr>
        <w:t>Инструкция по выполнению практической работы:</w:t>
      </w:r>
    </w:p>
    <w:p w:rsidR="006D6092" w:rsidRPr="00184717" w:rsidRDefault="006D6092" w:rsidP="006D6092">
      <w:pPr>
        <w:widowControl/>
        <w:autoSpaceDE/>
        <w:autoSpaceDN/>
        <w:ind w:left="567"/>
        <w:rPr>
          <w:bCs/>
          <w:lang w:val="ru-RU"/>
        </w:rPr>
      </w:pPr>
      <w:r>
        <w:rPr>
          <w:bCs/>
          <w:lang w:val="ru-RU"/>
        </w:rPr>
        <w:t xml:space="preserve">Выполнить задание, показать преподавателю. </w:t>
      </w:r>
    </w:p>
    <w:p w:rsidR="006D6092" w:rsidRPr="00184717" w:rsidRDefault="006D6092" w:rsidP="006D6092">
      <w:pPr>
        <w:widowControl/>
        <w:autoSpaceDE/>
        <w:autoSpaceDN/>
        <w:ind w:left="567"/>
        <w:rPr>
          <w:bCs/>
          <w:lang w:val="ru-RU"/>
        </w:rPr>
      </w:pPr>
    </w:p>
    <w:p w:rsidR="006D6092" w:rsidRPr="00184717" w:rsidRDefault="006D6092" w:rsidP="006D6092">
      <w:pPr>
        <w:widowControl/>
        <w:autoSpaceDE/>
        <w:autoSpaceDN/>
        <w:ind w:left="567"/>
        <w:rPr>
          <w:b/>
          <w:bCs/>
          <w:lang w:val="ru-RU"/>
        </w:rPr>
      </w:pPr>
      <w:r w:rsidRPr="00184717">
        <w:rPr>
          <w:b/>
          <w:bCs/>
          <w:lang w:val="ru-RU"/>
        </w:rPr>
        <w:t>Форма контроля выполнения практических работ:</w:t>
      </w:r>
    </w:p>
    <w:p w:rsidR="006D6092" w:rsidRPr="00184717" w:rsidRDefault="006D6092" w:rsidP="006D6092">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6D6092" w:rsidRPr="00184717" w:rsidRDefault="006D6092" w:rsidP="006D6092">
      <w:pPr>
        <w:widowControl/>
        <w:autoSpaceDE/>
        <w:autoSpaceDN/>
        <w:ind w:left="567"/>
        <w:rPr>
          <w:bCs/>
          <w:lang w:val="ru-RU"/>
        </w:rPr>
      </w:pPr>
    </w:p>
    <w:p w:rsidR="006D6092" w:rsidRPr="00184717" w:rsidRDefault="006D6092" w:rsidP="006D6092">
      <w:pPr>
        <w:widowControl/>
        <w:autoSpaceDE/>
        <w:autoSpaceDN/>
        <w:ind w:left="567"/>
        <w:rPr>
          <w:bCs/>
          <w:lang w:val="ru-RU"/>
        </w:rPr>
      </w:pPr>
      <w:r w:rsidRPr="00184717">
        <w:rPr>
          <w:b/>
          <w:bCs/>
          <w:lang w:val="ru-RU"/>
        </w:rPr>
        <w:t>Список рекомендуемой литературы и нормативных актов:</w:t>
      </w:r>
    </w:p>
    <w:p w:rsidR="006D6092" w:rsidRPr="00184717" w:rsidRDefault="006D6092" w:rsidP="006D6092">
      <w:pPr>
        <w:widowControl/>
        <w:autoSpaceDE/>
        <w:autoSpaceDN/>
        <w:ind w:left="567"/>
        <w:rPr>
          <w:bCs/>
          <w:lang w:val="ru-RU"/>
        </w:rPr>
      </w:pPr>
      <w:r w:rsidRPr="00184717">
        <w:rPr>
          <w:bCs/>
          <w:lang w:val="ru-RU"/>
        </w:rPr>
        <w:t xml:space="preserve">1. Поляков К.Ю., Еремин Е.А. </w:t>
      </w:r>
    </w:p>
    <w:p w:rsidR="006D6092" w:rsidRPr="00184717" w:rsidRDefault="00C17FF1" w:rsidP="006D6092">
      <w:pPr>
        <w:widowControl/>
        <w:autoSpaceDE/>
        <w:autoSpaceDN/>
        <w:ind w:left="567"/>
        <w:rPr>
          <w:bCs/>
          <w:lang w:val="ru-RU"/>
        </w:rPr>
      </w:pPr>
      <w:hyperlink r:id="rId49" w:history="1">
        <w:r w:rsidR="006D6092" w:rsidRPr="00184717">
          <w:rPr>
            <w:rStyle w:val="ae"/>
            <w:bCs/>
            <w:lang w:val="ru-RU"/>
          </w:rPr>
          <w:t>Информатика: 10-й класс: базовый и углублённый уровни: 2 частях. Ч.1,</w:t>
        </w:r>
      </w:hyperlink>
      <w:r w:rsidR="006D6092" w:rsidRPr="00184717">
        <w:rPr>
          <w:bCs/>
          <w:lang w:val="ru-RU"/>
        </w:rPr>
        <w:t xml:space="preserve"> Ч.2;</w:t>
      </w:r>
    </w:p>
    <w:p w:rsidR="006D6092" w:rsidRPr="00184717" w:rsidRDefault="006D6092" w:rsidP="006D6092">
      <w:pPr>
        <w:widowControl/>
        <w:autoSpaceDE/>
        <w:autoSpaceDN/>
        <w:ind w:left="567"/>
        <w:rPr>
          <w:bCs/>
          <w:lang w:val="ru-RU"/>
        </w:rPr>
      </w:pPr>
      <w:r w:rsidRPr="00184717">
        <w:rPr>
          <w:bCs/>
          <w:lang w:val="ru-RU"/>
        </w:rPr>
        <w:t xml:space="preserve">2. Поляков К.Ю., Еремин Е.А. </w:t>
      </w:r>
    </w:p>
    <w:p w:rsidR="00093F1C" w:rsidRPr="00F94A11" w:rsidRDefault="00C17FF1" w:rsidP="00F94A11">
      <w:pPr>
        <w:pStyle w:val="a3"/>
        <w:tabs>
          <w:tab w:val="left" w:pos="4395"/>
        </w:tabs>
        <w:ind w:left="567"/>
        <w:rPr>
          <w:b/>
          <w:bCs/>
          <w:color w:val="000000"/>
          <w:sz w:val="22"/>
          <w:szCs w:val="24"/>
          <w:u w:val="single"/>
          <w:lang w:val="ru-RU" w:eastAsia="ru-RU" w:bidi="ar-SA"/>
        </w:rPr>
      </w:pPr>
      <w:hyperlink r:id="rId50" w:history="1">
        <w:r w:rsidR="006D6092" w:rsidRPr="00F94A11">
          <w:rPr>
            <w:rStyle w:val="ae"/>
            <w:bCs/>
            <w:sz w:val="24"/>
            <w:lang w:val="ru-RU"/>
          </w:rPr>
          <w:t>Информатика: 11-й класс: базовый и углублённый уровни: 2 частях. Ч.1,</w:t>
        </w:r>
      </w:hyperlink>
      <w:r w:rsidR="006D6092" w:rsidRPr="00F94A11">
        <w:rPr>
          <w:bCs/>
          <w:sz w:val="24"/>
          <w:lang w:val="ru-RU"/>
        </w:rPr>
        <w:t xml:space="preserve"> Ч.2</w:t>
      </w:r>
    </w:p>
    <w:p w:rsidR="007A1B98" w:rsidRPr="00F94A11" w:rsidRDefault="007A1B98" w:rsidP="00F94A11">
      <w:pPr>
        <w:pStyle w:val="a3"/>
        <w:tabs>
          <w:tab w:val="left" w:pos="4395"/>
        </w:tabs>
        <w:ind w:left="567"/>
        <w:rPr>
          <w:b/>
          <w:bCs/>
          <w:color w:val="000000"/>
          <w:sz w:val="22"/>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3D39F2" w:rsidRDefault="003D39F2" w:rsidP="003D39F2">
      <w:pPr>
        <w:pStyle w:val="a3"/>
        <w:tabs>
          <w:tab w:val="left" w:pos="4395"/>
        </w:tabs>
        <w:jc w:val="center"/>
        <w:rPr>
          <w:b/>
          <w:sz w:val="24"/>
          <w:szCs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16 </w:t>
      </w:r>
      <w:r w:rsidRPr="003D39F2">
        <w:rPr>
          <w:b/>
          <w:sz w:val="24"/>
          <w:szCs w:val="24"/>
          <w:lang w:val="ru-RU"/>
        </w:rPr>
        <w:t>Поиск простых чисел в заданном диапазоне</w:t>
      </w:r>
      <w:r>
        <w:rPr>
          <w:b/>
          <w:sz w:val="24"/>
          <w:szCs w:val="24"/>
          <w:lang w:val="ru-RU"/>
        </w:rPr>
        <w:t>.</w:t>
      </w:r>
    </w:p>
    <w:p w:rsidR="003D39F2" w:rsidRPr="006D6092" w:rsidRDefault="003D39F2" w:rsidP="003D39F2">
      <w:pPr>
        <w:pStyle w:val="a3"/>
        <w:tabs>
          <w:tab w:val="left" w:pos="4395"/>
        </w:tabs>
        <w:rPr>
          <w:sz w:val="24"/>
          <w:lang w:val="ru-RU"/>
        </w:rPr>
      </w:pPr>
    </w:p>
    <w:p w:rsidR="003D39F2" w:rsidRPr="00184717" w:rsidRDefault="003D39F2" w:rsidP="003D39F2">
      <w:pPr>
        <w:widowControl/>
        <w:autoSpaceDE/>
        <w:autoSpaceDN/>
        <w:ind w:left="567"/>
        <w:rPr>
          <w:b/>
          <w:bCs/>
          <w:lang w:val="ru-RU"/>
        </w:rPr>
      </w:pPr>
      <w:r w:rsidRPr="00184717">
        <w:rPr>
          <w:b/>
          <w:bCs/>
          <w:lang w:val="ru-RU"/>
        </w:rPr>
        <w:t xml:space="preserve">Цель: </w:t>
      </w:r>
      <w:r>
        <w:rPr>
          <w:bCs/>
          <w:lang w:val="ru-RU"/>
        </w:rPr>
        <w:t>Н</w:t>
      </w:r>
      <w:r w:rsidRPr="0030360D">
        <w:rPr>
          <w:bCs/>
          <w:lang w:val="ru-RU"/>
        </w:rPr>
        <w:t>аучить</w:t>
      </w:r>
      <w:r>
        <w:rPr>
          <w:bCs/>
          <w:lang w:val="ru-RU"/>
        </w:rPr>
        <w:t>ся</w:t>
      </w:r>
      <w:r w:rsidRPr="0030360D">
        <w:rPr>
          <w:bCs/>
          <w:lang w:val="ru-RU"/>
        </w:rPr>
        <w:t xml:space="preserve"> </w:t>
      </w:r>
      <w:r w:rsidR="00D67E7E">
        <w:rPr>
          <w:bCs/>
          <w:lang w:val="ru-RU"/>
        </w:rPr>
        <w:t xml:space="preserve">выполнять поиск простых чисел в заданном диапазоне в </w:t>
      </w:r>
      <w:r w:rsidR="00D67E7E">
        <w:rPr>
          <w:bCs/>
          <w:lang w:val="en-US"/>
        </w:rPr>
        <w:t>Pyt</w:t>
      </w:r>
      <w:r w:rsidR="006C0FD9">
        <w:rPr>
          <w:bCs/>
          <w:lang w:val="en-US"/>
        </w:rPr>
        <w:t>h</w:t>
      </w:r>
      <w:r w:rsidR="00D67E7E">
        <w:rPr>
          <w:bCs/>
          <w:lang w:val="en-US"/>
        </w:rPr>
        <w:t>on</w:t>
      </w:r>
      <w:r w:rsidRPr="0030360D">
        <w:rPr>
          <w:bCs/>
          <w:lang w:val="ru-RU"/>
        </w:rPr>
        <w:t>.</w:t>
      </w:r>
    </w:p>
    <w:p w:rsidR="003D39F2" w:rsidRPr="00184717" w:rsidRDefault="003D39F2" w:rsidP="003D39F2">
      <w:pPr>
        <w:widowControl/>
        <w:autoSpaceDE/>
        <w:autoSpaceDN/>
        <w:ind w:left="567"/>
        <w:rPr>
          <w:bCs/>
          <w:lang w:val="ru-RU"/>
        </w:rPr>
      </w:pPr>
    </w:p>
    <w:p w:rsidR="003D39F2" w:rsidRDefault="003D39F2" w:rsidP="00F4609B">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r w:rsidR="00F4609B">
        <w:rPr>
          <w:bCs/>
          <w:lang w:val="ru-RU"/>
        </w:rPr>
        <w:t>.</w:t>
      </w:r>
    </w:p>
    <w:p w:rsidR="00F4609B" w:rsidRPr="00E86D01" w:rsidRDefault="00F4609B" w:rsidP="003D39F2">
      <w:pPr>
        <w:widowControl/>
        <w:autoSpaceDE/>
        <w:autoSpaceDN/>
        <w:rPr>
          <w:bCs/>
          <w:lang w:val="ru-RU"/>
        </w:rPr>
      </w:pPr>
    </w:p>
    <w:p w:rsidR="003D39F2" w:rsidRDefault="003D39F2" w:rsidP="003D39F2">
      <w:pPr>
        <w:widowControl/>
        <w:autoSpaceDE/>
        <w:autoSpaceDN/>
        <w:ind w:left="567"/>
        <w:rPr>
          <w:b/>
          <w:bCs/>
          <w:lang w:val="ru-RU"/>
        </w:rPr>
      </w:pPr>
      <w:r w:rsidRPr="00184717">
        <w:rPr>
          <w:b/>
          <w:bCs/>
          <w:lang w:val="ru-RU"/>
        </w:rPr>
        <w:t xml:space="preserve">Задание для практического занятия: </w:t>
      </w:r>
    </w:p>
    <w:p w:rsidR="00D67E7E" w:rsidRDefault="00D67E7E" w:rsidP="003D39F2">
      <w:pPr>
        <w:widowControl/>
        <w:autoSpaceDE/>
        <w:autoSpaceDN/>
        <w:ind w:left="567"/>
        <w:rPr>
          <w:b/>
          <w:bCs/>
          <w:lang w:val="ru-RU"/>
        </w:rPr>
      </w:pPr>
    </w:p>
    <w:p w:rsidR="00D67E7E" w:rsidRPr="00D67E7E" w:rsidRDefault="00D67E7E" w:rsidP="00D67E7E">
      <w:pPr>
        <w:widowControl/>
        <w:autoSpaceDE/>
        <w:autoSpaceDN/>
        <w:ind w:left="567"/>
        <w:rPr>
          <w:bCs/>
          <w:lang w:val="ru-RU"/>
        </w:rPr>
      </w:pPr>
      <w:r w:rsidRPr="00D67E7E">
        <w:rPr>
          <w:bCs/>
          <w:lang w:val="ru-RU"/>
        </w:rPr>
        <w:t>1. Введите с клавиатуры число N и вычислите все простые числа в диапазоне от 2 до N, используя решето Эратосфена.</w:t>
      </w:r>
    </w:p>
    <w:p w:rsidR="00D67E7E" w:rsidRPr="00D67E7E" w:rsidRDefault="00D67E7E" w:rsidP="00D67E7E">
      <w:pPr>
        <w:widowControl/>
        <w:autoSpaceDE/>
        <w:autoSpaceDN/>
        <w:ind w:left="567"/>
        <w:rPr>
          <w:bCs/>
          <w:lang w:val="ru-RU"/>
        </w:rPr>
      </w:pPr>
      <w:r w:rsidRPr="00D67E7E">
        <w:rPr>
          <w:bCs/>
          <w:lang w:val="ru-RU"/>
        </w:rPr>
        <w:t>2. Введите с клавиатуры число N и запишите в массив первые N простых чисел.</w:t>
      </w:r>
    </w:p>
    <w:p w:rsidR="00D67E7E" w:rsidRDefault="00D67E7E" w:rsidP="003D39F2">
      <w:pPr>
        <w:widowControl/>
        <w:autoSpaceDE/>
        <w:autoSpaceDN/>
        <w:ind w:left="567"/>
        <w:rPr>
          <w:b/>
          <w:bCs/>
          <w:lang w:val="ru-RU"/>
        </w:rPr>
      </w:pPr>
    </w:p>
    <w:p w:rsidR="00D67E7E" w:rsidRPr="00D67E7E" w:rsidRDefault="00D67E7E" w:rsidP="003D39F2">
      <w:pPr>
        <w:widowControl/>
        <w:autoSpaceDE/>
        <w:autoSpaceDN/>
        <w:ind w:left="567"/>
        <w:rPr>
          <w:b/>
          <w:bCs/>
          <w:lang w:val="en-US"/>
        </w:rPr>
      </w:pPr>
      <w:r>
        <w:rPr>
          <w:b/>
          <w:bCs/>
          <w:lang w:val="ru-RU"/>
        </w:rPr>
        <w:t>Пример</w:t>
      </w:r>
    </w:p>
    <w:p w:rsidR="00D67E7E" w:rsidRPr="00D67E7E" w:rsidRDefault="00D67E7E" w:rsidP="00D67E7E">
      <w:pPr>
        <w:widowControl/>
        <w:autoSpaceDE/>
        <w:autoSpaceDN/>
        <w:ind w:left="567"/>
        <w:rPr>
          <w:bCs/>
          <w:lang w:val="en-US"/>
        </w:rPr>
      </w:pPr>
      <w:r w:rsidRPr="00D67E7E">
        <w:rPr>
          <w:bCs/>
          <w:lang w:val="en-US"/>
        </w:rPr>
        <w:t>var</w:t>
      </w:r>
    </w:p>
    <w:p w:rsidR="00D67E7E" w:rsidRPr="00D67E7E" w:rsidRDefault="00D67E7E" w:rsidP="00D67E7E">
      <w:pPr>
        <w:widowControl/>
        <w:autoSpaceDE/>
        <w:autoSpaceDN/>
        <w:ind w:left="567"/>
        <w:rPr>
          <w:bCs/>
          <w:lang w:val="en-US"/>
        </w:rPr>
      </w:pPr>
      <w:r w:rsidRPr="00D67E7E">
        <w:rPr>
          <w:bCs/>
          <w:lang w:val="en-US"/>
        </w:rPr>
        <w:t>m,n,i,k: longint;</w:t>
      </w:r>
    </w:p>
    <w:p w:rsidR="00D67E7E" w:rsidRPr="00D67E7E" w:rsidRDefault="00D67E7E" w:rsidP="00D67E7E">
      <w:pPr>
        <w:widowControl/>
        <w:autoSpaceDE/>
        <w:autoSpaceDN/>
        <w:ind w:left="567"/>
        <w:rPr>
          <w:bCs/>
          <w:lang w:val="en-US"/>
        </w:rPr>
      </w:pPr>
      <w:r w:rsidRPr="00D67E7E">
        <w:rPr>
          <w:bCs/>
          <w:lang w:val="en-US"/>
        </w:rPr>
        <w:t>flag: boolean;</w:t>
      </w:r>
    </w:p>
    <w:p w:rsidR="00D67E7E" w:rsidRPr="00D67E7E" w:rsidRDefault="00D67E7E" w:rsidP="00D67E7E">
      <w:pPr>
        <w:widowControl/>
        <w:autoSpaceDE/>
        <w:autoSpaceDN/>
        <w:jc w:val="both"/>
        <w:rPr>
          <w:bCs/>
          <w:lang w:val="en-US"/>
        </w:rPr>
      </w:pPr>
      <w:r w:rsidRPr="00D67E7E">
        <w:rPr>
          <w:bCs/>
          <w:lang w:val="en-US"/>
        </w:rPr>
        <w:t xml:space="preserve"> </w:t>
      </w:r>
      <w:r w:rsidRPr="00FC3AED">
        <w:rPr>
          <w:bCs/>
          <w:lang w:val="en-US"/>
        </w:rPr>
        <w:t xml:space="preserve">         </w:t>
      </w:r>
      <w:r w:rsidRPr="00D67E7E">
        <w:rPr>
          <w:bCs/>
          <w:lang w:val="en-US"/>
        </w:rPr>
        <w:t>begin</w:t>
      </w:r>
    </w:p>
    <w:p w:rsidR="00D67E7E" w:rsidRPr="00D67E7E" w:rsidRDefault="00D67E7E" w:rsidP="00D67E7E">
      <w:pPr>
        <w:widowControl/>
        <w:autoSpaceDE/>
        <w:autoSpaceDN/>
        <w:ind w:left="567"/>
        <w:rPr>
          <w:bCs/>
          <w:lang w:val="en-US"/>
        </w:rPr>
      </w:pPr>
      <w:r w:rsidRPr="00D67E7E">
        <w:rPr>
          <w:bCs/>
          <w:lang w:val="en-US"/>
        </w:rPr>
        <w:t xml:space="preserve"> writeln('vvod m&gt;3');</w:t>
      </w:r>
    </w:p>
    <w:p w:rsidR="00D67E7E" w:rsidRPr="00D67E7E" w:rsidRDefault="00D67E7E" w:rsidP="00D67E7E">
      <w:pPr>
        <w:widowControl/>
        <w:autoSpaceDE/>
        <w:autoSpaceDN/>
        <w:ind w:left="567"/>
        <w:rPr>
          <w:bCs/>
          <w:lang w:val="en-US"/>
        </w:rPr>
      </w:pPr>
      <w:r w:rsidRPr="00D67E7E">
        <w:rPr>
          <w:bCs/>
          <w:lang w:val="en-US"/>
        </w:rPr>
        <w:t xml:space="preserve"> readln(m);</w:t>
      </w:r>
    </w:p>
    <w:p w:rsidR="00D67E7E" w:rsidRPr="00D67E7E" w:rsidRDefault="00D67E7E" w:rsidP="00D67E7E">
      <w:pPr>
        <w:widowControl/>
        <w:autoSpaceDE/>
        <w:autoSpaceDN/>
        <w:ind w:left="567"/>
        <w:rPr>
          <w:bCs/>
          <w:lang w:val="en-US"/>
        </w:rPr>
      </w:pPr>
      <w:r w:rsidRPr="00D67E7E">
        <w:rPr>
          <w:bCs/>
          <w:lang w:val="en-US"/>
        </w:rPr>
        <w:t xml:space="preserve"> write('      2      3');</w:t>
      </w:r>
    </w:p>
    <w:p w:rsidR="00D67E7E" w:rsidRPr="00D67E7E" w:rsidRDefault="00D67E7E" w:rsidP="00D67E7E">
      <w:pPr>
        <w:widowControl/>
        <w:autoSpaceDE/>
        <w:autoSpaceDN/>
        <w:ind w:left="567"/>
        <w:rPr>
          <w:bCs/>
          <w:lang w:val="en-US"/>
        </w:rPr>
      </w:pPr>
      <w:r w:rsidRPr="00D67E7E">
        <w:rPr>
          <w:bCs/>
          <w:lang w:val="en-US"/>
        </w:rPr>
        <w:t xml:space="preserve"> n:=3; k := 2;  n := n+2;</w:t>
      </w:r>
    </w:p>
    <w:p w:rsidR="00D67E7E" w:rsidRPr="00D67E7E" w:rsidRDefault="00D67E7E" w:rsidP="00D67E7E">
      <w:pPr>
        <w:widowControl/>
        <w:autoSpaceDE/>
        <w:autoSpaceDN/>
        <w:ind w:left="567"/>
        <w:rPr>
          <w:bCs/>
          <w:lang w:val="en-US"/>
        </w:rPr>
      </w:pPr>
      <w:r w:rsidRPr="00D67E7E">
        <w:rPr>
          <w:bCs/>
          <w:lang w:val="en-US"/>
        </w:rPr>
        <w:t xml:space="preserve"> while n &lt;= m do begin</w:t>
      </w:r>
    </w:p>
    <w:p w:rsidR="00D67E7E" w:rsidRPr="00D67E7E" w:rsidRDefault="00D67E7E" w:rsidP="00D67E7E">
      <w:pPr>
        <w:widowControl/>
        <w:autoSpaceDE/>
        <w:autoSpaceDN/>
        <w:ind w:left="567"/>
        <w:rPr>
          <w:bCs/>
          <w:lang w:val="en-US"/>
        </w:rPr>
      </w:pPr>
      <w:r w:rsidRPr="00D67E7E">
        <w:rPr>
          <w:bCs/>
          <w:lang w:val="en-US"/>
        </w:rPr>
        <w:t xml:space="preserve"> flag := true;</w:t>
      </w:r>
    </w:p>
    <w:p w:rsidR="00D67E7E" w:rsidRPr="00D67E7E" w:rsidRDefault="00D67E7E" w:rsidP="00D67E7E">
      <w:pPr>
        <w:widowControl/>
        <w:autoSpaceDE/>
        <w:autoSpaceDN/>
        <w:ind w:left="567"/>
        <w:rPr>
          <w:bCs/>
          <w:lang w:val="en-US"/>
        </w:rPr>
      </w:pPr>
      <w:r w:rsidRPr="00D67E7E">
        <w:rPr>
          <w:bCs/>
          <w:lang w:val="en-US"/>
        </w:rPr>
        <w:t xml:space="preserve"> for i := 2 to round(sqrt(n)) do</w:t>
      </w:r>
    </w:p>
    <w:p w:rsidR="00D67E7E" w:rsidRPr="00D67E7E" w:rsidRDefault="00D67E7E" w:rsidP="00D67E7E">
      <w:pPr>
        <w:widowControl/>
        <w:autoSpaceDE/>
        <w:autoSpaceDN/>
        <w:ind w:left="567"/>
        <w:rPr>
          <w:bCs/>
          <w:lang w:val="en-US"/>
        </w:rPr>
      </w:pPr>
      <w:r w:rsidRPr="00D67E7E">
        <w:rPr>
          <w:bCs/>
          <w:lang w:val="en-US"/>
        </w:rPr>
        <w:t xml:space="preserve">   if n mod i = 0 then begin flag :=  false;</w:t>
      </w:r>
    </w:p>
    <w:p w:rsidR="00D67E7E" w:rsidRPr="00D67E7E" w:rsidRDefault="00D67E7E" w:rsidP="00D67E7E">
      <w:pPr>
        <w:widowControl/>
        <w:autoSpaceDE/>
        <w:autoSpaceDN/>
        <w:ind w:left="567"/>
        <w:rPr>
          <w:bCs/>
          <w:lang w:val="en-US"/>
        </w:rPr>
      </w:pPr>
      <w:r w:rsidRPr="00D67E7E">
        <w:rPr>
          <w:bCs/>
          <w:lang w:val="en-US"/>
        </w:rPr>
        <w:t xml:space="preserve">                    break</w:t>
      </w:r>
    </w:p>
    <w:p w:rsidR="00D67E7E" w:rsidRPr="00D67E7E" w:rsidRDefault="00D67E7E" w:rsidP="00D67E7E">
      <w:pPr>
        <w:widowControl/>
        <w:autoSpaceDE/>
        <w:autoSpaceDN/>
        <w:ind w:left="567"/>
        <w:rPr>
          <w:bCs/>
          <w:lang w:val="en-US"/>
        </w:rPr>
      </w:pPr>
      <w:r w:rsidRPr="00D67E7E">
        <w:rPr>
          <w:bCs/>
          <w:lang w:val="en-US"/>
        </w:rPr>
        <w:t xml:space="preserve">                end;</w:t>
      </w:r>
    </w:p>
    <w:p w:rsidR="00D67E7E" w:rsidRPr="00D67E7E" w:rsidRDefault="00D67E7E" w:rsidP="00D67E7E">
      <w:pPr>
        <w:widowControl/>
        <w:autoSpaceDE/>
        <w:autoSpaceDN/>
        <w:ind w:left="567"/>
        <w:rPr>
          <w:bCs/>
          <w:lang w:val="en-US"/>
        </w:rPr>
      </w:pPr>
      <w:r w:rsidRPr="00D67E7E">
        <w:rPr>
          <w:bCs/>
          <w:lang w:val="en-US"/>
        </w:rPr>
        <w:t xml:space="preserve">   if flag then begin</w:t>
      </w:r>
    </w:p>
    <w:p w:rsidR="00D67E7E" w:rsidRPr="00D67E7E" w:rsidRDefault="00D67E7E" w:rsidP="00D67E7E">
      <w:pPr>
        <w:widowControl/>
        <w:autoSpaceDE/>
        <w:autoSpaceDN/>
        <w:ind w:left="567"/>
        <w:rPr>
          <w:bCs/>
          <w:lang w:val="en-US"/>
        </w:rPr>
      </w:pPr>
      <w:r w:rsidRPr="00D67E7E">
        <w:rPr>
          <w:bCs/>
          <w:lang w:val="en-US"/>
        </w:rPr>
        <w:t xml:space="preserve">                write(n:7);</w:t>
      </w:r>
    </w:p>
    <w:p w:rsidR="00D67E7E" w:rsidRPr="00D67E7E" w:rsidRDefault="00D67E7E" w:rsidP="00D67E7E">
      <w:pPr>
        <w:widowControl/>
        <w:autoSpaceDE/>
        <w:autoSpaceDN/>
        <w:ind w:left="567"/>
        <w:rPr>
          <w:bCs/>
          <w:lang w:val="en-US"/>
        </w:rPr>
      </w:pPr>
      <w:r w:rsidRPr="00D67E7E">
        <w:rPr>
          <w:bCs/>
          <w:lang w:val="en-US"/>
        </w:rPr>
        <w:t xml:space="preserve">                k := k+1;</w:t>
      </w:r>
    </w:p>
    <w:p w:rsidR="00D67E7E" w:rsidRPr="00D67E7E" w:rsidRDefault="00D67E7E" w:rsidP="00D67E7E">
      <w:pPr>
        <w:widowControl/>
        <w:autoSpaceDE/>
        <w:autoSpaceDN/>
        <w:ind w:left="567"/>
        <w:rPr>
          <w:bCs/>
          <w:lang w:val="en-US"/>
        </w:rPr>
      </w:pPr>
      <w:r w:rsidRPr="00D67E7E">
        <w:rPr>
          <w:bCs/>
          <w:lang w:val="en-US"/>
        </w:rPr>
        <w:t xml:space="preserve">                if k mod 10 = 0 then writeln</w:t>
      </w:r>
    </w:p>
    <w:p w:rsidR="00D67E7E" w:rsidRPr="00D67E7E" w:rsidRDefault="00D67E7E" w:rsidP="00D67E7E">
      <w:pPr>
        <w:widowControl/>
        <w:autoSpaceDE/>
        <w:autoSpaceDN/>
        <w:ind w:left="567"/>
        <w:rPr>
          <w:bCs/>
          <w:lang w:val="en-US"/>
        </w:rPr>
      </w:pPr>
      <w:r w:rsidRPr="00D67E7E">
        <w:rPr>
          <w:bCs/>
          <w:lang w:val="en-US"/>
        </w:rPr>
        <w:t xml:space="preserve">                end;</w:t>
      </w:r>
    </w:p>
    <w:p w:rsidR="00D67E7E" w:rsidRPr="00D67E7E" w:rsidRDefault="00D67E7E" w:rsidP="00D67E7E">
      <w:pPr>
        <w:widowControl/>
        <w:autoSpaceDE/>
        <w:autoSpaceDN/>
        <w:ind w:left="567"/>
        <w:rPr>
          <w:bCs/>
          <w:lang w:val="en-US"/>
        </w:rPr>
      </w:pPr>
      <w:r w:rsidRPr="00D67E7E">
        <w:rPr>
          <w:bCs/>
          <w:lang w:val="en-US"/>
        </w:rPr>
        <w:t xml:space="preserve"> n := n+2</w:t>
      </w:r>
    </w:p>
    <w:p w:rsidR="00D67E7E" w:rsidRPr="00D67E7E" w:rsidRDefault="00D67E7E" w:rsidP="00D67E7E">
      <w:pPr>
        <w:widowControl/>
        <w:autoSpaceDE/>
        <w:autoSpaceDN/>
        <w:ind w:left="567"/>
        <w:rPr>
          <w:bCs/>
          <w:lang w:val="en-US"/>
        </w:rPr>
      </w:pPr>
      <w:r w:rsidRPr="00D67E7E">
        <w:rPr>
          <w:bCs/>
          <w:lang w:val="en-US"/>
        </w:rPr>
        <w:t xml:space="preserve"> end;</w:t>
      </w:r>
    </w:p>
    <w:p w:rsidR="00D67E7E" w:rsidRPr="00D67E7E" w:rsidRDefault="00D67E7E" w:rsidP="00D67E7E">
      <w:pPr>
        <w:widowControl/>
        <w:autoSpaceDE/>
        <w:autoSpaceDN/>
        <w:ind w:left="567"/>
        <w:rPr>
          <w:bCs/>
          <w:lang w:val="en-US"/>
        </w:rPr>
      </w:pPr>
      <w:r w:rsidRPr="00D67E7E">
        <w:rPr>
          <w:bCs/>
          <w:lang w:val="en-US"/>
        </w:rPr>
        <w:t xml:space="preserve"> writeln;</w:t>
      </w:r>
    </w:p>
    <w:p w:rsidR="00D67E7E" w:rsidRPr="00D67E7E" w:rsidRDefault="00D67E7E" w:rsidP="00D67E7E">
      <w:pPr>
        <w:widowControl/>
        <w:autoSpaceDE/>
        <w:autoSpaceDN/>
        <w:ind w:left="567"/>
        <w:rPr>
          <w:bCs/>
          <w:lang w:val="en-US"/>
        </w:rPr>
      </w:pPr>
      <w:r w:rsidRPr="00D67E7E">
        <w:rPr>
          <w:bCs/>
          <w:lang w:val="en-US"/>
        </w:rPr>
        <w:t xml:space="preserve"> writeln('kol-vo = ',k);</w:t>
      </w:r>
    </w:p>
    <w:p w:rsidR="00D67E7E" w:rsidRPr="00D67E7E" w:rsidRDefault="00D67E7E" w:rsidP="00D67E7E">
      <w:pPr>
        <w:widowControl/>
        <w:autoSpaceDE/>
        <w:autoSpaceDN/>
        <w:ind w:left="567"/>
        <w:rPr>
          <w:bCs/>
          <w:lang w:val="ru-RU"/>
        </w:rPr>
      </w:pPr>
      <w:r w:rsidRPr="00D67E7E">
        <w:rPr>
          <w:bCs/>
          <w:lang w:val="en-US"/>
        </w:rPr>
        <w:t xml:space="preserve"> </w:t>
      </w:r>
      <w:r w:rsidRPr="00D67E7E">
        <w:rPr>
          <w:bCs/>
          <w:lang w:val="ru-RU"/>
        </w:rPr>
        <w:t>readln</w:t>
      </w:r>
    </w:p>
    <w:p w:rsidR="00D67E7E" w:rsidRPr="00D67E7E" w:rsidRDefault="00D67E7E" w:rsidP="00D67E7E">
      <w:pPr>
        <w:widowControl/>
        <w:autoSpaceDE/>
        <w:autoSpaceDN/>
        <w:ind w:left="567"/>
        <w:rPr>
          <w:bCs/>
          <w:lang w:val="ru-RU"/>
        </w:rPr>
      </w:pPr>
      <w:r w:rsidRPr="00D67E7E">
        <w:rPr>
          <w:bCs/>
          <w:lang w:val="ru-RU"/>
        </w:rPr>
        <w:t xml:space="preserve"> end.</w:t>
      </w:r>
    </w:p>
    <w:p w:rsidR="00D67E7E" w:rsidRDefault="00D67E7E" w:rsidP="003D39F2">
      <w:pPr>
        <w:widowControl/>
        <w:autoSpaceDE/>
        <w:autoSpaceDN/>
        <w:ind w:left="567"/>
        <w:rPr>
          <w:b/>
          <w:bCs/>
          <w:lang w:val="ru-RU"/>
        </w:rPr>
      </w:pPr>
    </w:p>
    <w:p w:rsidR="003D39F2" w:rsidRPr="00184717" w:rsidRDefault="003D39F2" w:rsidP="003D39F2">
      <w:pPr>
        <w:widowControl/>
        <w:autoSpaceDE/>
        <w:autoSpaceDN/>
        <w:ind w:left="567"/>
        <w:rPr>
          <w:b/>
          <w:bCs/>
          <w:lang w:val="ru-RU"/>
        </w:rPr>
      </w:pPr>
      <w:r w:rsidRPr="00184717">
        <w:rPr>
          <w:b/>
          <w:bCs/>
          <w:lang w:val="ru-RU"/>
        </w:rPr>
        <w:t>Инструкция по выполнению практической работы:</w:t>
      </w:r>
    </w:p>
    <w:p w:rsidR="003D39F2" w:rsidRPr="00184717" w:rsidRDefault="003D39F2" w:rsidP="003D39F2">
      <w:pPr>
        <w:widowControl/>
        <w:autoSpaceDE/>
        <w:autoSpaceDN/>
        <w:ind w:left="567"/>
        <w:rPr>
          <w:bCs/>
          <w:lang w:val="ru-RU"/>
        </w:rPr>
      </w:pPr>
      <w:r>
        <w:rPr>
          <w:bCs/>
          <w:lang w:val="ru-RU"/>
        </w:rPr>
        <w:t xml:space="preserve">Выполнить задание, показать преподавателю. </w:t>
      </w:r>
    </w:p>
    <w:p w:rsidR="003D39F2" w:rsidRPr="00184717" w:rsidRDefault="003D39F2" w:rsidP="003D39F2">
      <w:pPr>
        <w:widowControl/>
        <w:autoSpaceDE/>
        <w:autoSpaceDN/>
        <w:ind w:left="567"/>
        <w:rPr>
          <w:bCs/>
          <w:lang w:val="ru-RU"/>
        </w:rPr>
      </w:pPr>
    </w:p>
    <w:p w:rsidR="003D39F2" w:rsidRPr="00184717" w:rsidRDefault="003D39F2" w:rsidP="003D39F2">
      <w:pPr>
        <w:widowControl/>
        <w:autoSpaceDE/>
        <w:autoSpaceDN/>
        <w:ind w:left="567"/>
        <w:rPr>
          <w:b/>
          <w:bCs/>
          <w:lang w:val="ru-RU"/>
        </w:rPr>
      </w:pPr>
      <w:r w:rsidRPr="00184717">
        <w:rPr>
          <w:b/>
          <w:bCs/>
          <w:lang w:val="ru-RU"/>
        </w:rPr>
        <w:t>Форма контроля выполнения практических работ:</w:t>
      </w:r>
    </w:p>
    <w:p w:rsidR="003D39F2" w:rsidRPr="00184717" w:rsidRDefault="003D39F2" w:rsidP="003D39F2">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3D39F2" w:rsidRPr="00184717" w:rsidRDefault="003D39F2" w:rsidP="003D39F2">
      <w:pPr>
        <w:widowControl/>
        <w:autoSpaceDE/>
        <w:autoSpaceDN/>
        <w:ind w:left="567"/>
        <w:rPr>
          <w:bCs/>
          <w:lang w:val="ru-RU"/>
        </w:rPr>
      </w:pPr>
    </w:p>
    <w:p w:rsidR="003D39F2" w:rsidRPr="00184717" w:rsidRDefault="003D39F2" w:rsidP="003D39F2">
      <w:pPr>
        <w:widowControl/>
        <w:autoSpaceDE/>
        <w:autoSpaceDN/>
        <w:ind w:left="567"/>
        <w:rPr>
          <w:bCs/>
          <w:lang w:val="ru-RU"/>
        </w:rPr>
      </w:pPr>
      <w:r w:rsidRPr="00184717">
        <w:rPr>
          <w:b/>
          <w:bCs/>
          <w:lang w:val="ru-RU"/>
        </w:rPr>
        <w:t>Список рекомендуемой литературы и нормативных актов:</w:t>
      </w:r>
    </w:p>
    <w:p w:rsidR="003D39F2" w:rsidRPr="00184717" w:rsidRDefault="003D39F2" w:rsidP="003D39F2">
      <w:pPr>
        <w:widowControl/>
        <w:autoSpaceDE/>
        <w:autoSpaceDN/>
        <w:ind w:left="567"/>
        <w:rPr>
          <w:bCs/>
          <w:lang w:val="ru-RU"/>
        </w:rPr>
      </w:pPr>
      <w:r w:rsidRPr="00184717">
        <w:rPr>
          <w:bCs/>
          <w:lang w:val="ru-RU"/>
        </w:rPr>
        <w:t xml:space="preserve">1. Поляков К.Ю., Еремин Е.А. </w:t>
      </w:r>
    </w:p>
    <w:p w:rsidR="003D39F2" w:rsidRPr="00184717" w:rsidRDefault="00C17FF1" w:rsidP="003D39F2">
      <w:pPr>
        <w:widowControl/>
        <w:autoSpaceDE/>
        <w:autoSpaceDN/>
        <w:ind w:left="567"/>
        <w:rPr>
          <w:bCs/>
          <w:lang w:val="ru-RU"/>
        </w:rPr>
      </w:pPr>
      <w:hyperlink r:id="rId51" w:history="1">
        <w:r w:rsidR="003D39F2" w:rsidRPr="00184717">
          <w:rPr>
            <w:rStyle w:val="ae"/>
            <w:bCs/>
            <w:lang w:val="ru-RU"/>
          </w:rPr>
          <w:t>Информатика: 10-й класс: базовый и углублённый уровни: 2 частях. Ч.1,</w:t>
        </w:r>
      </w:hyperlink>
      <w:r w:rsidR="003D39F2" w:rsidRPr="00184717">
        <w:rPr>
          <w:bCs/>
          <w:lang w:val="ru-RU"/>
        </w:rPr>
        <w:t xml:space="preserve"> Ч.2;</w:t>
      </w:r>
    </w:p>
    <w:p w:rsidR="003D39F2" w:rsidRPr="00184717" w:rsidRDefault="003D39F2" w:rsidP="003D39F2">
      <w:pPr>
        <w:widowControl/>
        <w:autoSpaceDE/>
        <w:autoSpaceDN/>
        <w:ind w:left="567"/>
        <w:rPr>
          <w:bCs/>
          <w:lang w:val="ru-RU"/>
        </w:rPr>
      </w:pPr>
      <w:r w:rsidRPr="00184717">
        <w:rPr>
          <w:bCs/>
          <w:lang w:val="ru-RU"/>
        </w:rPr>
        <w:t xml:space="preserve">2. Поляков К.Ю., Еремин Е.А. </w:t>
      </w:r>
    </w:p>
    <w:p w:rsidR="003D39F2" w:rsidRPr="00F94A11" w:rsidRDefault="00C17FF1" w:rsidP="003D39F2">
      <w:pPr>
        <w:pStyle w:val="a3"/>
        <w:tabs>
          <w:tab w:val="left" w:pos="4395"/>
        </w:tabs>
        <w:ind w:left="567"/>
        <w:rPr>
          <w:b/>
          <w:bCs/>
          <w:color w:val="000000"/>
          <w:sz w:val="22"/>
          <w:szCs w:val="24"/>
          <w:u w:val="single"/>
          <w:lang w:val="ru-RU" w:eastAsia="ru-RU" w:bidi="ar-SA"/>
        </w:rPr>
      </w:pPr>
      <w:hyperlink r:id="rId52" w:history="1">
        <w:r w:rsidR="003D39F2" w:rsidRPr="00F94A11">
          <w:rPr>
            <w:rStyle w:val="ae"/>
            <w:bCs/>
            <w:sz w:val="24"/>
            <w:lang w:val="ru-RU"/>
          </w:rPr>
          <w:t>Информатика: 11-й класс: базовый и углублённый уровни: 2 частях. Ч.1,</w:t>
        </w:r>
      </w:hyperlink>
      <w:r w:rsidR="003D39F2" w:rsidRPr="00F94A11">
        <w:rPr>
          <w:bCs/>
          <w:sz w:val="24"/>
          <w:lang w:val="ru-RU"/>
        </w:rPr>
        <w:t xml:space="preserve"> Ч.2</w:t>
      </w:r>
    </w:p>
    <w:p w:rsidR="003D39F2" w:rsidRPr="00F94A11" w:rsidRDefault="003D39F2" w:rsidP="003D39F2">
      <w:pPr>
        <w:pStyle w:val="a3"/>
        <w:tabs>
          <w:tab w:val="left" w:pos="4395"/>
        </w:tabs>
        <w:ind w:left="567"/>
        <w:rPr>
          <w:b/>
          <w:bCs/>
          <w:color w:val="000000"/>
          <w:sz w:val="22"/>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F4609B" w:rsidRDefault="00F4609B" w:rsidP="001F500F">
      <w:pPr>
        <w:pStyle w:val="a3"/>
        <w:tabs>
          <w:tab w:val="left" w:pos="4395"/>
        </w:tabs>
        <w:rPr>
          <w:b/>
          <w:bCs/>
          <w:color w:val="000000"/>
          <w:sz w:val="24"/>
          <w:szCs w:val="24"/>
          <w:u w:val="single"/>
          <w:lang w:val="ru-RU" w:eastAsia="ru-RU" w:bidi="ar-SA"/>
        </w:rPr>
      </w:pPr>
    </w:p>
    <w:p w:rsidR="00F4609B" w:rsidRPr="00766705" w:rsidRDefault="00F4609B"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F4609B" w:rsidRDefault="00F4609B" w:rsidP="00F4609B">
      <w:pPr>
        <w:pStyle w:val="a3"/>
        <w:tabs>
          <w:tab w:val="left" w:pos="4395"/>
        </w:tabs>
        <w:jc w:val="center"/>
        <w:rPr>
          <w:b/>
          <w:sz w:val="24"/>
          <w:szCs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17 </w:t>
      </w:r>
      <w:r w:rsidRPr="00F4609B">
        <w:rPr>
          <w:b/>
          <w:sz w:val="24"/>
          <w:szCs w:val="24"/>
          <w:lang w:val="ru-RU"/>
        </w:rPr>
        <w:t>Реализация вычислений с многоразрядными числами.</w:t>
      </w:r>
    </w:p>
    <w:p w:rsidR="00F4609B" w:rsidRPr="006D6092" w:rsidRDefault="00F4609B" w:rsidP="00F4609B">
      <w:pPr>
        <w:pStyle w:val="a3"/>
        <w:tabs>
          <w:tab w:val="left" w:pos="4395"/>
        </w:tabs>
        <w:rPr>
          <w:sz w:val="24"/>
          <w:lang w:val="ru-RU"/>
        </w:rPr>
      </w:pPr>
    </w:p>
    <w:p w:rsidR="00F4609B" w:rsidRPr="00184717" w:rsidRDefault="00F4609B" w:rsidP="00F4609B">
      <w:pPr>
        <w:widowControl/>
        <w:autoSpaceDE/>
        <w:autoSpaceDN/>
        <w:ind w:left="567"/>
        <w:rPr>
          <w:b/>
          <w:bCs/>
          <w:lang w:val="ru-RU"/>
        </w:rPr>
      </w:pPr>
      <w:r w:rsidRPr="00184717">
        <w:rPr>
          <w:b/>
          <w:bCs/>
          <w:lang w:val="ru-RU"/>
        </w:rPr>
        <w:t xml:space="preserve">Цель: </w:t>
      </w:r>
      <w:r>
        <w:rPr>
          <w:bCs/>
          <w:lang w:val="ru-RU"/>
        </w:rPr>
        <w:t>Н</w:t>
      </w:r>
      <w:r w:rsidRPr="0030360D">
        <w:rPr>
          <w:bCs/>
          <w:lang w:val="ru-RU"/>
        </w:rPr>
        <w:t>аучить</w:t>
      </w:r>
      <w:r>
        <w:rPr>
          <w:bCs/>
          <w:lang w:val="ru-RU"/>
        </w:rPr>
        <w:t>ся</w:t>
      </w:r>
      <w:r w:rsidRPr="0030360D">
        <w:rPr>
          <w:bCs/>
          <w:lang w:val="ru-RU"/>
        </w:rPr>
        <w:t xml:space="preserve"> </w:t>
      </w:r>
      <w:r>
        <w:rPr>
          <w:bCs/>
          <w:lang w:val="ru-RU"/>
        </w:rPr>
        <w:t xml:space="preserve">выполнять поиск простых чисел в заданном диапазоне </w:t>
      </w:r>
      <w:r w:rsidR="0036007F">
        <w:rPr>
          <w:bCs/>
          <w:lang w:val="ru-RU"/>
        </w:rPr>
        <w:t>на</w:t>
      </w:r>
      <w:r>
        <w:rPr>
          <w:bCs/>
          <w:lang w:val="ru-RU"/>
        </w:rPr>
        <w:t xml:space="preserve"> </w:t>
      </w:r>
      <w:r>
        <w:rPr>
          <w:bCs/>
          <w:lang w:val="en-US"/>
        </w:rPr>
        <w:t>Python</w:t>
      </w:r>
      <w:r w:rsidRPr="0030360D">
        <w:rPr>
          <w:bCs/>
          <w:lang w:val="ru-RU"/>
        </w:rPr>
        <w:t>.</w:t>
      </w:r>
    </w:p>
    <w:p w:rsidR="00F4609B" w:rsidRPr="00184717" w:rsidRDefault="00F4609B" w:rsidP="00F4609B">
      <w:pPr>
        <w:widowControl/>
        <w:autoSpaceDE/>
        <w:autoSpaceDN/>
        <w:ind w:left="567"/>
        <w:rPr>
          <w:bCs/>
          <w:lang w:val="ru-RU"/>
        </w:rPr>
      </w:pPr>
    </w:p>
    <w:p w:rsidR="00F4609B" w:rsidRPr="00184717" w:rsidRDefault="00F4609B" w:rsidP="00F4609B">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F4609B" w:rsidRPr="00E86D01" w:rsidRDefault="00F4609B" w:rsidP="00F4609B">
      <w:pPr>
        <w:widowControl/>
        <w:autoSpaceDE/>
        <w:autoSpaceDN/>
        <w:rPr>
          <w:bCs/>
          <w:lang w:val="ru-RU"/>
        </w:rPr>
      </w:pPr>
    </w:p>
    <w:p w:rsidR="00F4609B" w:rsidRDefault="00F4609B" w:rsidP="00F4609B">
      <w:pPr>
        <w:widowControl/>
        <w:autoSpaceDE/>
        <w:autoSpaceDN/>
        <w:ind w:left="567"/>
        <w:rPr>
          <w:b/>
          <w:bCs/>
          <w:lang w:val="ru-RU"/>
        </w:rPr>
      </w:pPr>
      <w:r w:rsidRPr="00184717">
        <w:rPr>
          <w:b/>
          <w:bCs/>
          <w:lang w:val="ru-RU"/>
        </w:rPr>
        <w:t xml:space="preserve">Задание для практического занятия: </w:t>
      </w:r>
    </w:p>
    <w:p w:rsidR="00F4609B" w:rsidRDefault="00F4609B" w:rsidP="00F4609B">
      <w:pPr>
        <w:widowControl/>
        <w:autoSpaceDE/>
        <w:autoSpaceDN/>
        <w:ind w:left="567"/>
        <w:rPr>
          <w:b/>
          <w:bCs/>
          <w:lang w:val="ru-RU"/>
        </w:rPr>
      </w:pPr>
    </w:p>
    <w:p w:rsidR="00F4609B" w:rsidRPr="00F4609B" w:rsidRDefault="00F4609B" w:rsidP="00F4609B">
      <w:pPr>
        <w:widowControl/>
        <w:autoSpaceDE/>
        <w:autoSpaceDN/>
        <w:ind w:left="567"/>
        <w:rPr>
          <w:bCs/>
          <w:lang w:val="ru-RU"/>
        </w:rPr>
      </w:pPr>
      <w:r w:rsidRPr="00F4609B">
        <w:rPr>
          <w:b/>
          <w:bCs/>
          <w:lang w:val="ru-RU"/>
        </w:rPr>
        <w:t>1.</w:t>
      </w:r>
      <w:r>
        <w:rPr>
          <w:bCs/>
          <w:lang w:val="ru-RU"/>
        </w:rPr>
        <w:t xml:space="preserve"> </w:t>
      </w:r>
      <w:r w:rsidRPr="00F4609B">
        <w:rPr>
          <w:bCs/>
          <w:lang w:val="ru-RU"/>
        </w:rPr>
        <w:t>Напишите код программы на Python. Реализуйте функцию для сложения двух многоразрядных чисел, представленных в виде строк.</w:t>
      </w:r>
    </w:p>
    <w:p w:rsidR="00F4609B" w:rsidRPr="00F4609B" w:rsidRDefault="00F4609B" w:rsidP="00F4609B">
      <w:pPr>
        <w:widowControl/>
        <w:autoSpaceDE/>
        <w:autoSpaceDN/>
        <w:ind w:left="567"/>
        <w:rPr>
          <w:bCs/>
          <w:lang w:val="ru-RU"/>
        </w:rPr>
      </w:pPr>
      <w:r w:rsidRPr="00F4609B">
        <w:rPr>
          <w:b/>
          <w:bCs/>
          <w:lang w:val="ru-RU"/>
        </w:rPr>
        <w:t>2.</w:t>
      </w:r>
      <w:r>
        <w:rPr>
          <w:bCs/>
          <w:lang w:val="ru-RU"/>
        </w:rPr>
        <w:t xml:space="preserve"> </w:t>
      </w:r>
      <w:r w:rsidRPr="00F4609B">
        <w:rPr>
          <w:bCs/>
          <w:lang w:val="ru-RU"/>
        </w:rPr>
        <w:t>Пусть у нас есть два многоразрядных числа, представленных в виде списков, где каждый элемент списка представляет одну разрядную цифру числа. Например, первое число может быть представлено списком [3, 2, 5, 4], а второе число — списком [1, 9, 8, 7]. Необходимо реализовать функцию, которая будет складывать эти два многоразрядных числа, и возвращать результат в виде нового списка.</w:t>
      </w:r>
    </w:p>
    <w:p w:rsidR="00F4609B" w:rsidRDefault="00F4609B" w:rsidP="00F4609B">
      <w:pPr>
        <w:widowControl/>
        <w:autoSpaceDE/>
        <w:autoSpaceDN/>
        <w:ind w:left="567"/>
        <w:rPr>
          <w:b/>
          <w:bCs/>
          <w:lang w:val="ru-RU"/>
        </w:rPr>
      </w:pPr>
    </w:p>
    <w:p w:rsidR="00045487" w:rsidRPr="00373584" w:rsidRDefault="00045487" w:rsidP="00F4609B">
      <w:pPr>
        <w:widowControl/>
        <w:autoSpaceDE/>
        <w:autoSpaceDN/>
        <w:ind w:left="567"/>
        <w:rPr>
          <w:b/>
          <w:bCs/>
          <w:lang w:val="en-US"/>
        </w:rPr>
      </w:pPr>
      <w:r>
        <w:rPr>
          <w:b/>
          <w:bCs/>
          <w:lang w:val="ru-RU"/>
        </w:rPr>
        <w:t>Эталон</w:t>
      </w:r>
      <w:r w:rsidRPr="00373584">
        <w:rPr>
          <w:b/>
          <w:bCs/>
          <w:lang w:val="en-US"/>
        </w:rPr>
        <w:t xml:space="preserve"> </w:t>
      </w:r>
      <w:r>
        <w:rPr>
          <w:b/>
          <w:bCs/>
          <w:lang w:val="ru-RU"/>
        </w:rPr>
        <w:t>ответов</w:t>
      </w:r>
      <w:r w:rsidRPr="00373584">
        <w:rPr>
          <w:b/>
          <w:bCs/>
          <w:lang w:val="en-US"/>
        </w:rPr>
        <w:t xml:space="preserve">: </w:t>
      </w:r>
    </w:p>
    <w:p w:rsidR="00045487" w:rsidRPr="00373584" w:rsidRDefault="00045487" w:rsidP="00F4609B">
      <w:pPr>
        <w:widowControl/>
        <w:autoSpaceDE/>
        <w:autoSpaceDN/>
        <w:ind w:left="567"/>
        <w:rPr>
          <w:b/>
          <w:bCs/>
          <w:lang w:val="en-US"/>
        </w:rPr>
      </w:pPr>
      <w:r w:rsidRPr="00373584">
        <w:rPr>
          <w:b/>
          <w:bCs/>
          <w:lang w:val="en-US"/>
        </w:rPr>
        <w:t xml:space="preserve">1. </w:t>
      </w:r>
    </w:p>
    <w:p w:rsidR="00045487" w:rsidRPr="00045487" w:rsidRDefault="00045487" w:rsidP="00045487">
      <w:pPr>
        <w:widowControl/>
        <w:autoSpaceDE/>
        <w:autoSpaceDN/>
        <w:ind w:left="567"/>
        <w:rPr>
          <w:bCs/>
          <w:lang w:val="en-US"/>
        </w:rPr>
      </w:pPr>
      <w:r w:rsidRPr="00045487">
        <w:rPr>
          <w:bCs/>
          <w:lang w:val="en-US"/>
        </w:rPr>
        <w:t>def add_multidigit_numbers(num1, num2):</w:t>
      </w:r>
    </w:p>
    <w:p w:rsidR="00045487" w:rsidRPr="00045487" w:rsidRDefault="00045487" w:rsidP="00045487">
      <w:pPr>
        <w:widowControl/>
        <w:autoSpaceDE/>
        <w:autoSpaceDN/>
        <w:ind w:left="567"/>
        <w:rPr>
          <w:bCs/>
          <w:lang w:val="ru-RU"/>
        </w:rPr>
      </w:pPr>
      <w:r w:rsidRPr="00045487">
        <w:rPr>
          <w:bCs/>
          <w:lang w:val="en-US"/>
        </w:rPr>
        <w:t xml:space="preserve">    </w:t>
      </w:r>
      <w:r w:rsidRPr="00045487">
        <w:rPr>
          <w:bCs/>
          <w:lang w:val="ru-RU"/>
        </w:rPr>
        <w:t>carry = 0</w:t>
      </w:r>
    </w:p>
    <w:p w:rsidR="00045487" w:rsidRPr="00045487" w:rsidRDefault="00045487" w:rsidP="00045487">
      <w:pPr>
        <w:widowControl/>
        <w:autoSpaceDE/>
        <w:autoSpaceDN/>
        <w:ind w:left="567"/>
        <w:rPr>
          <w:bCs/>
          <w:lang w:val="ru-RU"/>
        </w:rPr>
      </w:pPr>
      <w:r w:rsidRPr="00045487">
        <w:rPr>
          <w:bCs/>
          <w:lang w:val="ru-RU"/>
        </w:rPr>
        <w:t xml:space="preserve">    result = []</w:t>
      </w:r>
    </w:p>
    <w:p w:rsidR="00045487" w:rsidRPr="00045487" w:rsidRDefault="00045487" w:rsidP="00045487">
      <w:pPr>
        <w:widowControl/>
        <w:autoSpaceDE/>
        <w:autoSpaceDN/>
        <w:ind w:left="567"/>
        <w:rPr>
          <w:bCs/>
          <w:lang w:val="ru-RU"/>
        </w:rPr>
      </w:pPr>
      <w:r w:rsidRPr="00045487">
        <w:rPr>
          <w:bCs/>
          <w:lang w:val="ru-RU"/>
        </w:rPr>
        <w:t xml:space="preserve">    </w:t>
      </w:r>
    </w:p>
    <w:p w:rsidR="00045487" w:rsidRPr="00045487" w:rsidRDefault="00045487" w:rsidP="00045487">
      <w:pPr>
        <w:widowControl/>
        <w:autoSpaceDE/>
        <w:autoSpaceDN/>
        <w:ind w:left="567"/>
        <w:rPr>
          <w:bCs/>
          <w:lang w:val="ru-RU"/>
        </w:rPr>
      </w:pPr>
      <w:r w:rsidRPr="00045487">
        <w:rPr>
          <w:bCs/>
          <w:lang w:val="ru-RU"/>
        </w:rPr>
        <w:t xml:space="preserve">    # Выравнивание длины чисел, добавление нулей в начало</w:t>
      </w:r>
    </w:p>
    <w:p w:rsidR="00045487" w:rsidRPr="00045487" w:rsidRDefault="00045487" w:rsidP="00045487">
      <w:pPr>
        <w:widowControl/>
        <w:autoSpaceDE/>
        <w:autoSpaceDN/>
        <w:ind w:left="567"/>
        <w:rPr>
          <w:bCs/>
          <w:lang w:val="en-US"/>
        </w:rPr>
      </w:pPr>
      <w:r w:rsidRPr="00045487">
        <w:rPr>
          <w:bCs/>
          <w:lang w:val="ru-RU"/>
        </w:rPr>
        <w:t xml:space="preserve">    </w:t>
      </w:r>
      <w:r w:rsidRPr="00045487">
        <w:rPr>
          <w:bCs/>
          <w:lang w:val="en-US"/>
        </w:rPr>
        <w:t>if len(num1) &gt; len(num2):</w:t>
      </w:r>
    </w:p>
    <w:p w:rsidR="00045487" w:rsidRPr="00045487" w:rsidRDefault="00045487" w:rsidP="00045487">
      <w:pPr>
        <w:widowControl/>
        <w:autoSpaceDE/>
        <w:autoSpaceDN/>
        <w:ind w:left="567"/>
        <w:rPr>
          <w:bCs/>
          <w:lang w:val="en-US"/>
        </w:rPr>
      </w:pPr>
      <w:r w:rsidRPr="00045487">
        <w:rPr>
          <w:bCs/>
          <w:lang w:val="en-US"/>
        </w:rPr>
        <w:t xml:space="preserve">        num2 = num2.zfill(len(num1))</w:t>
      </w:r>
    </w:p>
    <w:p w:rsidR="00045487" w:rsidRPr="00045487" w:rsidRDefault="00045487" w:rsidP="00045487">
      <w:pPr>
        <w:widowControl/>
        <w:autoSpaceDE/>
        <w:autoSpaceDN/>
        <w:ind w:left="567"/>
        <w:rPr>
          <w:bCs/>
          <w:lang w:val="en-US"/>
        </w:rPr>
      </w:pPr>
      <w:r w:rsidRPr="00045487">
        <w:rPr>
          <w:bCs/>
          <w:lang w:val="en-US"/>
        </w:rPr>
        <w:t xml:space="preserve">    else:</w:t>
      </w:r>
    </w:p>
    <w:p w:rsidR="00045487" w:rsidRPr="00045487" w:rsidRDefault="00045487" w:rsidP="00045487">
      <w:pPr>
        <w:widowControl/>
        <w:autoSpaceDE/>
        <w:autoSpaceDN/>
        <w:ind w:left="567"/>
        <w:rPr>
          <w:bCs/>
          <w:lang w:val="en-US"/>
        </w:rPr>
      </w:pPr>
      <w:r w:rsidRPr="00045487">
        <w:rPr>
          <w:bCs/>
          <w:lang w:val="en-US"/>
        </w:rPr>
        <w:t xml:space="preserve">        num1 = num1.zfill(len(num2))</w:t>
      </w:r>
    </w:p>
    <w:p w:rsidR="00045487" w:rsidRPr="00045487" w:rsidRDefault="00045487" w:rsidP="00045487">
      <w:pPr>
        <w:widowControl/>
        <w:autoSpaceDE/>
        <w:autoSpaceDN/>
        <w:ind w:left="567"/>
        <w:rPr>
          <w:bCs/>
          <w:lang w:val="en-US"/>
        </w:rPr>
      </w:pPr>
      <w:r w:rsidRPr="00045487">
        <w:rPr>
          <w:bCs/>
          <w:lang w:val="en-US"/>
        </w:rPr>
        <w:t xml:space="preserve">    </w:t>
      </w:r>
    </w:p>
    <w:p w:rsidR="00045487" w:rsidRPr="00045487" w:rsidRDefault="00045487" w:rsidP="00045487">
      <w:pPr>
        <w:widowControl/>
        <w:autoSpaceDE/>
        <w:autoSpaceDN/>
        <w:ind w:left="567"/>
        <w:rPr>
          <w:bCs/>
          <w:lang w:val="en-US"/>
        </w:rPr>
      </w:pPr>
      <w:r w:rsidRPr="00045487">
        <w:rPr>
          <w:bCs/>
          <w:lang w:val="en-US"/>
        </w:rPr>
        <w:t xml:space="preserve">    # </w:t>
      </w:r>
      <w:r w:rsidRPr="00045487">
        <w:rPr>
          <w:bCs/>
          <w:lang w:val="ru-RU"/>
        </w:rPr>
        <w:t>Сложение</w:t>
      </w:r>
      <w:r w:rsidRPr="00045487">
        <w:rPr>
          <w:bCs/>
          <w:lang w:val="en-US"/>
        </w:rPr>
        <w:t xml:space="preserve"> </w:t>
      </w:r>
      <w:r w:rsidRPr="00045487">
        <w:rPr>
          <w:bCs/>
          <w:lang w:val="ru-RU"/>
        </w:rPr>
        <w:t>цифр</w:t>
      </w:r>
      <w:r w:rsidRPr="00045487">
        <w:rPr>
          <w:bCs/>
          <w:lang w:val="en-US"/>
        </w:rPr>
        <w:t xml:space="preserve"> </w:t>
      </w:r>
      <w:r w:rsidRPr="00045487">
        <w:rPr>
          <w:bCs/>
          <w:lang w:val="ru-RU"/>
        </w:rPr>
        <w:t>справа</w:t>
      </w:r>
      <w:r w:rsidRPr="00045487">
        <w:rPr>
          <w:bCs/>
          <w:lang w:val="en-US"/>
        </w:rPr>
        <w:t xml:space="preserve"> </w:t>
      </w:r>
      <w:r w:rsidRPr="00045487">
        <w:rPr>
          <w:bCs/>
          <w:lang w:val="ru-RU"/>
        </w:rPr>
        <w:t>налево</w:t>
      </w:r>
    </w:p>
    <w:p w:rsidR="00045487" w:rsidRPr="00045487" w:rsidRDefault="00045487" w:rsidP="00045487">
      <w:pPr>
        <w:widowControl/>
        <w:autoSpaceDE/>
        <w:autoSpaceDN/>
        <w:ind w:left="567"/>
        <w:rPr>
          <w:bCs/>
          <w:lang w:val="en-US"/>
        </w:rPr>
      </w:pPr>
      <w:r w:rsidRPr="00045487">
        <w:rPr>
          <w:bCs/>
          <w:lang w:val="en-US"/>
        </w:rPr>
        <w:t xml:space="preserve">    for i in range(len(num1) - 1, -1, -1):</w:t>
      </w:r>
    </w:p>
    <w:p w:rsidR="00045487" w:rsidRPr="00045487" w:rsidRDefault="00045487" w:rsidP="00045487">
      <w:pPr>
        <w:widowControl/>
        <w:autoSpaceDE/>
        <w:autoSpaceDN/>
        <w:ind w:left="567"/>
        <w:rPr>
          <w:bCs/>
          <w:lang w:val="en-US"/>
        </w:rPr>
      </w:pPr>
      <w:r w:rsidRPr="00045487">
        <w:rPr>
          <w:bCs/>
          <w:lang w:val="en-US"/>
        </w:rPr>
        <w:t xml:space="preserve">        digit_sum = int(num1[i]) + int(num2[i]) + carry</w:t>
      </w:r>
    </w:p>
    <w:p w:rsidR="00045487" w:rsidRPr="00045487" w:rsidRDefault="00045487" w:rsidP="00045487">
      <w:pPr>
        <w:widowControl/>
        <w:autoSpaceDE/>
        <w:autoSpaceDN/>
        <w:ind w:left="567"/>
        <w:rPr>
          <w:bCs/>
          <w:lang w:val="en-US"/>
        </w:rPr>
      </w:pPr>
      <w:r w:rsidRPr="00045487">
        <w:rPr>
          <w:bCs/>
          <w:lang w:val="en-US"/>
        </w:rPr>
        <w:t xml:space="preserve">        digit = digit_sum % 10</w:t>
      </w:r>
    </w:p>
    <w:p w:rsidR="00045487" w:rsidRPr="00045487" w:rsidRDefault="00045487" w:rsidP="00045487">
      <w:pPr>
        <w:widowControl/>
        <w:autoSpaceDE/>
        <w:autoSpaceDN/>
        <w:ind w:left="567"/>
        <w:rPr>
          <w:bCs/>
          <w:lang w:val="en-US"/>
        </w:rPr>
      </w:pPr>
      <w:r w:rsidRPr="00045487">
        <w:rPr>
          <w:bCs/>
          <w:lang w:val="en-US"/>
        </w:rPr>
        <w:t xml:space="preserve">        carry = digit_sum // 10</w:t>
      </w:r>
    </w:p>
    <w:p w:rsidR="00045487" w:rsidRPr="00045487" w:rsidRDefault="00045487" w:rsidP="00045487">
      <w:pPr>
        <w:widowControl/>
        <w:autoSpaceDE/>
        <w:autoSpaceDN/>
        <w:ind w:left="567"/>
        <w:rPr>
          <w:bCs/>
          <w:lang w:val="en-US"/>
        </w:rPr>
      </w:pPr>
      <w:r w:rsidRPr="00045487">
        <w:rPr>
          <w:bCs/>
          <w:lang w:val="en-US"/>
        </w:rPr>
        <w:t xml:space="preserve">        result.insert(0, str(digit))</w:t>
      </w:r>
    </w:p>
    <w:p w:rsidR="00045487" w:rsidRPr="00045487" w:rsidRDefault="00045487" w:rsidP="00045487">
      <w:pPr>
        <w:widowControl/>
        <w:autoSpaceDE/>
        <w:autoSpaceDN/>
        <w:ind w:left="567"/>
        <w:rPr>
          <w:bCs/>
          <w:lang w:val="en-US"/>
        </w:rPr>
      </w:pPr>
      <w:r w:rsidRPr="00045487">
        <w:rPr>
          <w:bCs/>
          <w:lang w:val="en-US"/>
        </w:rPr>
        <w:t xml:space="preserve">    </w:t>
      </w:r>
    </w:p>
    <w:p w:rsidR="00045487" w:rsidRPr="00045487" w:rsidRDefault="00045487" w:rsidP="00045487">
      <w:pPr>
        <w:widowControl/>
        <w:autoSpaceDE/>
        <w:autoSpaceDN/>
        <w:ind w:left="567"/>
        <w:rPr>
          <w:bCs/>
          <w:lang w:val="en-US"/>
        </w:rPr>
      </w:pPr>
      <w:r w:rsidRPr="00045487">
        <w:rPr>
          <w:bCs/>
          <w:lang w:val="en-US"/>
        </w:rPr>
        <w:t xml:space="preserve">    # </w:t>
      </w:r>
      <w:r w:rsidRPr="00045487">
        <w:rPr>
          <w:bCs/>
          <w:lang w:val="ru-RU"/>
        </w:rPr>
        <w:t>Добавление</w:t>
      </w:r>
      <w:r w:rsidRPr="00045487">
        <w:rPr>
          <w:bCs/>
          <w:lang w:val="en-US"/>
        </w:rPr>
        <w:t xml:space="preserve"> </w:t>
      </w:r>
      <w:r w:rsidRPr="00045487">
        <w:rPr>
          <w:bCs/>
          <w:lang w:val="ru-RU"/>
        </w:rPr>
        <w:t>остатка</w:t>
      </w:r>
    </w:p>
    <w:p w:rsidR="00045487" w:rsidRPr="00045487" w:rsidRDefault="00045487" w:rsidP="00045487">
      <w:pPr>
        <w:widowControl/>
        <w:autoSpaceDE/>
        <w:autoSpaceDN/>
        <w:ind w:left="567"/>
        <w:rPr>
          <w:bCs/>
          <w:lang w:val="en-US"/>
        </w:rPr>
      </w:pPr>
      <w:r w:rsidRPr="00045487">
        <w:rPr>
          <w:bCs/>
          <w:lang w:val="en-US"/>
        </w:rPr>
        <w:t xml:space="preserve">    if carry:</w:t>
      </w:r>
    </w:p>
    <w:p w:rsidR="00045487" w:rsidRPr="00045487" w:rsidRDefault="00045487" w:rsidP="00045487">
      <w:pPr>
        <w:widowControl/>
        <w:autoSpaceDE/>
        <w:autoSpaceDN/>
        <w:ind w:left="567"/>
        <w:rPr>
          <w:bCs/>
          <w:lang w:val="en-US"/>
        </w:rPr>
      </w:pPr>
      <w:r w:rsidRPr="00045487">
        <w:rPr>
          <w:bCs/>
          <w:lang w:val="en-US"/>
        </w:rPr>
        <w:t xml:space="preserve">        result.insert(0, str(carry))</w:t>
      </w:r>
    </w:p>
    <w:p w:rsidR="00045487" w:rsidRPr="00045487" w:rsidRDefault="00045487" w:rsidP="00045487">
      <w:pPr>
        <w:widowControl/>
        <w:autoSpaceDE/>
        <w:autoSpaceDN/>
        <w:ind w:left="567"/>
        <w:rPr>
          <w:bCs/>
          <w:lang w:val="en-US"/>
        </w:rPr>
      </w:pPr>
      <w:r w:rsidRPr="00045487">
        <w:rPr>
          <w:bCs/>
          <w:lang w:val="en-US"/>
        </w:rPr>
        <w:t xml:space="preserve">    </w:t>
      </w:r>
    </w:p>
    <w:p w:rsidR="00045487" w:rsidRPr="00045487" w:rsidRDefault="00045487" w:rsidP="00045487">
      <w:pPr>
        <w:widowControl/>
        <w:autoSpaceDE/>
        <w:autoSpaceDN/>
        <w:ind w:left="567"/>
        <w:rPr>
          <w:bCs/>
          <w:lang w:val="en-US"/>
        </w:rPr>
      </w:pPr>
      <w:r w:rsidRPr="00045487">
        <w:rPr>
          <w:bCs/>
          <w:lang w:val="en-US"/>
        </w:rPr>
        <w:t xml:space="preserve">    return "".join(result)</w:t>
      </w:r>
    </w:p>
    <w:p w:rsidR="00045487" w:rsidRPr="00045487" w:rsidRDefault="00045487" w:rsidP="00045487">
      <w:pPr>
        <w:widowControl/>
        <w:autoSpaceDE/>
        <w:autoSpaceDN/>
        <w:ind w:left="567"/>
        <w:rPr>
          <w:bCs/>
          <w:lang w:val="en-US"/>
        </w:rPr>
      </w:pPr>
      <w:r w:rsidRPr="00045487">
        <w:rPr>
          <w:bCs/>
          <w:lang w:val="en-US"/>
        </w:rPr>
        <w:t>num1 = "12345"</w:t>
      </w:r>
    </w:p>
    <w:p w:rsidR="00045487" w:rsidRPr="00045487" w:rsidRDefault="00045487" w:rsidP="00045487">
      <w:pPr>
        <w:widowControl/>
        <w:autoSpaceDE/>
        <w:autoSpaceDN/>
        <w:ind w:left="567"/>
        <w:rPr>
          <w:bCs/>
          <w:lang w:val="en-US"/>
        </w:rPr>
      </w:pPr>
      <w:r w:rsidRPr="00045487">
        <w:rPr>
          <w:bCs/>
          <w:lang w:val="en-US"/>
        </w:rPr>
        <w:t>num2 = "9876"</w:t>
      </w:r>
    </w:p>
    <w:p w:rsidR="00045487" w:rsidRPr="00045487" w:rsidRDefault="00045487" w:rsidP="00045487">
      <w:pPr>
        <w:widowControl/>
        <w:autoSpaceDE/>
        <w:autoSpaceDN/>
        <w:ind w:left="567"/>
        <w:rPr>
          <w:bCs/>
          <w:lang w:val="en-US"/>
        </w:rPr>
      </w:pPr>
      <w:r w:rsidRPr="00045487">
        <w:rPr>
          <w:bCs/>
          <w:lang w:val="en-US"/>
        </w:rPr>
        <w:t>sum = add_multidigit_numbers(num1, num2)</w:t>
      </w:r>
    </w:p>
    <w:p w:rsidR="00045487" w:rsidRPr="00373584" w:rsidRDefault="00045487" w:rsidP="00045487">
      <w:pPr>
        <w:widowControl/>
        <w:autoSpaceDE/>
        <w:autoSpaceDN/>
        <w:ind w:left="567"/>
        <w:rPr>
          <w:bCs/>
          <w:lang w:val="en-US"/>
        </w:rPr>
      </w:pPr>
      <w:r w:rsidRPr="00373584">
        <w:rPr>
          <w:bCs/>
          <w:lang w:val="en-US"/>
        </w:rPr>
        <w:t xml:space="preserve">print(sum) # </w:t>
      </w:r>
      <w:r w:rsidRPr="00045487">
        <w:rPr>
          <w:bCs/>
          <w:lang w:val="ru-RU"/>
        </w:rPr>
        <w:t>Выводит</w:t>
      </w:r>
      <w:r w:rsidRPr="00373584">
        <w:rPr>
          <w:bCs/>
          <w:lang w:val="en-US"/>
        </w:rPr>
        <w:t xml:space="preserve"> "22221"</w:t>
      </w:r>
    </w:p>
    <w:p w:rsidR="00045487" w:rsidRPr="00373584" w:rsidRDefault="00045487" w:rsidP="00F4609B">
      <w:pPr>
        <w:widowControl/>
        <w:autoSpaceDE/>
        <w:autoSpaceDN/>
        <w:ind w:left="567"/>
        <w:rPr>
          <w:b/>
          <w:bCs/>
          <w:lang w:val="en-US"/>
        </w:rPr>
      </w:pPr>
    </w:p>
    <w:p w:rsidR="00045487" w:rsidRPr="00373584" w:rsidRDefault="00045487" w:rsidP="00F4609B">
      <w:pPr>
        <w:widowControl/>
        <w:autoSpaceDE/>
        <w:autoSpaceDN/>
        <w:ind w:left="567"/>
        <w:rPr>
          <w:b/>
          <w:bCs/>
          <w:lang w:val="en-US"/>
        </w:rPr>
      </w:pPr>
      <w:r w:rsidRPr="00373584">
        <w:rPr>
          <w:b/>
          <w:bCs/>
          <w:lang w:val="en-US"/>
        </w:rPr>
        <w:t xml:space="preserve">2. </w:t>
      </w:r>
    </w:p>
    <w:p w:rsidR="00045487" w:rsidRPr="00045487" w:rsidRDefault="00045487" w:rsidP="00045487">
      <w:pPr>
        <w:widowControl/>
        <w:autoSpaceDE/>
        <w:autoSpaceDN/>
        <w:ind w:left="567"/>
        <w:rPr>
          <w:bCs/>
          <w:lang w:val="en-US"/>
        </w:rPr>
      </w:pPr>
      <w:r w:rsidRPr="00045487">
        <w:rPr>
          <w:bCs/>
          <w:lang w:val="en-US"/>
        </w:rPr>
        <w:t>def add_numbers(num1, num2):</w:t>
      </w:r>
    </w:p>
    <w:p w:rsidR="00045487" w:rsidRPr="00045487" w:rsidRDefault="00045487" w:rsidP="00045487">
      <w:pPr>
        <w:widowControl/>
        <w:autoSpaceDE/>
        <w:autoSpaceDN/>
        <w:ind w:left="567"/>
        <w:rPr>
          <w:bCs/>
          <w:lang w:val="ru-RU"/>
        </w:rPr>
      </w:pPr>
      <w:r w:rsidRPr="00045487">
        <w:rPr>
          <w:bCs/>
          <w:lang w:val="en-US"/>
        </w:rPr>
        <w:t xml:space="preserve">    </w:t>
      </w:r>
      <w:r w:rsidRPr="00045487">
        <w:rPr>
          <w:bCs/>
          <w:lang w:val="ru-RU"/>
        </w:rPr>
        <w:t># Реверсируем списки, чтобы выполнять сложение разрядов справа налево</w:t>
      </w:r>
    </w:p>
    <w:p w:rsidR="00045487" w:rsidRPr="00045487" w:rsidRDefault="00045487" w:rsidP="00045487">
      <w:pPr>
        <w:widowControl/>
        <w:autoSpaceDE/>
        <w:autoSpaceDN/>
        <w:ind w:left="567"/>
        <w:rPr>
          <w:bCs/>
          <w:lang w:val="ru-RU"/>
        </w:rPr>
      </w:pPr>
      <w:r w:rsidRPr="00045487">
        <w:rPr>
          <w:bCs/>
          <w:lang w:val="ru-RU"/>
        </w:rPr>
        <w:t xml:space="preserve">    num1 = num1[::-1]</w:t>
      </w:r>
    </w:p>
    <w:p w:rsidR="00045487" w:rsidRPr="00045487" w:rsidRDefault="00045487" w:rsidP="00045487">
      <w:pPr>
        <w:widowControl/>
        <w:autoSpaceDE/>
        <w:autoSpaceDN/>
        <w:ind w:left="567"/>
        <w:rPr>
          <w:bCs/>
          <w:lang w:val="ru-RU"/>
        </w:rPr>
      </w:pPr>
      <w:r w:rsidRPr="00045487">
        <w:rPr>
          <w:bCs/>
          <w:lang w:val="ru-RU"/>
        </w:rPr>
        <w:t xml:space="preserve">    num2 = num2[::-1]</w:t>
      </w:r>
    </w:p>
    <w:p w:rsidR="00045487" w:rsidRPr="00045487" w:rsidRDefault="00045487" w:rsidP="00045487">
      <w:pPr>
        <w:widowControl/>
        <w:autoSpaceDE/>
        <w:autoSpaceDN/>
        <w:ind w:left="567"/>
        <w:rPr>
          <w:bCs/>
          <w:lang w:val="ru-RU"/>
        </w:rPr>
      </w:pPr>
    </w:p>
    <w:p w:rsidR="00045487" w:rsidRPr="00045487" w:rsidRDefault="00045487" w:rsidP="00045487">
      <w:pPr>
        <w:widowControl/>
        <w:autoSpaceDE/>
        <w:autoSpaceDN/>
        <w:ind w:left="567"/>
        <w:rPr>
          <w:bCs/>
          <w:lang w:val="ru-RU"/>
        </w:rPr>
      </w:pPr>
      <w:r w:rsidRPr="00045487">
        <w:rPr>
          <w:bCs/>
          <w:lang w:val="ru-RU"/>
        </w:rPr>
        <w:t xml:space="preserve">    # Создаём результирующий список с нулевыми значениями</w:t>
      </w:r>
    </w:p>
    <w:p w:rsidR="00045487" w:rsidRPr="00045487" w:rsidRDefault="00045487" w:rsidP="00045487">
      <w:pPr>
        <w:widowControl/>
        <w:autoSpaceDE/>
        <w:autoSpaceDN/>
        <w:ind w:left="567"/>
        <w:rPr>
          <w:bCs/>
          <w:lang w:val="en-US"/>
        </w:rPr>
      </w:pPr>
      <w:r w:rsidRPr="00045487">
        <w:rPr>
          <w:bCs/>
          <w:lang w:val="ru-RU"/>
        </w:rPr>
        <w:t xml:space="preserve">    </w:t>
      </w:r>
      <w:r w:rsidRPr="00045487">
        <w:rPr>
          <w:bCs/>
          <w:lang w:val="en-US"/>
        </w:rPr>
        <w:t>result = [0] * max(len(num1), len(num2))</w:t>
      </w:r>
    </w:p>
    <w:p w:rsidR="00045487" w:rsidRPr="00045487" w:rsidRDefault="00045487" w:rsidP="00045487">
      <w:pPr>
        <w:widowControl/>
        <w:autoSpaceDE/>
        <w:autoSpaceDN/>
        <w:ind w:left="567"/>
        <w:rPr>
          <w:bCs/>
          <w:lang w:val="en-US"/>
        </w:rPr>
      </w:pPr>
    </w:p>
    <w:p w:rsidR="00045487" w:rsidRPr="00045487" w:rsidRDefault="00045487" w:rsidP="00045487">
      <w:pPr>
        <w:widowControl/>
        <w:autoSpaceDE/>
        <w:autoSpaceDN/>
        <w:ind w:left="567"/>
        <w:rPr>
          <w:bCs/>
          <w:lang w:val="en-US"/>
        </w:rPr>
      </w:pPr>
      <w:r w:rsidRPr="00045487">
        <w:rPr>
          <w:bCs/>
          <w:lang w:val="en-US"/>
        </w:rPr>
        <w:t xml:space="preserve">    carry = 0  # </w:t>
      </w:r>
      <w:r w:rsidRPr="00045487">
        <w:rPr>
          <w:bCs/>
          <w:lang w:val="ru-RU"/>
        </w:rPr>
        <w:t>Переменная</w:t>
      </w:r>
      <w:r w:rsidRPr="00045487">
        <w:rPr>
          <w:bCs/>
          <w:lang w:val="en-US"/>
        </w:rPr>
        <w:t xml:space="preserve"> </w:t>
      </w:r>
      <w:r w:rsidRPr="00045487">
        <w:rPr>
          <w:bCs/>
          <w:lang w:val="ru-RU"/>
        </w:rPr>
        <w:t>для</w:t>
      </w:r>
      <w:r w:rsidRPr="00045487">
        <w:rPr>
          <w:bCs/>
          <w:lang w:val="en-US"/>
        </w:rPr>
        <w:t xml:space="preserve"> </w:t>
      </w:r>
      <w:r w:rsidRPr="00045487">
        <w:rPr>
          <w:bCs/>
          <w:lang w:val="ru-RU"/>
        </w:rPr>
        <w:t>хранения</w:t>
      </w:r>
      <w:r w:rsidRPr="00045487">
        <w:rPr>
          <w:bCs/>
          <w:lang w:val="en-US"/>
        </w:rPr>
        <w:t xml:space="preserve"> </w:t>
      </w:r>
      <w:r w:rsidRPr="00045487">
        <w:rPr>
          <w:bCs/>
          <w:lang w:val="ru-RU"/>
        </w:rPr>
        <w:t>переноса</w:t>
      </w:r>
    </w:p>
    <w:p w:rsidR="00045487" w:rsidRPr="00045487" w:rsidRDefault="00045487" w:rsidP="00045487">
      <w:pPr>
        <w:widowControl/>
        <w:autoSpaceDE/>
        <w:autoSpaceDN/>
        <w:ind w:left="567"/>
        <w:rPr>
          <w:bCs/>
          <w:lang w:val="en-US"/>
        </w:rPr>
      </w:pPr>
    </w:p>
    <w:p w:rsidR="00045487" w:rsidRPr="00045487" w:rsidRDefault="00045487" w:rsidP="00045487">
      <w:pPr>
        <w:widowControl/>
        <w:autoSpaceDE/>
        <w:autoSpaceDN/>
        <w:ind w:left="567"/>
        <w:rPr>
          <w:bCs/>
          <w:lang w:val="en-US"/>
        </w:rPr>
      </w:pPr>
      <w:r w:rsidRPr="00045487">
        <w:rPr>
          <w:bCs/>
          <w:lang w:val="en-US"/>
        </w:rPr>
        <w:t xml:space="preserve">    for i in range(len(result)):</w:t>
      </w:r>
    </w:p>
    <w:p w:rsidR="00045487" w:rsidRPr="00045487" w:rsidRDefault="00045487" w:rsidP="00045487">
      <w:pPr>
        <w:widowControl/>
        <w:autoSpaceDE/>
        <w:autoSpaceDN/>
        <w:ind w:left="567"/>
        <w:rPr>
          <w:bCs/>
          <w:lang w:val="en-US"/>
        </w:rPr>
      </w:pPr>
      <w:r w:rsidRPr="00045487">
        <w:rPr>
          <w:bCs/>
          <w:lang w:val="en-US"/>
        </w:rPr>
        <w:t xml:space="preserve">        digit_sum = carry  # </w:t>
      </w:r>
      <w:r w:rsidRPr="00045487">
        <w:rPr>
          <w:bCs/>
          <w:lang w:val="ru-RU"/>
        </w:rPr>
        <w:t>Прибавляем</w:t>
      </w:r>
      <w:r w:rsidRPr="00045487">
        <w:rPr>
          <w:bCs/>
          <w:lang w:val="en-US"/>
        </w:rPr>
        <w:t xml:space="preserve"> </w:t>
      </w:r>
      <w:r w:rsidRPr="00045487">
        <w:rPr>
          <w:bCs/>
          <w:lang w:val="ru-RU"/>
        </w:rPr>
        <w:t>перенос</w:t>
      </w:r>
      <w:r w:rsidRPr="00045487">
        <w:rPr>
          <w:bCs/>
          <w:lang w:val="en-US"/>
        </w:rPr>
        <w:t xml:space="preserve"> </w:t>
      </w:r>
      <w:r w:rsidRPr="00045487">
        <w:rPr>
          <w:bCs/>
          <w:lang w:val="ru-RU"/>
        </w:rPr>
        <w:t>к</w:t>
      </w:r>
      <w:r w:rsidRPr="00045487">
        <w:rPr>
          <w:bCs/>
          <w:lang w:val="en-US"/>
        </w:rPr>
        <w:t xml:space="preserve"> </w:t>
      </w:r>
      <w:r w:rsidRPr="00045487">
        <w:rPr>
          <w:bCs/>
          <w:lang w:val="ru-RU"/>
        </w:rPr>
        <w:t>текущему</w:t>
      </w:r>
      <w:r w:rsidRPr="00045487">
        <w:rPr>
          <w:bCs/>
          <w:lang w:val="en-US"/>
        </w:rPr>
        <w:t xml:space="preserve"> </w:t>
      </w:r>
      <w:r w:rsidRPr="00045487">
        <w:rPr>
          <w:bCs/>
          <w:lang w:val="ru-RU"/>
        </w:rPr>
        <w:t>разряду</w:t>
      </w:r>
    </w:p>
    <w:p w:rsidR="00045487" w:rsidRPr="00045487" w:rsidRDefault="00045487" w:rsidP="00045487">
      <w:pPr>
        <w:widowControl/>
        <w:autoSpaceDE/>
        <w:autoSpaceDN/>
        <w:ind w:left="567"/>
        <w:rPr>
          <w:bCs/>
          <w:lang w:val="en-US"/>
        </w:rPr>
      </w:pPr>
      <w:r w:rsidRPr="00045487">
        <w:rPr>
          <w:bCs/>
          <w:lang w:val="en-US"/>
        </w:rPr>
        <w:t xml:space="preserve">        if i &lt; len(num1):</w:t>
      </w:r>
    </w:p>
    <w:p w:rsidR="00045487" w:rsidRPr="00045487" w:rsidRDefault="00045487" w:rsidP="00045487">
      <w:pPr>
        <w:widowControl/>
        <w:autoSpaceDE/>
        <w:autoSpaceDN/>
        <w:ind w:left="567"/>
        <w:rPr>
          <w:bCs/>
          <w:lang w:val="en-US"/>
        </w:rPr>
      </w:pPr>
      <w:r w:rsidRPr="00045487">
        <w:rPr>
          <w:bCs/>
          <w:lang w:val="en-US"/>
        </w:rPr>
        <w:t xml:space="preserve">            digit_sum += num1[i]</w:t>
      </w:r>
    </w:p>
    <w:p w:rsidR="00045487" w:rsidRPr="00045487" w:rsidRDefault="00045487" w:rsidP="00045487">
      <w:pPr>
        <w:widowControl/>
        <w:autoSpaceDE/>
        <w:autoSpaceDN/>
        <w:ind w:left="567"/>
        <w:rPr>
          <w:bCs/>
          <w:lang w:val="en-US"/>
        </w:rPr>
      </w:pPr>
      <w:r w:rsidRPr="00045487">
        <w:rPr>
          <w:bCs/>
          <w:lang w:val="en-US"/>
        </w:rPr>
        <w:t xml:space="preserve">        if i &lt; len(num2):</w:t>
      </w:r>
    </w:p>
    <w:p w:rsidR="00045487" w:rsidRPr="00045487" w:rsidRDefault="00045487" w:rsidP="00045487">
      <w:pPr>
        <w:widowControl/>
        <w:autoSpaceDE/>
        <w:autoSpaceDN/>
        <w:ind w:left="567"/>
        <w:rPr>
          <w:bCs/>
          <w:lang w:val="en-US"/>
        </w:rPr>
      </w:pPr>
      <w:r w:rsidRPr="00045487">
        <w:rPr>
          <w:bCs/>
          <w:lang w:val="en-US"/>
        </w:rPr>
        <w:t xml:space="preserve">            digit_sum += num2[i]</w:t>
      </w:r>
    </w:p>
    <w:p w:rsidR="00045487" w:rsidRPr="00045487" w:rsidRDefault="00045487" w:rsidP="00045487">
      <w:pPr>
        <w:widowControl/>
        <w:autoSpaceDE/>
        <w:autoSpaceDN/>
        <w:ind w:left="567"/>
        <w:rPr>
          <w:bCs/>
          <w:lang w:val="en-US"/>
        </w:rPr>
      </w:pPr>
    </w:p>
    <w:p w:rsidR="00045487" w:rsidRPr="00045487" w:rsidRDefault="00045487" w:rsidP="00045487">
      <w:pPr>
        <w:widowControl/>
        <w:autoSpaceDE/>
        <w:autoSpaceDN/>
        <w:ind w:left="567"/>
        <w:rPr>
          <w:bCs/>
          <w:lang w:val="ru-RU"/>
        </w:rPr>
      </w:pPr>
      <w:r w:rsidRPr="00045487">
        <w:rPr>
          <w:bCs/>
          <w:lang w:val="en-US"/>
        </w:rPr>
        <w:t xml:space="preserve">        </w:t>
      </w:r>
      <w:r w:rsidRPr="00045487">
        <w:rPr>
          <w:bCs/>
          <w:lang w:val="ru-RU"/>
        </w:rPr>
        <w:t>result[i] = digit_sum % 10  # Записываем остаток от суммы в текущий разряд</w:t>
      </w:r>
    </w:p>
    <w:p w:rsidR="00045487" w:rsidRPr="00045487" w:rsidRDefault="00045487" w:rsidP="00045487">
      <w:pPr>
        <w:widowControl/>
        <w:autoSpaceDE/>
        <w:autoSpaceDN/>
        <w:ind w:left="567"/>
        <w:rPr>
          <w:bCs/>
          <w:lang w:val="ru-RU"/>
        </w:rPr>
      </w:pPr>
    </w:p>
    <w:p w:rsidR="00045487" w:rsidRPr="00045487" w:rsidRDefault="00045487" w:rsidP="00045487">
      <w:pPr>
        <w:widowControl/>
        <w:autoSpaceDE/>
        <w:autoSpaceDN/>
        <w:ind w:left="567"/>
        <w:rPr>
          <w:bCs/>
          <w:lang w:val="ru-RU"/>
        </w:rPr>
      </w:pPr>
      <w:r w:rsidRPr="00045487">
        <w:rPr>
          <w:bCs/>
          <w:lang w:val="ru-RU"/>
        </w:rPr>
        <w:t xml:space="preserve">        carry = digit_sum // 10  # Вычисляем перенос для следующего разряда</w:t>
      </w:r>
    </w:p>
    <w:p w:rsidR="00045487" w:rsidRPr="00045487" w:rsidRDefault="00045487" w:rsidP="00045487">
      <w:pPr>
        <w:widowControl/>
        <w:autoSpaceDE/>
        <w:autoSpaceDN/>
        <w:ind w:left="567"/>
        <w:rPr>
          <w:bCs/>
          <w:lang w:val="ru-RU"/>
        </w:rPr>
      </w:pPr>
    </w:p>
    <w:p w:rsidR="00045487" w:rsidRPr="00045487" w:rsidRDefault="00045487" w:rsidP="00045487">
      <w:pPr>
        <w:widowControl/>
        <w:autoSpaceDE/>
        <w:autoSpaceDN/>
        <w:ind w:left="567"/>
        <w:rPr>
          <w:bCs/>
          <w:lang w:val="ru-RU"/>
        </w:rPr>
      </w:pPr>
      <w:r w:rsidRPr="00045487">
        <w:rPr>
          <w:bCs/>
          <w:lang w:val="ru-RU"/>
        </w:rPr>
        <w:t xml:space="preserve">    if carry &gt; 0:</w:t>
      </w:r>
    </w:p>
    <w:p w:rsidR="00045487" w:rsidRPr="00045487" w:rsidRDefault="00045487" w:rsidP="00045487">
      <w:pPr>
        <w:widowControl/>
        <w:autoSpaceDE/>
        <w:autoSpaceDN/>
        <w:ind w:left="567"/>
        <w:rPr>
          <w:bCs/>
          <w:lang w:val="ru-RU"/>
        </w:rPr>
      </w:pPr>
      <w:r w:rsidRPr="00045487">
        <w:rPr>
          <w:bCs/>
          <w:lang w:val="ru-RU"/>
        </w:rPr>
        <w:t xml:space="preserve">        result.append(carry)  # Если остался неиспользованный перенос, добавляем его в конец списка</w:t>
      </w:r>
    </w:p>
    <w:p w:rsidR="00045487" w:rsidRPr="00045487" w:rsidRDefault="00045487" w:rsidP="00045487">
      <w:pPr>
        <w:widowControl/>
        <w:autoSpaceDE/>
        <w:autoSpaceDN/>
        <w:ind w:left="567"/>
        <w:rPr>
          <w:bCs/>
          <w:lang w:val="ru-RU"/>
        </w:rPr>
      </w:pPr>
    </w:p>
    <w:p w:rsidR="00045487" w:rsidRPr="00045487" w:rsidRDefault="00045487" w:rsidP="00045487">
      <w:pPr>
        <w:widowControl/>
        <w:autoSpaceDE/>
        <w:autoSpaceDN/>
        <w:ind w:left="567"/>
        <w:rPr>
          <w:bCs/>
          <w:lang w:val="ru-RU"/>
        </w:rPr>
      </w:pPr>
      <w:r w:rsidRPr="00045487">
        <w:rPr>
          <w:bCs/>
          <w:lang w:val="ru-RU"/>
        </w:rPr>
        <w:t xml:space="preserve">    return result[::-1]  # Инвертируем список и возвращаем результат</w:t>
      </w:r>
    </w:p>
    <w:p w:rsidR="00045487" w:rsidRPr="00045487" w:rsidRDefault="00045487" w:rsidP="00045487">
      <w:pPr>
        <w:widowControl/>
        <w:autoSpaceDE/>
        <w:autoSpaceDN/>
        <w:ind w:left="567"/>
        <w:rPr>
          <w:bCs/>
          <w:lang w:val="en-US"/>
        </w:rPr>
      </w:pPr>
      <w:r w:rsidRPr="00045487">
        <w:rPr>
          <w:bCs/>
          <w:lang w:val="en-US"/>
        </w:rPr>
        <w:t xml:space="preserve"># </w:t>
      </w:r>
      <w:r w:rsidRPr="00045487">
        <w:rPr>
          <w:bCs/>
          <w:lang w:val="ru-RU"/>
        </w:rPr>
        <w:t>Пример</w:t>
      </w:r>
      <w:r w:rsidRPr="00045487">
        <w:rPr>
          <w:bCs/>
          <w:lang w:val="en-US"/>
        </w:rPr>
        <w:t xml:space="preserve"> </w:t>
      </w:r>
      <w:r w:rsidRPr="00045487">
        <w:rPr>
          <w:bCs/>
          <w:lang w:val="ru-RU"/>
        </w:rPr>
        <w:t>использования</w:t>
      </w:r>
    </w:p>
    <w:p w:rsidR="00045487" w:rsidRPr="00045487" w:rsidRDefault="00045487" w:rsidP="00045487">
      <w:pPr>
        <w:widowControl/>
        <w:autoSpaceDE/>
        <w:autoSpaceDN/>
        <w:ind w:left="567"/>
        <w:rPr>
          <w:bCs/>
          <w:lang w:val="en-US"/>
        </w:rPr>
      </w:pPr>
      <w:r w:rsidRPr="00045487">
        <w:rPr>
          <w:bCs/>
          <w:lang w:val="en-US"/>
        </w:rPr>
        <w:t>num1 = [3, 2, 5, 4]</w:t>
      </w:r>
    </w:p>
    <w:p w:rsidR="00045487" w:rsidRPr="00045487" w:rsidRDefault="00045487" w:rsidP="00045487">
      <w:pPr>
        <w:widowControl/>
        <w:autoSpaceDE/>
        <w:autoSpaceDN/>
        <w:ind w:left="567"/>
        <w:rPr>
          <w:bCs/>
          <w:lang w:val="en-US"/>
        </w:rPr>
      </w:pPr>
      <w:r w:rsidRPr="00045487">
        <w:rPr>
          <w:bCs/>
          <w:lang w:val="en-US"/>
        </w:rPr>
        <w:t>num2 = [1, 9, 8, 7]</w:t>
      </w:r>
    </w:p>
    <w:p w:rsidR="00045487" w:rsidRPr="00045487" w:rsidRDefault="00045487" w:rsidP="00045487">
      <w:pPr>
        <w:widowControl/>
        <w:autoSpaceDE/>
        <w:autoSpaceDN/>
        <w:ind w:left="567"/>
        <w:rPr>
          <w:bCs/>
          <w:lang w:val="en-US"/>
        </w:rPr>
      </w:pPr>
      <w:r w:rsidRPr="00045487">
        <w:rPr>
          <w:bCs/>
          <w:lang w:val="en-US"/>
        </w:rPr>
        <w:t>result = add_numbers(num1, num2)</w:t>
      </w:r>
    </w:p>
    <w:p w:rsidR="00045487" w:rsidRPr="00045487" w:rsidRDefault="00045487" w:rsidP="00045487">
      <w:pPr>
        <w:widowControl/>
        <w:autoSpaceDE/>
        <w:autoSpaceDN/>
        <w:ind w:left="567"/>
        <w:rPr>
          <w:bCs/>
          <w:lang w:val="ru-RU"/>
        </w:rPr>
      </w:pPr>
      <w:r w:rsidRPr="00045487">
        <w:rPr>
          <w:bCs/>
          <w:lang w:val="ru-RU"/>
        </w:rPr>
        <w:t>print(result)  # [2, 2, 4, 2, 1]</w:t>
      </w:r>
    </w:p>
    <w:p w:rsidR="00045487" w:rsidRDefault="00045487" w:rsidP="00045487">
      <w:pPr>
        <w:widowControl/>
        <w:autoSpaceDE/>
        <w:autoSpaceDN/>
        <w:rPr>
          <w:b/>
          <w:bCs/>
          <w:lang w:val="ru-RU"/>
        </w:rPr>
      </w:pPr>
    </w:p>
    <w:p w:rsidR="00F4609B" w:rsidRPr="00184717" w:rsidRDefault="00F4609B" w:rsidP="00F4609B">
      <w:pPr>
        <w:widowControl/>
        <w:autoSpaceDE/>
        <w:autoSpaceDN/>
        <w:ind w:left="567"/>
        <w:rPr>
          <w:b/>
          <w:bCs/>
          <w:lang w:val="ru-RU"/>
        </w:rPr>
      </w:pPr>
      <w:r w:rsidRPr="00184717">
        <w:rPr>
          <w:b/>
          <w:bCs/>
          <w:lang w:val="ru-RU"/>
        </w:rPr>
        <w:t>Инструкция по выполнению практической работы:</w:t>
      </w:r>
    </w:p>
    <w:p w:rsidR="00F4609B" w:rsidRPr="00184717" w:rsidRDefault="00F4609B" w:rsidP="00F4609B">
      <w:pPr>
        <w:widowControl/>
        <w:autoSpaceDE/>
        <w:autoSpaceDN/>
        <w:ind w:left="567"/>
        <w:rPr>
          <w:bCs/>
          <w:lang w:val="ru-RU"/>
        </w:rPr>
      </w:pPr>
      <w:r>
        <w:rPr>
          <w:bCs/>
          <w:lang w:val="ru-RU"/>
        </w:rPr>
        <w:t xml:space="preserve">Выполнить задание, показать преподавателю. </w:t>
      </w:r>
    </w:p>
    <w:p w:rsidR="00F4609B" w:rsidRPr="00184717" w:rsidRDefault="00F4609B" w:rsidP="00F4609B">
      <w:pPr>
        <w:widowControl/>
        <w:autoSpaceDE/>
        <w:autoSpaceDN/>
        <w:ind w:left="567"/>
        <w:rPr>
          <w:bCs/>
          <w:lang w:val="ru-RU"/>
        </w:rPr>
      </w:pPr>
    </w:p>
    <w:p w:rsidR="00F4609B" w:rsidRPr="00184717" w:rsidRDefault="00F4609B" w:rsidP="00F4609B">
      <w:pPr>
        <w:widowControl/>
        <w:autoSpaceDE/>
        <w:autoSpaceDN/>
        <w:ind w:left="567"/>
        <w:rPr>
          <w:b/>
          <w:bCs/>
          <w:lang w:val="ru-RU"/>
        </w:rPr>
      </w:pPr>
      <w:r w:rsidRPr="00184717">
        <w:rPr>
          <w:b/>
          <w:bCs/>
          <w:lang w:val="ru-RU"/>
        </w:rPr>
        <w:t>Форма контроля выполнения практических работ:</w:t>
      </w:r>
    </w:p>
    <w:p w:rsidR="00F4609B" w:rsidRPr="00184717" w:rsidRDefault="00F4609B" w:rsidP="00F4609B">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F4609B" w:rsidRPr="00184717" w:rsidRDefault="00F4609B" w:rsidP="00F4609B">
      <w:pPr>
        <w:widowControl/>
        <w:autoSpaceDE/>
        <w:autoSpaceDN/>
        <w:ind w:left="567"/>
        <w:rPr>
          <w:bCs/>
          <w:lang w:val="ru-RU"/>
        </w:rPr>
      </w:pPr>
    </w:p>
    <w:p w:rsidR="00F4609B" w:rsidRPr="00184717" w:rsidRDefault="00F4609B" w:rsidP="00F4609B">
      <w:pPr>
        <w:widowControl/>
        <w:autoSpaceDE/>
        <w:autoSpaceDN/>
        <w:ind w:left="567"/>
        <w:rPr>
          <w:bCs/>
          <w:lang w:val="ru-RU"/>
        </w:rPr>
      </w:pPr>
      <w:r w:rsidRPr="00184717">
        <w:rPr>
          <w:b/>
          <w:bCs/>
          <w:lang w:val="ru-RU"/>
        </w:rPr>
        <w:t>Список рекомендуемой литературы и нормативных актов:</w:t>
      </w:r>
    </w:p>
    <w:p w:rsidR="00F4609B" w:rsidRPr="00184717" w:rsidRDefault="00F4609B" w:rsidP="00F4609B">
      <w:pPr>
        <w:widowControl/>
        <w:autoSpaceDE/>
        <w:autoSpaceDN/>
        <w:ind w:left="567"/>
        <w:rPr>
          <w:bCs/>
          <w:lang w:val="ru-RU"/>
        </w:rPr>
      </w:pPr>
      <w:r w:rsidRPr="00184717">
        <w:rPr>
          <w:bCs/>
          <w:lang w:val="ru-RU"/>
        </w:rPr>
        <w:t xml:space="preserve">1. Поляков К.Ю., Еремин Е.А. </w:t>
      </w:r>
    </w:p>
    <w:p w:rsidR="00F4609B" w:rsidRPr="00184717" w:rsidRDefault="00C17FF1" w:rsidP="00F4609B">
      <w:pPr>
        <w:widowControl/>
        <w:autoSpaceDE/>
        <w:autoSpaceDN/>
        <w:ind w:left="567"/>
        <w:rPr>
          <w:bCs/>
          <w:lang w:val="ru-RU"/>
        </w:rPr>
      </w:pPr>
      <w:hyperlink r:id="rId53" w:history="1">
        <w:r w:rsidR="00F4609B" w:rsidRPr="00184717">
          <w:rPr>
            <w:rStyle w:val="ae"/>
            <w:bCs/>
            <w:lang w:val="ru-RU"/>
          </w:rPr>
          <w:t>Информатика: 10-й класс: базовый и углублённый уровни: 2 частях. Ч.1,</w:t>
        </w:r>
      </w:hyperlink>
      <w:r w:rsidR="00F4609B" w:rsidRPr="00184717">
        <w:rPr>
          <w:bCs/>
          <w:lang w:val="ru-RU"/>
        </w:rPr>
        <w:t xml:space="preserve"> Ч.2;</w:t>
      </w:r>
    </w:p>
    <w:p w:rsidR="00F4609B" w:rsidRPr="00184717" w:rsidRDefault="00F4609B" w:rsidP="00F4609B">
      <w:pPr>
        <w:widowControl/>
        <w:autoSpaceDE/>
        <w:autoSpaceDN/>
        <w:ind w:left="567"/>
        <w:rPr>
          <w:bCs/>
          <w:lang w:val="ru-RU"/>
        </w:rPr>
      </w:pPr>
      <w:r w:rsidRPr="00184717">
        <w:rPr>
          <w:bCs/>
          <w:lang w:val="ru-RU"/>
        </w:rPr>
        <w:t xml:space="preserve">2. Поляков К.Ю., Еремин Е.А. </w:t>
      </w:r>
    </w:p>
    <w:p w:rsidR="00F4609B" w:rsidRPr="00F94A11" w:rsidRDefault="00C17FF1" w:rsidP="00F4609B">
      <w:pPr>
        <w:pStyle w:val="a3"/>
        <w:tabs>
          <w:tab w:val="left" w:pos="4395"/>
        </w:tabs>
        <w:ind w:left="567"/>
        <w:rPr>
          <w:b/>
          <w:bCs/>
          <w:color w:val="000000"/>
          <w:sz w:val="22"/>
          <w:szCs w:val="24"/>
          <w:u w:val="single"/>
          <w:lang w:val="ru-RU" w:eastAsia="ru-RU" w:bidi="ar-SA"/>
        </w:rPr>
      </w:pPr>
      <w:hyperlink r:id="rId54" w:history="1">
        <w:r w:rsidR="00F4609B" w:rsidRPr="00F94A11">
          <w:rPr>
            <w:rStyle w:val="ae"/>
            <w:bCs/>
            <w:sz w:val="24"/>
            <w:lang w:val="ru-RU"/>
          </w:rPr>
          <w:t>Информатика: 11-й класс: базовый и углублённый уровни: 2 частях. Ч.1,</w:t>
        </w:r>
      </w:hyperlink>
      <w:r w:rsidR="00F4609B" w:rsidRPr="00F94A11">
        <w:rPr>
          <w:bCs/>
          <w:sz w:val="24"/>
          <w:lang w:val="ru-RU"/>
        </w:rPr>
        <w:t xml:space="preserve"> Ч.2</w:t>
      </w:r>
    </w:p>
    <w:p w:rsidR="00F4609B" w:rsidRPr="00F94A11" w:rsidRDefault="00F4609B" w:rsidP="00F4609B">
      <w:pPr>
        <w:pStyle w:val="a3"/>
        <w:tabs>
          <w:tab w:val="left" w:pos="4395"/>
        </w:tabs>
        <w:ind w:left="567"/>
        <w:rPr>
          <w:b/>
          <w:bCs/>
          <w:color w:val="000000"/>
          <w:sz w:val="22"/>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Default="00045487" w:rsidP="001F500F">
      <w:pPr>
        <w:pStyle w:val="a3"/>
        <w:tabs>
          <w:tab w:val="left" w:pos="4395"/>
        </w:tabs>
        <w:rPr>
          <w:b/>
          <w:bCs/>
          <w:color w:val="000000"/>
          <w:sz w:val="24"/>
          <w:szCs w:val="24"/>
          <w:u w:val="single"/>
          <w:lang w:val="ru-RU" w:eastAsia="ru-RU" w:bidi="ar-SA"/>
        </w:rPr>
      </w:pPr>
    </w:p>
    <w:p w:rsidR="00045487" w:rsidRPr="00766705" w:rsidRDefault="00045487" w:rsidP="001F500F">
      <w:pPr>
        <w:pStyle w:val="a3"/>
        <w:tabs>
          <w:tab w:val="left" w:pos="4395"/>
        </w:tabs>
        <w:rPr>
          <w:b/>
          <w:bCs/>
          <w:color w:val="000000"/>
          <w:sz w:val="24"/>
          <w:szCs w:val="24"/>
          <w:u w:val="single"/>
          <w:lang w:val="ru-RU" w:eastAsia="ru-RU" w:bidi="ar-SA"/>
        </w:rPr>
      </w:pPr>
    </w:p>
    <w:p w:rsidR="0036007F" w:rsidRDefault="0036007F" w:rsidP="00261BC8">
      <w:pPr>
        <w:pStyle w:val="a3"/>
        <w:tabs>
          <w:tab w:val="left" w:pos="4395"/>
        </w:tabs>
        <w:jc w:val="center"/>
        <w:rPr>
          <w:b/>
          <w:sz w:val="24"/>
          <w:szCs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1</w:t>
      </w:r>
      <w:r w:rsidR="00261BC8">
        <w:rPr>
          <w:b/>
          <w:bCs/>
          <w:color w:val="000000"/>
          <w:sz w:val="24"/>
          <w:szCs w:val="24"/>
          <w:lang w:val="ru-RU" w:eastAsia="ru-RU" w:bidi="ar-SA"/>
        </w:rPr>
        <w:t>8</w:t>
      </w:r>
      <w:r>
        <w:rPr>
          <w:b/>
          <w:bCs/>
          <w:color w:val="000000"/>
          <w:sz w:val="24"/>
          <w:szCs w:val="24"/>
          <w:lang w:val="ru-RU" w:eastAsia="ru-RU" w:bidi="ar-SA"/>
        </w:rPr>
        <w:t xml:space="preserve"> </w:t>
      </w:r>
      <w:r w:rsidR="00261BC8" w:rsidRPr="00261BC8">
        <w:rPr>
          <w:b/>
          <w:sz w:val="24"/>
          <w:szCs w:val="24"/>
          <w:lang w:val="ru-RU"/>
        </w:rPr>
        <w:t>Разработка простой программы с использованием классов</w:t>
      </w:r>
      <w:r w:rsidR="00261BC8">
        <w:rPr>
          <w:b/>
          <w:sz w:val="24"/>
          <w:szCs w:val="24"/>
          <w:lang w:val="ru-RU"/>
        </w:rPr>
        <w:t>.</w:t>
      </w:r>
    </w:p>
    <w:p w:rsidR="0036007F" w:rsidRPr="006D6092" w:rsidRDefault="0036007F" w:rsidP="0036007F">
      <w:pPr>
        <w:pStyle w:val="a3"/>
        <w:tabs>
          <w:tab w:val="left" w:pos="4395"/>
        </w:tabs>
        <w:rPr>
          <w:sz w:val="24"/>
          <w:lang w:val="ru-RU"/>
        </w:rPr>
      </w:pPr>
    </w:p>
    <w:p w:rsidR="0036007F" w:rsidRPr="00184717" w:rsidRDefault="0036007F" w:rsidP="0036007F">
      <w:pPr>
        <w:widowControl/>
        <w:autoSpaceDE/>
        <w:autoSpaceDN/>
        <w:ind w:left="567"/>
        <w:rPr>
          <w:b/>
          <w:bCs/>
          <w:lang w:val="ru-RU"/>
        </w:rPr>
      </w:pPr>
      <w:r w:rsidRPr="00184717">
        <w:rPr>
          <w:b/>
          <w:bCs/>
          <w:lang w:val="ru-RU"/>
        </w:rPr>
        <w:t xml:space="preserve">Цель: </w:t>
      </w:r>
      <w:r w:rsidR="00261BC8">
        <w:rPr>
          <w:bCs/>
          <w:lang w:val="ru-RU"/>
        </w:rPr>
        <w:t>Научиться разрабатывать простые программы</w:t>
      </w:r>
      <w:r w:rsidRPr="0030360D">
        <w:rPr>
          <w:bCs/>
          <w:lang w:val="ru-RU"/>
        </w:rPr>
        <w:t>.</w:t>
      </w:r>
    </w:p>
    <w:p w:rsidR="0036007F" w:rsidRPr="00184717" w:rsidRDefault="0036007F" w:rsidP="0036007F">
      <w:pPr>
        <w:widowControl/>
        <w:autoSpaceDE/>
        <w:autoSpaceDN/>
        <w:ind w:left="567"/>
        <w:rPr>
          <w:bCs/>
          <w:lang w:val="ru-RU"/>
        </w:rPr>
      </w:pPr>
    </w:p>
    <w:p w:rsidR="0036007F" w:rsidRDefault="0036007F" w:rsidP="00A30270">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261BC8" w:rsidRDefault="00261BC8" w:rsidP="0036007F">
      <w:pPr>
        <w:widowControl/>
        <w:autoSpaceDE/>
        <w:autoSpaceDN/>
        <w:rPr>
          <w:bCs/>
          <w:lang w:val="ru-RU"/>
        </w:rPr>
      </w:pPr>
    </w:p>
    <w:p w:rsidR="00261BC8" w:rsidRDefault="00261BC8" w:rsidP="00261BC8">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261BC8" w:rsidRDefault="00261BC8" w:rsidP="0036007F">
      <w:pPr>
        <w:widowControl/>
        <w:autoSpaceDE/>
        <w:autoSpaceDN/>
        <w:rPr>
          <w:bCs/>
          <w:lang w:val="ru-RU"/>
        </w:rPr>
      </w:pPr>
    </w:p>
    <w:p w:rsidR="00261BC8" w:rsidRPr="00261BC8" w:rsidRDefault="00261BC8" w:rsidP="00261BC8">
      <w:pPr>
        <w:widowControl/>
        <w:autoSpaceDE/>
        <w:autoSpaceDN/>
        <w:ind w:left="567"/>
        <w:rPr>
          <w:bCs/>
          <w:lang w:val="ru-RU"/>
        </w:rPr>
      </w:pPr>
      <w:r w:rsidRPr="00261BC8">
        <w:rPr>
          <w:b/>
          <w:bCs/>
          <w:lang w:val="ru-RU"/>
        </w:rPr>
        <w:t>Класс</w:t>
      </w:r>
      <w:r w:rsidRPr="00261BC8">
        <w:rPr>
          <w:bCs/>
          <w:lang w:val="ru-RU"/>
        </w:rPr>
        <w:t xml:space="preserve"> – это тип данных, определяемый программистом, в котором объединяются структуры данных и функции их обработки.</w:t>
      </w:r>
    </w:p>
    <w:p w:rsidR="00261BC8" w:rsidRPr="00261BC8" w:rsidRDefault="00261BC8" w:rsidP="00261BC8">
      <w:pPr>
        <w:widowControl/>
        <w:autoSpaceDE/>
        <w:autoSpaceDN/>
        <w:ind w:left="567"/>
        <w:rPr>
          <w:bCs/>
          <w:lang w:val="ru-RU"/>
        </w:rPr>
      </w:pPr>
      <w:r w:rsidRPr="00261BC8">
        <w:rPr>
          <w:bCs/>
          <w:lang w:val="ru-RU"/>
        </w:rPr>
        <w:t xml:space="preserve">Данные класса называются </w:t>
      </w:r>
      <w:r w:rsidRPr="00261BC8">
        <w:rPr>
          <w:b/>
          <w:bCs/>
          <w:lang w:val="ru-RU"/>
        </w:rPr>
        <w:t>полями</w:t>
      </w:r>
      <w:r w:rsidRPr="00261BC8">
        <w:rPr>
          <w:bCs/>
          <w:lang w:val="ru-RU"/>
        </w:rPr>
        <w:t xml:space="preserve"> (по аналогии с полями структуры), а функции класса – методами. Поля и методы называются членами класса. Классы - это типы, определенные в конкретной программе.</w:t>
      </w:r>
    </w:p>
    <w:p w:rsidR="00261BC8" w:rsidRDefault="00261BC8" w:rsidP="00261BC8">
      <w:pPr>
        <w:widowControl/>
        <w:autoSpaceDE/>
        <w:autoSpaceDN/>
        <w:ind w:left="567"/>
        <w:rPr>
          <w:bCs/>
          <w:lang w:val="ru-RU"/>
        </w:rPr>
      </w:pPr>
      <w:r w:rsidRPr="00261BC8">
        <w:rPr>
          <w:bCs/>
          <w:lang w:val="ru-RU"/>
        </w:rPr>
        <w:t xml:space="preserve">Объявление класса начинается служебным словом </w:t>
      </w:r>
      <w:r w:rsidRPr="00261BC8">
        <w:rPr>
          <w:bCs/>
        </w:rPr>
        <w:t>class</w:t>
      </w:r>
      <w:r w:rsidRPr="00261BC8">
        <w:rPr>
          <w:bCs/>
          <w:lang w:val="ru-RU"/>
        </w:rPr>
        <w:t xml:space="preserve">, за которым в фигурных скобках перечисляются элементы класса. </w:t>
      </w:r>
      <w:r w:rsidRPr="00FC3AED">
        <w:rPr>
          <w:bCs/>
          <w:lang w:val="ru-RU"/>
        </w:rPr>
        <w:t xml:space="preserve">Объявление может содержать секции </w:t>
      </w:r>
      <w:r w:rsidRPr="00261BC8">
        <w:rPr>
          <w:bCs/>
        </w:rPr>
        <w:t>private</w:t>
      </w:r>
      <w:r w:rsidRPr="00FC3AED">
        <w:rPr>
          <w:bCs/>
          <w:lang w:val="ru-RU"/>
        </w:rPr>
        <w:t xml:space="preserve">, </w:t>
      </w:r>
      <w:r w:rsidRPr="00261BC8">
        <w:rPr>
          <w:bCs/>
        </w:rPr>
        <w:t>protected</w:t>
      </w:r>
      <w:r w:rsidRPr="00FC3AED">
        <w:rPr>
          <w:bCs/>
          <w:lang w:val="ru-RU"/>
        </w:rPr>
        <w:t xml:space="preserve"> и </w:t>
      </w:r>
      <w:r w:rsidRPr="00261BC8">
        <w:rPr>
          <w:bCs/>
        </w:rPr>
        <w:t>public</w:t>
      </w:r>
      <w:r w:rsidRPr="00FC3AED">
        <w:rPr>
          <w:bCs/>
          <w:lang w:val="ru-RU"/>
        </w:rPr>
        <w:t>.</w:t>
      </w:r>
    </w:p>
    <w:p w:rsidR="00261BC8" w:rsidRDefault="00261BC8" w:rsidP="00261BC8">
      <w:pPr>
        <w:widowControl/>
        <w:autoSpaceDE/>
        <w:autoSpaceDN/>
        <w:ind w:left="567"/>
        <w:rPr>
          <w:bCs/>
          <w:lang w:val="ru-RU"/>
        </w:rPr>
      </w:pPr>
      <w:r w:rsidRPr="00261BC8">
        <w:rPr>
          <w:bCs/>
          <w:lang w:val="ru-RU"/>
        </w:rPr>
        <w:t xml:space="preserve">Закрытые элементы, объявленные как </w:t>
      </w:r>
      <w:r w:rsidRPr="00261BC8">
        <w:rPr>
          <w:bCs/>
        </w:rPr>
        <w:t>private</w:t>
      </w:r>
      <w:r w:rsidRPr="00261BC8">
        <w:rPr>
          <w:bCs/>
          <w:lang w:val="ru-RU"/>
        </w:rPr>
        <w:t xml:space="preserve">, доступны только членам класса. Открытые члены класса объявляются в секции </w:t>
      </w:r>
      <w:r w:rsidRPr="00261BC8">
        <w:rPr>
          <w:bCs/>
        </w:rPr>
        <w:t>public</w:t>
      </w:r>
      <w:r w:rsidRPr="00261BC8">
        <w:rPr>
          <w:bCs/>
          <w:lang w:val="ru-RU"/>
        </w:rPr>
        <w:t xml:space="preserve">. По умолчанию все элементы, не объявленные в секциях </w:t>
      </w:r>
      <w:r w:rsidRPr="00261BC8">
        <w:rPr>
          <w:bCs/>
        </w:rPr>
        <w:t>public</w:t>
      </w:r>
      <w:r w:rsidRPr="00261BC8">
        <w:rPr>
          <w:bCs/>
          <w:lang w:val="ru-RU"/>
        </w:rPr>
        <w:t xml:space="preserve">, считаются </w:t>
      </w:r>
      <w:r w:rsidRPr="00261BC8">
        <w:rPr>
          <w:bCs/>
        </w:rPr>
        <w:t>private</w:t>
      </w:r>
      <w:r w:rsidRPr="00261BC8">
        <w:rPr>
          <w:bCs/>
          <w:lang w:val="ru-RU"/>
        </w:rPr>
        <w:t xml:space="preserve"> (защищенными).</w:t>
      </w:r>
    </w:p>
    <w:p w:rsidR="00A30270" w:rsidRPr="00261BC8" w:rsidRDefault="00261BC8" w:rsidP="00A30270">
      <w:pPr>
        <w:widowControl/>
        <w:autoSpaceDE/>
        <w:autoSpaceDN/>
        <w:ind w:left="567"/>
        <w:rPr>
          <w:bCs/>
          <w:lang w:val="ru-RU"/>
        </w:rPr>
      </w:pPr>
      <w:r w:rsidRPr="00261BC8">
        <w:rPr>
          <w:bCs/>
          <w:lang w:val="ru-RU"/>
        </w:rPr>
        <w:t xml:space="preserve">В каждом классе есть хотя бы один метод, имя которого совпадает с именем класса. Он называется конструктором и вызывается автоматически при создании объекта класса. </w:t>
      </w:r>
      <w:r w:rsidRPr="00FC3AED">
        <w:rPr>
          <w:b/>
          <w:bCs/>
          <w:lang w:val="ru-RU"/>
        </w:rPr>
        <w:t>Конструктор</w:t>
      </w:r>
      <w:r w:rsidRPr="00FC3AED">
        <w:rPr>
          <w:bCs/>
          <w:lang w:val="ru-RU"/>
        </w:rPr>
        <w:t xml:space="preserve"> – это метод, предназначенный для инициализации объектов класса</w:t>
      </w:r>
      <w:r>
        <w:rPr>
          <w:bCs/>
          <w:lang w:val="ru-RU"/>
        </w:rPr>
        <w:t xml:space="preserve">. </w:t>
      </w:r>
    </w:p>
    <w:p w:rsidR="00261BC8" w:rsidRPr="00E86D01" w:rsidRDefault="00261BC8" w:rsidP="0036007F">
      <w:pPr>
        <w:widowControl/>
        <w:autoSpaceDE/>
        <w:autoSpaceDN/>
        <w:rPr>
          <w:bCs/>
          <w:lang w:val="ru-RU"/>
        </w:rPr>
      </w:pPr>
    </w:p>
    <w:p w:rsidR="0036007F" w:rsidRDefault="0036007F" w:rsidP="0036007F">
      <w:pPr>
        <w:widowControl/>
        <w:autoSpaceDE/>
        <w:autoSpaceDN/>
        <w:ind w:left="567"/>
        <w:rPr>
          <w:b/>
          <w:bCs/>
          <w:lang w:val="ru-RU"/>
        </w:rPr>
      </w:pPr>
      <w:r w:rsidRPr="00184717">
        <w:rPr>
          <w:b/>
          <w:bCs/>
          <w:lang w:val="ru-RU"/>
        </w:rPr>
        <w:t xml:space="preserve">Задание для практического занятия: </w:t>
      </w:r>
    </w:p>
    <w:p w:rsidR="00A30270" w:rsidRDefault="00A30270" w:rsidP="0036007F">
      <w:pPr>
        <w:widowControl/>
        <w:autoSpaceDE/>
        <w:autoSpaceDN/>
        <w:ind w:left="567"/>
        <w:rPr>
          <w:lang w:val="ru-RU"/>
        </w:rPr>
      </w:pPr>
      <w:r w:rsidRPr="00A30270">
        <w:rPr>
          <w:lang w:val="ru-RU"/>
        </w:rPr>
        <w:t xml:space="preserve">Во всех заданиях необходимо создать программу, в которой: </w:t>
      </w:r>
    </w:p>
    <w:p w:rsidR="00A30270" w:rsidRDefault="00A30270" w:rsidP="0036007F">
      <w:pPr>
        <w:widowControl/>
        <w:autoSpaceDE/>
        <w:autoSpaceDN/>
        <w:ind w:left="567"/>
        <w:rPr>
          <w:lang w:val="ru-RU"/>
        </w:rPr>
      </w:pPr>
      <w:r w:rsidRPr="00A30270">
        <w:rPr>
          <w:lang w:val="ru-RU"/>
        </w:rPr>
        <w:t xml:space="preserve">– Объявить указанный в задании класс, содержащий указанные свойства и методы. Свойства должны быть в секции </w:t>
      </w:r>
      <w:r>
        <w:t>private</w:t>
      </w:r>
      <w:r w:rsidRPr="00A30270">
        <w:rPr>
          <w:lang w:val="ru-RU"/>
        </w:rPr>
        <w:t xml:space="preserve">; </w:t>
      </w:r>
    </w:p>
    <w:p w:rsidR="00A30270" w:rsidRDefault="00A30270" w:rsidP="0036007F">
      <w:pPr>
        <w:widowControl/>
        <w:autoSpaceDE/>
        <w:autoSpaceDN/>
        <w:ind w:left="567"/>
        <w:rPr>
          <w:lang w:val="ru-RU"/>
        </w:rPr>
      </w:pPr>
      <w:r w:rsidRPr="00A30270">
        <w:rPr>
          <w:lang w:val="ru-RU"/>
        </w:rPr>
        <w:t xml:space="preserve">– Определить конструктор класса и его методы; </w:t>
      </w:r>
    </w:p>
    <w:p w:rsidR="00A30270" w:rsidRDefault="00A30270" w:rsidP="0036007F">
      <w:pPr>
        <w:widowControl/>
        <w:autoSpaceDE/>
        <w:autoSpaceDN/>
        <w:ind w:left="567"/>
        <w:rPr>
          <w:lang w:val="ru-RU"/>
        </w:rPr>
      </w:pPr>
      <w:r w:rsidRPr="00A30270">
        <w:rPr>
          <w:lang w:val="ru-RU"/>
        </w:rPr>
        <w:t xml:space="preserve">– Объявить переменную типа созданного класса и вывести на экран результат работы метода. </w:t>
      </w:r>
    </w:p>
    <w:p w:rsidR="00A30270" w:rsidRDefault="00A30270" w:rsidP="0036007F">
      <w:pPr>
        <w:widowControl/>
        <w:autoSpaceDE/>
        <w:autoSpaceDN/>
        <w:ind w:left="567"/>
        <w:rPr>
          <w:lang w:val="ru-RU"/>
        </w:rPr>
      </w:pPr>
      <w:r w:rsidRPr="00A30270">
        <w:rPr>
          <w:lang w:val="ru-RU"/>
        </w:rPr>
        <w:t xml:space="preserve">Варианты заданий: 1. </w:t>
      </w:r>
    </w:p>
    <w:p w:rsidR="0036007F" w:rsidRDefault="00A30270" w:rsidP="00A30270">
      <w:pPr>
        <w:widowControl/>
        <w:autoSpaceDE/>
        <w:autoSpaceDN/>
        <w:ind w:left="567"/>
        <w:rPr>
          <w:lang w:val="ru-RU"/>
        </w:rPr>
      </w:pPr>
      <w:r w:rsidRPr="00A30270">
        <w:rPr>
          <w:lang w:val="ru-RU"/>
        </w:rPr>
        <w:t xml:space="preserve">Описать класс </w:t>
      </w:r>
      <w:r>
        <w:t>Vector</w:t>
      </w:r>
      <w:r w:rsidRPr="00A30270">
        <w:rPr>
          <w:lang w:val="ru-RU"/>
        </w:rPr>
        <w:t xml:space="preserve"> – вектор на плоскости. Свойства класса: </w:t>
      </w:r>
      <w:r>
        <w:t>x</w:t>
      </w:r>
      <w:r w:rsidRPr="00A30270">
        <w:rPr>
          <w:lang w:val="ru-RU"/>
        </w:rPr>
        <w:t>,</w:t>
      </w:r>
      <w:r>
        <w:t>y</w:t>
      </w:r>
      <w:r w:rsidRPr="00A30270">
        <w:rPr>
          <w:lang w:val="ru-RU"/>
        </w:rPr>
        <w:t xml:space="preserve"> – координаты вектора (проекции на оси координат), </w:t>
      </w:r>
      <w:r>
        <w:t>r</w:t>
      </w:r>
      <w:r>
        <w:rPr>
          <w:lang w:val="ru-RU"/>
        </w:rPr>
        <w:t xml:space="preserve"> – модуль</w:t>
      </w:r>
      <w:r w:rsidRPr="00A30270">
        <w:rPr>
          <w:lang w:val="ru-RU"/>
        </w:rPr>
        <w:t xml:space="preserve">. Открытый конструктор класса принимает два параметра </w:t>
      </w:r>
      <w:r>
        <w:t>ax</w:t>
      </w:r>
      <w:r w:rsidRPr="00A30270">
        <w:rPr>
          <w:lang w:val="ru-RU"/>
        </w:rPr>
        <w:t xml:space="preserve">, </w:t>
      </w:r>
      <w:r>
        <w:t>ay</w:t>
      </w:r>
      <w:r w:rsidRPr="00A30270">
        <w:rPr>
          <w:lang w:val="ru-RU"/>
        </w:rPr>
        <w:t xml:space="preserve"> – проекции вектора (значения по умолчани</w:t>
      </w:r>
      <w:r>
        <w:rPr>
          <w:lang w:val="ru-RU"/>
        </w:rPr>
        <w:t>ю – 1;1)</w:t>
      </w:r>
      <w:r w:rsidRPr="00A30270">
        <w:rPr>
          <w:lang w:val="ru-RU"/>
        </w:rPr>
        <w:t xml:space="preserve">. Открытый метод </w:t>
      </w:r>
      <w:r>
        <w:t>module</w:t>
      </w:r>
      <w:r w:rsidRPr="00A30270">
        <w:rPr>
          <w:lang w:val="ru-RU"/>
        </w:rPr>
        <w:t xml:space="preserve">() – вычисление модуля вектора </w:t>
      </w:r>
      <w:r>
        <w:rPr>
          <w:rFonts w:ascii="Cambria Math" w:hAnsi="Cambria Math" w:cs="Cambria Math"/>
        </w:rPr>
        <w:t>𝑟</w:t>
      </w:r>
      <w:r w:rsidRPr="00A30270">
        <w:rPr>
          <w:lang w:val="ru-RU"/>
        </w:rPr>
        <w:t xml:space="preserve"> = √</w:t>
      </w:r>
      <w:r>
        <w:rPr>
          <w:rFonts w:ascii="Cambria Math" w:hAnsi="Cambria Math" w:cs="Cambria Math"/>
        </w:rPr>
        <w:t>𝑥</w:t>
      </w:r>
      <w:r w:rsidRPr="00A30270">
        <w:rPr>
          <w:lang w:val="ru-RU"/>
        </w:rPr>
        <w:t xml:space="preserve"> 2 + </w:t>
      </w:r>
      <w:r>
        <w:rPr>
          <w:rFonts w:ascii="Cambria Math" w:hAnsi="Cambria Math" w:cs="Cambria Math"/>
        </w:rPr>
        <w:t>𝑦</w:t>
      </w:r>
      <w:r w:rsidRPr="00A30270">
        <w:rPr>
          <w:lang w:val="ru-RU"/>
        </w:rPr>
        <w:t xml:space="preserve"> 2. Составить программу, в которой с клавиатуры вводятся координаты, создается объект и на экран выводится модуль вектора.</w:t>
      </w:r>
    </w:p>
    <w:p w:rsidR="00A30270" w:rsidRDefault="00A30270" w:rsidP="00A30270">
      <w:pPr>
        <w:widowControl/>
        <w:autoSpaceDE/>
        <w:autoSpaceDN/>
        <w:ind w:left="567"/>
        <w:rPr>
          <w:lang w:val="ru-RU"/>
        </w:rPr>
      </w:pPr>
      <w:r w:rsidRPr="00A30270">
        <w:rPr>
          <w:lang w:val="ru-RU"/>
        </w:rPr>
        <w:t xml:space="preserve">2. Описать класс </w:t>
      </w:r>
      <w:r w:rsidRPr="00A30270">
        <w:t>Trigon</w:t>
      </w:r>
      <w:r w:rsidRPr="00A30270">
        <w:rPr>
          <w:lang w:val="ru-RU"/>
        </w:rPr>
        <w:t xml:space="preserve"> – треугольник. Свойства класса: </w:t>
      </w:r>
      <w:r w:rsidRPr="00A30270">
        <w:t>a</w:t>
      </w:r>
      <w:r w:rsidRPr="00A30270">
        <w:rPr>
          <w:lang w:val="ru-RU"/>
        </w:rPr>
        <w:t xml:space="preserve">, </w:t>
      </w:r>
      <w:r w:rsidRPr="00A30270">
        <w:t>b</w:t>
      </w:r>
      <w:r w:rsidRPr="00A30270">
        <w:rPr>
          <w:lang w:val="ru-RU"/>
        </w:rPr>
        <w:t xml:space="preserve">, </w:t>
      </w:r>
      <w:r w:rsidRPr="00A30270">
        <w:t>c</w:t>
      </w:r>
      <w:r w:rsidRPr="00A30270">
        <w:rPr>
          <w:lang w:val="ru-RU"/>
        </w:rPr>
        <w:t xml:space="preserve"> – стороны треугольника. Конструктор класса принимает три параметра – длины сторон (значения по умолчанию – 1;1;1). Открытый метод </w:t>
      </w:r>
      <w:r w:rsidRPr="00A30270">
        <w:t>Sqr</w:t>
      </w:r>
      <w:r w:rsidRPr="00A30270">
        <w:rPr>
          <w:lang w:val="ru-RU"/>
        </w:rPr>
        <w:t xml:space="preserve">() – вычисление площади треугольника по длинам его сторон. Составить программу, в которой с клавиатуры вводятся длины сторон, создается объект и на экран выводится площадь треугольника. </w:t>
      </w:r>
    </w:p>
    <w:p w:rsidR="00A30270" w:rsidRDefault="00A30270" w:rsidP="00A30270">
      <w:pPr>
        <w:widowControl/>
        <w:autoSpaceDE/>
        <w:autoSpaceDN/>
        <w:ind w:left="567"/>
        <w:rPr>
          <w:lang w:val="ru-RU"/>
        </w:rPr>
      </w:pPr>
      <w:r w:rsidRPr="00A30270">
        <w:rPr>
          <w:lang w:val="ru-RU"/>
        </w:rPr>
        <w:t xml:space="preserve">3. Описать класс </w:t>
      </w:r>
      <w:r w:rsidRPr="00A30270">
        <w:t>Ppp</w:t>
      </w:r>
      <w:r w:rsidRPr="00A30270">
        <w:rPr>
          <w:lang w:val="ru-RU"/>
        </w:rPr>
        <w:t xml:space="preserve">, реализующий параллелепипед. Свойства класса: </w:t>
      </w:r>
      <w:r w:rsidRPr="00A30270">
        <w:t>l</w:t>
      </w:r>
      <w:r w:rsidRPr="00A30270">
        <w:rPr>
          <w:lang w:val="ru-RU"/>
        </w:rPr>
        <w:t xml:space="preserve">, </w:t>
      </w:r>
      <w:r w:rsidRPr="00A30270">
        <w:t>w</w:t>
      </w:r>
      <w:r w:rsidRPr="00A30270">
        <w:rPr>
          <w:lang w:val="ru-RU"/>
        </w:rPr>
        <w:t xml:space="preserve">, </w:t>
      </w:r>
      <w:r w:rsidRPr="00A30270">
        <w:t>h</w:t>
      </w:r>
      <w:r w:rsidRPr="00A30270">
        <w:rPr>
          <w:lang w:val="ru-RU"/>
        </w:rPr>
        <w:t xml:space="preserve"> – длина, ширина и высота соответственно. Конструктор класса принимает три параметра – измерения параллелепипеда. Открытый метод </w:t>
      </w:r>
      <w:r w:rsidRPr="00A30270">
        <w:t>Volume</w:t>
      </w:r>
      <w:r w:rsidRPr="00A30270">
        <w:rPr>
          <w:lang w:val="ru-RU"/>
        </w:rPr>
        <w:t xml:space="preserve">() – вычисление объема параллелепипеда по длине, ширине и высоте. Составить программу, в которой с клавиатуры вводятся измерения, создается объект и на экран выводится объем параллелепипеда. </w:t>
      </w:r>
    </w:p>
    <w:p w:rsidR="00A30270" w:rsidRDefault="00A30270" w:rsidP="00A30270">
      <w:pPr>
        <w:widowControl/>
        <w:autoSpaceDE/>
        <w:autoSpaceDN/>
        <w:ind w:left="567"/>
        <w:rPr>
          <w:lang w:val="ru-RU"/>
        </w:rPr>
      </w:pPr>
      <w:r w:rsidRPr="00A30270">
        <w:rPr>
          <w:lang w:val="ru-RU"/>
        </w:rPr>
        <w:t xml:space="preserve">4. Описать класс </w:t>
      </w:r>
      <w:r w:rsidRPr="00A30270">
        <w:t>Human</w:t>
      </w:r>
      <w:r w:rsidRPr="00A30270">
        <w:rPr>
          <w:lang w:val="ru-RU"/>
        </w:rPr>
        <w:t xml:space="preserve"> – человек. Свойства класса: </w:t>
      </w:r>
      <w:r w:rsidRPr="00A30270">
        <w:t>r</w:t>
      </w:r>
      <w:r w:rsidRPr="00A30270">
        <w:rPr>
          <w:lang w:val="ru-RU"/>
        </w:rPr>
        <w:t xml:space="preserve">, </w:t>
      </w:r>
      <w:r w:rsidRPr="00A30270">
        <w:t>w</w:t>
      </w:r>
      <w:r w:rsidRPr="00A30270">
        <w:rPr>
          <w:lang w:val="ru-RU"/>
        </w:rPr>
        <w:t xml:space="preserve"> – рост (целое число см) и вес(целое число, кг). Открытый метод класса </w:t>
      </w:r>
      <w:r w:rsidRPr="00A30270">
        <w:t>optweight</w:t>
      </w:r>
      <w:r w:rsidRPr="00A30270">
        <w:rPr>
          <w:lang w:val="ru-RU"/>
        </w:rPr>
        <w:t xml:space="preserve">() – вычисляет оптимальный вес по приближенной формуле </w:t>
      </w:r>
      <w:r w:rsidRPr="00A30270">
        <w:t>w</w:t>
      </w:r>
      <w:r w:rsidRPr="00A30270">
        <w:rPr>
          <w:lang w:val="ru-RU"/>
        </w:rPr>
        <w:t>=</w:t>
      </w:r>
      <w:r w:rsidRPr="00A30270">
        <w:t>r</w:t>
      </w:r>
      <w:r w:rsidRPr="00A30270">
        <w:rPr>
          <w:lang w:val="ru-RU"/>
        </w:rPr>
        <w:t xml:space="preserve">-100. Составить программу, в которой с клавиатуры вводится рост, создается объект и на экран выводится оптимальный вес человека. </w:t>
      </w:r>
    </w:p>
    <w:p w:rsidR="00A30270" w:rsidRPr="00A30270" w:rsidRDefault="00A30270" w:rsidP="00A30270">
      <w:pPr>
        <w:widowControl/>
        <w:autoSpaceDE/>
        <w:autoSpaceDN/>
        <w:ind w:left="567"/>
        <w:rPr>
          <w:lang w:val="ru-RU"/>
        </w:rPr>
      </w:pPr>
      <w:r w:rsidRPr="00A30270">
        <w:rPr>
          <w:lang w:val="ru-RU"/>
        </w:rPr>
        <w:t xml:space="preserve">5. Описать класс </w:t>
      </w:r>
      <w:r w:rsidRPr="00A30270">
        <w:t>Circle</w:t>
      </w:r>
      <w:r w:rsidRPr="00A30270">
        <w:rPr>
          <w:lang w:val="ru-RU"/>
        </w:rPr>
        <w:t xml:space="preserve"> – окружность. Свойства класса: </w:t>
      </w:r>
      <w:r w:rsidRPr="00A30270">
        <w:t>r</w:t>
      </w:r>
      <w:r w:rsidRPr="00A30270">
        <w:rPr>
          <w:lang w:val="ru-RU"/>
        </w:rPr>
        <w:t xml:space="preserve">, </w:t>
      </w:r>
      <w:r w:rsidRPr="00A30270">
        <w:t>s</w:t>
      </w:r>
      <w:r w:rsidRPr="00A30270">
        <w:rPr>
          <w:lang w:val="ru-RU"/>
        </w:rPr>
        <w:t xml:space="preserve"> – радиус и площадь. Открытый метод класса </w:t>
      </w:r>
      <w:r w:rsidRPr="00A30270">
        <w:t>square</w:t>
      </w:r>
      <w:r w:rsidRPr="00A30270">
        <w:rPr>
          <w:lang w:val="ru-RU"/>
        </w:rPr>
        <w:t xml:space="preserve">() – вычисляет площадь по формуле </w:t>
      </w:r>
      <w:r w:rsidRPr="00A30270">
        <w:rPr>
          <w:rFonts w:ascii="Cambria Math" w:hAnsi="Cambria Math" w:cs="Cambria Math"/>
        </w:rPr>
        <w:t>𝑠</w:t>
      </w:r>
      <w:r w:rsidRPr="00A30270">
        <w:rPr>
          <w:lang w:val="ru-RU"/>
        </w:rPr>
        <w:t xml:space="preserve"> = 3.14159 ∙ </w:t>
      </w:r>
      <w:r w:rsidRPr="00A30270">
        <w:rPr>
          <w:rFonts w:ascii="Cambria Math" w:hAnsi="Cambria Math" w:cs="Cambria Math"/>
        </w:rPr>
        <w:t>𝑟</w:t>
      </w:r>
      <w:r w:rsidRPr="00A30270">
        <w:rPr>
          <w:lang w:val="ru-RU"/>
        </w:rPr>
        <w:t xml:space="preserve"> 2 . Составить программу, в которой с клавиатуры вводится радиус, создается объект и на экран выводится площадь окружности.</w:t>
      </w:r>
    </w:p>
    <w:p w:rsidR="0036007F" w:rsidRDefault="0036007F" w:rsidP="0036007F">
      <w:pPr>
        <w:widowControl/>
        <w:autoSpaceDE/>
        <w:autoSpaceDN/>
        <w:rPr>
          <w:b/>
          <w:bCs/>
          <w:lang w:val="ru-RU"/>
        </w:rPr>
      </w:pPr>
    </w:p>
    <w:p w:rsidR="0036007F" w:rsidRPr="00184717" w:rsidRDefault="0036007F" w:rsidP="0036007F">
      <w:pPr>
        <w:widowControl/>
        <w:autoSpaceDE/>
        <w:autoSpaceDN/>
        <w:ind w:left="567"/>
        <w:rPr>
          <w:b/>
          <w:bCs/>
          <w:lang w:val="ru-RU"/>
        </w:rPr>
      </w:pPr>
      <w:r w:rsidRPr="00184717">
        <w:rPr>
          <w:b/>
          <w:bCs/>
          <w:lang w:val="ru-RU"/>
        </w:rPr>
        <w:t>Инструкция по выполнению практической работы:</w:t>
      </w:r>
    </w:p>
    <w:p w:rsidR="0036007F" w:rsidRPr="00184717" w:rsidRDefault="0036007F" w:rsidP="0036007F">
      <w:pPr>
        <w:widowControl/>
        <w:autoSpaceDE/>
        <w:autoSpaceDN/>
        <w:ind w:left="567"/>
        <w:rPr>
          <w:bCs/>
          <w:lang w:val="ru-RU"/>
        </w:rPr>
      </w:pPr>
      <w:r>
        <w:rPr>
          <w:bCs/>
          <w:lang w:val="ru-RU"/>
        </w:rPr>
        <w:t xml:space="preserve">Выполнить задание, показать преподавателю. </w:t>
      </w:r>
    </w:p>
    <w:p w:rsidR="0036007F" w:rsidRPr="00184717" w:rsidRDefault="0036007F" w:rsidP="0036007F">
      <w:pPr>
        <w:widowControl/>
        <w:autoSpaceDE/>
        <w:autoSpaceDN/>
        <w:ind w:left="567"/>
        <w:rPr>
          <w:bCs/>
          <w:lang w:val="ru-RU"/>
        </w:rPr>
      </w:pPr>
    </w:p>
    <w:p w:rsidR="0036007F" w:rsidRPr="00184717" w:rsidRDefault="0036007F" w:rsidP="0036007F">
      <w:pPr>
        <w:widowControl/>
        <w:autoSpaceDE/>
        <w:autoSpaceDN/>
        <w:ind w:left="567"/>
        <w:rPr>
          <w:b/>
          <w:bCs/>
          <w:lang w:val="ru-RU"/>
        </w:rPr>
      </w:pPr>
      <w:r w:rsidRPr="00184717">
        <w:rPr>
          <w:b/>
          <w:bCs/>
          <w:lang w:val="ru-RU"/>
        </w:rPr>
        <w:t>Форма контроля выполнения практических работ:</w:t>
      </w:r>
    </w:p>
    <w:p w:rsidR="0036007F" w:rsidRPr="00184717" w:rsidRDefault="0036007F" w:rsidP="0036007F">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36007F" w:rsidRPr="00184717" w:rsidRDefault="0036007F" w:rsidP="0036007F">
      <w:pPr>
        <w:widowControl/>
        <w:autoSpaceDE/>
        <w:autoSpaceDN/>
        <w:ind w:left="567"/>
        <w:rPr>
          <w:bCs/>
          <w:lang w:val="ru-RU"/>
        </w:rPr>
      </w:pPr>
    </w:p>
    <w:p w:rsidR="0036007F" w:rsidRPr="00184717" w:rsidRDefault="0036007F" w:rsidP="0036007F">
      <w:pPr>
        <w:widowControl/>
        <w:autoSpaceDE/>
        <w:autoSpaceDN/>
        <w:ind w:left="567"/>
        <w:rPr>
          <w:bCs/>
          <w:lang w:val="ru-RU"/>
        </w:rPr>
      </w:pPr>
      <w:r w:rsidRPr="00184717">
        <w:rPr>
          <w:b/>
          <w:bCs/>
          <w:lang w:val="ru-RU"/>
        </w:rPr>
        <w:t>Список рекомендуемой литературы и нормативных актов:</w:t>
      </w:r>
    </w:p>
    <w:p w:rsidR="0036007F" w:rsidRPr="00184717" w:rsidRDefault="0036007F" w:rsidP="0036007F">
      <w:pPr>
        <w:widowControl/>
        <w:autoSpaceDE/>
        <w:autoSpaceDN/>
        <w:ind w:left="567"/>
        <w:rPr>
          <w:bCs/>
          <w:lang w:val="ru-RU"/>
        </w:rPr>
      </w:pPr>
      <w:r w:rsidRPr="00184717">
        <w:rPr>
          <w:bCs/>
          <w:lang w:val="ru-RU"/>
        </w:rPr>
        <w:t xml:space="preserve">1. Поляков К.Ю., Еремин Е.А. </w:t>
      </w:r>
    </w:p>
    <w:p w:rsidR="0036007F" w:rsidRPr="00184717" w:rsidRDefault="00C17FF1" w:rsidP="0036007F">
      <w:pPr>
        <w:widowControl/>
        <w:autoSpaceDE/>
        <w:autoSpaceDN/>
        <w:ind w:left="567"/>
        <w:rPr>
          <w:bCs/>
          <w:lang w:val="ru-RU"/>
        </w:rPr>
      </w:pPr>
      <w:hyperlink r:id="rId55" w:history="1">
        <w:r w:rsidR="0036007F" w:rsidRPr="00184717">
          <w:rPr>
            <w:rStyle w:val="ae"/>
            <w:bCs/>
            <w:lang w:val="ru-RU"/>
          </w:rPr>
          <w:t>Информатика: 10-й класс: базовый и углублённый уровни: 2 частях. Ч.1,</w:t>
        </w:r>
      </w:hyperlink>
      <w:r w:rsidR="0036007F" w:rsidRPr="00184717">
        <w:rPr>
          <w:bCs/>
          <w:lang w:val="ru-RU"/>
        </w:rPr>
        <w:t xml:space="preserve"> Ч.2;</w:t>
      </w:r>
    </w:p>
    <w:p w:rsidR="0036007F" w:rsidRPr="00184717" w:rsidRDefault="0036007F" w:rsidP="0036007F">
      <w:pPr>
        <w:widowControl/>
        <w:autoSpaceDE/>
        <w:autoSpaceDN/>
        <w:ind w:left="567"/>
        <w:rPr>
          <w:bCs/>
          <w:lang w:val="ru-RU"/>
        </w:rPr>
      </w:pPr>
      <w:r w:rsidRPr="00184717">
        <w:rPr>
          <w:bCs/>
          <w:lang w:val="ru-RU"/>
        </w:rPr>
        <w:t xml:space="preserve">2. Поляков К.Ю., Еремин Е.А. </w:t>
      </w:r>
    </w:p>
    <w:p w:rsidR="0036007F" w:rsidRPr="00F94A11" w:rsidRDefault="00C17FF1" w:rsidP="0036007F">
      <w:pPr>
        <w:pStyle w:val="a3"/>
        <w:tabs>
          <w:tab w:val="left" w:pos="4395"/>
        </w:tabs>
        <w:ind w:left="567"/>
        <w:rPr>
          <w:b/>
          <w:bCs/>
          <w:color w:val="000000"/>
          <w:sz w:val="22"/>
          <w:szCs w:val="24"/>
          <w:u w:val="single"/>
          <w:lang w:val="ru-RU" w:eastAsia="ru-RU" w:bidi="ar-SA"/>
        </w:rPr>
      </w:pPr>
      <w:hyperlink r:id="rId56" w:history="1">
        <w:r w:rsidR="0036007F" w:rsidRPr="00F94A11">
          <w:rPr>
            <w:rStyle w:val="ae"/>
            <w:bCs/>
            <w:sz w:val="24"/>
            <w:lang w:val="ru-RU"/>
          </w:rPr>
          <w:t>Информатика: 11-й класс: базовый и углублённый уровни: 2 частях. Ч.1,</w:t>
        </w:r>
      </w:hyperlink>
      <w:r w:rsidR="0036007F" w:rsidRPr="00F94A11">
        <w:rPr>
          <w:bCs/>
          <w:sz w:val="24"/>
          <w:lang w:val="ru-RU"/>
        </w:rPr>
        <w:t xml:space="preserve"> Ч.2</w:t>
      </w:r>
    </w:p>
    <w:p w:rsidR="005C4EC8" w:rsidRDefault="005C4EC8" w:rsidP="005C4EC8">
      <w:pPr>
        <w:pStyle w:val="a3"/>
        <w:tabs>
          <w:tab w:val="left" w:pos="4395"/>
        </w:tabs>
        <w:jc w:val="center"/>
        <w:rPr>
          <w:b/>
          <w:sz w:val="24"/>
          <w:szCs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19 </w:t>
      </w:r>
      <w:r w:rsidRPr="005C4EC8">
        <w:rPr>
          <w:b/>
          <w:sz w:val="24"/>
          <w:szCs w:val="24"/>
          <w:lang w:val="ru-RU"/>
        </w:rPr>
        <w:t>Использование готовых классов в программе.</w:t>
      </w:r>
    </w:p>
    <w:p w:rsidR="005C4EC8" w:rsidRPr="006D6092" w:rsidRDefault="005C4EC8" w:rsidP="005C4EC8">
      <w:pPr>
        <w:pStyle w:val="a3"/>
        <w:tabs>
          <w:tab w:val="left" w:pos="4395"/>
        </w:tabs>
        <w:rPr>
          <w:sz w:val="24"/>
          <w:lang w:val="ru-RU"/>
        </w:rPr>
      </w:pPr>
    </w:p>
    <w:p w:rsidR="005C4EC8" w:rsidRPr="00FC3AED" w:rsidRDefault="005C4EC8" w:rsidP="005C4EC8">
      <w:pPr>
        <w:widowControl/>
        <w:autoSpaceDE/>
        <w:autoSpaceDN/>
        <w:ind w:left="567"/>
        <w:rPr>
          <w:bCs/>
          <w:lang w:val="ru-RU"/>
        </w:rPr>
      </w:pPr>
      <w:r w:rsidRPr="00184717">
        <w:rPr>
          <w:b/>
          <w:bCs/>
          <w:lang w:val="ru-RU"/>
        </w:rPr>
        <w:t xml:space="preserve">Цель: </w:t>
      </w:r>
      <w:r w:rsidR="00FC3AED">
        <w:rPr>
          <w:bCs/>
          <w:lang w:val="ru-RU"/>
        </w:rPr>
        <w:t>П</w:t>
      </w:r>
      <w:r w:rsidR="00FC3AED" w:rsidRPr="00FC3AED">
        <w:rPr>
          <w:bCs/>
          <w:lang w:val="ru-RU"/>
        </w:rPr>
        <w:t>олучить практические навыки реализации классов</w:t>
      </w:r>
      <w:r w:rsidR="00FC3AED">
        <w:rPr>
          <w:bCs/>
          <w:lang w:val="ru-RU"/>
        </w:rPr>
        <w:t>.</w:t>
      </w:r>
    </w:p>
    <w:p w:rsidR="00F7128E" w:rsidRPr="00184717" w:rsidRDefault="00F7128E" w:rsidP="005C4EC8">
      <w:pPr>
        <w:widowControl/>
        <w:autoSpaceDE/>
        <w:autoSpaceDN/>
        <w:ind w:left="567"/>
        <w:rPr>
          <w:bCs/>
          <w:lang w:val="ru-RU"/>
        </w:rPr>
      </w:pPr>
    </w:p>
    <w:p w:rsidR="005C4EC8" w:rsidRDefault="005C4EC8" w:rsidP="005C4EC8">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5C4EC8" w:rsidRDefault="005C4EC8" w:rsidP="005C4EC8">
      <w:pPr>
        <w:widowControl/>
        <w:autoSpaceDE/>
        <w:autoSpaceDN/>
        <w:rPr>
          <w:bCs/>
          <w:lang w:val="ru-RU"/>
        </w:rPr>
      </w:pPr>
    </w:p>
    <w:p w:rsidR="005C4EC8" w:rsidRDefault="005C4EC8" w:rsidP="005C4EC8">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5C4EC8" w:rsidRDefault="005C4EC8" w:rsidP="005C4EC8">
      <w:pPr>
        <w:widowControl/>
        <w:autoSpaceDE/>
        <w:autoSpaceDN/>
        <w:rPr>
          <w:bCs/>
          <w:lang w:val="ru-RU"/>
        </w:rPr>
      </w:pPr>
    </w:p>
    <w:p w:rsidR="005C4EC8" w:rsidRPr="00261BC8" w:rsidRDefault="005C4EC8" w:rsidP="005C4EC8">
      <w:pPr>
        <w:widowControl/>
        <w:autoSpaceDE/>
        <w:autoSpaceDN/>
        <w:ind w:left="567"/>
        <w:rPr>
          <w:bCs/>
          <w:lang w:val="ru-RU"/>
        </w:rPr>
      </w:pPr>
      <w:r w:rsidRPr="00261BC8">
        <w:rPr>
          <w:b/>
          <w:bCs/>
          <w:lang w:val="ru-RU"/>
        </w:rPr>
        <w:t>Класс</w:t>
      </w:r>
      <w:r w:rsidRPr="00261BC8">
        <w:rPr>
          <w:bCs/>
          <w:lang w:val="ru-RU"/>
        </w:rPr>
        <w:t xml:space="preserve"> – это тип данных, определяемый программистом, в котором объединяются структуры данных и функции их обработки.</w:t>
      </w:r>
    </w:p>
    <w:p w:rsidR="005C4EC8" w:rsidRPr="00261BC8" w:rsidRDefault="005C4EC8" w:rsidP="005C4EC8">
      <w:pPr>
        <w:widowControl/>
        <w:autoSpaceDE/>
        <w:autoSpaceDN/>
        <w:ind w:left="567"/>
        <w:rPr>
          <w:bCs/>
          <w:lang w:val="ru-RU"/>
        </w:rPr>
      </w:pPr>
      <w:r w:rsidRPr="00261BC8">
        <w:rPr>
          <w:bCs/>
          <w:lang w:val="ru-RU"/>
        </w:rPr>
        <w:t xml:space="preserve">Данные класса называются </w:t>
      </w:r>
      <w:r w:rsidRPr="00261BC8">
        <w:rPr>
          <w:b/>
          <w:bCs/>
          <w:lang w:val="ru-RU"/>
        </w:rPr>
        <w:t>полями</w:t>
      </w:r>
      <w:r w:rsidRPr="00261BC8">
        <w:rPr>
          <w:bCs/>
          <w:lang w:val="ru-RU"/>
        </w:rPr>
        <w:t xml:space="preserve"> (по аналогии с полями структуры), а функции класса – методами. Поля и методы называются членами класса. Классы - это типы, определенные в конкретной программе.</w:t>
      </w:r>
    </w:p>
    <w:p w:rsidR="005C4EC8" w:rsidRDefault="005C4EC8" w:rsidP="005C4EC8">
      <w:pPr>
        <w:widowControl/>
        <w:autoSpaceDE/>
        <w:autoSpaceDN/>
        <w:ind w:left="567"/>
        <w:rPr>
          <w:bCs/>
          <w:lang w:val="ru-RU"/>
        </w:rPr>
      </w:pPr>
      <w:r w:rsidRPr="00261BC8">
        <w:rPr>
          <w:bCs/>
          <w:lang w:val="ru-RU"/>
        </w:rPr>
        <w:t xml:space="preserve">Объявление класса начинается служебным словом </w:t>
      </w:r>
      <w:r w:rsidRPr="00261BC8">
        <w:rPr>
          <w:bCs/>
        </w:rPr>
        <w:t>class</w:t>
      </w:r>
      <w:r w:rsidRPr="00261BC8">
        <w:rPr>
          <w:bCs/>
          <w:lang w:val="ru-RU"/>
        </w:rPr>
        <w:t xml:space="preserve">, за которым в фигурных скобках перечисляются элементы класса. </w:t>
      </w:r>
      <w:r w:rsidRPr="005C4EC8">
        <w:rPr>
          <w:bCs/>
          <w:lang w:val="ru-RU"/>
        </w:rPr>
        <w:t xml:space="preserve">Объявление может содержать секции </w:t>
      </w:r>
      <w:r w:rsidRPr="00261BC8">
        <w:rPr>
          <w:bCs/>
        </w:rPr>
        <w:t>private</w:t>
      </w:r>
      <w:r w:rsidRPr="005C4EC8">
        <w:rPr>
          <w:bCs/>
          <w:lang w:val="ru-RU"/>
        </w:rPr>
        <w:t xml:space="preserve">, </w:t>
      </w:r>
      <w:r w:rsidRPr="00261BC8">
        <w:rPr>
          <w:bCs/>
        </w:rPr>
        <w:t>protected</w:t>
      </w:r>
      <w:r w:rsidRPr="005C4EC8">
        <w:rPr>
          <w:bCs/>
          <w:lang w:val="ru-RU"/>
        </w:rPr>
        <w:t xml:space="preserve"> и </w:t>
      </w:r>
      <w:r w:rsidRPr="00261BC8">
        <w:rPr>
          <w:bCs/>
        </w:rPr>
        <w:t>public</w:t>
      </w:r>
      <w:r w:rsidRPr="005C4EC8">
        <w:rPr>
          <w:bCs/>
          <w:lang w:val="ru-RU"/>
        </w:rPr>
        <w:t>.</w:t>
      </w:r>
    </w:p>
    <w:p w:rsidR="005C4EC8" w:rsidRDefault="005C4EC8" w:rsidP="005C4EC8">
      <w:pPr>
        <w:widowControl/>
        <w:autoSpaceDE/>
        <w:autoSpaceDN/>
        <w:ind w:left="567"/>
        <w:rPr>
          <w:bCs/>
          <w:lang w:val="ru-RU"/>
        </w:rPr>
      </w:pPr>
      <w:r w:rsidRPr="00261BC8">
        <w:rPr>
          <w:bCs/>
          <w:lang w:val="ru-RU"/>
        </w:rPr>
        <w:t xml:space="preserve">Закрытые элементы, объявленные как </w:t>
      </w:r>
      <w:r w:rsidRPr="00261BC8">
        <w:rPr>
          <w:bCs/>
        </w:rPr>
        <w:t>private</w:t>
      </w:r>
      <w:r w:rsidRPr="00261BC8">
        <w:rPr>
          <w:bCs/>
          <w:lang w:val="ru-RU"/>
        </w:rPr>
        <w:t xml:space="preserve">, доступны только членам класса. Открытые члены класса объявляются в секции </w:t>
      </w:r>
      <w:r w:rsidRPr="00261BC8">
        <w:rPr>
          <w:bCs/>
        </w:rPr>
        <w:t>public</w:t>
      </w:r>
      <w:r w:rsidRPr="00261BC8">
        <w:rPr>
          <w:bCs/>
          <w:lang w:val="ru-RU"/>
        </w:rPr>
        <w:t xml:space="preserve">. По умолчанию все элементы, не объявленные в секциях </w:t>
      </w:r>
      <w:r w:rsidRPr="00261BC8">
        <w:rPr>
          <w:bCs/>
        </w:rPr>
        <w:t>public</w:t>
      </w:r>
      <w:r w:rsidRPr="00261BC8">
        <w:rPr>
          <w:bCs/>
          <w:lang w:val="ru-RU"/>
        </w:rPr>
        <w:t xml:space="preserve">, считаются </w:t>
      </w:r>
      <w:r w:rsidRPr="00261BC8">
        <w:rPr>
          <w:bCs/>
        </w:rPr>
        <w:t>private</w:t>
      </w:r>
      <w:r w:rsidRPr="00261BC8">
        <w:rPr>
          <w:bCs/>
          <w:lang w:val="ru-RU"/>
        </w:rPr>
        <w:t xml:space="preserve"> (защищенными).</w:t>
      </w:r>
    </w:p>
    <w:p w:rsidR="005C4EC8" w:rsidRPr="00261BC8" w:rsidRDefault="005C4EC8" w:rsidP="005C4EC8">
      <w:pPr>
        <w:widowControl/>
        <w:autoSpaceDE/>
        <w:autoSpaceDN/>
        <w:ind w:left="567"/>
        <w:rPr>
          <w:bCs/>
          <w:lang w:val="ru-RU"/>
        </w:rPr>
      </w:pPr>
      <w:r w:rsidRPr="00261BC8">
        <w:rPr>
          <w:bCs/>
          <w:lang w:val="ru-RU"/>
        </w:rPr>
        <w:t xml:space="preserve">В каждом классе есть хотя бы один метод, имя которого совпадает с именем класса. Он называется конструктором и вызывается автоматически при создании объекта класса. </w:t>
      </w:r>
      <w:r w:rsidRPr="005C4EC8">
        <w:rPr>
          <w:b/>
          <w:bCs/>
          <w:lang w:val="ru-RU"/>
        </w:rPr>
        <w:t>Конструктор</w:t>
      </w:r>
      <w:r w:rsidRPr="005C4EC8">
        <w:rPr>
          <w:bCs/>
          <w:lang w:val="ru-RU"/>
        </w:rPr>
        <w:t xml:space="preserve"> – это метод, предназначенный для инициализации объектов класса</w:t>
      </w:r>
      <w:r>
        <w:rPr>
          <w:bCs/>
          <w:lang w:val="ru-RU"/>
        </w:rPr>
        <w:t xml:space="preserve">. </w:t>
      </w:r>
    </w:p>
    <w:p w:rsidR="005C4EC8" w:rsidRPr="00E86D01" w:rsidRDefault="005C4EC8" w:rsidP="005C4EC8">
      <w:pPr>
        <w:widowControl/>
        <w:autoSpaceDE/>
        <w:autoSpaceDN/>
        <w:rPr>
          <w:bCs/>
          <w:lang w:val="ru-RU"/>
        </w:rPr>
      </w:pPr>
    </w:p>
    <w:p w:rsidR="005C4EC8" w:rsidRDefault="005C4EC8" w:rsidP="005C4EC8">
      <w:pPr>
        <w:widowControl/>
        <w:autoSpaceDE/>
        <w:autoSpaceDN/>
        <w:ind w:left="567"/>
        <w:rPr>
          <w:b/>
          <w:bCs/>
          <w:lang w:val="ru-RU"/>
        </w:rPr>
      </w:pPr>
      <w:r w:rsidRPr="00184717">
        <w:rPr>
          <w:b/>
          <w:bCs/>
          <w:lang w:val="ru-RU"/>
        </w:rPr>
        <w:t xml:space="preserve">Задание для практического занятия: </w:t>
      </w:r>
    </w:p>
    <w:p w:rsidR="00FC3AED" w:rsidRPr="00FC3AED" w:rsidRDefault="00381F1E" w:rsidP="00FC3AED">
      <w:pPr>
        <w:widowControl/>
        <w:autoSpaceDE/>
        <w:autoSpaceDN/>
        <w:ind w:left="567"/>
        <w:rPr>
          <w:bCs/>
          <w:lang w:val="ru-RU"/>
        </w:rPr>
      </w:pPr>
      <w:r>
        <w:rPr>
          <w:bCs/>
          <w:lang w:val="ru-RU"/>
        </w:rPr>
        <w:t>Использовать</w:t>
      </w:r>
      <w:r w:rsidR="00FC3AED" w:rsidRPr="00FC3AED">
        <w:rPr>
          <w:bCs/>
          <w:lang w:val="ru-RU"/>
        </w:rPr>
        <w:t xml:space="preserve"> классы для описанных ниже объектов. Включить в класс методы set (…), get (…), print (…). Определить конструктор с параметрами и деструктор класса.</w:t>
      </w:r>
    </w:p>
    <w:p w:rsidR="00FC3AED" w:rsidRPr="00FC3AED" w:rsidRDefault="00FC3AED" w:rsidP="00FC3AED">
      <w:pPr>
        <w:widowControl/>
        <w:autoSpaceDE/>
        <w:autoSpaceDN/>
        <w:ind w:left="567"/>
        <w:rPr>
          <w:bCs/>
          <w:lang w:val="ru-RU"/>
        </w:rPr>
      </w:pPr>
      <w:r w:rsidRPr="00FC3AED">
        <w:rPr>
          <w:bCs/>
          <w:lang w:val="ru-RU"/>
        </w:rPr>
        <w:t>1. Phone: Фамилия, Имя, Отчество, Адрес, Номер, Время внутригородских разговоров, Время междугородних разговоров. Создать массив объектов. Вывести:</w:t>
      </w:r>
    </w:p>
    <w:p w:rsidR="00FC3AED" w:rsidRPr="00FC3AED" w:rsidRDefault="00FC3AED" w:rsidP="00FC3AED">
      <w:pPr>
        <w:widowControl/>
        <w:autoSpaceDE/>
        <w:autoSpaceDN/>
        <w:ind w:left="567"/>
        <w:rPr>
          <w:bCs/>
          <w:lang w:val="ru-RU"/>
        </w:rPr>
      </w:pPr>
      <w:r w:rsidRPr="00FC3AED">
        <w:rPr>
          <w:bCs/>
          <w:lang w:val="ru-RU"/>
        </w:rPr>
        <w:t>а) сведения об абонентах, время внутригородских разговоров которых превышает заданное;</w:t>
      </w:r>
    </w:p>
    <w:p w:rsidR="00FC3AED" w:rsidRPr="00FC3AED" w:rsidRDefault="00FC3AED" w:rsidP="00FC3AED">
      <w:pPr>
        <w:widowControl/>
        <w:autoSpaceDE/>
        <w:autoSpaceDN/>
        <w:ind w:left="567"/>
        <w:rPr>
          <w:bCs/>
          <w:lang w:val="ru-RU"/>
        </w:rPr>
      </w:pPr>
      <w:r w:rsidRPr="00FC3AED">
        <w:rPr>
          <w:bCs/>
          <w:lang w:val="ru-RU"/>
        </w:rPr>
        <w:t>б) сведения об абонентах, воспользовавшихся междугородней связью.</w:t>
      </w:r>
    </w:p>
    <w:p w:rsidR="00FC3AED" w:rsidRPr="00FC3AED" w:rsidRDefault="00FC3AED" w:rsidP="00FC3AED">
      <w:pPr>
        <w:widowControl/>
        <w:autoSpaceDE/>
        <w:autoSpaceDN/>
        <w:ind w:left="567"/>
        <w:rPr>
          <w:bCs/>
          <w:lang w:val="ru-RU"/>
        </w:rPr>
      </w:pPr>
      <w:r w:rsidRPr="00FC3AED">
        <w:rPr>
          <w:bCs/>
          <w:lang w:val="ru-RU"/>
        </w:rPr>
        <w:t>2. Abiturient: Фамилия, Имя, Отчество, Адрес, Оценки. Создать массив объектов. Вывести:</w:t>
      </w:r>
    </w:p>
    <w:p w:rsidR="00FC3AED" w:rsidRPr="00FC3AED" w:rsidRDefault="00FC3AED" w:rsidP="00FC3AED">
      <w:pPr>
        <w:widowControl/>
        <w:autoSpaceDE/>
        <w:autoSpaceDN/>
        <w:ind w:left="567"/>
        <w:rPr>
          <w:bCs/>
          <w:lang w:val="ru-RU"/>
        </w:rPr>
      </w:pPr>
      <w:r w:rsidRPr="00FC3AED">
        <w:rPr>
          <w:bCs/>
          <w:lang w:val="ru-RU"/>
        </w:rPr>
        <w:t>а) список абитуриентов, имеющих неудовлетворительные оценки;</w:t>
      </w:r>
    </w:p>
    <w:p w:rsidR="00FC3AED" w:rsidRPr="00FC3AED" w:rsidRDefault="00FC3AED" w:rsidP="00FC3AED">
      <w:pPr>
        <w:widowControl/>
        <w:autoSpaceDE/>
        <w:autoSpaceDN/>
        <w:ind w:left="567"/>
        <w:rPr>
          <w:bCs/>
          <w:lang w:val="ru-RU"/>
        </w:rPr>
      </w:pPr>
      <w:r w:rsidRPr="00FC3AED">
        <w:rPr>
          <w:bCs/>
          <w:lang w:val="ru-RU"/>
        </w:rPr>
        <w:t>б) список абитуриентов, имеющих высший балл;</w:t>
      </w:r>
    </w:p>
    <w:p w:rsidR="00FC3AED" w:rsidRPr="00FC3AED" w:rsidRDefault="00FC3AED" w:rsidP="00FC3AED">
      <w:pPr>
        <w:widowControl/>
        <w:autoSpaceDE/>
        <w:autoSpaceDN/>
        <w:ind w:left="567"/>
        <w:rPr>
          <w:bCs/>
          <w:lang w:val="ru-RU"/>
        </w:rPr>
      </w:pPr>
      <w:r w:rsidRPr="00FC3AED">
        <w:rPr>
          <w:bCs/>
          <w:lang w:val="ru-RU"/>
        </w:rPr>
        <w:t>3. Aeroflot: Пункт назначения, Номер рейса, Тип самолета, Время вылета. Создать массив объектов. Вывести:</w:t>
      </w:r>
    </w:p>
    <w:p w:rsidR="00FC3AED" w:rsidRPr="00FC3AED" w:rsidRDefault="00FC3AED" w:rsidP="00FC3AED">
      <w:pPr>
        <w:widowControl/>
        <w:autoSpaceDE/>
        <w:autoSpaceDN/>
        <w:ind w:left="567"/>
        <w:rPr>
          <w:bCs/>
          <w:lang w:val="ru-RU"/>
        </w:rPr>
      </w:pPr>
      <w:r w:rsidRPr="00FC3AED">
        <w:rPr>
          <w:bCs/>
          <w:lang w:val="ru-RU"/>
        </w:rPr>
        <w:t>а) список рейсов для заданного пункта назначения;</w:t>
      </w:r>
    </w:p>
    <w:p w:rsidR="00FC3AED" w:rsidRPr="00FC3AED" w:rsidRDefault="00FC3AED" w:rsidP="00FC3AED">
      <w:pPr>
        <w:widowControl/>
        <w:autoSpaceDE/>
        <w:autoSpaceDN/>
        <w:ind w:left="567"/>
        <w:rPr>
          <w:bCs/>
          <w:lang w:val="ru-RU"/>
        </w:rPr>
      </w:pPr>
      <w:r w:rsidRPr="00FC3AED">
        <w:rPr>
          <w:bCs/>
          <w:lang w:val="ru-RU"/>
        </w:rPr>
        <w:t>б) список рейсов, время вылета для которых больше заданного.</w:t>
      </w:r>
    </w:p>
    <w:p w:rsidR="00FC3AED" w:rsidRPr="00FC3AED" w:rsidRDefault="00FC3AED" w:rsidP="00FC3AED">
      <w:pPr>
        <w:widowControl/>
        <w:autoSpaceDE/>
        <w:autoSpaceDN/>
        <w:ind w:left="567"/>
        <w:rPr>
          <w:bCs/>
          <w:lang w:val="ru-RU"/>
        </w:rPr>
      </w:pPr>
      <w:r w:rsidRPr="00FC3AED">
        <w:rPr>
          <w:bCs/>
          <w:lang w:val="ru-RU"/>
        </w:rPr>
        <w:t>4. Worker: Фамилия и инициалы, Должность, Год поступления на работу, Зарплата. Создать массив объектов. Вывести:</w:t>
      </w:r>
    </w:p>
    <w:p w:rsidR="00FC3AED" w:rsidRPr="00FC3AED" w:rsidRDefault="00FC3AED" w:rsidP="00FC3AED">
      <w:pPr>
        <w:widowControl/>
        <w:autoSpaceDE/>
        <w:autoSpaceDN/>
        <w:ind w:left="567"/>
        <w:rPr>
          <w:bCs/>
          <w:lang w:val="ru-RU"/>
        </w:rPr>
      </w:pPr>
      <w:r w:rsidRPr="00FC3AED">
        <w:rPr>
          <w:bCs/>
          <w:lang w:val="ru-RU"/>
        </w:rPr>
        <w:t>а) список работников, зарплата которых больше заданной;</w:t>
      </w:r>
    </w:p>
    <w:p w:rsidR="00FC3AED" w:rsidRPr="00FC3AED" w:rsidRDefault="00FC3AED" w:rsidP="00FC3AED">
      <w:pPr>
        <w:widowControl/>
        <w:autoSpaceDE/>
        <w:autoSpaceDN/>
        <w:ind w:left="567"/>
        <w:rPr>
          <w:bCs/>
          <w:lang w:val="ru-RU"/>
        </w:rPr>
      </w:pPr>
      <w:r w:rsidRPr="00FC3AED">
        <w:rPr>
          <w:bCs/>
          <w:lang w:val="ru-RU"/>
        </w:rPr>
        <w:t>б) список работников, занимающих заданную должность.</w:t>
      </w:r>
    </w:p>
    <w:p w:rsidR="00FC3AED" w:rsidRPr="00FC3AED" w:rsidRDefault="00FC3AED" w:rsidP="00FC3AED">
      <w:pPr>
        <w:widowControl/>
        <w:autoSpaceDE/>
        <w:autoSpaceDN/>
        <w:ind w:left="567"/>
        <w:rPr>
          <w:bCs/>
          <w:lang w:val="ru-RU"/>
        </w:rPr>
      </w:pPr>
      <w:r w:rsidRPr="00FC3AED">
        <w:rPr>
          <w:bCs/>
          <w:lang w:val="ru-RU"/>
        </w:rPr>
        <w:t>5. Person: Фамилия, Имя, Отчество, Адрес, Пол, Образование, Год рождения. Создать массив объектов. Вывести:</w:t>
      </w:r>
    </w:p>
    <w:p w:rsidR="00FC3AED" w:rsidRPr="00FC3AED" w:rsidRDefault="00FC3AED" w:rsidP="00FC3AED">
      <w:pPr>
        <w:widowControl/>
        <w:autoSpaceDE/>
        <w:autoSpaceDN/>
        <w:ind w:left="567"/>
        <w:rPr>
          <w:bCs/>
          <w:lang w:val="ru-RU"/>
        </w:rPr>
      </w:pPr>
      <w:r w:rsidRPr="00FC3AED">
        <w:rPr>
          <w:bCs/>
          <w:lang w:val="ru-RU"/>
        </w:rPr>
        <w:t>а) список граждан мужского пола;</w:t>
      </w:r>
    </w:p>
    <w:p w:rsidR="00FC3AED" w:rsidRPr="00FC3AED" w:rsidRDefault="00FC3AED" w:rsidP="00FC3AED">
      <w:pPr>
        <w:widowControl/>
        <w:autoSpaceDE/>
        <w:autoSpaceDN/>
        <w:ind w:left="567"/>
        <w:rPr>
          <w:bCs/>
          <w:lang w:val="ru-RU"/>
        </w:rPr>
      </w:pPr>
      <w:r w:rsidRPr="00FC3AED">
        <w:rPr>
          <w:bCs/>
          <w:lang w:val="ru-RU"/>
        </w:rPr>
        <w:t>б) список граждан с высшим образованием;</w:t>
      </w:r>
    </w:p>
    <w:p w:rsidR="00FC3AED" w:rsidRPr="00FC3AED" w:rsidRDefault="00FC3AED" w:rsidP="00FC3AED">
      <w:pPr>
        <w:widowControl/>
        <w:autoSpaceDE/>
        <w:autoSpaceDN/>
        <w:ind w:left="567"/>
        <w:rPr>
          <w:bCs/>
          <w:lang w:val="ru-RU"/>
        </w:rPr>
      </w:pPr>
      <w:r w:rsidRPr="00FC3AED">
        <w:rPr>
          <w:bCs/>
          <w:lang w:val="ru-RU"/>
        </w:rPr>
        <w:t>6. Train: Пункт назначения, Номер поезда, Время отправления, Число общих мест. Создать массив объектов. Вывести:</w:t>
      </w:r>
    </w:p>
    <w:p w:rsidR="00FC3AED" w:rsidRPr="00FC3AED" w:rsidRDefault="00FC3AED" w:rsidP="00FC3AED">
      <w:pPr>
        <w:widowControl/>
        <w:autoSpaceDE/>
        <w:autoSpaceDN/>
        <w:ind w:left="567"/>
        <w:rPr>
          <w:bCs/>
          <w:lang w:val="ru-RU"/>
        </w:rPr>
      </w:pPr>
      <w:r w:rsidRPr="00FC3AED">
        <w:rPr>
          <w:bCs/>
          <w:lang w:val="ru-RU"/>
        </w:rPr>
        <w:t>а) список поездов, следующих до заданного пункта назначения;</w:t>
      </w:r>
    </w:p>
    <w:p w:rsidR="00FC3AED" w:rsidRPr="00FC3AED" w:rsidRDefault="00FC3AED" w:rsidP="00FC3AED">
      <w:pPr>
        <w:widowControl/>
        <w:autoSpaceDE/>
        <w:autoSpaceDN/>
        <w:ind w:left="567"/>
        <w:rPr>
          <w:bCs/>
          <w:lang w:val="ru-RU"/>
        </w:rPr>
      </w:pPr>
      <w:r w:rsidRPr="00FC3AED">
        <w:rPr>
          <w:bCs/>
          <w:lang w:val="ru-RU"/>
        </w:rPr>
        <w:t>б) список поездов, следующих до заданного пункта назначения и</w:t>
      </w:r>
    </w:p>
    <w:p w:rsidR="00FC3AED" w:rsidRPr="00FC3AED" w:rsidRDefault="00FC3AED" w:rsidP="00FC3AED">
      <w:pPr>
        <w:widowControl/>
        <w:autoSpaceDE/>
        <w:autoSpaceDN/>
        <w:ind w:left="567"/>
        <w:rPr>
          <w:bCs/>
          <w:lang w:val="ru-RU"/>
        </w:rPr>
      </w:pPr>
      <w:r w:rsidRPr="00FC3AED">
        <w:rPr>
          <w:bCs/>
          <w:lang w:val="ru-RU"/>
        </w:rPr>
        <w:t>отправляющихся после заданного часа.</w:t>
      </w:r>
    </w:p>
    <w:p w:rsidR="005C4EC8" w:rsidRDefault="005C4EC8" w:rsidP="00FC3AED">
      <w:pPr>
        <w:widowControl/>
        <w:autoSpaceDE/>
        <w:autoSpaceDN/>
        <w:ind w:left="567"/>
        <w:rPr>
          <w:b/>
          <w:bCs/>
          <w:lang w:val="ru-RU"/>
        </w:rPr>
      </w:pPr>
    </w:p>
    <w:p w:rsidR="005C4EC8" w:rsidRPr="00184717" w:rsidRDefault="005C4EC8" w:rsidP="005C4EC8">
      <w:pPr>
        <w:widowControl/>
        <w:autoSpaceDE/>
        <w:autoSpaceDN/>
        <w:ind w:left="567"/>
        <w:rPr>
          <w:b/>
          <w:bCs/>
          <w:lang w:val="ru-RU"/>
        </w:rPr>
      </w:pPr>
      <w:r w:rsidRPr="00184717">
        <w:rPr>
          <w:b/>
          <w:bCs/>
          <w:lang w:val="ru-RU"/>
        </w:rPr>
        <w:t>Инструкция по выполнению практической работы:</w:t>
      </w:r>
    </w:p>
    <w:p w:rsidR="00F7128E" w:rsidRDefault="00FC3AED" w:rsidP="005C4EC8">
      <w:pPr>
        <w:widowControl/>
        <w:autoSpaceDE/>
        <w:autoSpaceDN/>
        <w:ind w:left="567"/>
        <w:rPr>
          <w:bCs/>
          <w:lang w:val="ru-RU"/>
        </w:rPr>
      </w:pPr>
      <w:r>
        <w:rPr>
          <w:bCs/>
          <w:lang w:val="ru-RU"/>
        </w:rPr>
        <w:t xml:space="preserve">Выполнить задание, составить отчёт, показать преподавателю. </w:t>
      </w:r>
    </w:p>
    <w:p w:rsidR="005C4EC8" w:rsidRPr="00184717" w:rsidRDefault="005C4EC8" w:rsidP="005C4EC8">
      <w:pPr>
        <w:widowControl/>
        <w:autoSpaceDE/>
        <w:autoSpaceDN/>
        <w:ind w:left="567"/>
        <w:rPr>
          <w:b/>
          <w:bCs/>
          <w:lang w:val="ru-RU"/>
        </w:rPr>
      </w:pPr>
      <w:r w:rsidRPr="00184717">
        <w:rPr>
          <w:b/>
          <w:bCs/>
          <w:lang w:val="ru-RU"/>
        </w:rPr>
        <w:t>Форма контроля выполнения практических работ:</w:t>
      </w:r>
    </w:p>
    <w:p w:rsidR="005C4EC8" w:rsidRPr="00184717" w:rsidRDefault="005C4EC8" w:rsidP="005C4EC8">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w:t>
      </w:r>
      <w:r w:rsidR="00FC3AED">
        <w:rPr>
          <w:bCs/>
          <w:lang w:val="ru-RU"/>
        </w:rPr>
        <w:t xml:space="preserve">письменном и </w:t>
      </w:r>
      <w:r>
        <w:rPr>
          <w:bCs/>
          <w:lang w:val="ru-RU"/>
        </w:rPr>
        <w:t xml:space="preserve">электронном </w:t>
      </w:r>
      <w:r w:rsidRPr="00184717">
        <w:rPr>
          <w:bCs/>
          <w:lang w:val="ru-RU"/>
        </w:rPr>
        <w:t xml:space="preserve">виде. </w:t>
      </w:r>
    </w:p>
    <w:p w:rsidR="005C4EC8" w:rsidRPr="00184717" w:rsidRDefault="005C4EC8" w:rsidP="005C4EC8">
      <w:pPr>
        <w:widowControl/>
        <w:autoSpaceDE/>
        <w:autoSpaceDN/>
        <w:ind w:left="567"/>
        <w:rPr>
          <w:bCs/>
          <w:lang w:val="ru-RU"/>
        </w:rPr>
      </w:pPr>
    </w:p>
    <w:p w:rsidR="005C4EC8" w:rsidRPr="00184717" w:rsidRDefault="005C4EC8" w:rsidP="005C4EC8">
      <w:pPr>
        <w:widowControl/>
        <w:autoSpaceDE/>
        <w:autoSpaceDN/>
        <w:ind w:left="567"/>
        <w:rPr>
          <w:bCs/>
          <w:lang w:val="ru-RU"/>
        </w:rPr>
      </w:pPr>
      <w:r w:rsidRPr="00184717">
        <w:rPr>
          <w:b/>
          <w:bCs/>
          <w:lang w:val="ru-RU"/>
        </w:rPr>
        <w:t>Список рекомендуемой литературы и нормативных актов:</w:t>
      </w:r>
    </w:p>
    <w:p w:rsidR="005C4EC8" w:rsidRPr="00184717" w:rsidRDefault="005C4EC8" w:rsidP="005C4EC8">
      <w:pPr>
        <w:widowControl/>
        <w:autoSpaceDE/>
        <w:autoSpaceDN/>
        <w:ind w:left="567"/>
        <w:rPr>
          <w:bCs/>
          <w:lang w:val="ru-RU"/>
        </w:rPr>
      </w:pPr>
      <w:r w:rsidRPr="00184717">
        <w:rPr>
          <w:bCs/>
          <w:lang w:val="ru-RU"/>
        </w:rPr>
        <w:t xml:space="preserve">1. Поляков К.Ю., Еремин Е.А. </w:t>
      </w:r>
    </w:p>
    <w:p w:rsidR="005C4EC8" w:rsidRPr="00184717" w:rsidRDefault="00C17FF1" w:rsidP="005C4EC8">
      <w:pPr>
        <w:widowControl/>
        <w:autoSpaceDE/>
        <w:autoSpaceDN/>
        <w:ind w:left="567"/>
        <w:rPr>
          <w:bCs/>
          <w:lang w:val="ru-RU"/>
        </w:rPr>
      </w:pPr>
      <w:hyperlink r:id="rId57" w:history="1">
        <w:r w:rsidR="005C4EC8" w:rsidRPr="00184717">
          <w:rPr>
            <w:rStyle w:val="ae"/>
            <w:bCs/>
            <w:lang w:val="ru-RU"/>
          </w:rPr>
          <w:t>Информатика: 10-й класс: базовый и углублённый уровни: 2 частях. Ч.1,</w:t>
        </w:r>
      </w:hyperlink>
      <w:r w:rsidR="005C4EC8" w:rsidRPr="00184717">
        <w:rPr>
          <w:bCs/>
          <w:lang w:val="ru-RU"/>
        </w:rPr>
        <w:t xml:space="preserve"> Ч.2;</w:t>
      </w:r>
    </w:p>
    <w:p w:rsidR="005C4EC8" w:rsidRPr="00184717" w:rsidRDefault="005C4EC8" w:rsidP="005C4EC8">
      <w:pPr>
        <w:widowControl/>
        <w:autoSpaceDE/>
        <w:autoSpaceDN/>
        <w:ind w:left="567"/>
        <w:rPr>
          <w:bCs/>
          <w:lang w:val="ru-RU"/>
        </w:rPr>
      </w:pPr>
      <w:r w:rsidRPr="00184717">
        <w:rPr>
          <w:bCs/>
          <w:lang w:val="ru-RU"/>
        </w:rPr>
        <w:t xml:space="preserve">2. Поляков К.Ю., Еремин Е.А. </w:t>
      </w:r>
    </w:p>
    <w:p w:rsidR="005C4EC8" w:rsidRPr="00F94A11" w:rsidRDefault="00C17FF1" w:rsidP="005C4EC8">
      <w:pPr>
        <w:pStyle w:val="a3"/>
        <w:tabs>
          <w:tab w:val="left" w:pos="4395"/>
        </w:tabs>
        <w:ind w:left="567"/>
        <w:rPr>
          <w:b/>
          <w:bCs/>
          <w:color w:val="000000"/>
          <w:sz w:val="22"/>
          <w:szCs w:val="24"/>
          <w:u w:val="single"/>
          <w:lang w:val="ru-RU" w:eastAsia="ru-RU" w:bidi="ar-SA"/>
        </w:rPr>
      </w:pPr>
      <w:hyperlink r:id="rId58" w:history="1">
        <w:r w:rsidR="005C4EC8" w:rsidRPr="00F94A11">
          <w:rPr>
            <w:rStyle w:val="ae"/>
            <w:bCs/>
            <w:sz w:val="24"/>
            <w:lang w:val="ru-RU"/>
          </w:rPr>
          <w:t>Информатика: 11-й класс: базовый и углублённый уровни: 2 частях. Ч.1,</w:t>
        </w:r>
      </w:hyperlink>
      <w:r w:rsidR="005C4EC8" w:rsidRPr="00F94A11">
        <w:rPr>
          <w:bCs/>
          <w:sz w:val="24"/>
          <w:lang w:val="ru-RU"/>
        </w:rPr>
        <w:t xml:space="preserve"> Ч.2</w:t>
      </w: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932B5" w:rsidRDefault="007932B5" w:rsidP="007932B5">
      <w:pPr>
        <w:pStyle w:val="a3"/>
        <w:tabs>
          <w:tab w:val="left" w:pos="4395"/>
        </w:tabs>
        <w:jc w:val="center"/>
        <w:rPr>
          <w:b/>
          <w:sz w:val="24"/>
          <w:szCs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20 </w:t>
      </w:r>
      <w:r w:rsidR="0028721F" w:rsidRPr="0028721F">
        <w:rPr>
          <w:b/>
          <w:sz w:val="24"/>
          <w:szCs w:val="24"/>
          <w:lang w:val="ru-RU"/>
        </w:rPr>
        <w:t>Разработка простой программы.</w:t>
      </w:r>
    </w:p>
    <w:p w:rsidR="007932B5" w:rsidRPr="006D6092" w:rsidRDefault="007932B5" w:rsidP="007932B5">
      <w:pPr>
        <w:pStyle w:val="a3"/>
        <w:tabs>
          <w:tab w:val="left" w:pos="4395"/>
        </w:tabs>
        <w:rPr>
          <w:sz w:val="24"/>
          <w:lang w:val="ru-RU"/>
        </w:rPr>
      </w:pPr>
    </w:p>
    <w:p w:rsidR="007932B5" w:rsidRPr="00FC3AED" w:rsidRDefault="007932B5" w:rsidP="007932B5">
      <w:pPr>
        <w:widowControl/>
        <w:autoSpaceDE/>
        <w:autoSpaceDN/>
        <w:ind w:left="567"/>
        <w:rPr>
          <w:bCs/>
          <w:lang w:val="ru-RU"/>
        </w:rPr>
      </w:pPr>
      <w:r w:rsidRPr="00184717">
        <w:rPr>
          <w:b/>
          <w:bCs/>
          <w:lang w:val="ru-RU"/>
        </w:rPr>
        <w:t xml:space="preserve">Цель: </w:t>
      </w:r>
      <w:r w:rsidR="00554426">
        <w:rPr>
          <w:bCs/>
          <w:lang w:val="ru-RU"/>
        </w:rPr>
        <w:t xml:space="preserve">Научиться разрабатывать простейшие программы на языке программирования </w:t>
      </w:r>
      <w:r w:rsidR="00554426">
        <w:rPr>
          <w:bCs/>
          <w:lang w:val="en-US"/>
        </w:rPr>
        <w:t>Python</w:t>
      </w:r>
      <w:r>
        <w:rPr>
          <w:bCs/>
          <w:lang w:val="ru-RU"/>
        </w:rPr>
        <w:t>.</w:t>
      </w:r>
    </w:p>
    <w:p w:rsidR="007932B5" w:rsidRPr="00184717" w:rsidRDefault="007932B5" w:rsidP="007932B5">
      <w:pPr>
        <w:widowControl/>
        <w:autoSpaceDE/>
        <w:autoSpaceDN/>
        <w:ind w:left="567"/>
        <w:rPr>
          <w:bCs/>
          <w:lang w:val="ru-RU"/>
        </w:rPr>
      </w:pPr>
    </w:p>
    <w:p w:rsidR="007932B5" w:rsidRDefault="007932B5" w:rsidP="00554426">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554426" w:rsidRPr="00E86D01" w:rsidRDefault="00554426" w:rsidP="00554426">
      <w:pPr>
        <w:widowControl/>
        <w:autoSpaceDE/>
        <w:autoSpaceDN/>
        <w:ind w:left="567"/>
        <w:rPr>
          <w:bCs/>
          <w:lang w:val="ru-RU"/>
        </w:rPr>
      </w:pPr>
    </w:p>
    <w:p w:rsidR="007932B5" w:rsidRDefault="007932B5" w:rsidP="007932B5">
      <w:pPr>
        <w:widowControl/>
        <w:autoSpaceDE/>
        <w:autoSpaceDN/>
        <w:ind w:left="567"/>
        <w:rPr>
          <w:b/>
          <w:bCs/>
          <w:lang w:val="ru-RU"/>
        </w:rPr>
      </w:pPr>
      <w:r w:rsidRPr="00184717">
        <w:rPr>
          <w:b/>
          <w:bCs/>
          <w:lang w:val="ru-RU"/>
        </w:rPr>
        <w:t xml:space="preserve">Задание для практического занятия: </w:t>
      </w:r>
    </w:p>
    <w:p w:rsidR="007932B5" w:rsidRDefault="00554426" w:rsidP="00554426">
      <w:pPr>
        <w:widowControl/>
        <w:autoSpaceDE/>
        <w:autoSpaceDN/>
        <w:ind w:left="567"/>
        <w:rPr>
          <w:bCs/>
          <w:lang w:val="ru-RU"/>
        </w:rPr>
      </w:pPr>
      <w:r>
        <w:rPr>
          <w:bCs/>
          <w:lang w:val="ru-RU"/>
        </w:rPr>
        <w:t xml:space="preserve">Написать программу, которая посчитает площадь треугольника. </w:t>
      </w:r>
    </w:p>
    <w:p w:rsidR="00554426" w:rsidRDefault="00554426" w:rsidP="00554426">
      <w:pPr>
        <w:widowControl/>
        <w:autoSpaceDE/>
        <w:autoSpaceDN/>
        <w:ind w:left="567"/>
        <w:rPr>
          <w:b/>
          <w:bCs/>
          <w:lang w:val="ru-RU"/>
        </w:rPr>
      </w:pPr>
      <w:r>
        <w:rPr>
          <w:b/>
          <w:bCs/>
          <w:lang w:val="ru-RU"/>
        </w:rPr>
        <w:t>Эталон решения:</w:t>
      </w:r>
    </w:p>
    <w:p w:rsidR="00554426" w:rsidRPr="00554426" w:rsidRDefault="00554426" w:rsidP="007932B5">
      <w:pPr>
        <w:widowControl/>
        <w:autoSpaceDE/>
        <w:autoSpaceDN/>
        <w:ind w:left="567"/>
        <w:rPr>
          <w:bCs/>
          <w:lang w:val="ru-RU"/>
        </w:rPr>
      </w:pPr>
      <w:r>
        <w:rPr>
          <w:bCs/>
          <w:lang w:val="en-US"/>
        </w:rPr>
        <w:t>print</w:t>
      </w:r>
      <w:r w:rsidRPr="00554426">
        <w:rPr>
          <w:bCs/>
          <w:lang w:val="ru-RU"/>
        </w:rPr>
        <w:t xml:space="preserve"> </w:t>
      </w:r>
      <w:r>
        <w:rPr>
          <w:bCs/>
          <w:lang w:val="ru-RU"/>
        </w:rPr>
        <w:t>(«Площадь треугольника»)</w:t>
      </w:r>
    </w:p>
    <w:p w:rsidR="00554426" w:rsidRDefault="00554426" w:rsidP="007932B5">
      <w:pPr>
        <w:widowControl/>
        <w:autoSpaceDE/>
        <w:autoSpaceDN/>
        <w:ind w:left="567"/>
        <w:rPr>
          <w:bCs/>
          <w:lang w:val="ru-RU"/>
        </w:rPr>
      </w:pPr>
      <w:r>
        <w:rPr>
          <w:bCs/>
          <w:lang w:val="en-US"/>
        </w:rPr>
        <w:t>print</w:t>
      </w:r>
      <w:r>
        <w:rPr>
          <w:bCs/>
          <w:lang w:val="ru-RU"/>
        </w:rPr>
        <w:t xml:space="preserve"> («Введите основание треугольника»)</w:t>
      </w:r>
    </w:p>
    <w:p w:rsidR="00554426" w:rsidRDefault="00554426" w:rsidP="007932B5">
      <w:pPr>
        <w:widowControl/>
        <w:autoSpaceDE/>
        <w:autoSpaceDN/>
        <w:ind w:left="567"/>
        <w:rPr>
          <w:bCs/>
          <w:lang w:val="ru-RU"/>
        </w:rPr>
      </w:pPr>
      <w:r>
        <w:rPr>
          <w:bCs/>
          <w:lang w:val="en-US"/>
        </w:rPr>
        <w:t>a</w:t>
      </w:r>
      <w:r w:rsidRPr="00554426">
        <w:rPr>
          <w:bCs/>
          <w:lang w:val="ru-RU"/>
        </w:rPr>
        <w:t>=</w:t>
      </w:r>
      <w:r>
        <w:rPr>
          <w:bCs/>
          <w:lang w:val="en-US"/>
        </w:rPr>
        <w:t>float</w:t>
      </w:r>
      <w:r w:rsidRPr="00554426">
        <w:rPr>
          <w:bCs/>
          <w:lang w:val="ru-RU"/>
        </w:rPr>
        <w:t>(</w:t>
      </w:r>
      <w:r>
        <w:rPr>
          <w:bCs/>
          <w:lang w:val="en-US"/>
        </w:rPr>
        <w:t>input</w:t>
      </w:r>
      <w:r w:rsidRPr="00554426">
        <w:rPr>
          <w:bCs/>
          <w:lang w:val="ru-RU"/>
        </w:rPr>
        <w:t>())</w:t>
      </w:r>
      <w:r>
        <w:rPr>
          <w:bCs/>
          <w:lang w:val="ru-RU"/>
        </w:rPr>
        <w:t xml:space="preserve"> </w:t>
      </w:r>
      <w:r w:rsidRPr="00554426">
        <w:rPr>
          <w:bCs/>
          <w:lang w:val="ru-RU"/>
        </w:rPr>
        <w:t>#</w:t>
      </w:r>
      <w:r>
        <w:rPr>
          <w:bCs/>
          <w:lang w:val="ru-RU"/>
        </w:rPr>
        <w:t xml:space="preserve">ввод данных от пользователя </w:t>
      </w:r>
    </w:p>
    <w:p w:rsidR="00554426" w:rsidRDefault="00554426" w:rsidP="00554426">
      <w:pPr>
        <w:widowControl/>
        <w:autoSpaceDE/>
        <w:autoSpaceDN/>
        <w:ind w:left="567"/>
        <w:rPr>
          <w:bCs/>
          <w:lang w:val="ru-RU"/>
        </w:rPr>
      </w:pPr>
      <w:r>
        <w:rPr>
          <w:bCs/>
          <w:lang w:val="en-US"/>
        </w:rPr>
        <w:t>print</w:t>
      </w:r>
      <w:r>
        <w:rPr>
          <w:bCs/>
          <w:lang w:val="ru-RU"/>
        </w:rPr>
        <w:t xml:space="preserve"> («Введите высоту треугольника»)</w:t>
      </w:r>
    </w:p>
    <w:p w:rsidR="00554426" w:rsidRDefault="00554426" w:rsidP="00554426">
      <w:pPr>
        <w:widowControl/>
        <w:autoSpaceDE/>
        <w:autoSpaceDN/>
        <w:ind w:left="567"/>
        <w:rPr>
          <w:bCs/>
          <w:lang w:val="ru-RU"/>
        </w:rPr>
      </w:pPr>
      <w:r>
        <w:rPr>
          <w:bCs/>
          <w:lang w:val="en-US"/>
        </w:rPr>
        <w:t>h</w:t>
      </w:r>
      <w:r w:rsidRPr="00554426">
        <w:rPr>
          <w:bCs/>
          <w:lang w:val="ru-RU"/>
        </w:rPr>
        <w:t>=</w:t>
      </w:r>
      <w:r>
        <w:rPr>
          <w:bCs/>
          <w:lang w:val="en-US"/>
        </w:rPr>
        <w:t>float</w:t>
      </w:r>
      <w:r w:rsidRPr="00554426">
        <w:rPr>
          <w:bCs/>
          <w:lang w:val="ru-RU"/>
        </w:rPr>
        <w:t>(</w:t>
      </w:r>
      <w:r>
        <w:rPr>
          <w:bCs/>
          <w:lang w:val="en-US"/>
        </w:rPr>
        <w:t>input</w:t>
      </w:r>
      <w:r w:rsidRPr="00554426">
        <w:rPr>
          <w:bCs/>
          <w:lang w:val="ru-RU"/>
        </w:rPr>
        <w:t>())</w:t>
      </w:r>
      <w:r>
        <w:rPr>
          <w:bCs/>
          <w:lang w:val="ru-RU"/>
        </w:rPr>
        <w:t xml:space="preserve"> </w:t>
      </w:r>
      <w:r w:rsidRPr="00554426">
        <w:rPr>
          <w:bCs/>
          <w:lang w:val="ru-RU"/>
        </w:rPr>
        <w:t>#</w:t>
      </w:r>
      <w:r>
        <w:rPr>
          <w:bCs/>
          <w:lang w:val="ru-RU"/>
        </w:rPr>
        <w:t xml:space="preserve">ввод данных от пользователя </w:t>
      </w:r>
    </w:p>
    <w:p w:rsidR="00554426" w:rsidRDefault="00554426" w:rsidP="00554426">
      <w:pPr>
        <w:widowControl/>
        <w:autoSpaceDE/>
        <w:autoSpaceDN/>
        <w:ind w:left="567"/>
        <w:rPr>
          <w:bCs/>
          <w:lang w:val="ru-RU"/>
        </w:rPr>
      </w:pPr>
      <w:r>
        <w:rPr>
          <w:bCs/>
          <w:lang w:val="en-US"/>
        </w:rPr>
        <w:t>s</w:t>
      </w:r>
      <w:r w:rsidRPr="00554426">
        <w:rPr>
          <w:bCs/>
          <w:lang w:val="ru-RU"/>
        </w:rPr>
        <w:t>=0.5*</w:t>
      </w:r>
      <w:r>
        <w:rPr>
          <w:bCs/>
          <w:lang w:val="en-US"/>
        </w:rPr>
        <w:t>a</w:t>
      </w:r>
      <w:r w:rsidRPr="00554426">
        <w:rPr>
          <w:bCs/>
          <w:lang w:val="ru-RU"/>
        </w:rPr>
        <w:t>*</w:t>
      </w:r>
      <w:r>
        <w:rPr>
          <w:bCs/>
          <w:lang w:val="en-US"/>
        </w:rPr>
        <w:t>h</w:t>
      </w:r>
      <w:r>
        <w:rPr>
          <w:bCs/>
          <w:lang w:val="ru-RU"/>
        </w:rPr>
        <w:t xml:space="preserve"> </w:t>
      </w:r>
      <w:r w:rsidRPr="00554426">
        <w:rPr>
          <w:bCs/>
          <w:lang w:val="ru-RU"/>
        </w:rPr>
        <w:t>#</w:t>
      </w:r>
      <w:r>
        <w:rPr>
          <w:bCs/>
          <w:lang w:val="ru-RU"/>
        </w:rPr>
        <w:t>вычисление площади по формуле</w:t>
      </w:r>
    </w:p>
    <w:p w:rsidR="00554426" w:rsidRPr="00715F64" w:rsidRDefault="00554426" w:rsidP="00554426">
      <w:pPr>
        <w:widowControl/>
        <w:autoSpaceDE/>
        <w:autoSpaceDN/>
        <w:ind w:left="567"/>
        <w:rPr>
          <w:bCs/>
          <w:lang w:val="ru-RU"/>
        </w:rPr>
      </w:pPr>
      <w:r>
        <w:rPr>
          <w:bCs/>
          <w:lang w:val="en-US"/>
        </w:rPr>
        <w:t>print</w:t>
      </w:r>
      <w:r>
        <w:rPr>
          <w:bCs/>
          <w:lang w:val="ru-RU"/>
        </w:rPr>
        <w:t xml:space="preserve"> («Площадь треугольника=»,</w:t>
      </w:r>
      <w:r w:rsidRPr="00715F64">
        <w:rPr>
          <w:bCs/>
          <w:lang w:val="ru-RU"/>
        </w:rPr>
        <w:t xml:space="preserve"> </w:t>
      </w:r>
      <w:r>
        <w:rPr>
          <w:bCs/>
          <w:lang w:val="en-US"/>
        </w:rPr>
        <w:t>s</w:t>
      </w:r>
      <w:r>
        <w:rPr>
          <w:bCs/>
          <w:lang w:val="ru-RU"/>
        </w:rPr>
        <w:t>)</w:t>
      </w:r>
      <w:r w:rsidRPr="00715F64">
        <w:rPr>
          <w:bCs/>
          <w:lang w:val="ru-RU"/>
        </w:rPr>
        <w:t>#</w:t>
      </w:r>
      <w:r w:rsidR="00715F64">
        <w:rPr>
          <w:bCs/>
          <w:lang w:val="ru-RU"/>
        </w:rPr>
        <w:t>вывод результата</w:t>
      </w:r>
    </w:p>
    <w:p w:rsidR="00554426" w:rsidRPr="00554426" w:rsidRDefault="00554426" w:rsidP="007C60C6">
      <w:pPr>
        <w:widowControl/>
        <w:autoSpaceDE/>
        <w:autoSpaceDN/>
        <w:rPr>
          <w:bCs/>
          <w:lang w:val="ru-RU"/>
        </w:rPr>
      </w:pPr>
    </w:p>
    <w:p w:rsidR="00554426" w:rsidRPr="00184717" w:rsidRDefault="007932B5" w:rsidP="00554426">
      <w:pPr>
        <w:widowControl/>
        <w:autoSpaceDE/>
        <w:autoSpaceDN/>
        <w:ind w:left="567"/>
        <w:rPr>
          <w:b/>
          <w:bCs/>
          <w:lang w:val="ru-RU"/>
        </w:rPr>
      </w:pPr>
      <w:r w:rsidRPr="00184717">
        <w:rPr>
          <w:b/>
          <w:bCs/>
          <w:lang w:val="ru-RU"/>
        </w:rPr>
        <w:t>Форма контроля выполнения практических работ:</w:t>
      </w:r>
    </w:p>
    <w:p w:rsidR="007932B5" w:rsidRPr="00184717" w:rsidRDefault="007932B5" w:rsidP="007932B5">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7932B5" w:rsidRPr="00184717" w:rsidRDefault="007932B5" w:rsidP="007932B5">
      <w:pPr>
        <w:widowControl/>
        <w:autoSpaceDE/>
        <w:autoSpaceDN/>
        <w:ind w:left="567"/>
        <w:rPr>
          <w:bCs/>
          <w:lang w:val="ru-RU"/>
        </w:rPr>
      </w:pPr>
    </w:p>
    <w:p w:rsidR="007932B5" w:rsidRPr="00184717" w:rsidRDefault="007932B5" w:rsidP="007932B5">
      <w:pPr>
        <w:widowControl/>
        <w:autoSpaceDE/>
        <w:autoSpaceDN/>
        <w:ind w:left="567"/>
        <w:rPr>
          <w:bCs/>
          <w:lang w:val="ru-RU"/>
        </w:rPr>
      </w:pPr>
      <w:r w:rsidRPr="00184717">
        <w:rPr>
          <w:b/>
          <w:bCs/>
          <w:lang w:val="ru-RU"/>
        </w:rPr>
        <w:t>Список рекомендуемой литературы и нормативных актов:</w:t>
      </w:r>
    </w:p>
    <w:p w:rsidR="007932B5" w:rsidRPr="00184717" w:rsidRDefault="007932B5" w:rsidP="007932B5">
      <w:pPr>
        <w:widowControl/>
        <w:autoSpaceDE/>
        <w:autoSpaceDN/>
        <w:ind w:left="567"/>
        <w:rPr>
          <w:bCs/>
          <w:lang w:val="ru-RU"/>
        </w:rPr>
      </w:pPr>
      <w:r w:rsidRPr="00184717">
        <w:rPr>
          <w:bCs/>
          <w:lang w:val="ru-RU"/>
        </w:rPr>
        <w:t xml:space="preserve">1. Поляков К.Ю., Еремин Е.А. </w:t>
      </w:r>
    </w:p>
    <w:p w:rsidR="007932B5" w:rsidRPr="00184717" w:rsidRDefault="00C17FF1" w:rsidP="007932B5">
      <w:pPr>
        <w:widowControl/>
        <w:autoSpaceDE/>
        <w:autoSpaceDN/>
        <w:ind w:left="567"/>
        <w:rPr>
          <w:bCs/>
          <w:lang w:val="ru-RU"/>
        </w:rPr>
      </w:pPr>
      <w:hyperlink r:id="rId59" w:history="1">
        <w:r w:rsidR="007932B5" w:rsidRPr="00184717">
          <w:rPr>
            <w:rStyle w:val="ae"/>
            <w:bCs/>
            <w:lang w:val="ru-RU"/>
          </w:rPr>
          <w:t>Информатика: 10-й класс: базовый и углублённый уровни: 2 частях. Ч.1,</w:t>
        </w:r>
      </w:hyperlink>
      <w:r w:rsidR="007932B5" w:rsidRPr="00184717">
        <w:rPr>
          <w:bCs/>
          <w:lang w:val="ru-RU"/>
        </w:rPr>
        <w:t xml:space="preserve"> Ч.2;</w:t>
      </w:r>
    </w:p>
    <w:p w:rsidR="007932B5" w:rsidRPr="00184717" w:rsidRDefault="007932B5" w:rsidP="007932B5">
      <w:pPr>
        <w:widowControl/>
        <w:autoSpaceDE/>
        <w:autoSpaceDN/>
        <w:ind w:left="567"/>
        <w:rPr>
          <w:bCs/>
          <w:lang w:val="ru-RU"/>
        </w:rPr>
      </w:pPr>
      <w:r w:rsidRPr="00184717">
        <w:rPr>
          <w:bCs/>
          <w:lang w:val="ru-RU"/>
        </w:rPr>
        <w:t xml:space="preserve">2. Поляков К.Ю., Еремин Е.А. </w:t>
      </w:r>
    </w:p>
    <w:p w:rsidR="007932B5" w:rsidRPr="00F94A11" w:rsidRDefault="00C17FF1" w:rsidP="007932B5">
      <w:pPr>
        <w:pStyle w:val="a3"/>
        <w:tabs>
          <w:tab w:val="left" w:pos="4395"/>
        </w:tabs>
        <w:ind w:left="567"/>
        <w:rPr>
          <w:b/>
          <w:bCs/>
          <w:color w:val="000000"/>
          <w:sz w:val="22"/>
          <w:szCs w:val="24"/>
          <w:u w:val="single"/>
          <w:lang w:val="ru-RU" w:eastAsia="ru-RU" w:bidi="ar-SA"/>
        </w:rPr>
      </w:pPr>
      <w:hyperlink r:id="rId60" w:history="1">
        <w:r w:rsidR="007932B5" w:rsidRPr="00F94A11">
          <w:rPr>
            <w:rStyle w:val="ae"/>
            <w:bCs/>
            <w:sz w:val="24"/>
            <w:lang w:val="ru-RU"/>
          </w:rPr>
          <w:t>Информатика: 11-й класс: базовый и углублённый уровни: 2 частях. Ч.1,</w:t>
        </w:r>
      </w:hyperlink>
      <w:r w:rsidR="007932B5" w:rsidRPr="00F94A11">
        <w:rPr>
          <w:bCs/>
          <w:sz w:val="24"/>
          <w:lang w:val="ru-RU"/>
        </w:rPr>
        <w:t xml:space="preserve"> Ч.2</w:t>
      </w: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C566C3" w:rsidRPr="00C566C3" w:rsidRDefault="00C566C3" w:rsidP="00C566C3">
      <w:pPr>
        <w:pStyle w:val="a3"/>
        <w:tabs>
          <w:tab w:val="left" w:pos="4395"/>
        </w:tabs>
        <w:jc w:val="center"/>
        <w:rPr>
          <w:b/>
          <w:sz w:val="24"/>
          <w:szCs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21 </w:t>
      </w:r>
      <w:r w:rsidRPr="00C566C3">
        <w:rPr>
          <w:b/>
          <w:sz w:val="24"/>
          <w:szCs w:val="24"/>
          <w:lang w:val="ru-RU"/>
        </w:rPr>
        <w:t>Вёрстка документов с математическими формулами.</w:t>
      </w:r>
    </w:p>
    <w:p w:rsidR="00C566C3" w:rsidRDefault="00C566C3" w:rsidP="00C566C3">
      <w:pPr>
        <w:pStyle w:val="a3"/>
        <w:tabs>
          <w:tab w:val="left" w:pos="4395"/>
        </w:tabs>
        <w:jc w:val="center"/>
        <w:rPr>
          <w:b/>
          <w:sz w:val="24"/>
          <w:szCs w:val="24"/>
          <w:lang w:val="ru-RU"/>
        </w:rPr>
      </w:pPr>
    </w:p>
    <w:p w:rsidR="00C566C3" w:rsidRPr="006D6092" w:rsidRDefault="00C566C3" w:rsidP="00C566C3">
      <w:pPr>
        <w:pStyle w:val="a3"/>
        <w:tabs>
          <w:tab w:val="left" w:pos="4395"/>
        </w:tabs>
        <w:rPr>
          <w:sz w:val="24"/>
          <w:lang w:val="ru-RU"/>
        </w:rPr>
      </w:pPr>
    </w:p>
    <w:p w:rsidR="00C566C3" w:rsidRPr="00FC3AED" w:rsidRDefault="00C566C3" w:rsidP="00C566C3">
      <w:pPr>
        <w:widowControl/>
        <w:autoSpaceDE/>
        <w:autoSpaceDN/>
        <w:ind w:left="567"/>
        <w:rPr>
          <w:bCs/>
          <w:lang w:val="ru-RU"/>
        </w:rPr>
      </w:pPr>
      <w:r w:rsidRPr="00184717">
        <w:rPr>
          <w:b/>
          <w:bCs/>
          <w:lang w:val="ru-RU"/>
        </w:rPr>
        <w:t xml:space="preserve">Цель: </w:t>
      </w:r>
      <w:r w:rsidR="000643E0">
        <w:rPr>
          <w:bCs/>
          <w:lang w:val="ru-RU"/>
        </w:rPr>
        <w:t xml:space="preserve">Изучить технологию вёрстки документов </w:t>
      </w:r>
      <w:r w:rsidR="00700080">
        <w:rPr>
          <w:bCs/>
          <w:lang w:val="ru-RU"/>
        </w:rPr>
        <w:t xml:space="preserve">в текстовом процессоре </w:t>
      </w:r>
      <w:r w:rsidR="000643E0">
        <w:rPr>
          <w:bCs/>
          <w:lang w:val="ru-RU"/>
        </w:rPr>
        <w:t>с использованием математических формул</w:t>
      </w:r>
      <w:r>
        <w:rPr>
          <w:bCs/>
          <w:lang w:val="ru-RU"/>
        </w:rPr>
        <w:t>.</w:t>
      </w:r>
    </w:p>
    <w:p w:rsidR="00C566C3" w:rsidRPr="00184717" w:rsidRDefault="00C566C3" w:rsidP="00C566C3">
      <w:pPr>
        <w:widowControl/>
        <w:autoSpaceDE/>
        <w:autoSpaceDN/>
        <w:ind w:left="567"/>
        <w:rPr>
          <w:bCs/>
          <w:lang w:val="ru-RU"/>
        </w:rPr>
      </w:pPr>
    </w:p>
    <w:p w:rsidR="00C566C3" w:rsidRDefault="00C566C3" w:rsidP="00C566C3">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C566C3" w:rsidRDefault="00C566C3" w:rsidP="00C566C3">
      <w:pPr>
        <w:widowControl/>
        <w:autoSpaceDE/>
        <w:autoSpaceDN/>
        <w:ind w:left="567"/>
        <w:rPr>
          <w:bCs/>
          <w:lang w:val="ru-RU"/>
        </w:rPr>
      </w:pPr>
    </w:p>
    <w:p w:rsidR="00C566C3" w:rsidRDefault="00C566C3" w:rsidP="00C566C3">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C566C3" w:rsidRPr="00700080" w:rsidRDefault="00700080" w:rsidP="00C566C3">
      <w:pPr>
        <w:widowControl/>
        <w:autoSpaceDE/>
        <w:autoSpaceDN/>
        <w:ind w:left="567"/>
        <w:rPr>
          <w:bCs/>
          <w:lang w:val="ru-RU"/>
        </w:rPr>
      </w:pPr>
      <w:r w:rsidRPr="00700080">
        <w:rPr>
          <w:bCs/>
          <w:lang w:val="ru-RU"/>
        </w:rPr>
        <w:t>Редактор текстов - это программное средство для ввода и модификации текстовых файлов или текстовых документов.</w:t>
      </w:r>
      <w:r w:rsidRPr="00700080">
        <w:rPr>
          <w:bCs/>
          <w:lang w:val="ru-RU"/>
        </w:rPr>
        <w:br/>
        <w:t>Текстовый процессор - мощный текстовый редактор, который может создавать файлы, не являющиеся текстовыми.</w:t>
      </w:r>
    </w:p>
    <w:p w:rsidR="00700080" w:rsidRDefault="00700080" w:rsidP="00C566C3">
      <w:pPr>
        <w:widowControl/>
        <w:autoSpaceDE/>
        <w:autoSpaceDN/>
        <w:ind w:left="567"/>
        <w:rPr>
          <w:bCs/>
          <w:lang w:val="ru-RU"/>
        </w:rPr>
      </w:pPr>
      <w:r w:rsidRPr="000643E0">
        <w:rPr>
          <w:bCs/>
          <w:lang w:val="en-US"/>
        </w:rPr>
        <w:t>MS</w:t>
      </w:r>
      <w:r w:rsidRPr="000643E0">
        <w:rPr>
          <w:bCs/>
          <w:lang w:val="ru-RU"/>
        </w:rPr>
        <w:t xml:space="preserve"> </w:t>
      </w:r>
      <w:r w:rsidRPr="000643E0">
        <w:rPr>
          <w:bCs/>
          <w:lang w:val="en-US"/>
        </w:rPr>
        <w:t>Word</w:t>
      </w:r>
      <w:r w:rsidRPr="00700080">
        <w:rPr>
          <w:bCs/>
          <w:lang w:val="ru-RU"/>
        </w:rPr>
        <w:t xml:space="preserve"> - это приложение </w:t>
      </w:r>
      <w:r w:rsidRPr="00700080">
        <w:rPr>
          <w:bCs/>
        </w:rPr>
        <w:t>Windows</w:t>
      </w:r>
      <w:r w:rsidRPr="00700080">
        <w:rPr>
          <w:bCs/>
          <w:lang w:val="ru-RU"/>
        </w:rPr>
        <w:t>, предназначенное для создания, просмотра, модификации и печати текстовых документов</w:t>
      </w:r>
      <w:r>
        <w:rPr>
          <w:bCs/>
          <w:lang w:val="ru-RU"/>
        </w:rPr>
        <w:t xml:space="preserve">. </w:t>
      </w:r>
      <w:r w:rsidRPr="000643E0">
        <w:rPr>
          <w:bCs/>
          <w:lang w:val="en-US"/>
        </w:rPr>
        <w:t>MS</w:t>
      </w:r>
      <w:r w:rsidRPr="000643E0">
        <w:rPr>
          <w:bCs/>
          <w:lang w:val="ru-RU"/>
        </w:rPr>
        <w:t xml:space="preserve"> </w:t>
      </w:r>
      <w:r w:rsidRPr="000643E0">
        <w:rPr>
          <w:bCs/>
          <w:lang w:val="en-US"/>
        </w:rPr>
        <w:t>Word</w:t>
      </w:r>
      <w:r w:rsidRPr="00700080">
        <w:rPr>
          <w:bCs/>
          <w:lang w:val="ru-RU"/>
        </w:rPr>
        <w:t xml:space="preserve"> - одна из самых совершенный программ в классе текстовых процессоров</w:t>
      </w:r>
      <w:r>
        <w:rPr>
          <w:bCs/>
          <w:lang w:val="ru-RU"/>
        </w:rPr>
        <w:t>. Она</w:t>
      </w:r>
      <w:r w:rsidRPr="00700080">
        <w:rPr>
          <w:bCs/>
          <w:lang w:val="ru-RU"/>
        </w:rPr>
        <w:t xml:space="preserve"> предусматривает выполнение сотен операций над текстовой и графической информацией. С помощью </w:t>
      </w:r>
      <w:r w:rsidRPr="000643E0">
        <w:rPr>
          <w:bCs/>
          <w:lang w:val="en-US"/>
        </w:rPr>
        <w:t>MS</w:t>
      </w:r>
      <w:r w:rsidRPr="000643E0">
        <w:rPr>
          <w:bCs/>
          <w:lang w:val="ru-RU"/>
        </w:rPr>
        <w:t xml:space="preserve"> </w:t>
      </w:r>
      <w:r w:rsidRPr="000643E0">
        <w:rPr>
          <w:bCs/>
          <w:lang w:val="en-US"/>
        </w:rPr>
        <w:t>Word</w:t>
      </w:r>
      <w:r w:rsidRPr="00700080">
        <w:rPr>
          <w:bCs/>
          <w:lang w:val="ru-RU"/>
        </w:rPr>
        <w:t xml:space="preserve"> можно быстро и с высоким качеством подготовить любой документ - от простой записки до оригинал-макета сложного издания.</w:t>
      </w:r>
    </w:p>
    <w:p w:rsidR="00700080" w:rsidRDefault="00700080" w:rsidP="00C566C3">
      <w:pPr>
        <w:widowControl/>
        <w:autoSpaceDE/>
        <w:autoSpaceDN/>
        <w:ind w:left="567"/>
        <w:rPr>
          <w:bCs/>
          <w:lang w:val="ru-RU"/>
        </w:rPr>
      </w:pPr>
      <w:r w:rsidRPr="000643E0">
        <w:rPr>
          <w:bCs/>
          <w:lang w:val="en-US"/>
        </w:rPr>
        <w:t>MS</w:t>
      </w:r>
      <w:r w:rsidRPr="000643E0">
        <w:rPr>
          <w:bCs/>
          <w:lang w:val="ru-RU"/>
        </w:rPr>
        <w:t xml:space="preserve"> </w:t>
      </w:r>
      <w:r w:rsidRPr="000643E0">
        <w:rPr>
          <w:bCs/>
          <w:lang w:val="en-US"/>
        </w:rPr>
        <w:t>Word</w:t>
      </w:r>
      <w:r w:rsidRPr="00700080">
        <w:rPr>
          <w:bCs/>
          <w:lang w:val="ru-RU"/>
        </w:rPr>
        <w:t xml:space="preserve"> дает возможность выполнять все без исключения традиционные операции над текстом, предусмотренные в современной компьютерной технологии</w:t>
      </w:r>
      <w:r w:rsidRPr="00700080">
        <w:rPr>
          <w:bCs/>
          <w:lang w:val="ru-RU"/>
        </w:rPr>
        <w:br/>
      </w:r>
      <w:r>
        <w:rPr>
          <w:bCs/>
          <w:lang w:val="ru-RU"/>
        </w:rPr>
        <w:t>В</w:t>
      </w:r>
      <w:r w:rsidRPr="00700080">
        <w:rPr>
          <w:bCs/>
          <w:lang w:val="ru-RU"/>
        </w:rPr>
        <w:t xml:space="preserve"> процессоре </w:t>
      </w:r>
      <w:r w:rsidRPr="000643E0">
        <w:rPr>
          <w:bCs/>
          <w:lang w:val="en-US"/>
        </w:rPr>
        <w:t>MS</w:t>
      </w:r>
      <w:r w:rsidRPr="000643E0">
        <w:rPr>
          <w:bCs/>
          <w:lang w:val="ru-RU"/>
        </w:rPr>
        <w:t xml:space="preserve"> </w:t>
      </w:r>
      <w:r w:rsidRPr="000643E0">
        <w:rPr>
          <w:bCs/>
          <w:lang w:val="en-US"/>
        </w:rPr>
        <w:t>Word</w:t>
      </w:r>
      <w:r w:rsidRPr="00700080">
        <w:rPr>
          <w:bCs/>
          <w:lang w:val="ru-RU"/>
        </w:rPr>
        <w:t xml:space="preserve"> реализованы возможности новейшей технологии связывания и встраивания объектов, которая позволяет включать в документ текстовые фрагменты, таблицы, иллюстрации, подготовленные в других приложениях </w:t>
      </w:r>
      <w:r w:rsidRPr="00700080">
        <w:rPr>
          <w:bCs/>
        </w:rPr>
        <w:t>Windows</w:t>
      </w:r>
      <w:r w:rsidRPr="00700080">
        <w:rPr>
          <w:bCs/>
          <w:lang w:val="ru-RU"/>
        </w:rPr>
        <w:t>. Встроенные объекты можно редактировать средствами этих приложений.</w:t>
      </w:r>
    </w:p>
    <w:p w:rsidR="00700080" w:rsidRDefault="00700080" w:rsidP="00C566C3">
      <w:pPr>
        <w:widowControl/>
        <w:autoSpaceDE/>
        <w:autoSpaceDN/>
        <w:ind w:left="567"/>
        <w:rPr>
          <w:bCs/>
          <w:lang w:val="ru-RU"/>
        </w:rPr>
      </w:pPr>
      <w:r w:rsidRPr="00700080">
        <w:rPr>
          <w:bCs/>
          <w:lang w:val="ru-RU"/>
        </w:rPr>
        <w:t xml:space="preserve">Текстовый процессор </w:t>
      </w:r>
      <w:r w:rsidRPr="00700080">
        <w:rPr>
          <w:bCs/>
        </w:rPr>
        <w:t>Word</w:t>
      </w:r>
      <w:r w:rsidRPr="00700080">
        <w:rPr>
          <w:bCs/>
          <w:lang w:val="ru-RU"/>
        </w:rPr>
        <w:t xml:space="preserve"> предназначен для ввода, редактирования, вёрстки и печати документов различной степени сложности. </w:t>
      </w:r>
      <w:r w:rsidRPr="00700080">
        <w:rPr>
          <w:bCs/>
        </w:rPr>
        <w:t>Word</w:t>
      </w:r>
      <w:r w:rsidRPr="00700080">
        <w:rPr>
          <w:bCs/>
          <w:lang w:val="ru-RU"/>
        </w:rPr>
        <w:t xml:space="preserve"> обеспечивает следующими функциями:</w:t>
      </w:r>
      <w:r w:rsidRPr="00700080">
        <w:rPr>
          <w:bCs/>
          <w:lang w:val="ru-RU"/>
        </w:rPr>
        <w:br/>
      </w:r>
      <w:r>
        <w:rPr>
          <w:bCs/>
          <w:lang w:val="ru-RU"/>
        </w:rPr>
        <w:t>-</w:t>
      </w:r>
      <w:r w:rsidRPr="00700080">
        <w:rPr>
          <w:bCs/>
          <w:lang w:val="ru-RU"/>
        </w:rPr>
        <w:t>ввод, просмотр и корректировку текста;</w:t>
      </w:r>
      <w:r w:rsidRPr="00700080">
        <w:rPr>
          <w:bCs/>
          <w:lang w:val="ru-RU"/>
        </w:rPr>
        <w:br/>
      </w:r>
      <w:r>
        <w:rPr>
          <w:bCs/>
          <w:lang w:val="ru-RU"/>
        </w:rPr>
        <w:t>-</w:t>
      </w:r>
      <w:r w:rsidRPr="00700080">
        <w:rPr>
          <w:bCs/>
          <w:lang w:val="ru-RU"/>
        </w:rPr>
        <w:t>манипулирование фрагментами текста;</w:t>
      </w:r>
      <w:r w:rsidRPr="00700080">
        <w:rPr>
          <w:bCs/>
          <w:lang w:val="ru-RU"/>
        </w:rPr>
        <w:br/>
      </w:r>
      <w:r>
        <w:rPr>
          <w:bCs/>
          <w:lang w:val="ru-RU"/>
        </w:rPr>
        <w:t>-</w:t>
      </w:r>
      <w:r w:rsidRPr="00700080">
        <w:rPr>
          <w:bCs/>
          <w:lang w:val="ru-RU"/>
        </w:rPr>
        <w:t>использование различных шрифтов;</w:t>
      </w:r>
      <w:r w:rsidRPr="00700080">
        <w:rPr>
          <w:bCs/>
          <w:lang w:val="ru-RU"/>
        </w:rPr>
        <w:br/>
      </w:r>
      <w:r>
        <w:rPr>
          <w:bCs/>
          <w:lang w:val="ru-RU"/>
        </w:rPr>
        <w:t>-</w:t>
      </w:r>
      <w:r w:rsidRPr="00700080">
        <w:rPr>
          <w:bCs/>
          <w:lang w:val="ru-RU"/>
        </w:rPr>
        <w:t>автоматическую вёрстку абзацев и страниц текста с учётом заданных пользователем параметров</w:t>
      </w:r>
      <w:r>
        <w:rPr>
          <w:bCs/>
          <w:lang w:val="ru-RU"/>
        </w:rPr>
        <w:t>.</w:t>
      </w:r>
    </w:p>
    <w:p w:rsidR="00700080" w:rsidRDefault="00700080" w:rsidP="00C566C3">
      <w:pPr>
        <w:widowControl/>
        <w:autoSpaceDE/>
        <w:autoSpaceDN/>
        <w:ind w:left="567"/>
        <w:rPr>
          <w:bCs/>
          <w:lang w:val="ru-RU"/>
        </w:rPr>
      </w:pPr>
      <w:r w:rsidRPr="00700080">
        <w:rPr>
          <w:bCs/>
          <w:lang w:val="ru-RU"/>
        </w:rPr>
        <w:t xml:space="preserve">Назначение текстового процессора </w:t>
      </w:r>
      <w:r w:rsidRPr="00700080">
        <w:rPr>
          <w:bCs/>
        </w:rPr>
        <w:t>Word</w:t>
      </w:r>
      <w:r>
        <w:rPr>
          <w:bCs/>
          <w:lang w:val="ru-RU"/>
        </w:rPr>
        <w:t>:</w:t>
      </w:r>
    </w:p>
    <w:p w:rsidR="00700080" w:rsidRDefault="00700080" w:rsidP="00C566C3">
      <w:pPr>
        <w:widowControl/>
        <w:autoSpaceDE/>
        <w:autoSpaceDN/>
        <w:ind w:left="567"/>
        <w:rPr>
          <w:bCs/>
          <w:lang w:val="ru-RU"/>
        </w:rPr>
      </w:pPr>
      <w:r>
        <w:rPr>
          <w:bCs/>
          <w:lang w:val="ru-RU"/>
        </w:rPr>
        <w:t>-</w:t>
      </w:r>
      <w:r w:rsidRPr="00700080">
        <w:rPr>
          <w:bCs/>
          <w:lang w:val="ru-RU"/>
        </w:rPr>
        <w:t>использование в документе рисунков, диаграмм, ф</w:t>
      </w:r>
      <w:r>
        <w:rPr>
          <w:bCs/>
          <w:lang w:val="ru-RU"/>
        </w:rPr>
        <w:t>ормул, таблиц и других объектов;</w:t>
      </w:r>
      <w:r w:rsidRPr="00700080">
        <w:rPr>
          <w:bCs/>
          <w:lang w:val="ru-RU"/>
        </w:rPr>
        <w:br/>
      </w:r>
      <w:r>
        <w:rPr>
          <w:bCs/>
          <w:lang w:val="ru-RU"/>
        </w:rPr>
        <w:t>-</w:t>
      </w:r>
      <w:r w:rsidRPr="00700080">
        <w:rPr>
          <w:bCs/>
          <w:lang w:val="ru-RU"/>
        </w:rPr>
        <w:t>автоматическое создание оглавление документа;</w:t>
      </w:r>
      <w:r w:rsidRPr="00700080">
        <w:rPr>
          <w:bCs/>
          <w:lang w:val="ru-RU"/>
        </w:rPr>
        <w:br/>
      </w:r>
      <w:r>
        <w:rPr>
          <w:bCs/>
          <w:lang w:val="ru-RU"/>
        </w:rPr>
        <w:t>-</w:t>
      </w:r>
      <w:r w:rsidRPr="00700080">
        <w:rPr>
          <w:bCs/>
          <w:lang w:val="ru-RU"/>
        </w:rPr>
        <w:t>проверку правописания;</w:t>
      </w:r>
      <w:r w:rsidRPr="00700080">
        <w:rPr>
          <w:bCs/>
          <w:lang w:val="ru-RU"/>
        </w:rPr>
        <w:br/>
      </w:r>
      <w:r>
        <w:rPr>
          <w:bCs/>
          <w:lang w:val="ru-RU"/>
        </w:rPr>
        <w:t>-</w:t>
      </w:r>
      <w:r w:rsidRPr="00700080">
        <w:rPr>
          <w:bCs/>
          <w:lang w:val="ru-RU"/>
        </w:rPr>
        <w:t>одновременное редактирование нескольких документов.</w:t>
      </w:r>
      <w:r w:rsidRPr="00700080">
        <w:rPr>
          <w:bCs/>
          <w:lang w:val="ru-RU"/>
        </w:rPr>
        <w:br/>
      </w:r>
      <w:r w:rsidRPr="00700080">
        <w:rPr>
          <w:b/>
          <w:bCs/>
          <w:lang w:val="ru-RU"/>
        </w:rPr>
        <w:t xml:space="preserve">Окно </w:t>
      </w:r>
      <w:r w:rsidRPr="00700080">
        <w:rPr>
          <w:b/>
          <w:bCs/>
        </w:rPr>
        <w:t>Word</w:t>
      </w:r>
      <w:r w:rsidRPr="00700080">
        <w:rPr>
          <w:bCs/>
          <w:lang w:val="ru-RU"/>
        </w:rPr>
        <w:br/>
        <w:t xml:space="preserve">Первая строка окна </w:t>
      </w:r>
      <w:r w:rsidRPr="00700080">
        <w:rPr>
          <w:bCs/>
        </w:rPr>
        <w:t>Word</w:t>
      </w:r>
      <w:r w:rsidRPr="00700080">
        <w:rPr>
          <w:bCs/>
          <w:lang w:val="ru-RU"/>
        </w:rPr>
        <w:t xml:space="preserve"> содержит название программы и имя файла документа, с которым вы работаете в текущий момент.</w:t>
      </w:r>
      <w:r>
        <w:rPr>
          <w:bCs/>
          <w:lang w:val="ru-RU"/>
        </w:rPr>
        <w:t xml:space="preserve"> </w:t>
      </w:r>
      <w:r w:rsidRPr="00700080">
        <w:rPr>
          <w:bCs/>
          <w:lang w:val="ru-RU"/>
        </w:rPr>
        <w:t>Внутри окна задачи</w:t>
      </w:r>
      <w:r>
        <w:rPr>
          <w:bCs/>
          <w:lang w:val="ru-RU"/>
        </w:rPr>
        <w:t xml:space="preserve"> </w:t>
      </w:r>
      <w:r w:rsidRPr="00700080">
        <w:rPr>
          <w:bCs/>
        </w:rPr>
        <w:t>Microsoft</w:t>
      </w:r>
      <w:r w:rsidRPr="00700080">
        <w:rPr>
          <w:bCs/>
          <w:lang w:val="ru-RU"/>
        </w:rPr>
        <w:t xml:space="preserve"> </w:t>
      </w:r>
      <w:r w:rsidRPr="00700080">
        <w:rPr>
          <w:bCs/>
        </w:rPr>
        <w:t>Word</w:t>
      </w:r>
      <w:r>
        <w:rPr>
          <w:bCs/>
          <w:lang w:val="ru-RU"/>
        </w:rPr>
        <w:t xml:space="preserve"> </w:t>
      </w:r>
      <w:r w:rsidRPr="00700080">
        <w:rPr>
          <w:bCs/>
          <w:lang w:val="ru-RU"/>
        </w:rPr>
        <w:t>может располагаться одно</w:t>
      </w:r>
      <w:r>
        <w:rPr>
          <w:bCs/>
          <w:lang w:val="ru-RU"/>
        </w:rPr>
        <w:t xml:space="preserve"> </w:t>
      </w:r>
      <w:r w:rsidRPr="00700080">
        <w:rPr>
          <w:bCs/>
          <w:lang w:val="ru-RU"/>
        </w:rPr>
        <w:t>или несколько подокон</w:t>
      </w:r>
      <w:r>
        <w:rPr>
          <w:bCs/>
          <w:lang w:val="ru-RU"/>
        </w:rPr>
        <w:t xml:space="preserve"> </w:t>
      </w:r>
      <w:r w:rsidRPr="00700080">
        <w:rPr>
          <w:bCs/>
          <w:lang w:val="ru-RU"/>
        </w:rPr>
        <w:t>документов. Если подокно</w:t>
      </w:r>
      <w:r>
        <w:rPr>
          <w:bCs/>
          <w:lang w:val="ru-RU"/>
        </w:rPr>
        <w:t xml:space="preserve"> </w:t>
      </w:r>
      <w:r w:rsidRPr="00700080">
        <w:rPr>
          <w:bCs/>
          <w:lang w:val="ru-RU"/>
        </w:rPr>
        <w:t>документа находится</w:t>
      </w:r>
      <w:r>
        <w:rPr>
          <w:bCs/>
          <w:lang w:val="ru-RU"/>
        </w:rPr>
        <w:t xml:space="preserve"> </w:t>
      </w:r>
      <w:r w:rsidRPr="00700080">
        <w:rPr>
          <w:bCs/>
          <w:lang w:val="ru-RU"/>
        </w:rPr>
        <w:t>в развернутом состоянии,</w:t>
      </w:r>
      <w:r>
        <w:rPr>
          <w:bCs/>
          <w:lang w:val="ru-RU"/>
        </w:rPr>
        <w:t xml:space="preserve"> </w:t>
      </w:r>
      <w:r w:rsidRPr="00700080">
        <w:rPr>
          <w:bCs/>
          <w:lang w:val="ru-RU"/>
        </w:rPr>
        <w:t>строка заголовка документа объединяется со строкой заголовка задачи через «дефис».</w:t>
      </w:r>
    </w:p>
    <w:p w:rsidR="00700080" w:rsidRDefault="00700080" w:rsidP="00C566C3">
      <w:pPr>
        <w:widowControl/>
        <w:autoSpaceDE/>
        <w:autoSpaceDN/>
        <w:ind w:left="567"/>
        <w:rPr>
          <w:rFonts w:ascii="Open Sans" w:hAnsi="Open Sans"/>
          <w:color w:val="181818"/>
          <w:shd w:val="clear" w:color="auto" w:fill="FFFFFF"/>
          <w:lang w:val="ru-RU"/>
        </w:rPr>
      </w:pPr>
      <w:r w:rsidRPr="00700080">
        <w:rPr>
          <w:rFonts w:ascii="Open Sans" w:hAnsi="Open Sans"/>
          <w:color w:val="181818"/>
          <w:shd w:val="clear" w:color="auto" w:fill="FFFFFF"/>
          <w:lang w:val="ru-RU"/>
        </w:rPr>
        <w:t xml:space="preserve">Слева от строки заголовка находится кнопка системного меню данного окна (в виде значка </w:t>
      </w:r>
      <w:r>
        <w:rPr>
          <w:rFonts w:ascii="Open Sans" w:hAnsi="Open Sans"/>
          <w:color w:val="181818"/>
          <w:shd w:val="clear" w:color="auto" w:fill="FFFFFF"/>
        </w:rPr>
        <w:t>W</w:t>
      </w:r>
      <w:r w:rsidRPr="00700080">
        <w:rPr>
          <w:rFonts w:ascii="Open Sans" w:hAnsi="Open Sans"/>
          <w:color w:val="181818"/>
          <w:shd w:val="clear" w:color="auto" w:fill="FFFFFF"/>
          <w:lang w:val="ru-RU"/>
        </w:rPr>
        <w:t>). В правом верхнем углу каждого окна располагаются три кнопки</w:t>
      </w:r>
      <w:r>
        <w:rPr>
          <w:rFonts w:ascii="Open Sans" w:hAnsi="Open Sans"/>
          <w:color w:val="181818"/>
          <w:lang w:val="ru-RU"/>
        </w:rPr>
        <w:t xml:space="preserve"> </w:t>
      </w:r>
      <w:r w:rsidRPr="00700080">
        <w:rPr>
          <w:rFonts w:ascii="Open Sans" w:hAnsi="Open Sans"/>
          <w:color w:val="181818"/>
          <w:shd w:val="clear" w:color="auto" w:fill="FFFFFF"/>
          <w:lang w:val="ru-RU"/>
        </w:rPr>
        <w:t>«свернуть»,</w:t>
      </w:r>
      <w:r>
        <w:rPr>
          <w:rFonts w:ascii="Open Sans" w:hAnsi="Open Sans"/>
          <w:color w:val="181818"/>
          <w:lang w:val="ru-RU"/>
        </w:rPr>
        <w:t xml:space="preserve"> </w:t>
      </w:r>
      <w:r w:rsidRPr="00700080">
        <w:rPr>
          <w:rFonts w:ascii="Open Sans" w:hAnsi="Open Sans"/>
          <w:color w:val="181818"/>
          <w:shd w:val="clear" w:color="auto" w:fill="FFFFFF"/>
          <w:lang w:val="ru-RU"/>
        </w:rPr>
        <w:t>«развернуть»,</w:t>
      </w:r>
      <w:r>
        <w:rPr>
          <w:rFonts w:ascii="Open Sans" w:hAnsi="Open Sans"/>
          <w:color w:val="181818"/>
          <w:lang w:val="ru-RU"/>
        </w:rPr>
        <w:t xml:space="preserve"> </w:t>
      </w:r>
      <w:r w:rsidRPr="00700080">
        <w:rPr>
          <w:rFonts w:ascii="Open Sans" w:hAnsi="Open Sans"/>
          <w:color w:val="181818"/>
          <w:shd w:val="clear" w:color="auto" w:fill="FFFFFF"/>
          <w:lang w:val="ru-RU"/>
        </w:rPr>
        <w:t>«закрыть» (слева - направо).</w:t>
      </w:r>
      <w:r>
        <w:rPr>
          <w:rFonts w:ascii="Open Sans" w:hAnsi="Open Sans"/>
          <w:color w:val="181818"/>
          <w:lang w:val="ru-RU"/>
        </w:rPr>
        <w:t xml:space="preserve"> </w:t>
      </w:r>
      <w:r w:rsidRPr="00700080">
        <w:rPr>
          <w:rFonts w:ascii="Open Sans" w:hAnsi="Open Sans"/>
          <w:color w:val="181818"/>
          <w:shd w:val="clear" w:color="auto" w:fill="FFFFFF"/>
          <w:lang w:val="ru-RU"/>
        </w:rPr>
        <w:t>Также эти команды можно выполнить с помощью кнопки системного меню</w:t>
      </w:r>
      <w:r>
        <w:rPr>
          <w:rFonts w:ascii="Open Sans" w:hAnsi="Open Sans"/>
          <w:color w:val="181818"/>
          <w:lang w:val="ru-RU"/>
        </w:rPr>
        <w:t xml:space="preserve">. </w:t>
      </w:r>
      <w:r w:rsidRPr="00700080">
        <w:rPr>
          <w:rFonts w:ascii="Open Sans" w:hAnsi="Open Sans"/>
          <w:color w:val="181818"/>
          <w:shd w:val="clear" w:color="auto" w:fill="FFFFFF"/>
          <w:lang w:val="ru-RU"/>
        </w:rPr>
        <w:t>Если щелкнуть по ней мышью, то появится ниспадающий список, в котором и выбираем нужную команду.</w:t>
      </w:r>
    </w:p>
    <w:p w:rsidR="00700080" w:rsidRDefault="00072B62" w:rsidP="00C566C3">
      <w:pPr>
        <w:widowControl/>
        <w:autoSpaceDE/>
        <w:autoSpaceDN/>
        <w:ind w:left="567"/>
        <w:rPr>
          <w:bCs/>
          <w:lang w:val="ru-RU"/>
        </w:rPr>
      </w:pPr>
      <w:r w:rsidRPr="00072B62">
        <w:rPr>
          <w:bCs/>
          <w:lang w:val="ru-RU"/>
        </w:rPr>
        <w:t>Во второй строке расположено меню, содержащее команды</w:t>
      </w:r>
      <w:r w:rsidRPr="00072B62">
        <w:rPr>
          <w:bCs/>
          <w:lang w:val="ru-RU"/>
        </w:rPr>
        <w:br/>
        <w:t xml:space="preserve">Далее следуют две строки панелей инструментов, содержащих управляющие кнопки быстрого доступа к наиболее часто используемым командам. </w:t>
      </w:r>
    </w:p>
    <w:p w:rsidR="00700080" w:rsidRPr="00E86D01" w:rsidRDefault="00700080" w:rsidP="00C566C3">
      <w:pPr>
        <w:widowControl/>
        <w:autoSpaceDE/>
        <w:autoSpaceDN/>
        <w:ind w:left="567"/>
        <w:rPr>
          <w:bCs/>
          <w:lang w:val="ru-RU"/>
        </w:rPr>
      </w:pPr>
    </w:p>
    <w:p w:rsidR="00C566C3" w:rsidRDefault="00C566C3" w:rsidP="00C566C3">
      <w:pPr>
        <w:widowControl/>
        <w:autoSpaceDE/>
        <w:autoSpaceDN/>
        <w:ind w:left="567"/>
        <w:rPr>
          <w:b/>
          <w:bCs/>
          <w:lang w:val="ru-RU"/>
        </w:rPr>
      </w:pPr>
      <w:r w:rsidRPr="00184717">
        <w:rPr>
          <w:b/>
          <w:bCs/>
          <w:lang w:val="ru-RU"/>
        </w:rPr>
        <w:t xml:space="preserve">Задание для практического занятия: </w:t>
      </w:r>
    </w:p>
    <w:p w:rsidR="000643E0" w:rsidRPr="000643E0" w:rsidRDefault="000643E0" w:rsidP="00C566C3">
      <w:pPr>
        <w:widowControl/>
        <w:autoSpaceDE/>
        <w:autoSpaceDN/>
        <w:ind w:left="567"/>
        <w:rPr>
          <w:bCs/>
          <w:lang w:val="ru-RU"/>
        </w:rPr>
      </w:pPr>
      <w:r>
        <w:rPr>
          <w:bCs/>
          <w:lang w:val="ru-RU"/>
        </w:rPr>
        <w:t xml:space="preserve">1.                                         2.                                                                     3. </w:t>
      </w:r>
    </w:p>
    <w:p w:rsidR="000643E0" w:rsidRDefault="000643E0" w:rsidP="00C566C3">
      <w:pPr>
        <w:widowControl/>
        <w:autoSpaceDE/>
        <w:autoSpaceDN/>
        <w:ind w:left="567"/>
        <w:rPr>
          <w:b/>
          <w:bCs/>
          <w:lang w:val="ru-RU"/>
        </w:rPr>
      </w:pPr>
      <w:r>
        <w:rPr>
          <w:b/>
          <w:bCs/>
          <w:lang w:val="ru-RU"/>
        </w:rPr>
        <w:t xml:space="preserve">       </w:t>
      </w:r>
      <w:r>
        <w:rPr>
          <w:noProof/>
          <w:lang w:val="ru-RU" w:eastAsia="ru-RU" w:bidi="ar-SA"/>
        </w:rPr>
        <w:drawing>
          <wp:inline distT="0" distB="0" distL="0" distR="0" wp14:anchorId="3655C5AE" wp14:editId="705C20CD">
            <wp:extent cx="752475" cy="872871"/>
            <wp:effectExtent l="0" t="0" r="0" b="3810"/>
            <wp:docPr id="3" name="Рисунок 3" descr="https://fs.znanio.ru/8c0997/a6/ac/4acd4ecbbe4ecb1e7a0c4da4ceb3f25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znanio.ru/8c0997/a6/ac/4acd4ecbbe4ecb1e7a0c4da4ceb3f25394.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752475" cy="872871"/>
                    </a:xfrm>
                    <a:prstGeom prst="rect">
                      <a:avLst/>
                    </a:prstGeom>
                    <a:noFill/>
                    <a:ln>
                      <a:noFill/>
                    </a:ln>
                  </pic:spPr>
                </pic:pic>
              </a:graphicData>
            </a:graphic>
          </wp:inline>
        </w:drawing>
      </w:r>
      <w:r>
        <w:rPr>
          <w:b/>
          <w:bCs/>
          <w:lang w:val="ru-RU"/>
        </w:rPr>
        <w:t xml:space="preserve">                     </w:t>
      </w:r>
      <w:r>
        <w:rPr>
          <w:noProof/>
          <w:lang w:val="ru-RU" w:eastAsia="ru-RU" w:bidi="ar-SA"/>
        </w:rPr>
        <w:drawing>
          <wp:inline distT="0" distB="0" distL="0" distR="0" wp14:anchorId="4FC9A332" wp14:editId="0E95B790">
            <wp:extent cx="1704975" cy="438150"/>
            <wp:effectExtent l="0" t="0" r="9525" b="0"/>
            <wp:docPr id="4" name="Рисунок 4" descr="https://fs.znanio.ru/8c0997/bd/d3/7a1de3548522011260cee669af00cd58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fs.znanio.ru/8c0997/bd/d3/7a1de3548522011260cee669af00cd58aa.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704975" cy="438150"/>
                    </a:xfrm>
                    <a:prstGeom prst="rect">
                      <a:avLst/>
                    </a:prstGeom>
                    <a:noFill/>
                    <a:ln>
                      <a:noFill/>
                    </a:ln>
                  </pic:spPr>
                </pic:pic>
              </a:graphicData>
            </a:graphic>
          </wp:inline>
        </w:drawing>
      </w:r>
      <w:r>
        <w:rPr>
          <w:b/>
          <w:bCs/>
          <w:lang w:val="ru-RU"/>
        </w:rPr>
        <w:t xml:space="preserve">                          </w:t>
      </w:r>
      <w:r>
        <w:rPr>
          <w:noProof/>
          <w:lang w:val="ru-RU" w:eastAsia="ru-RU" w:bidi="ar-SA"/>
        </w:rPr>
        <w:drawing>
          <wp:inline distT="0" distB="0" distL="0" distR="0" wp14:anchorId="7641256A" wp14:editId="0C0A2D8F">
            <wp:extent cx="704850" cy="561975"/>
            <wp:effectExtent l="0" t="0" r="0" b="9525"/>
            <wp:docPr id="5" name="Рисунок 5" descr="https://fs.znanio.ru/8c0997/a5/36/90ffead06967107574ffb7c96e9a3639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fs.znanio.ru/8c0997/a5/36/90ffead06967107574ffb7c96e9a363978.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04850" cy="561975"/>
                    </a:xfrm>
                    <a:prstGeom prst="rect">
                      <a:avLst/>
                    </a:prstGeom>
                    <a:noFill/>
                    <a:ln>
                      <a:noFill/>
                    </a:ln>
                  </pic:spPr>
                </pic:pic>
              </a:graphicData>
            </a:graphic>
          </wp:inline>
        </w:drawing>
      </w:r>
    </w:p>
    <w:p w:rsidR="000643E0" w:rsidRDefault="000643E0" w:rsidP="00C566C3">
      <w:pPr>
        <w:widowControl/>
        <w:autoSpaceDE/>
        <w:autoSpaceDN/>
        <w:ind w:left="567"/>
        <w:rPr>
          <w:b/>
          <w:bCs/>
          <w:lang w:val="ru-RU"/>
        </w:rPr>
      </w:pPr>
    </w:p>
    <w:p w:rsidR="000643E0" w:rsidRDefault="000643E0" w:rsidP="00C566C3">
      <w:pPr>
        <w:widowControl/>
        <w:autoSpaceDE/>
        <w:autoSpaceDN/>
        <w:ind w:left="567"/>
        <w:rPr>
          <w:bCs/>
          <w:lang w:val="ru-RU"/>
        </w:rPr>
      </w:pPr>
      <w:r w:rsidRPr="000643E0">
        <w:rPr>
          <w:bCs/>
          <w:lang w:val="ru-RU"/>
        </w:rPr>
        <w:t xml:space="preserve">4. </w:t>
      </w:r>
      <w:r>
        <w:rPr>
          <w:bCs/>
          <w:lang w:val="ru-RU"/>
        </w:rPr>
        <w:t xml:space="preserve">                                          5. </w:t>
      </w:r>
      <w:r w:rsidR="00921162">
        <w:rPr>
          <w:bCs/>
          <w:lang w:val="ru-RU"/>
        </w:rPr>
        <w:t xml:space="preserve">                                                                                    6.   </w:t>
      </w:r>
    </w:p>
    <w:p w:rsidR="000643E0" w:rsidRDefault="000643E0" w:rsidP="00C566C3">
      <w:pPr>
        <w:widowControl/>
        <w:autoSpaceDE/>
        <w:autoSpaceDN/>
        <w:ind w:left="567"/>
        <w:rPr>
          <w:bCs/>
          <w:lang w:val="ru-RU"/>
        </w:rPr>
      </w:pPr>
      <w:r>
        <w:rPr>
          <w:noProof/>
          <w:lang w:val="ru-RU" w:eastAsia="ru-RU" w:bidi="ar-SA"/>
        </w:rPr>
        <w:drawing>
          <wp:inline distT="0" distB="0" distL="0" distR="0" wp14:anchorId="7EA06A4B" wp14:editId="6A58A592">
            <wp:extent cx="1066800" cy="476250"/>
            <wp:effectExtent l="0" t="0" r="0" b="0"/>
            <wp:docPr id="6" name="Рисунок 6" descr="https://fs.znanio.ru/8c0997/0b/58/80fa6c2da2b6433c58982ed0e3521b7f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fs.znanio.ru/8c0997/0b/58/80fa6c2da2b6433c58982ed0e3521b7f42.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066800" cy="476250"/>
                    </a:xfrm>
                    <a:prstGeom prst="rect">
                      <a:avLst/>
                    </a:prstGeom>
                    <a:noFill/>
                    <a:ln>
                      <a:noFill/>
                    </a:ln>
                  </pic:spPr>
                </pic:pic>
              </a:graphicData>
            </a:graphic>
          </wp:inline>
        </w:drawing>
      </w:r>
      <w:r>
        <w:rPr>
          <w:bCs/>
          <w:lang w:val="ru-RU"/>
        </w:rPr>
        <w:t xml:space="preserve">                        </w:t>
      </w:r>
      <w:r>
        <w:rPr>
          <w:noProof/>
          <w:lang w:val="ru-RU" w:eastAsia="ru-RU" w:bidi="ar-SA"/>
        </w:rPr>
        <w:drawing>
          <wp:inline distT="0" distB="0" distL="0" distR="0" wp14:anchorId="28A5436D" wp14:editId="0CFA8917">
            <wp:extent cx="2514600" cy="361950"/>
            <wp:effectExtent l="0" t="0" r="0" b="0"/>
            <wp:docPr id="7" name="Рисунок 7" descr="https://fs.znanio.ru/8c0997/fe/cd/c1393a5e1d049c7962a8504558709a598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fs.znanio.ru/8c0997/fe/cd/c1393a5e1d049c7962a8504558709a598b.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514600" cy="361950"/>
                    </a:xfrm>
                    <a:prstGeom prst="rect">
                      <a:avLst/>
                    </a:prstGeom>
                    <a:noFill/>
                    <a:ln>
                      <a:noFill/>
                    </a:ln>
                  </pic:spPr>
                </pic:pic>
              </a:graphicData>
            </a:graphic>
          </wp:inline>
        </w:drawing>
      </w:r>
      <w:r>
        <w:rPr>
          <w:bCs/>
          <w:lang w:val="ru-RU"/>
        </w:rPr>
        <w:t xml:space="preserve">     </w:t>
      </w:r>
      <w:r w:rsidR="00921162">
        <w:rPr>
          <w:noProof/>
          <w:lang w:val="ru-RU" w:eastAsia="ru-RU" w:bidi="ar-SA"/>
        </w:rPr>
        <w:drawing>
          <wp:inline distT="0" distB="0" distL="0" distR="0" wp14:anchorId="3D49DFD6" wp14:editId="1ED0F963">
            <wp:extent cx="1085850" cy="581025"/>
            <wp:effectExtent l="0" t="0" r="0" b="9525"/>
            <wp:docPr id="12" name="Рисунок 12" descr="https://fs.znanio.ru/8c0997/1b/a4/e48df067100b41cf3c1bb18be83431fcc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fs.znanio.ru/8c0997/1b/a4/e48df067100b41cf3c1bb18be83431fcca.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085850" cy="581025"/>
                    </a:xfrm>
                    <a:prstGeom prst="rect">
                      <a:avLst/>
                    </a:prstGeom>
                    <a:noFill/>
                    <a:ln>
                      <a:noFill/>
                    </a:ln>
                  </pic:spPr>
                </pic:pic>
              </a:graphicData>
            </a:graphic>
          </wp:inline>
        </w:drawing>
      </w:r>
    </w:p>
    <w:p w:rsidR="000643E0" w:rsidRDefault="000643E0" w:rsidP="00C566C3">
      <w:pPr>
        <w:widowControl/>
        <w:autoSpaceDE/>
        <w:autoSpaceDN/>
        <w:ind w:left="567"/>
        <w:rPr>
          <w:bCs/>
          <w:lang w:val="ru-RU"/>
        </w:rPr>
      </w:pPr>
    </w:p>
    <w:p w:rsidR="000643E0" w:rsidRDefault="00921162" w:rsidP="00C566C3">
      <w:pPr>
        <w:widowControl/>
        <w:autoSpaceDE/>
        <w:autoSpaceDN/>
        <w:ind w:left="567"/>
        <w:rPr>
          <w:bCs/>
          <w:lang w:val="ru-RU"/>
        </w:rPr>
      </w:pPr>
      <w:r>
        <w:rPr>
          <w:bCs/>
          <w:lang w:val="ru-RU"/>
        </w:rPr>
        <w:lastRenderedPageBreak/>
        <w:t>7</w:t>
      </w:r>
      <w:r w:rsidR="000643E0">
        <w:rPr>
          <w:bCs/>
          <w:lang w:val="ru-RU"/>
        </w:rPr>
        <w:t xml:space="preserve">.                                                </w:t>
      </w:r>
      <w:r>
        <w:rPr>
          <w:bCs/>
          <w:lang w:val="ru-RU"/>
        </w:rPr>
        <w:t>8</w:t>
      </w:r>
      <w:r w:rsidR="000643E0">
        <w:rPr>
          <w:bCs/>
          <w:lang w:val="ru-RU"/>
        </w:rPr>
        <w:t xml:space="preserve">.                                                               </w:t>
      </w:r>
      <w:r>
        <w:rPr>
          <w:bCs/>
          <w:lang w:val="ru-RU"/>
        </w:rPr>
        <w:t>9</w:t>
      </w:r>
      <w:r w:rsidR="000643E0">
        <w:rPr>
          <w:bCs/>
          <w:lang w:val="ru-RU"/>
        </w:rPr>
        <w:t xml:space="preserve">. </w:t>
      </w:r>
    </w:p>
    <w:p w:rsidR="000643E0" w:rsidRDefault="000643E0" w:rsidP="00C566C3">
      <w:pPr>
        <w:widowControl/>
        <w:autoSpaceDE/>
        <w:autoSpaceDN/>
        <w:ind w:left="567"/>
        <w:rPr>
          <w:bCs/>
          <w:lang w:val="ru-RU"/>
        </w:rPr>
      </w:pPr>
    </w:p>
    <w:p w:rsidR="000643E0" w:rsidRPr="000643E0" w:rsidRDefault="000643E0" w:rsidP="00C566C3">
      <w:pPr>
        <w:widowControl/>
        <w:autoSpaceDE/>
        <w:autoSpaceDN/>
        <w:ind w:left="567"/>
        <w:rPr>
          <w:bCs/>
          <w:lang w:val="ru-RU"/>
        </w:rPr>
      </w:pPr>
      <w:r>
        <w:rPr>
          <w:noProof/>
          <w:lang w:val="ru-RU" w:eastAsia="ru-RU" w:bidi="ar-SA"/>
        </w:rPr>
        <w:drawing>
          <wp:inline distT="0" distB="0" distL="0" distR="0" wp14:anchorId="50D575FB" wp14:editId="5CA7AEFF">
            <wp:extent cx="1647825" cy="1000125"/>
            <wp:effectExtent l="0" t="0" r="9525" b="9525"/>
            <wp:docPr id="9" name="Рисунок 9" descr="https://fs.znanio.ru/8c0997/f7/1f/63cb7fe97f6898383a83f178c10403d2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fs.znanio.ru/8c0997/f7/1f/63cb7fe97f6898383a83f178c10403d298.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647825" cy="1000125"/>
                    </a:xfrm>
                    <a:prstGeom prst="rect">
                      <a:avLst/>
                    </a:prstGeom>
                    <a:noFill/>
                    <a:ln>
                      <a:noFill/>
                    </a:ln>
                  </pic:spPr>
                </pic:pic>
              </a:graphicData>
            </a:graphic>
          </wp:inline>
        </w:drawing>
      </w:r>
      <w:r>
        <w:rPr>
          <w:bCs/>
          <w:lang w:val="ru-RU"/>
        </w:rPr>
        <w:t xml:space="preserve">            </w:t>
      </w:r>
      <w:r>
        <w:rPr>
          <w:noProof/>
          <w:lang w:val="ru-RU" w:eastAsia="ru-RU" w:bidi="ar-SA"/>
        </w:rPr>
        <w:drawing>
          <wp:inline distT="0" distB="0" distL="0" distR="0" wp14:anchorId="1D891E42" wp14:editId="4B9F31F4">
            <wp:extent cx="1257300" cy="685800"/>
            <wp:effectExtent l="0" t="0" r="0" b="0"/>
            <wp:docPr id="10" name="Рисунок 10" descr="https://fs.znanio.ru/8c0997/47/fd/81e0a2a044077cee8b5a923e3ef5a20ab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fs.znanio.ru/8c0997/47/fd/81e0a2a044077cee8b5a923e3ef5a20abf.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257300" cy="685800"/>
                    </a:xfrm>
                    <a:prstGeom prst="rect">
                      <a:avLst/>
                    </a:prstGeom>
                    <a:noFill/>
                    <a:ln>
                      <a:noFill/>
                    </a:ln>
                  </pic:spPr>
                </pic:pic>
              </a:graphicData>
            </a:graphic>
          </wp:inline>
        </w:drawing>
      </w:r>
      <w:r>
        <w:rPr>
          <w:bCs/>
          <w:lang w:val="ru-RU"/>
        </w:rPr>
        <w:t xml:space="preserve">                               </w:t>
      </w:r>
      <w:r>
        <w:rPr>
          <w:noProof/>
          <w:lang w:val="ru-RU" w:eastAsia="ru-RU" w:bidi="ar-SA"/>
        </w:rPr>
        <w:drawing>
          <wp:inline distT="0" distB="0" distL="0" distR="0" wp14:anchorId="35301402" wp14:editId="00CBEAE2">
            <wp:extent cx="1133475" cy="828675"/>
            <wp:effectExtent l="0" t="0" r="9525" b="9525"/>
            <wp:docPr id="11" name="Рисунок 11" descr="https://fs.znanio.ru/8c0997/cd/4c/5e2ea23097e64acff745f04109700e98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fs.znanio.ru/8c0997/cd/4c/5e2ea23097e64acff745f04109700e9882.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33475" cy="828675"/>
                    </a:xfrm>
                    <a:prstGeom prst="rect">
                      <a:avLst/>
                    </a:prstGeom>
                    <a:noFill/>
                    <a:ln>
                      <a:noFill/>
                    </a:ln>
                  </pic:spPr>
                </pic:pic>
              </a:graphicData>
            </a:graphic>
          </wp:inline>
        </w:drawing>
      </w:r>
      <w:r>
        <w:rPr>
          <w:bCs/>
          <w:lang w:val="ru-RU"/>
        </w:rPr>
        <w:t xml:space="preserve">     </w:t>
      </w:r>
    </w:p>
    <w:p w:rsidR="000643E0" w:rsidRDefault="000643E0" w:rsidP="00897296">
      <w:pPr>
        <w:widowControl/>
        <w:autoSpaceDE/>
        <w:autoSpaceDN/>
        <w:rPr>
          <w:b/>
          <w:bCs/>
          <w:lang w:val="ru-RU"/>
        </w:rPr>
      </w:pPr>
    </w:p>
    <w:p w:rsidR="00897296" w:rsidRDefault="00897296" w:rsidP="00897296">
      <w:pPr>
        <w:widowControl/>
        <w:autoSpaceDE/>
        <w:autoSpaceDN/>
        <w:rPr>
          <w:b/>
          <w:bCs/>
          <w:lang w:val="ru-RU"/>
        </w:rPr>
      </w:pPr>
    </w:p>
    <w:p w:rsidR="00C566C3" w:rsidRDefault="00C566C3" w:rsidP="00897296">
      <w:pPr>
        <w:widowControl/>
        <w:autoSpaceDE/>
        <w:autoSpaceDN/>
        <w:ind w:left="567"/>
        <w:rPr>
          <w:b/>
          <w:bCs/>
          <w:lang w:val="ru-RU"/>
        </w:rPr>
      </w:pPr>
      <w:r w:rsidRPr="00184717">
        <w:rPr>
          <w:b/>
          <w:bCs/>
          <w:lang w:val="ru-RU"/>
        </w:rPr>
        <w:t xml:space="preserve">Инструкция по </w:t>
      </w:r>
      <w:r w:rsidR="00897296">
        <w:rPr>
          <w:b/>
          <w:bCs/>
          <w:lang w:val="ru-RU"/>
        </w:rPr>
        <w:t>выполнению практической работы:</w:t>
      </w:r>
    </w:p>
    <w:p w:rsidR="00897296" w:rsidRPr="00897296" w:rsidRDefault="00897296" w:rsidP="00897296">
      <w:pPr>
        <w:widowControl/>
        <w:autoSpaceDE/>
        <w:autoSpaceDN/>
        <w:ind w:left="567"/>
        <w:rPr>
          <w:b/>
          <w:bCs/>
          <w:lang w:val="ru-RU"/>
        </w:rPr>
      </w:pPr>
    </w:p>
    <w:p w:rsidR="00897296" w:rsidRDefault="00897296" w:rsidP="00897296">
      <w:pPr>
        <w:widowControl/>
        <w:autoSpaceDE/>
        <w:autoSpaceDN/>
        <w:ind w:left="567"/>
        <w:rPr>
          <w:bCs/>
          <w:lang w:val="ru-RU"/>
        </w:rPr>
      </w:pPr>
      <w:r>
        <w:rPr>
          <w:bCs/>
          <w:lang w:val="ru-RU"/>
        </w:rPr>
        <w:t xml:space="preserve">1. </w:t>
      </w:r>
      <w:r w:rsidRPr="000643E0">
        <w:rPr>
          <w:bCs/>
          <w:lang w:val="ru-RU"/>
        </w:rPr>
        <w:t xml:space="preserve">Создать документ </w:t>
      </w:r>
      <w:r w:rsidRPr="000643E0">
        <w:rPr>
          <w:bCs/>
          <w:lang w:val="en-US"/>
        </w:rPr>
        <w:t>MS</w:t>
      </w:r>
      <w:r w:rsidRPr="000643E0">
        <w:rPr>
          <w:bCs/>
          <w:lang w:val="ru-RU"/>
        </w:rPr>
        <w:t xml:space="preserve"> </w:t>
      </w:r>
      <w:r w:rsidRPr="000643E0">
        <w:rPr>
          <w:bCs/>
          <w:lang w:val="en-US"/>
        </w:rPr>
        <w:t>Word</w:t>
      </w:r>
      <w:r>
        <w:rPr>
          <w:bCs/>
          <w:lang w:val="ru-RU"/>
        </w:rPr>
        <w:t>.</w:t>
      </w:r>
    </w:p>
    <w:p w:rsidR="00897296" w:rsidRPr="00B63C1C" w:rsidRDefault="00897296" w:rsidP="00897296">
      <w:pPr>
        <w:widowControl/>
        <w:autoSpaceDE/>
        <w:autoSpaceDN/>
        <w:ind w:left="567"/>
        <w:rPr>
          <w:bCs/>
          <w:lang w:val="ru-RU"/>
        </w:rPr>
      </w:pPr>
      <w:r>
        <w:rPr>
          <w:bCs/>
          <w:lang w:val="ru-RU"/>
        </w:rPr>
        <w:t>2. «Вставка»-</w:t>
      </w:r>
      <w:r w:rsidRPr="00897296">
        <w:rPr>
          <w:bCs/>
          <w:lang w:val="en-US"/>
        </w:rPr>
        <w:sym w:font="Wingdings" w:char="F0E0"/>
      </w:r>
      <w:r>
        <w:rPr>
          <w:bCs/>
          <w:lang w:val="ru-RU"/>
        </w:rPr>
        <w:t>«Формулы»</w:t>
      </w:r>
    </w:p>
    <w:p w:rsidR="00897296" w:rsidRDefault="00897296" w:rsidP="00897296">
      <w:pPr>
        <w:widowControl/>
        <w:autoSpaceDE/>
        <w:autoSpaceDN/>
        <w:ind w:left="567"/>
        <w:rPr>
          <w:bCs/>
          <w:lang w:val="ru-RU"/>
        </w:rPr>
      </w:pPr>
      <w:r>
        <w:rPr>
          <w:bCs/>
          <w:lang w:val="ru-RU"/>
        </w:rPr>
        <w:t>3. Выбрать нужные шаблоны и подставить числа.</w:t>
      </w:r>
    </w:p>
    <w:p w:rsidR="00897296" w:rsidRPr="00897296" w:rsidRDefault="00897296" w:rsidP="00897296">
      <w:pPr>
        <w:widowControl/>
        <w:autoSpaceDE/>
        <w:autoSpaceDN/>
        <w:ind w:left="567"/>
        <w:rPr>
          <w:bCs/>
          <w:lang w:val="ru-RU"/>
        </w:rPr>
      </w:pPr>
      <w:r>
        <w:rPr>
          <w:bCs/>
          <w:lang w:val="ru-RU"/>
        </w:rPr>
        <w:t>4. Показать получившийся результат преподавателю.</w:t>
      </w:r>
    </w:p>
    <w:p w:rsidR="00897296" w:rsidRPr="00554426" w:rsidRDefault="00897296" w:rsidP="00C566C3">
      <w:pPr>
        <w:widowControl/>
        <w:autoSpaceDE/>
        <w:autoSpaceDN/>
        <w:rPr>
          <w:bCs/>
          <w:lang w:val="ru-RU"/>
        </w:rPr>
      </w:pPr>
    </w:p>
    <w:p w:rsidR="00C566C3" w:rsidRPr="00184717" w:rsidRDefault="00C566C3" w:rsidP="00C566C3">
      <w:pPr>
        <w:widowControl/>
        <w:autoSpaceDE/>
        <w:autoSpaceDN/>
        <w:ind w:left="567"/>
        <w:rPr>
          <w:b/>
          <w:bCs/>
          <w:lang w:val="ru-RU"/>
        </w:rPr>
      </w:pPr>
      <w:r w:rsidRPr="00184717">
        <w:rPr>
          <w:b/>
          <w:bCs/>
          <w:lang w:val="ru-RU"/>
        </w:rPr>
        <w:t>Форма контроля выполнения практических работ:</w:t>
      </w:r>
    </w:p>
    <w:p w:rsidR="00C566C3" w:rsidRPr="00184717" w:rsidRDefault="00C566C3" w:rsidP="00C566C3">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C566C3" w:rsidRPr="00184717" w:rsidRDefault="00C566C3" w:rsidP="00C566C3">
      <w:pPr>
        <w:widowControl/>
        <w:autoSpaceDE/>
        <w:autoSpaceDN/>
        <w:ind w:left="567"/>
        <w:rPr>
          <w:bCs/>
          <w:lang w:val="ru-RU"/>
        </w:rPr>
      </w:pPr>
    </w:p>
    <w:p w:rsidR="00C566C3" w:rsidRPr="00184717" w:rsidRDefault="00C566C3" w:rsidP="00C566C3">
      <w:pPr>
        <w:widowControl/>
        <w:autoSpaceDE/>
        <w:autoSpaceDN/>
        <w:ind w:left="567"/>
        <w:rPr>
          <w:bCs/>
          <w:lang w:val="ru-RU"/>
        </w:rPr>
      </w:pPr>
      <w:r w:rsidRPr="00184717">
        <w:rPr>
          <w:b/>
          <w:bCs/>
          <w:lang w:val="ru-RU"/>
        </w:rPr>
        <w:t>Список рекомендуемой литературы и нормативных актов:</w:t>
      </w:r>
    </w:p>
    <w:p w:rsidR="00C566C3" w:rsidRPr="00184717" w:rsidRDefault="00C566C3" w:rsidP="00C566C3">
      <w:pPr>
        <w:widowControl/>
        <w:autoSpaceDE/>
        <w:autoSpaceDN/>
        <w:ind w:left="567"/>
        <w:rPr>
          <w:bCs/>
          <w:lang w:val="ru-RU"/>
        </w:rPr>
      </w:pPr>
      <w:r w:rsidRPr="00184717">
        <w:rPr>
          <w:bCs/>
          <w:lang w:val="ru-RU"/>
        </w:rPr>
        <w:t xml:space="preserve">1. Поляков К.Ю., Еремин Е.А. </w:t>
      </w:r>
    </w:p>
    <w:p w:rsidR="00C566C3" w:rsidRPr="00184717" w:rsidRDefault="00C17FF1" w:rsidP="00C566C3">
      <w:pPr>
        <w:widowControl/>
        <w:autoSpaceDE/>
        <w:autoSpaceDN/>
        <w:ind w:left="567"/>
        <w:rPr>
          <w:bCs/>
          <w:lang w:val="ru-RU"/>
        </w:rPr>
      </w:pPr>
      <w:hyperlink r:id="rId70" w:history="1">
        <w:r w:rsidR="00C566C3" w:rsidRPr="00184717">
          <w:rPr>
            <w:rStyle w:val="ae"/>
            <w:bCs/>
            <w:lang w:val="ru-RU"/>
          </w:rPr>
          <w:t>Информатика: 10-й класс: базовый и углублённый уровни: 2 частях. Ч.1,</w:t>
        </w:r>
      </w:hyperlink>
      <w:r w:rsidR="00C566C3" w:rsidRPr="00184717">
        <w:rPr>
          <w:bCs/>
          <w:lang w:val="ru-RU"/>
        </w:rPr>
        <w:t xml:space="preserve"> Ч.2;</w:t>
      </w:r>
    </w:p>
    <w:p w:rsidR="00C566C3" w:rsidRPr="00184717" w:rsidRDefault="00C566C3" w:rsidP="00C566C3">
      <w:pPr>
        <w:widowControl/>
        <w:autoSpaceDE/>
        <w:autoSpaceDN/>
        <w:ind w:left="567"/>
        <w:rPr>
          <w:bCs/>
          <w:lang w:val="ru-RU"/>
        </w:rPr>
      </w:pPr>
      <w:r w:rsidRPr="00184717">
        <w:rPr>
          <w:bCs/>
          <w:lang w:val="ru-RU"/>
        </w:rPr>
        <w:t xml:space="preserve">2. Поляков К.Ю., Еремин Е.А. </w:t>
      </w:r>
    </w:p>
    <w:p w:rsidR="00C566C3" w:rsidRPr="00F94A11" w:rsidRDefault="00C17FF1" w:rsidP="00C566C3">
      <w:pPr>
        <w:pStyle w:val="a3"/>
        <w:tabs>
          <w:tab w:val="left" w:pos="4395"/>
        </w:tabs>
        <w:ind w:left="567"/>
        <w:rPr>
          <w:b/>
          <w:bCs/>
          <w:color w:val="000000"/>
          <w:sz w:val="22"/>
          <w:szCs w:val="24"/>
          <w:u w:val="single"/>
          <w:lang w:val="ru-RU" w:eastAsia="ru-RU" w:bidi="ar-SA"/>
        </w:rPr>
      </w:pPr>
      <w:hyperlink r:id="rId71" w:history="1">
        <w:r w:rsidR="00C566C3" w:rsidRPr="00F94A11">
          <w:rPr>
            <w:rStyle w:val="ae"/>
            <w:bCs/>
            <w:sz w:val="24"/>
            <w:lang w:val="ru-RU"/>
          </w:rPr>
          <w:t>Информатика: 11-й класс: базовый и углублённый уровни: 2 частях. Ч.1,</w:t>
        </w:r>
      </w:hyperlink>
      <w:r w:rsidR="00C566C3" w:rsidRPr="00F94A11">
        <w:rPr>
          <w:bCs/>
          <w:sz w:val="24"/>
          <w:lang w:val="ru-RU"/>
        </w:rPr>
        <w:t xml:space="preserve"> Ч.2</w:t>
      </w: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Pr="00C566C3" w:rsidRDefault="0048188D" w:rsidP="0048188D">
      <w:pPr>
        <w:pStyle w:val="a3"/>
        <w:tabs>
          <w:tab w:val="left" w:pos="4395"/>
        </w:tabs>
        <w:jc w:val="center"/>
        <w:rPr>
          <w:b/>
          <w:sz w:val="24"/>
          <w:szCs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22 </w:t>
      </w:r>
      <w:r w:rsidR="00360581" w:rsidRPr="00360581">
        <w:rPr>
          <w:b/>
          <w:sz w:val="24"/>
          <w:szCs w:val="24"/>
          <w:lang w:val="ru-RU"/>
        </w:rPr>
        <w:t>Многостраничные документы.</w:t>
      </w:r>
    </w:p>
    <w:p w:rsidR="0048188D" w:rsidRPr="006D6092" w:rsidRDefault="0048188D" w:rsidP="0048188D">
      <w:pPr>
        <w:pStyle w:val="a3"/>
        <w:tabs>
          <w:tab w:val="left" w:pos="4395"/>
        </w:tabs>
        <w:rPr>
          <w:sz w:val="24"/>
          <w:lang w:val="ru-RU"/>
        </w:rPr>
      </w:pPr>
    </w:p>
    <w:p w:rsidR="0048188D" w:rsidRPr="00FC3AED" w:rsidRDefault="0048188D" w:rsidP="0048188D">
      <w:pPr>
        <w:widowControl/>
        <w:autoSpaceDE/>
        <w:autoSpaceDN/>
        <w:ind w:left="567"/>
        <w:rPr>
          <w:bCs/>
          <w:lang w:val="ru-RU"/>
        </w:rPr>
      </w:pPr>
      <w:r w:rsidRPr="00184717">
        <w:rPr>
          <w:b/>
          <w:bCs/>
          <w:lang w:val="ru-RU"/>
        </w:rPr>
        <w:t xml:space="preserve">Цель: </w:t>
      </w:r>
      <w:r w:rsidR="00604AE2">
        <w:rPr>
          <w:bCs/>
          <w:lang w:val="ru-RU"/>
        </w:rPr>
        <w:t xml:space="preserve">Научиться создавать и форматировать многостраничные </w:t>
      </w:r>
      <w:r w:rsidR="002C5413">
        <w:rPr>
          <w:bCs/>
          <w:lang w:val="ru-RU"/>
        </w:rPr>
        <w:t>документы</w:t>
      </w:r>
      <w:r>
        <w:rPr>
          <w:bCs/>
          <w:lang w:val="ru-RU"/>
        </w:rPr>
        <w:t>.</w:t>
      </w:r>
    </w:p>
    <w:p w:rsidR="0048188D" w:rsidRPr="00184717" w:rsidRDefault="0048188D" w:rsidP="0048188D">
      <w:pPr>
        <w:widowControl/>
        <w:autoSpaceDE/>
        <w:autoSpaceDN/>
        <w:ind w:left="567"/>
        <w:rPr>
          <w:bCs/>
          <w:lang w:val="ru-RU"/>
        </w:rPr>
      </w:pPr>
    </w:p>
    <w:p w:rsidR="0048188D" w:rsidRDefault="0048188D" w:rsidP="0048188D">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360581" w:rsidRPr="00E86D01" w:rsidRDefault="00360581" w:rsidP="00360581">
      <w:pPr>
        <w:widowControl/>
        <w:autoSpaceDE/>
        <w:autoSpaceDN/>
        <w:rPr>
          <w:bCs/>
          <w:lang w:val="ru-RU"/>
        </w:rPr>
      </w:pPr>
    </w:p>
    <w:p w:rsidR="0048188D" w:rsidRDefault="0048188D" w:rsidP="0048188D">
      <w:pPr>
        <w:widowControl/>
        <w:autoSpaceDE/>
        <w:autoSpaceDN/>
        <w:ind w:left="567"/>
        <w:rPr>
          <w:b/>
          <w:bCs/>
          <w:lang w:val="ru-RU"/>
        </w:rPr>
      </w:pPr>
      <w:r w:rsidRPr="00184717">
        <w:rPr>
          <w:b/>
          <w:bCs/>
          <w:lang w:val="ru-RU"/>
        </w:rPr>
        <w:t xml:space="preserve">Задание для практического занятия: </w:t>
      </w:r>
    </w:p>
    <w:p w:rsidR="0048188D" w:rsidRDefault="00360581" w:rsidP="0048188D">
      <w:pPr>
        <w:widowControl/>
        <w:autoSpaceDE/>
        <w:autoSpaceDN/>
        <w:ind w:left="567"/>
        <w:rPr>
          <w:bCs/>
          <w:lang w:val="ru-RU"/>
        </w:rPr>
      </w:pPr>
      <w:r>
        <w:rPr>
          <w:bCs/>
          <w:lang w:val="ru-RU"/>
        </w:rPr>
        <w:t>Оформите документ в соответствии со следующими требованиями:</w:t>
      </w:r>
    </w:p>
    <w:p w:rsidR="00360581" w:rsidRDefault="00360581" w:rsidP="0048188D">
      <w:pPr>
        <w:widowControl/>
        <w:autoSpaceDE/>
        <w:autoSpaceDN/>
        <w:ind w:left="567"/>
        <w:rPr>
          <w:bCs/>
          <w:lang w:val="ru-RU"/>
        </w:rPr>
      </w:pPr>
      <w:r>
        <w:rPr>
          <w:bCs/>
          <w:lang w:val="ru-RU"/>
        </w:rPr>
        <w:t>1. Разбейте документ на логически связанные разделы и подразделы.</w:t>
      </w:r>
    </w:p>
    <w:p w:rsidR="00360581" w:rsidRDefault="00360581" w:rsidP="0048188D">
      <w:pPr>
        <w:widowControl/>
        <w:autoSpaceDE/>
        <w:autoSpaceDN/>
        <w:ind w:left="567"/>
        <w:rPr>
          <w:bCs/>
          <w:lang w:val="ru-RU"/>
        </w:rPr>
      </w:pPr>
      <w:r>
        <w:rPr>
          <w:bCs/>
          <w:lang w:val="ru-RU"/>
        </w:rPr>
        <w:t>2. Установите поля документа правое -10, верхнее, нижнее, левое – 20.</w:t>
      </w:r>
    </w:p>
    <w:p w:rsidR="00360581" w:rsidRDefault="00360581" w:rsidP="0048188D">
      <w:pPr>
        <w:widowControl/>
        <w:autoSpaceDE/>
        <w:autoSpaceDN/>
        <w:ind w:left="567"/>
        <w:rPr>
          <w:bCs/>
          <w:lang w:val="ru-RU"/>
        </w:rPr>
      </w:pPr>
      <w:r>
        <w:rPr>
          <w:bCs/>
          <w:lang w:val="ru-RU"/>
        </w:rPr>
        <w:t>3. Оформите оглавления, используя технологию работы со стилями.</w:t>
      </w:r>
    </w:p>
    <w:p w:rsidR="00360581" w:rsidRDefault="00360581" w:rsidP="0048188D">
      <w:pPr>
        <w:widowControl/>
        <w:autoSpaceDE/>
        <w:autoSpaceDN/>
        <w:ind w:left="567"/>
        <w:rPr>
          <w:bCs/>
          <w:lang w:val="ru-RU"/>
        </w:rPr>
      </w:pPr>
      <w:r>
        <w:rPr>
          <w:bCs/>
          <w:lang w:val="ru-RU"/>
        </w:rPr>
        <w:t xml:space="preserve">4. Оформите титульный лист по правилам оформления реферата. Назовите созданный документ в соответствии с содержанием текста. </w:t>
      </w:r>
    </w:p>
    <w:p w:rsidR="00360581" w:rsidRDefault="00360581" w:rsidP="0048188D">
      <w:pPr>
        <w:widowControl/>
        <w:autoSpaceDE/>
        <w:autoSpaceDN/>
        <w:ind w:left="567"/>
        <w:rPr>
          <w:bCs/>
          <w:lang w:val="ru-RU"/>
        </w:rPr>
      </w:pPr>
      <w:r>
        <w:rPr>
          <w:bCs/>
          <w:lang w:val="ru-RU"/>
        </w:rPr>
        <w:t>5. Вставьте нумерацию страниц.</w:t>
      </w:r>
    </w:p>
    <w:p w:rsidR="00360581" w:rsidRDefault="00360581" w:rsidP="0048188D">
      <w:pPr>
        <w:widowControl/>
        <w:autoSpaceDE/>
        <w:autoSpaceDN/>
        <w:ind w:left="567"/>
        <w:rPr>
          <w:bCs/>
          <w:lang w:val="ru-RU"/>
        </w:rPr>
      </w:pPr>
      <w:r>
        <w:rPr>
          <w:bCs/>
          <w:lang w:val="ru-RU"/>
        </w:rPr>
        <w:t>6. Вставьте колонтитул «Практическая работа по информатике *Ваша фамилия*».</w:t>
      </w:r>
    </w:p>
    <w:p w:rsidR="00360581" w:rsidRDefault="00360581" w:rsidP="0048188D">
      <w:pPr>
        <w:widowControl/>
        <w:autoSpaceDE/>
        <w:autoSpaceDN/>
        <w:ind w:left="567"/>
        <w:rPr>
          <w:bCs/>
          <w:lang w:val="ru-RU"/>
        </w:rPr>
      </w:pPr>
    </w:p>
    <w:p w:rsidR="00256010" w:rsidRPr="00256010" w:rsidRDefault="00256010" w:rsidP="00256010">
      <w:pPr>
        <w:widowControl/>
        <w:autoSpaceDE/>
        <w:autoSpaceDN/>
        <w:ind w:left="567"/>
        <w:rPr>
          <w:b/>
          <w:bCs/>
          <w:lang w:val="ru-RU"/>
        </w:rPr>
      </w:pPr>
      <w:r w:rsidRPr="00256010">
        <w:rPr>
          <w:b/>
          <w:bCs/>
          <w:lang w:val="ru-RU"/>
        </w:rPr>
        <w:t>Профессия - сварщик</w:t>
      </w:r>
    </w:p>
    <w:p w:rsidR="00256010" w:rsidRPr="00256010" w:rsidRDefault="00256010" w:rsidP="00256010">
      <w:pPr>
        <w:widowControl/>
        <w:autoSpaceDE/>
        <w:autoSpaceDN/>
        <w:ind w:left="567"/>
        <w:rPr>
          <w:bCs/>
          <w:lang w:val="ru-RU"/>
        </w:rPr>
      </w:pPr>
      <w:r w:rsidRPr="00256010">
        <w:rPr>
          <w:b/>
          <w:bCs/>
          <w:lang w:val="ru-RU"/>
        </w:rPr>
        <w:t>Сварщик -</w:t>
      </w:r>
      <w:r w:rsidRPr="00256010">
        <w:rPr>
          <w:bCs/>
          <w:lang w:val="ru-RU"/>
        </w:rPr>
        <w:t xml:space="preserve"> профессия ответственная, почти виртуозная, от качества работы которой зависит многое </w:t>
      </w:r>
      <w:r w:rsidRPr="00256010">
        <w:rPr>
          <w:b/>
          <w:bCs/>
          <w:lang w:val="ru-RU"/>
        </w:rPr>
        <w:t>-</w:t>
      </w:r>
      <w:r w:rsidRPr="00256010">
        <w:rPr>
          <w:bCs/>
          <w:lang w:val="ru-RU"/>
        </w:rPr>
        <w:t xml:space="preserve"> долговечность и устойчивость строительных конструкций, работа и срок службы различной техники. У профессии сварщика солидные исторические корни. Ковка и сварка металла </w:t>
      </w:r>
      <w:r w:rsidRPr="00256010">
        <w:rPr>
          <w:b/>
          <w:bCs/>
          <w:lang w:val="ru-RU"/>
        </w:rPr>
        <w:t>-</w:t>
      </w:r>
      <w:r w:rsidRPr="00256010">
        <w:rPr>
          <w:bCs/>
          <w:lang w:val="ru-RU"/>
        </w:rPr>
        <w:t xml:space="preserve"> древнее ремесло. Более 2,5 тысяч лет назад люди уже плавили и соединяли металлы. </w:t>
      </w:r>
      <w:r w:rsidRPr="00256010">
        <w:rPr>
          <w:b/>
          <w:bCs/>
          <w:lang w:val="ru-RU"/>
        </w:rPr>
        <w:t>Прообразом сварщика был кузнец</w:t>
      </w:r>
      <w:r w:rsidRPr="00256010">
        <w:rPr>
          <w:bCs/>
          <w:lang w:val="ru-RU"/>
        </w:rPr>
        <w:t>. При изготовлении изделий из свинца, серебра или золота применялась так называемая литейная сварка: отдельные детали укладывали в приготовленную земляную форму, нагревали, и места соединений заливали заранее приготовленным расплавленным металлом. Детали из железа сваривали, нагревая их в горне, при этом места соединения проковывали; поэтому такая сварка получила название горновой или кузнечной.</w:t>
      </w:r>
      <w:r>
        <w:rPr>
          <w:bCs/>
          <w:lang w:val="ru-RU"/>
        </w:rPr>
        <w:t xml:space="preserve"> </w:t>
      </w:r>
      <w:r w:rsidRPr="00256010">
        <w:rPr>
          <w:bCs/>
          <w:lang w:val="ru-RU"/>
        </w:rPr>
        <w:t xml:space="preserve">Высокого мастерства достигли кузнецы-сварщики в изготовлении орудий труда и оружия во времена средневековья при помощи кузнечной сварки, полагаясь на опыт и интуицию, они изготовляли металл с чередующимися в определенной последовательности слоями твердой стали и мягкого железа. Многочисленные лезвия плугов и мечей были самозатачивающимися. В </w:t>
      </w:r>
      <w:r w:rsidRPr="00256010">
        <w:rPr>
          <w:b/>
          <w:bCs/>
          <w:lang w:val="en-US"/>
        </w:rPr>
        <w:t>VIII</w:t>
      </w:r>
      <w:r w:rsidRPr="00256010">
        <w:rPr>
          <w:bCs/>
          <w:lang w:val="ru-RU"/>
        </w:rPr>
        <w:t xml:space="preserve"> веке возникло машинное производство. Резко возросла потребность в металлах, металлических сооружениях, средствах транспорта, механизмах, паровых машинах. Понадобились и новые, более производительные, уникальные способы соединения и ремонта металлических изделий.</w:t>
      </w:r>
      <w:r>
        <w:rPr>
          <w:bCs/>
          <w:lang w:val="ru-RU"/>
        </w:rPr>
        <w:t xml:space="preserve"> </w:t>
      </w:r>
      <w:r w:rsidRPr="00256010">
        <w:rPr>
          <w:bCs/>
          <w:lang w:val="ru-RU"/>
        </w:rPr>
        <w:t xml:space="preserve">В конце </w:t>
      </w:r>
      <w:r w:rsidRPr="00256010">
        <w:rPr>
          <w:b/>
          <w:bCs/>
          <w:lang w:val="ru-RU"/>
        </w:rPr>
        <w:t>18</w:t>
      </w:r>
      <w:r w:rsidRPr="00256010">
        <w:rPr>
          <w:bCs/>
          <w:lang w:val="ru-RU"/>
        </w:rPr>
        <w:t xml:space="preserve"> века итальянский физик А. Вольта создал длительно работающий источник электрической энергии - вольтов столб. Это послужило толчком к применению электричества в сварке. В 1802 году русский ученый Петров открыл явление электрической дуги и доказал возможность использовать ее для расплавления металлов. </w:t>
      </w:r>
      <w:r w:rsidRPr="00256010">
        <w:rPr>
          <w:b/>
          <w:bCs/>
          <w:lang w:val="ru-RU"/>
        </w:rPr>
        <w:t>В 1841-1842</w:t>
      </w:r>
      <w:r w:rsidRPr="00256010">
        <w:rPr>
          <w:bCs/>
          <w:lang w:val="ru-RU"/>
        </w:rPr>
        <w:t xml:space="preserve"> годах английский ученый </w:t>
      </w:r>
      <w:r w:rsidRPr="00256010">
        <w:rPr>
          <w:b/>
          <w:bCs/>
          <w:lang w:val="ru-RU"/>
        </w:rPr>
        <w:t>Дж. Джоуль</w:t>
      </w:r>
      <w:r w:rsidRPr="00256010">
        <w:rPr>
          <w:bCs/>
          <w:lang w:val="ru-RU"/>
        </w:rPr>
        <w:t xml:space="preserve"> и русский ученый </w:t>
      </w:r>
      <w:r w:rsidRPr="00256010">
        <w:rPr>
          <w:b/>
          <w:bCs/>
          <w:lang w:val="ru-RU"/>
        </w:rPr>
        <w:t>Э.Х. Ленц</w:t>
      </w:r>
      <w:r w:rsidRPr="00256010">
        <w:rPr>
          <w:bCs/>
          <w:lang w:val="ru-RU"/>
        </w:rPr>
        <w:t xml:space="preserve"> независимо друг от друга сделали открытие: определили количество тепла, выделяющегося в проводнике при прохождении через него электрического тока.</w:t>
      </w:r>
      <w:r>
        <w:rPr>
          <w:bCs/>
          <w:lang w:val="ru-RU"/>
        </w:rPr>
        <w:t xml:space="preserve"> </w:t>
      </w:r>
      <w:r w:rsidRPr="00256010">
        <w:rPr>
          <w:bCs/>
          <w:lang w:val="ru-RU"/>
        </w:rPr>
        <w:t xml:space="preserve">Во второй половине </w:t>
      </w:r>
      <w:r w:rsidRPr="00256010">
        <w:rPr>
          <w:b/>
          <w:bCs/>
          <w:lang w:val="en-US"/>
        </w:rPr>
        <w:t>XIX</w:t>
      </w:r>
      <w:r w:rsidRPr="00256010">
        <w:rPr>
          <w:bCs/>
          <w:lang w:val="ru-RU"/>
        </w:rPr>
        <w:t xml:space="preserve"> века промышленность получила новые физико-химические средства воздействия на металл, которые начали оттеснять механические инструменты. Явление электрической дуги, открытое русским ученым В.В. Петровым, стало использоваться в прожекторах и специальных лампах для освещения, приборах для выпрямления тока и управления его силой, в металлургии для нагрева и плавления металлов. </w:t>
      </w:r>
    </w:p>
    <w:p w:rsidR="00256010" w:rsidRPr="00256010" w:rsidRDefault="00256010" w:rsidP="00256010">
      <w:pPr>
        <w:widowControl/>
        <w:autoSpaceDE/>
        <w:autoSpaceDN/>
        <w:ind w:left="567"/>
        <w:rPr>
          <w:bCs/>
          <w:lang w:val="ru-RU"/>
        </w:rPr>
      </w:pPr>
      <w:r w:rsidRPr="00256010">
        <w:rPr>
          <w:bCs/>
          <w:lang w:val="ru-RU"/>
        </w:rPr>
        <w:t xml:space="preserve">Разработкой новых источников тепла успешно занимались и химики: русский ученый </w:t>
      </w:r>
      <w:r w:rsidRPr="00256010">
        <w:rPr>
          <w:b/>
          <w:bCs/>
          <w:lang w:val="ru-RU"/>
        </w:rPr>
        <w:t>Н.Н.Бекетов</w:t>
      </w:r>
      <w:r w:rsidRPr="00256010">
        <w:rPr>
          <w:bCs/>
          <w:lang w:val="ru-RU"/>
        </w:rPr>
        <w:t xml:space="preserve">, французские ученые </w:t>
      </w:r>
      <w:r w:rsidRPr="00256010">
        <w:rPr>
          <w:b/>
          <w:bCs/>
          <w:lang w:val="ru-RU"/>
        </w:rPr>
        <w:t>Б. Бертло и Ле Шателье</w:t>
      </w:r>
      <w:r w:rsidRPr="00256010">
        <w:rPr>
          <w:bCs/>
          <w:lang w:val="ru-RU"/>
        </w:rPr>
        <w:t xml:space="preserve">. В 1903 году французские инженеры </w:t>
      </w:r>
      <w:r w:rsidRPr="00256010">
        <w:rPr>
          <w:b/>
          <w:bCs/>
          <w:lang w:val="ru-RU"/>
        </w:rPr>
        <w:t>Эдмон Фуше и Шарль Пикар</w:t>
      </w:r>
      <w:r w:rsidRPr="00256010">
        <w:rPr>
          <w:bCs/>
          <w:lang w:val="ru-RU"/>
        </w:rPr>
        <w:t xml:space="preserve"> сконструировали первую ацетиленокислородную сварочную горелку и получили на нее патент Германии. Предложенные ими конструкции газосварочных горелок принципиально почти не изменились до настоящего времени. С </w:t>
      </w:r>
      <w:r w:rsidRPr="00256010">
        <w:rPr>
          <w:b/>
          <w:bCs/>
          <w:lang w:val="ru-RU"/>
        </w:rPr>
        <w:t>1906</w:t>
      </w:r>
      <w:r w:rsidRPr="00256010">
        <w:rPr>
          <w:bCs/>
          <w:lang w:val="ru-RU"/>
        </w:rPr>
        <w:t xml:space="preserve"> года, после появления достаточно надежных конструкций ацетиленовых генераторов, началось промышленное применение ацетиленокислородной сварки для технологического оборудования, газопроводов и других конструкций. В </w:t>
      </w:r>
      <w:r w:rsidRPr="00256010">
        <w:rPr>
          <w:b/>
          <w:bCs/>
          <w:lang w:val="ru-RU"/>
        </w:rPr>
        <w:t>1911</w:t>
      </w:r>
      <w:r w:rsidRPr="00256010">
        <w:rPr>
          <w:bCs/>
          <w:lang w:val="ru-RU"/>
        </w:rPr>
        <w:t xml:space="preserve"> году комиссия при Министерстве торговли и промышленности России допустила газовую сварку для изготовления паровых котлов, разрешив сварку некоторых неответственных частей котла.</w:t>
      </w:r>
    </w:p>
    <w:p w:rsidR="00256010" w:rsidRPr="00256010" w:rsidRDefault="00256010" w:rsidP="00256010">
      <w:pPr>
        <w:widowControl/>
        <w:autoSpaceDE/>
        <w:autoSpaceDN/>
        <w:ind w:left="567"/>
        <w:rPr>
          <w:bCs/>
          <w:lang w:val="ru-RU"/>
        </w:rPr>
      </w:pPr>
      <w:r w:rsidRPr="00256010">
        <w:rPr>
          <w:bCs/>
          <w:lang w:val="ru-RU"/>
        </w:rPr>
        <w:t xml:space="preserve">Более интенсивное развитие в России газовая сварка получила в период первой мировой войны. Начиная с этого времени и вплоть до 30-х годов, газовая сварка занимает ведущее положение в сварочном производстве России, а затем и СССР. Поскольку газовая сварка в то время обеспечивала наиболее высококачественные сварные соединения, то с ее помощью выполнялись все ответственные работы. Например, все магистральные нефтепроводы и продуктопроводы в СССР в </w:t>
      </w:r>
      <w:r w:rsidRPr="00256010">
        <w:rPr>
          <w:b/>
          <w:bCs/>
          <w:lang w:val="ru-RU"/>
        </w:rPr>
        <w:t>1926-1935</w:t>
      </w:r>
      <w:r w:rsidRPr="00256010">
        <w:rPr>
          <w:bCs/>
          <w:lang w:val="ru-RU"/>
        </w:rPr>
        <w:t xml:space="preserve"> годах создавались с применением газовой сварки. В </w:t>
      </w:r>
      <w:r w:rsidRPr="00256010">
        <w:rPr>
          <w:b/>
          <w:bCs/>
          <w:lang w:val="ru-RU"/>
        </w:rPr>
        <w:t>1912</w:t>
      </w:r>
      <w:r w:rsidRPr="00256010">
        <w:rPr>
          <w:bCs/>
          <w:lang w:val="ru-RU"/>
        </w:rPr>
        <w:t xml:space="preserve"> году появилось толстое электродное покрытие, по существу представляющее собой обертку из синего асбеста, пропитанного жидким стеклом. Преимущество толстого покрытия заключалось в существенных добавках других составляющих, чего не было в тонком покрытии. Электроды с толстым покрытием, пропитанным жидким стеклом, нашли применение в таких важных областях промышленности, как изготовление вооружений и ремонт бойлеров кораблей. Широкое использование толстого флюсового покрытия было обусловлено еще и тем, что оно не только обеспечивало защиту от атмосферного загрязнения, но и создавало легко ионизируемые компоненты, </w:t>
      </w:r>
      <w:r w:rsidRPr="00256010">
        <w:rPr>
          <w:bCs/>
          <w:lang w:val="ru-RU"/>
        </w:rPr>
        <w:lastRenderedPageBreak/>
        <w:t>стабилизирующие горение дуги. Этим компенсировался недостаток умения сварщика и повышался шанс получения шва без дефектов. Впервые прочность сварного шва стала равной прочности основного металла.</w:t>
      </w:r>
      <w:r>
        <w:rPr>
          <w:bCs/>
          <w:lang w:val="ru-RU"/>
        </w:rPr>
        <w:t xml:space="preserve"> </w:t>
      </w:r>
      <w:r w:rsidRPr="00256010">
        <w:rPr>
          <w:bCs/>
          <w:lang w:val="ru-RU"/>
        </w:rPr>
        <w:t xml:space="preserve">С увеличением использования электрической и вытеснением газовой сварки увеличилось использование кислородной резки. В 30-х годах в связи с дефицитом карбида кальция широкое распространение получила резка с использованием горючих жидкостей, сначала бензина, затем керосина, а в послевоенные годы широко стала внедряться резка с использованием пропан-бутана и природного газа. К концу </w:t>
      </w:r>
      <w:r w:rsidRPr="00256010">
        <w:rPr>
          <w:b/>
          <w:bCs/>
          <w:lang w:val="ru-RU"/>
        </w:rPr>
        <w:t>1930</w:t>
      </w:r>
      <w:r w:rsidRPr="00256010">
        <w:rPr>
          <w:bCs/>
          <w:lang w:val="ru-RU"/>
        </w:rPr>
        <w:t xml:space="preserve">-х годов в США и СССР разработан способ сварки под флюсом, при котором дуга и расплавленный металл защищены оболочкой из расплавленного флюса и слоем нерасплавленных частиц гранулированного флюса. В </w:t>
      </w:r>
      <w:r w:rsidRPr="00256010">
        <w:rPr>
          <w:b/>
          <w:bCs/>
          <w:lang w:val="ru-RU"/>
        </w:rPr>
        <w:t xml:space="preserve">1940 </w:t>
      </w:r>
      <w:r w:rsidRPr="00256010">
        <w:rPr>
          <w:bCs/>
          <w:lang w:val="ru-RU"/>
        </w:rPr>
        <w:t>году начата сварка дугой, возбуждаемой вольфрамовым электродом в гелии, хотя идея применения защиты дуги и наплавленного металла от атмосферного загрязнения принудительной подачей газа в зону сварки известна примерно столько же, сколько и покрытый электрод.</w:t>
      </w:r>
      <w:r>
        <w:rPr>
          <w:bCs/>
          <w:lang w:val="ru-RU"/>
        </w:rPr>
        <w:t xml:space="preserve"> </w:t>
      </w:r>
      <w:r w:rsidRPr="00256010">
        <w:rPr>
          <w:bCs/>
          <w:lang w:val="ru-RU"/>
        </w:rPr>
        <w:t xml:space="preserve">В </w:t>
      </w:r>
      <w:r w:rsidRPr="00256010">
        <w:rPr>
          <w:b/>
          <w:bCs/>
          <w:lang w:val="ru-RU"/>
        </w:rPr>
        <w:t>1948</w:t>
      </w:r>
      <w:r w:rsidRPr="00256010">
        <w:rPr>
          <w:bCs/>
          <w:lang w:val="ru-RU"/>
        </w:rPr>
        <w:t xml:space="preserve"> году был разработан новый процесс с применением защитного газа – </w:t>
      </w:r>
      <w:r w:rsidRPr="00256010">
        <w:rPr>
          <w:b/>
          <w:bCs/>
          <w:lang w:val="ru-RU"/>
        </w:rPr>
        <w:t>дуговая сварка плавящимся электродом в среде защитного газа</w:t>
      </w:r>
      <w:r w:rsidRPr="00256010">
        <w:rPr>
          <w:bCs/>
          <w:lang w:val="ru-RU"/>
        </w:rPr>
        <w:t xml:space="preserve">. Примерно в 1960 году был разработан процесс сварки под флюсом несколькими электродами, при котором используют две или более сварочные проволоки, подающиеся в одну и ту же сварочную ванну. Проволоки могут быть под током либо использоваться в качестве присадки. Такой процесс позволяет увеличить скорость наплавки металла и улучшить эксплуатационную гибкость. 1960-е годы были самым важным периодом, в течение которого разработаны многие процессы сварки плавлением, отличные от вышеупомянутых, которые стали широко применяться во всем мире. В их число входит дуговая сварка порошковой проволокой в защитном газе и без него, электрогазосварка и т. д. В конце 70-х - начале 80-х годов началось освоение газолазерной резки. В то время ее считали наиболее перспективной среди всех способов термической резки. В начале </w:t>
      </w:r>
      <w:r w:rsidRPr="00256010">
        <w:rPr>
          <w:b/>
          <w:bCs/>
          <w:lang w:val="ru-RU"/>
        </w:rPr>
        <w:t>1980</w:t>
      </w:r>
      <w:r w:rsidRPr="00256010">
        <w:rPr>
          <w:bCs/>
          <w:lang w:val="ru-RU"/>
        </w:rPr>
        <w:t>-х годов разработаны и начали применяться порошковые проволоки малого диаметра (1,2-1,6 мм). В начале 20 века сварка стала основным промышленным способом соединения металлических конструкций, заменив во многих случаях клепку и паяние. Процесс сварки совершенствовался и к концу 20 века для сварки стали широко использоваться другие источники энергии: плазма, лазер, взрыв и т.д.</w:t>
      </w:r>
      <w:r>
        <w:rPr>
          <w:bCs/>
          <w:lang w:val="ru-RU"/>
        </w:rPr>
        <w:t xml:space="preserve"> </w:t>
      </w:r>
      <w:r w:rsidRPr="00256010">
        <w:rPr>
          <w:bCs/>
          <w:lang w:val="ru-RU"/>
        </w:rPr>
        <w:t>В настоящее время сварка из вспомогательной и ремонтной операции превратилась в ведущий технологический процесс современной промышленности. Сварочная наука поднялась на такую высоту, что в состоянии справиться с разнообразными задачами. Современный мир полностью держится на металле. Без него нельзя построить высокие здания, машины, корабли. Металл применяется повсеместно: в быту, в промышленности, в строительстве. Поэтому специалист по металлу, соединяющий металлические детали в сложные конструкции при помощи электрической сварки, будет нужен всегда.</w:t>
      </w:r>
    </w:p>
    <w:p w:rsidR="0048188D" w:rsidRDefault="0048188D" w:rsidP="0048188D">
      <w:pPr>
        <w:widowControl/>
        <w:autoSpaceDE/>
        <w:autoSpaceDN/>
        <w:rPr>
          <w:b/>
          <w:bCs/>
          <w:lang w:val="ru-RU"/>
        </w:rPr>
      </w:pPr>
    </w:p>
    <w:p w:rsidR="0048188D" w:rsidRDefault="0048188D" w:rsidP="00360581">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360581" w:rsidRPr="00897296" w:rsidRDefault="00360581" w:rsidP="00360581">
      <w:pPr>
        <w:widowControl/>
        <w:autoSpaceDE/>
        <w:autoSpaceDN/>
        <w:ind w:left="567"/>
        <w:rPr>
          <w:b/>
          <w:bCs/>
          <w:lang w:val="ru-RU"/>
        </w:rPr>
      </w:pPr>
    </w:p>
    <w:p w:rsidR="0048188D" w:rsidRDefault="0048188D" w:rsidP="0048188D">
      <w:pPr>
        <w:widowControl/>
        <w:autoSpaceDE/>
        <w:autoSpaceDN/>
        <w:ind w:left="567"/>
        <w:rPr>
          <w:bCs/>
          <w:lang w:val="ru-RU"/>
        </w:rPr>
      </w:pPr>
      <w:r>
        <w:rPr>
          <w:bCs/>
          <w:lang w:val="ru-RU"/>
        </w:rPr>
        <w:t xml:space="preserve">1. </w:t>
      </w:r>
      <w:r w:rsidRPr="000643E0">
        <w:rPr>
          <w:bCs/>
          <w:lang w:val="ru-RU"/>
        </w:rPr>
        <w:t xml:space="preserve">Создать документ </w:t>
      </w:r>
      <w:r w:rsidRPr="000643E0">
        <w:rPr>
          <w:bCs/>
          <w:lang w:val="en-US"/>
        </w:rPr>
        <w:t>MS</w:t>
      </w:r>
      <w:r w:rsidRPr="000643E0">
        <w:rPr>
          <w:bCs/>
          <w:lang w:val="ru-RU"/>
        </w:rPr>
        <w:t xml:space="preserve"> </w:t>
      </w:r>
      <w:r w:rsidRPr="000643E0">
        <w:rPr>
          <w:bCs/>
          <w:lang w:val="en-US"/>
        </w:rPr>
        <w:t>Word</w:t>
      </w:r>
      <w:r>
        <w:rPr>
          <w:bCs/>
          <w:lang w:val="ru-RU"/>
        </w:rPr>
        <w:t>.</w:t>
      </w:r>
    </w:p>
    <w:p w:rsidR="0048188D" w:rsidRPr="0048188D" w:rsidRDefault="0048188D" w:rsidP="0048188D">
      <w:pPr>
        <w:widowControl/>
        <w:autoSpaceDE/>
        <w:autoSpaceDN/>
        <w:ind w:left="567"/>
        <w:rPr>
          <w:bCs/>
          <w:lang w:val="ru-RU"/>
        </w:rPr>
      </w:pPr>
      <w:r>
        <w:rPr>
          <w:bCs/>
          <w:lang w:val="ru-RU"/>
        </w:rPr>
        <w:t xml:space="preserve">2. </w:t>
      </w:r>
      <w:r w:rsidR="00360581">
        <w:rPr>
          <w:bCs/>
          <w:lang w:val="ru-RU"/>
        </w:rPr>
        <w:t xml:space="preserve">Открыть документ </w:t>
      </w:r>
      <w:r w:rsidR="00360581" w:rsidRPr="000643E0">
        <w:rPr>
          <w:bCs/>
          <w:lang w:val="en-US"/>
        </w:rPr>
        <w:t>MS</w:t>
      </w:r>
      <w:r w:rsidR="00360581" w:rsidRPr="000643E0">
        <w:rPr>
          <w:bCs/>
          <w:lang w:val="ru-RU"/>
        </w:rPr>
        <w:t xml:space="preserve"> </w:t>
      </w:r>
      <w:r w:rsidR="00360581" w:rsidRPr="000643E0">
        <w:rPr>
          <w:bCs/>
          <w:lang w:val="en-US"/>
        </w:rPr>
        <w:t>Word</w:t>
      </w:r>
      <w:r w:rsidR="00360581">
        <w:rPr>
          <w:bCs/>
          <w:lang w:val="ru-RU"/>
        </w:rPr>
        <w:t xml:space="preserve"> «Сварочное производство» в папке «Практические работы».</w:t>
      </w:r>
    </w:p>
    <w:p w:rsidR="0048188D" w:rsidRDefault="0048188D" w:rsidP="0048188D">
      <w:pPr>
        <w:widowControl/>
        <w:autoSpaceDE/>
        <w:autoSpaceDN/>
        <w:ind w:left="567"/>
        <w:rPr>
          <w:bCs/>
          <w:lang w:val="ru-RU"/>
        </w:rPr>
      </w:pPr>
      <w:r>
        <w:rPr>
          <w:bCs/>
          <w:lang w:val="ru-RU"/>
        </w:rPr>
        <w:t xml:space="preserve">3. </w:t>
      </w:r>
      <w:r w:rsidR="00360581">
        <w:rPr>
          <w:bCs/>
          <w:lang w:val="ru-RU"/>
        </w:rPr>
        <w:t xml:space="preserve">Скопировать содержимое в свой документ. </w:t>
      </w:r>
    </w:p>
    <w:p w:rsidR="0048188D" w:rsidRPr="00897296" w:rsidRDefault="0048188D" w:rsidP="0048188D">
      <w:pPr>
        <w:widowControl/>
        <w:autoSpaceDE/>
        <w:autoSpaceDN/>
        <w:ind w:left="567"/>
        <w:rPr>
          <w:bCs/>
          <w:lang w:val="ru-RU"/>
        </w:rPr>
      </w:pPr>
      <w:r>
        <w:rPr>
          <w:bCs/>
          <w:lang w:val="ru-RU"/>
        </w:rPr>
        <w:t xml:space="preserve">4. </w:t>
      </w:r>
      <w:r w:rsidR="00360581">
        <w:rPr>
          <w:bCs/>
          <w:lang w:val="ru-RU"/>
        </w:rPr>
        <w:t xml:space="preserve">Выполнить задание и показать преподавателю. </w:t>
      </w:r>
    </w:p>
    <w:p w:rsidR="0048188D" w:rsidRPr="00554426" w:rsidRDefault="0048188D" w:rsidP="0048188D">
      <w:pPr>
        <w:widowControl/>
        <w:autoSpaceDE/>
        <w:autoSpaceDN/>
        <w:rPr>
          <w:bCs/>
          <w:lang w:val="ru-RU"/>
        </w:rPr>
      </w:pPr>
    </w:p>
    <w:p w:rsidR="0048188D" w:rsidRPr="00184717" w:rsidRDefault="0048188D" w:rsidP="0048188D">
      <w:pPr>
        <w:widowControl/>
        <w:autoSpaceDE/>
        <w:autoSpaceDN/>
        <w:ind w:left="567"/>
        <w:rPr>
          <w:b/>
          <w:bCs/>
          <w:lang w:val="ru-RU"/>
        </w:rPr>
      </w:pPr>
      <w:r w:rsidRPr="00184717">
        <w:rPr>
          <w:b/>
          <w:bCs/>
          <w:lang w:val="ru-RU"/>
        </w:rPr>
        <w:t>Форма контроля выполнения практических работ:</w:t>
      </w:r>
    </w:p>
    <w:p w:rsidR="0048188D" w:rsidRPr="00184717" w:rsidRDefault="0048188D" w:rsidP="0048188D">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48188D" w:rsidRPr="00184717" w:rsidRDefault="0048188D" w:rsidP="0048188D">
      <w:pPr>
        <w:widowControl/>
        <w:autoSpaceDE/>
        <w:autoSpaceDN/>
        <w:ind w:left="567"/>
        <w:rPr>
          <w:bCs/>
          <w:lang w:val="ru-RU"/>
        </w:rPr>
      </w:pPr>
    </w:p>
    <w:p w:rsidR="0048188D" w:rsidRPr="00184717" w:rsidRDefault="0048188D" w:rsidP="0048188D">
      <w:pPr>
        <w:widowControl/>
        <w:autoSpaceDE/>
        <w:autoSpaceDN/>
        <w:ind w:left="567"/>
        <w:rPr>
          <w:bCs/>
          <w:lang w:val="ru-RU"/>
        </w:rPr>
      </w:pPr>
      <w:r w:rsidRPr="00184717">
        <w:rPr>
          <w:b/>
          <w:bCs/>
          <w:lang w:val="ru-RU"/>
        </w:rPr>
        <w:t>Список рекомендуемой литературы и нормативных актов:</w:t>
      </w:r>
    </w:p>
    <w:p w:rsidR="0048188D" w:rsidRPr="00184717" w:rsidRDefault="0048188D" w:rsidP="0048188D">
      <w:pPr>
        <w:widowControl/>
        <w:autoSpaceDE/>
        <w:autoSpaceDN/>
        <w:ind w:left="567"/>
        <w:rPr>
          <w:bCs/>
          <w:lang w:val="ru-RU"/>
        </w:rPr>
      </w:pPr>
      <w:r w:rsidRPr="00184717">
        <w:rPr>
          <w:bCs/>
          <w:lang w:val="ru-RU"/>
        </w:rPr>
        <w:t xml:space="preserve">1. Поляков К.Ю., Еремин Е.А. </w:t>
      </w:r>
    </w:p>
    <w:p w:rsidR="0048188D" w:rsidRPr="00184717" w:rsidRDefault="00C17FF1" w:rsidP="0048188D">
      <w:pPr>
        <w:widowControl/>
        <w:autoSpaceDE/>
        <w:autoSpaceDN/>
        <w:ind w:left="567"/>
        <w:rPr>
          <w:bCs/>
          <w:lang w:val="ru-RU"/>
        </w:rPr>
      </w:pPr>
      <w:hyperlink r:id="rId72" w:history="1">
        <w:r w:rsidR="0048188D" w:rsidRPr="00184717">
          <w:rPr>
            <w:rStyle w:val="ae"/>
            <w:bCs/>
            <w:lang w:val="ru-RU"/>
          </w:rPr>
          <w:t>Информатика: 10-й класс: базовый и углублённый уровни: 2 частях. Ч.1,</w:t>
        </w:r>
      </w:hyperlink>
      <w:r w:rsidR="0048188D" w:rsidRPr="00184717">
        <w:rPr>
          <w:bCs/>
          <w:lang w:val="ru-RU"/>
        </w:rPr>
        <w:t xml:space="preserve"> Ч.2;</w:t>
      </w:r>
    </w:p>
    <w:p w:rsidR="0048188D" w:rsidRPr="00184717" w:rsidRDefault="0048188D" w:rsidP="0048188D">
      <w:pPr>
        <w:widowControl/>
        <w:autoSpaceDE/>
        <w:autoSpaceDN/>
        <w:ind w:left="567"/>
        <w:rPr>
          <w:bCs/>
          <w:lang w:val="ru-RU"/>
        </w:rPr>
      </w:pPr>
      <w:r w:rsidRPr="00184717">
        <w:rPr>
          <w:bCs/>
          <w:lang w:val="ru-RU"/>
        </w:rPr>
        <w:t xml:space="preserve">2. Поляков К.Ю., Еремин Е.А. </w:t>
      </w:r>
    </w:p>
    <w:p w:rsidR="0048188D" w:rsidRPr="00F94A11" w:rsidRDefault="00C17FF1" w:rsidP="0048188D">
      <w:pPr>
        <w:pStyle w:val="a3"/>
        <w:tabs>
          <w:tab w:val="left" w:pos="4395"/>
        </w:tabs>
        <w:ind w:left="567"/>
        <w:rPr>
          <w:b/>
          <w:bCs/>
          <w:color w:val="000000"/>
          <w:sz w:val="22"/>
          <w:szCs w:val="24"/>
          <w:u w:val="single"/>
          <w:lang w:val="ru-RU" w:eastAsia="ru-RU" w:bidi="ar-SA"/>
        </w:rPr>
      </w:pPr>
      <w:hyperlink r:id="rId73" w:history="1">
        <w:r w:rsidR="0048188D" w:rsidRPr="00F94A11">
          <w:rPr>
            <w:rStyle w:val="ae"/>
            <w:bCs/>
            <w:sz w:val="24"/>
            <w:lang w:val="ru-RU"/>
          </w:rPr>
          <w:t>Информатика: 11-й класс: базовый и углублённый уровни: 2 частях. Ч.1,</w:t>
        </w:r>
      </w:hyperlink>
      <w:r w:rsidR="0048188D" w:rsidRPr="00F94A11">
        <w:rPr>
          <w:bCs/>
          <w:sz w:val="24"/>
          <w:lang w:val="ru-RU"/>
        </w:rPr>
        <w:t xml:space="preserve"> Ч.2</w:t>
      </w:r>
    </w:p>
    <w:p w:rsidR="0048188D" w:rsidRDefault="0048188D" w:rsidP="0048188D">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2C5413" w:rsidRDefault="002C5413"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604AE2" w:rsidRPr="00C566C3" w:rsidRDefault="00604AE2" w:rsidP="00604AE2">
      <w:pPr>
        <w:pStyle w:val="a3"/>
        <w:tabs>
          <w:tab w:val="left" w:pos="4395"/>
        </w:tabs>
        <w:jc w:val="center"/>
        <w:rPr>
          <w:b/>
          <w:sz w:val="24"/>
          <w:szCs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23 </w:t>
      </w:r>
      <w:r w:rsidR="002C5413" w:rsidRPr="002C5413">
        <w:rPr>
          <w:b/>
          <w:sz w:val="24"/>
          <w:szCs w:val="24"/>
          <w:lang w:val="ru-RU"/>
        </w:rPr>
        <w:t>. Создание, редактирование и форматирование текстовых документов профессиональной направленности (документация по контролю качества, оформление проектных работ).</w:t>
      </w:r>
    </w:p>
    <w:p w:rsidR="00604AE2" w:rsidRPr="006D6092" w:rsidRDefault="00604AE2" w:rsidP="00604AE2">
      <w:pPr>
        <w:pStyle w:val="a3"/>
        <w:tabs>
          <w:tab w:val="left" w:pos="4395"/>
        </w:tabs>
        <w:rPr>
          <w:sz w:val="24"/>
          <w:lang w:val="ru-RU"/>
        </w:rPr>
      </w:pPr>
    </w:p>
    <w:p w:rsidR="00604AE2" w:rsidRPr="00FC3AED" w:rsidRDefault="00604AE2" w:rsidP="00604AE2">
      <w:pPr>
        <w:widowControl/>
        <w:autoSpaceDE/>
        <w:autoSpaceDN/>
        <w:ind w:left="567"/>
        <w:rPr>
          <w:bCs/>
          <w:lang w:val="ru-RU"/>
        </w:rPr>
      </w:pPr>
      <w:r w:rsidRPr="00184717">
        <w:rPr>
          <w:b/>
          <w:bCs/>
          <w:lang w:val="ru-RU"/>
        </w:rPr>
        <w:t xml:space="preserve">Цель: </w:t>
      </w:r>
      <w:r w:rsidR="002C5413">
        <w:rPr>
          <w:bCs/>
          <w:lang w:val="ru-RU"/>
        </w:rPr>
        <w:t>Научиться редактировать и оформлять текстовые документы профессиональной направленности.</w:t>
      </w:r>
    </w:p>
    <w:p w:rsidR="00604AE2" w:rsidRPr="00184717" w:rsidRDefault="00604AE2" w:rsidP="00604AE2">
      <w:pPr>
        <w:widowControl/>
        <w:autoSpaceDE/>
        <w:autoSpaceDN/>
        <w:ind w:left="567"/>
        <w:rPr>
          <w:bCs/>
          <w:lang w:val="ru-RU"/>
        </w:rPr>
      </w:pPr>
    </w:p>
    <w:p w:rsidR="00604AE2" w:rsidRDefault="00604AE2" w:rsidP="006D548B">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r w:rsidR="006D548B">
        <w:rPr>
          <w:bCs/>
          <w:lang w:val="ru-RU"/>
        </w:rPr>
        <w:t>.</w:t>
      </w:r>
    </w:p>
    <w:p w:rsidR="006D548B" w:rsidRPr="00E86D01" w:rsidRDefault="006D548B" w:rsidP="006D548B">
      <w:pPr>
        <w:widowControl/>
        <w:autoSpaceDE/>
        <w:autoSpaceDN/>
        <w:ind w:left="567"/>
        <w:rPr>
          <w:bCs/>
          <w:lang w:val="ru-RU"/>
        </w:rPr>
      </w:pPr>
    </w:p>
    <w:p w:rsidR="00604AE2" w:rsidRDefault="00604AE2" w:rsidP="00604AE2">
      <w:pPr>
        <w:widowControl/>
        <w:autoSpaceDE/>
        <w:autoSpaceDN/>
        <w:ind w:left="567"/>
        <w:rPr>
          <w:b/>
          <w:bCs/>
          <w:lang w:val="ru-RU"/>
        </w:rPr>
      </w:pPr>
      <w:r w:rsidRPr="00184717">
        <w:rPr>
          <w:b/>
          <w:bCs/>
          <w:lang w:val="ru-RU"/>
        </w:rPr>
        <w:t xml:space="preserve">Задание для практического занятия: </w:t>
      </w:r>
    </w:p>
    <w:p w:rsidR="00604AE2" w:rsidRPr="006D548B" w:rsidRDefault="00A25A65" w:rsidP="006D548B">
      <w:pPr>
        <w:widowControl/>
        <w:autoSpaceDE/>
        <w:autoSpaceDN/>
        <w:ind w:left="567"/>
        <w:rPr>
          <w:bCs/>
          <w:lang w:val="ru-RU"/>
        </w:rPr>
      </w:pPr>
      <w:r>
        <w:rPr>
          <w:bCs/>
          <w:lang w:val="ru-RU"/>
        </w:rPr>
        <w:t xml:space="preserve">На основе </w:t>
      </w:r>
      <w:r w:rsidR="001C004D">
        <w:rPr>
          <w:bCs/>
          <w:lang w:val="ru-RU"/>
        </w:rPr>
        <w:t xml:space="preserve">вашего </w:t>
      </w:r>
      <w:r>
        <w:rPr>
          <w:bCs/>
          <w:lang w:val="ru-RU"/>
        </w:rPr>
        <w:t>индивидуального проекта</w:t>
      </w:r>
      <w:r w:rsidR="001C004D">
        <w:rPr>
          <w:bCs/>
          <w:lang w:val="ru-RU"/>
        </w:rPr>
        <w:t>,</w:t>
      </w:r>
      <w:r>
        <w:rPr>
          <w:bCs/>
          <w:lang w:val="ru-RU"/>
        </w:rPr>
        <w:t xml:space="preserve"> сделать мини-проект на тему профессиональной направленности и оформить в соответствии с требованиями к письменной части проекта. </w:t>
      </w:r>
      <w:r w:rsidR="00604AE2" w:rsidRPr="006D548B">
        <w:rPr>
          <w:bCs/>
          <w:lang w:val="ru-RU"/>
        </w:rPr>
        <w:t xml:space="preserve">                                             </w:t>
      </w:r>
    </w:p>
    <w:p w:rsidR="00604AE2" w:rsidRDefault="00604AE2" w:rsidP="00604AE2">
      <w:pPr>
        <w:widowControl/>
        <w:autoSpaceDE/>
        <w:autoSpaceDN/>
        <w:rPr>
          <w:b/>
          <w:bCs/>
          <w:lang w:val="ru-RU"/>
        </w:rPr>
      </w:pPr>
    </w:p>
    <w:p w:rsidR="00604AE2" w:rsidRDefault="00604AE2" w:rsidP="00604AE2">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604AE2" w:rsidRDefault="006D548B" w:rsidP="006D548B">
      <w:pPr>
        <w:widowControl/>
        <w:autoSpaceDE/>
        <w:autoSpaceDN/>
        <w:ind w:left="567"/>
        <w:rPr>
          <w:bCs/>
          <w:lang w:val="ru-RU"/>
        </w:rPr>
      </w:pPr>
      <w:r>
        <w:rPr>
          <w:bCs/>
          <w:lang w:val="ru-RU"/>
        </w:rPr>
        <w:t>Выполнить задание</w:t>
      </w:r>
      <w:r w:rsidR="00A25A65">
        <w:rPr>
          <w:bCs/>
          <w:lang w:val="ru-RU"/>
        </w:rPr>
        <w:t xml:space="preserve"> и</w:t>
      </w:r>
      <w:r>
        <w:rPr>
          <w:bCs/>
          <w:lang w:val="ru-RU"/>
        </w:rPr>
        <w:t xml:space="preserve"> показать преподавателю. </w:t>
      </w:r>
    </w:p>
    <w:p w:rsidR="00A25A65" w:rsidRPr="00554426" w:rsidRDefault="00A25A65" w:rsidP="006D548B">
      <w:pPr>
        <w:widowControl/>
        <w:autoSpaceDE/>
        <w:autoSpaceDN/>
        <w:ind w:left="567"/>
        <w:rPr>
          <w:bCs/>
          <w:lang w:val="ru-RU"/>
        </w:rPr>
      </w:pPr>
    </w:p>
    <w:p w:rsidR="00604AE2" w:rsidRPr="00184717" w:rsidRDefault="00604AE2" w:rsidP="00604AE2">
      <w:pPr>
        <w:widowControl/>
        <w:autoSpaceDE/>
        <w:autoSpaceDN/>
        <w:ind w:left="567"/>
        <w:rPr>
          <w:b/>
          <w:bCs/>
          <w:lang w:val="ru-RU"/>
        </w:rPr>
      </w:pPr>
      <w:r w:rsidRPr="00184717">
        <w:rPr>
          <w:b/>
          <w:bCs/>
          <w:lang w:val="ru-RU"/>
        </w:rPr>
        <w:t>Форма контроля выполнения практических работ:</w:t>
      </w:r>
    </w:p>
    <w:p w:rsidR="00604AE2" w:rsidRPr="00184717" w:rsidRDefault="00604AE2" w:rsidP="00604AE2">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604AE2" w:rsidRPr="00184717" w:rsidRDefault="00604AE2" w:rsidP="00604AE2">
      <w:pPr>
        <w:widowControl/>
        <w:autoSpaceDE/>
        <w:autoSpaceDN/>
        <w:ind w:left="567"/>
        <w:rPr>
          <w:bCs/>
          <w:lang w:val="ru-RU"/>
        </w:rPr>
      </w:pPr>
    </w:p>
    <w:p w:rsidR="00604AE2" w:rsidRPr="00184717" w:rsidRDefault="00604AE2" w:rsidP="00604AE2">
      <w:pPr>
        <w:widowControl/>
        <w:autoSpaceDE/>
        <w:autoSpaceDN/>
        <w:ind w:left="567"/>
        <w:rPr>
          <w:bCs/>
          <w:lang w:val="ru-RU"/>
        </w:rPr>
      </w:pPr>
      <w:r w:rsidRPr="00184717">
        <w:rPr>
          <w:b/>
          <w:bCs/>
          <w:lang w:val="ru-RU"/>
        </w:rPr>
        <w:t>Список рекомендуемой литературы и нормативных актов:</w:t>
      </w:r>
    </w:p>
    <w:p w:rsidR="00604AE2" w:rsidRPr="00184717" w:rsidRDefault="00604AE2" w:rsidP="00604AE2">
      <w:pPr>
        <w:widowControl/>
        <w:autoSpaceDE/>
        <w:autoSpaceDN/>
        <w:ind w:left="567"/>
        <w:rPr>
          <w:bCs/>
          <w:lang w:val="ru-RU"/>
        </w:rPr>
      </w:pPr>
      <w:r w:rsidRPr="00184717">
        <w:rPr>
          <w:bCs/>
          <w:lang w:val="ru-RU"/>
        </w:rPr>
        <w:t xml:space="preserve">1. Поляков К.Ю., Еремин Е.А. </w:t>
      </w:r>
    </w:p>
    <w:p w:rsidR="00604AE2" w:rsidRPr="00184717" w:rsidRDefault="00C17FF1" w:rsidP="00604AE2">
      <w:pPr>
        <w:widowControl/>
        <w:autoSpaceDE/>
        <w:autoSpaceDN/>
        <w:ind w:left="567"/>
        <w:rPr>
          <w:bCs/>
          <w:lang w:val="ru-RU"/>
        </w:rPr>
      </w:pPr>
      <w:hyperlink r:id="rId74" w:history="1">
        <w:r w:rsidR="00604AE2" w:rsidRPr="00184717">
          <w:rPr>
            <w:rStyle w:val="ae"/>
            <w:bCs/>
            <w:lang w:val="ru-RU"/>
          </w:rPr>
          <w:t>Информатика: 10-й класс: базовый и углублённый уровни: 2 частях. Ч.1,</w:t>
        </w:r>
      </w:hyperlink>
      <w:r w:rsidR="00604AE2" w:rsidRPr="00184717">
        <w:rPr>
          <w:bCs/>
          <w:lang w:val="ru-RU"/>
        </w:rPr>
        <w:t xml:space="preserve"> Ч.2;</w:t>
      </w:r>
    </w:p>
    <w:p w:rsidR="00604AE2" w:rsidRPr="00184717" w:rsidRDefault="00604AE2" w:rsidP="00604AE2">
      <w:pPr>
        <w:widowControl/>
        <w:autoSpaceDE/>
        <w:autoSpaceDN/>
        <w:ind w:left="567"/>
        <w:rPr>
          <w:bCs/>
          <w:lang w:val="ru-RU"/>
        </w:rPr>
      </w:pPr>
      <w:r w:rsidRPr="00184717">
        <w:rPr>
          <w:bCs/>
          <w:lang w:val="ru-RU"/>
        </w:rPr>
        <w:t xml:space="preserve">2. Поляков К.Ю., Еремин Е.А. </w:t>
      </w:r>
    </w:p>
    <w:p w:rsidR="00604AE2" w:rsidRPr="00F94A11" w:rsidRDefault="00C17FF1" w:rsidP="00604AE2">
      <w:pPr>
        <w:pStyle w:val="a3"/>
        <w:tabs>
          <w:tab w:val="left" w:pos="4395"/>
        </w:tabs>
        <w:ind w:left="567"/>
        <w:rPr>
          <w:b/>
          <w:bCs/>
          <w:color w:val="000000"/>
          <w:sz w:val="22"/>
          <w:szCs w:val="24"/>
          <w:u w:val="single"/>
          <w:lang w:val="ru-RU" w:eastAsia="ru-RU" w:bidi="ar-SA"/>
        </w:rPr>
      </w:pPr>
      <w:hyperlink r:id="rId75" w:history="1">
        <w:r w:rsidR="00604AE2" w:rsidRPr="00F94A11">
          <w:rPr>
            <w:rStyle w:val="ae"/>
            <w:bCs/>
            <w:sz w:val="24"/>
            <w:lang w:val="ru-RU"/>
          </w:rPr>
          <w:t>Информатика: 11-й класс: базовый и углублённый уровни: 2 частях. Ч.1,</w:t>
        </w:r>
      </w:hyperlink>
      <w:r w:rsidR="00604AE2" w:rsidRPr="00F94A11">
        <w:rPr>
          <w:bCs/>
          <w:sz w:val="24"/>
          <w:lang w:val="ru-RU"/>
        </w:rPr>
        <w:t xml:space="preserve"> Ч.2</w:t>
      </w: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48188D" w:rsidRDefault="0048188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Default="00FC3AED" w:rsidP="001F500F">
      <w:pPr>
        <w:pStyle w:val="a3"/>
        <w:tabs>
          <w:tab w:val="left" w:pos="4395"/>
        </w:tabs>
        <w:rPr>
          <w:b/>
          <w:bCs/>
          <w:color w:val="000000"/>
          <w:sz w:val="24"/>
          <w:szCs w:val="24"/>
          <w:u w:val="single"/>
          <w:lang w:val="ru-RU" w:eastAsia="ru-RU" w:bidi="ar-SA"/>
        </w:rPr>
      </w:pPr>
    </w:p>
    <w:p w:rsidR="00FC3AED" w:rsidRPr="00766705" w:rsidRDefault="00FC3AED" w:rsidP="001F500F">
      <w:pPr>
        <w:pStyle w:val="a3"/>
        <w:tabs>
          <w:tab w:val="left" w:pos="4395"/>
        </w:tabs>
        <w:rPr>
          <w:b/>
          <w:bCs/>
          <w:color w:val="000000"/>
          <w:sz w:val="24"/>
          <w:szCs w:val="24"/>
          <w:u w:val="single"/>
          <w:lang w:val="ru-RU" w:eastAsia="ru-RU" w:bidi="ar-SA"/>
        </w:rPr>
      </w:pPr>
    </w:p>
    <w:p w:rsidR="007A1B98" w:rsidRDefault="007A1B98"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Pr="001C004D" w:rsidRDefault="001C004D" w:rsidP="001C004D">
      <w:pPr>
        <w:pStyle w:val="a3"/>
        <w:tabs>
          <w:tab w:val="left" w:pos="4395"/>
        </w:tabs>
        <w:jc w:val="center"/>
        <w:rPr>
          <w:b/>
          <w:sz w:val="24"/>
          <w:szCs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24 </w:t>
      </w:r>
      <w:r w:rsidRPr="002C5413">
        <w:rPr>
          <w:b/>
          <w:sz w:val="24"/>
          <w:szCs w:val="24"/>
          <w:lang w:val="ru-RU"/>
        </w:rPr>
        <w:t xml:space="preserve">. </w:t>
      </w:r>
      <w:r w:rsidRPr="001C004D">
        <w:rPr>
          <w:b/>
          <w:sz w:val="24"/>
          <w:szCs w:val="24"/>
          <w:lang w:val="ru-RU"/>
        </w:rPr>
        <w:t xml:space="preserve">Анализ данных с помощью электронных таблиц. </w:t>
      </w:r>
    </w:p>
    <w:p w:rsidR="001C004D" w:rsidRPr="00C566C3" w:rsidRDefault="001C004D" w:rsidP="001C004D">
      <w:pPr>
        <w:pStyle w:val="a3"/>
        <w:tabs>
          <w:tab w:val="left" w:pos="4395"/>
        </w:tabs>
        <w:jc w:val="center"/>
        <w:rPr>
          <w:b/>
          <w:sz w:val="24"/>
          <w:szCs w:val="24"/>
          <w:lang w:val="ru-RU"/>
        </w:rPr>
      </w:pPr>
    </w:p>
    <w:p w:rsidR="001C004D" w:rsidRPr="006D6092" w:rsidRDefault="001C004D" w:rsidP="001C004D">
      <w:pPr>
        <w:pStyle w:val="a3"/>
        <w:tabs>
          <w:tab w:val="left" w:pos="4395"/>
        </w:tabs>
        <w:rPr>
          <w:sz w:val="24"/>
          <w:lang w:val="ru-RU"/>
        </w:rPr>
      </w:pPr>
    </w:p>
    <w:p w:rsidR="001C004D" w:rsidRPr="001C004D" w:rsidRDefault="001C004D" w:rsidP="001C004D">
      <w:pPr>
        <w:widowControl/>
        <w:autoSpaceDE/>
        <w:autoSpaceDN/>
        <w:ind w:left="567"/>
        <w:rPr>
          <w:bCs/>
          <w:lang w:val="ru-RU"/>
        </w:rPr>
      </w:pPr>
      <w:r w:rsidRPr="00184717">
        <w:rPr>
          <w:b/>
          <w:bCs/>
          <w:lang w:val="ru-RU"/>
        </w:rPr>
        <w:t xml:space="preserve">Цель: </w:t>
      </w:r>
      <w:r>
        <w:rPr>
          <w:bCs/>
          <w:lang w:val="ru-RU"/>
        </w:rPr>
        <w:t xml:space="preserve">Получить навык анализа данных в табличном процессоре </w:t>
      </w:r>
      <w:r>
        <w:rPr>
          <w:bCs/>
          <w:lang w:val="en-US"/>
        </w:rPr>
        <w:t>MS</w:t>
      </w:r>
      <w:r w:rsidRPr="001C004D">
        <w:rPr>
          <w:bCs/>
          <w:lang w:val="ru-RU"/>
        </w:rPr>
        <w:t xml:space="preserve"> </w:t>
      </w:r>
      <w:r>
        <w:rPr>
          <w:bCs/>
          <w:lang w:val="en-US"/>
        </w:rPr>
        <w:t>Excel</w:t>
      </w:r>
      <w:r w:rsidRPr="001C004D">
        <w:rPr>
          <w:bCs/>
          <w:lang w:val="ru-RU"/>
        </w:rPr>
        <w:t>.</w:t>
      </w:r>
    </w:p>
    <w:p w:rsidR="001C004D" w:rsidRPr="00184717" w:rsidRDefault="001C004D" w:rsidP="001C004D">
      <w:pPr>
        <w:widowControl/>
        <w:autoSpaceDE/>
        <w:autoSpaceDN/>
        <w:ind w:left="567"/>
        <w:rPr>
          <w:bCs/>
          <w:lang w:val="ru-RU"/>
        </w:rPr>
      </w:pPr>
    </w:p>
    <w:p w:rsidR="001C004D" w:rsidRDefault="001C004D" w:rsidP="001C004D">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1C004D" w:rsidRPr="00E86D01" w:rsidRDefault="001C004D" w:rsidP="00BF5689">
      <w:pPr>
        <w:widowControl/>
        <w:autoSpaceDE/>
        <w:autoSpaceDN/>
        <w:rPr>
          <w:bCs/>
          <w:lang w:val="ru-RU"/>
        </w:rPr>
      </w:pPr>
    </w:p>
    <w:p w:rsidR="001C004D" w:rsidRDefault="001C004D" w:rsidP="001C004D">
      <w:pPr>
        <w:widowControl/>
        <w:autoSpaceDE/>
        <w:autoSpaceDN/>
        <w:ind w:left="567"/>
        <w:rPr>
          <w:b/>
          <w:bCs/>
          <w:lang w:val="ru-RU"/>
        </w:rPr>
      </w:pPr>
      <w:r w:rsidRPr="00184717">
        <w:rPr>
          <w:b/>
          <w:bCs/>
          <w:lang w:val="ru-RU"/>
        </w:rPr>
        <w:t xml:space="preserve">Задание для практического занятия: </w:t>
      </w:r>
    </w:p>
    <w:p w:rsidR="001C004D" w:rsidRPr="006D548B" w:rsidRDefault="00455D5B" w:rsidP="001C004D">
      <w:pPr>
        <w:widowControl/>
        <w:autoSpaceDE/>
        <w:autoSpaceDN/>
        <w:ind w:left="567"/>
        <w:rPr>
          <w:bCs/>
          <w:lang w:val="ru-RU"/>
        </w:rPr>
      </w:pPr>
      <w:r>
        <w:rPr>
          <w:bCs/>
          <w:lang w:val="ru-RU"/>
        </w:rPr>
        <w:t>1. Вычисление итогов</w:t>
      </w:r>
      <w:r w:rsidR="001C004D" w:rsidRPr="006D548B">
        <w:rPr>
          <w:bCs/>
          <w:lang w:val="ru-RU"/>
        </w:rPr>
        <w:t xml:space="preserve"> </w:t>
      </w:r>
      <w:r>
        <w:rPr>
          <w:bCs/>
          <w:lang w:val="ru-RU"/>
        </w:rPr>
        <w:t>(</w:t>
      </w:r>
      <w:r w:rsidRPr="00455D5B">
        <w:rPr>
          <w:bCs/>
          <w:lang w:val="ru-RU"/>
        </w:rPr>
        <w:t>Добавить итоги по количеству проданной каждым продавцом аппаратуры</w:t>
      </w:r>
      <w:r>
        <w:rPr>
          <w:bCs/>
          <w:lang w:val="ru-RU"/>
        </w:rPr>
        <w:t>)</w:t>
      </w:r>
      <w:r w:rsidR="00C01179" w:rsidRPr="00C01179">
        <w:rPr>
          <w:bCs/>
          <w:lang w:val="ru-RU"/>
        </w:rPr>
        <w:t>;</w:t>
      </w:r>
      <w:r w:rsidR="001C004D" w:rsidRPr="006D548B">
        <w:rPr>
          <w:bCs/>
          <w:lang w:val="ru-RU"/>
        </w:rPr>
        <w:t xml:space="preserve">                                    </w:t>
      </w:r>
    </w:p>
    <w:p w:rsidR="00455D5B" w:rsidRPr="00455D5B" w:rsidRDefault="00455D5B" w:rsidP="00455D5B">
      <w:pPr>
        <w:widowControl/>
        <w:autoSpaceDE/>
        <w:autoSpaceDN/>
        <w:ind w:left="567"/>
        <w:rPr>
          <w:bCs/>
          <w:lang w:val="ru-RU"/>
        </w:rPr>
      </w:pPr>
      <w:r w:rsidRPr="00455D5B">
        <w:rPr>
          <w:bCs/>
          <w:lang w:val="ru-RU"/>
        </w:rPr>
        <w:t xml:space="preserve">2. </w:t>
      </w:r>
      <w:r>
        <w:rPr>
          <w:bCs/>
          <w:lang w:val="ru-RU"/>
        </w:rPr>
        <w:t>Консолидация данных.</w:t>
      </w:r>
    </w:p>
    <w:p w:rsidR="001C004D" w:rsidRDefault="001C004D" w:rsidP="001C004D">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455D5B" w:rsidRDefault="00455D5B" w:rsidP="001C004D">
      <w:pPr>
        <w:widowControl/>
        <w:autoSpaceDE/>
        <w:autoSpaceDN/>
        <w:ind w:left="567"/>
        <w:rPr>
          <w:bCs/>
          <w:lang w:val="ru-RU"/>
        </w:rPr>
      </w:pPr>
      <w:r>
        <w:rPr>
          <w:bCs/>
          <w:lang w:val="ru-RU"/>
        </w:rPr>
        <w:t>Задание №1.</w:t>
      </w:r>
    </w:p>
    <w:p w:rsidR="001C004D" w:rsidRDefault="00455D5B" w:rsidP="001C004D">
      <w:pPr>
        <w:widowControl/>
        <w:autoSpaceDE/>
        <w:autoSpaceDN/>
        <w:ind w:left="567"/>
        <w:rPr>
          <w:bCs/>
          <w:lang w:val="ru-RU"/>
        </w:rPr>
      </w:pPr>
      <w:r>
        <w:rPr>
          <w:bCs/>
          <w:lang w:val="ru-RU"/>
        </w:rPr>
        <w:t>1. Создать таблицу по образцу:</w:t>
      </w:r>
    </w:p>
    <w:tbl>
      <w:tblPr>
        <w:tblW w:w="8835" w:type="dxa"/>
        <w:tblInd w:w="983" w:type="dxa"/>
        <w:shd w:val="clear" w:color="auto" w:fill="FFFFFF"/>
        <w:tblCellMar>
          <w:left w:w="0" w:type="dxa"/>
          <w:right w:w="0" w:type="dxa"/>
        </w:tblCellMar>
        <w:tblLook w:val="04A0" w:firstRow="1" w:lastRow="0" w:firstColumn="1" w:lastColumn="0" w:noHBand="0" w:noVBand="1"/>
      </w:tblPr>
      <w:tblGrid>
        <w:gridCol w:w="1300"/>
        <w:gridCol w:w="2057"/>
        <w:gridCol w:w="2063"/>
        <w:gridCol w:w="859"/>
        <w:gridCol w:w="1411"/>
        <w:gridCol w:w="1145"/>
      </w:tblGrid>
      <w:tr w:rsidR="00455D5B" w:rsidRPr="00455D5B" w:rsidTr="00455D5B">
        <w:trPr>
          <w:trHeight w:val="255"/>
        </w:trPr>
        <w:tc>
          <w:tcPr>
            <w:tcW w:w="1300" w:type="dxa"/>
            <w:tcBorders>
              <w:top w:val="single" w:sz="8" w:space="0" w:color="auto"/>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b/>
                <w:bCs/>
                <w:bdr w:val="none" w:sz="0" w:space="0" w:color="auto" w:frame="1"/>
                <w:lang w:val="ru-RU" w:eastAsia="ru-RU" w:bidi="ar-SA"/>
              </w:rPr>
              <w:t>продавец</w:t>
            </w:r>
          </w:p>
        </w:tc>
        <w:tc>
          <w:tcPr>
            <w:tcW w:w="2057" w:type="dxa"/>
            <w:tcBorders>
              <w:top w:val="single" w:sz="8" w:space="0" w:color="auto"/>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b/>
                <w:bCs/>
                <w:bdr w:val="none" w:sz="0" w:space="0" w:color="auto" w:frame="1"/>
                <w:lang w:val="ru-RU" w:eastAsia="ru-RU" w:bidi="ar-SA"/>
              </w:rPr>
              <w:t>аппаратура</w:t>
            </w:r>
          </w:p>
        </w:tc>
        <w:tc>
          <w:tcPr>
            <w:tcW w:w="2063" w:type="dxa"/>
            <w:tcBorders>
              <w:top w:val="single" w:sz="8" w:space="0" w:color="auto"/>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b/>
                <w:bCs/>
                <w:bdr w:val="none" w:sz="0" w:space="0" w:color="auto" w:frame="1"/>
                <w:lang w:val="ru-RU" w:eastAsia="ru-RU" w:bidi="ar-SA"/>
              </w:rPr>
              <w:t>производитель</w:t>
            </w:r>
          </w:p>
        </w:tc>
        <w:tc>
          <w:tcPr>
            <w:tcW w:w="859" w:type="dxa"/>
            <w:tcBorders>
              <w:top w:val="single" w:sz="8" w:space="0" w:color="auto"/>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b/>
                <w:bCs/>
                <w:bdr w:val="none" w:sz="0" w:space="0" w:color="auto" w:frame="1"/>
                <w:lang w:val="ru-RU" w:eastAsia="ru-RU" w:bidi="ar-SA"/>
              </w:rPr>
              <w:t>класс</w:t>
            </w:r>
          </w:p>
        </w:tc>
        <w:tc>
          <w:tcPr>
            <w:tcW w:w="1411" w:type="dxa"/>
            <w:tcBorders>
              <w:top w:val="single" w:sz="8" w:space="0" w:color="auto"/>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b/>
                <w:bCs/>
                <w:bdr w:val="none" w:sz="0" w:space="0" w:color="auto" w:frame="1"/>
                <w:lang w:val="ru-RU" w:eastAsia="ru-RU" w:bidi="ar-SA"/>
              </w:rPr>
              <w:t>цена</w:t>
            </w:r>
          </w:p>
        </w:tc>
        <w:tc>
          <w:tcPr>
            <w:tcW w:w="1145" w:type="dxa"/>
            <w:tcBorders>
              <w:top w:val="single" w:sz="8" w:space="0" w:color="auto"/>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b/>
                <w:bCs/>
                <w:bdr w:val="none" w:sz="0" w:space="0" w:color="auto" w:frame="1"/>
                <w:lang w:val="ru-RU" w:eastAsia="ru-RU" w:bidi="ar-SA"/>
              </w:rPr>
              <w:t>дата</w:t>
            </w:r>
          </w:p>
        </w:tc>
      </w:tr>
      <w:tr w:rsidR="00455D5B" w:rsidRPr="00455D5B" w:rsidTr="00455D5B">
        <w:trPr>
          <w:trHeight w:val="255"/>
        </w:trPr>
        <w:tc>
          <w:tcPr>
            <w:tcW w:w="1300" w:type="dxa"/>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Сидоров</w:t>
            </w:r>
          </w:p>
        </w:tc>
        <w:tc>
          <w:tcPr>
            <w:tcW w:w="2057"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дека</w:t>
            </w:r>
          </w:p>
        </w:tc>
        <w:tc>
          <w:tcPr>
            <w:tcW w:w="2063"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Pioneer</w:t>
            </w:r>
          </w:p>
        </w:tc>
        <w:tc>
          <w:tcPr>
            <w:tcW w:w="859"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HiFi</w:t>
            </w:r>
          </w:p>
        </w:tc>
        <w:tc>
          <w:tcPr>
            <w:tcW w:w="1411"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1 650р.</w:t>
            </w:r>
          </w:p>
        </w:tc>
        <w:tc>
          <w:tcPr>
            <w:tcW w:w="1145"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21.02.98</w:t>
            </w:r>
          </w:p>
        </w:tc>
      </w:tr>
      <w:tr w:rsidR="00455D5B" w:rsidRPr="00455D5B" w:rsidTr="00455D5B">
        <w:trPr>
          <w:trHeight w:val="255"/>
        </w:trPr>
        <w:tc>
          <w:tcPr>
            <w:tcW w:w="1300" w:type="dxa"/>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Петров</w:t>
            </w:r>
          </w:p>
        </w:tc>
        <w:tc>
          <w:tcPr>
            <w:tcW w:w="2057"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телевизор</w:t>
            </w:r>
          </w:p>
        </w:tc>
        <w:tc>
          <w:tcPr>
            <w:tcW w:w="2063"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Panasonic</w:t>
            </w:r>
          </w:p>
        </w:tc>
        <w:tc>
          <w:tcPr>
            <w:tcW w:w="859"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обычн</w:t>
            </w:r>
          </w:p>
        </w:tc>
        <w:tc>
          <w:tcPr>
            <w:tcW w:w="1411"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2 500р.</w:t>
            </w:r>
          </w:p>
        </w:tc>
        <w:tc>
          <w:tcPr>
            <w:tcW w:w="1145"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07.02.98</w:t>
            </w:r>
          </w:p>
        </w:tc>
      </w:tr>
      <w:tr w:rsidR="00455D5B" w:rsidRPr="00455D5B" w:rsidTr="00455D5B">
        <w:trPr>
          <w:trHeight w:val="255"/>
        </w:trPr>
        <w:tc>
          <w:tcPr>
            <w:tcW w:w="1300" w:type="dxa"/>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Петров</w:t>
            </w:r>
          </w:p>
        </w:tc>
        <w:tc>
          <w:tcPr>
            <w:tcW w:w="2057"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проигрыватель СD</w:t>
            </w:r>
          </w:p>
        </w:tc>
        <w:tc>
          <w:tcPr>
            <w:tcW w:w="2063"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Pioneer</w:t>
            </w:r>
          </w:p>
        </w:tc>
        <w:tc>
          <w:tcPr>
            <w:tcW w:w="859"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HiFi</w:t>
            </w:r>
          </w:p>
        </w:tc>
        <w:tc>
          <w:tcPr>
            <w:tcW w:w="1411"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1 375р.</w:t>
            </w:r>
          </w:p>
        </w:tc>
        <w:tc>
          <w:tcPr>
            <w:tcW w:w="1145"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06.02.98</w:t>
            </w:r>
          </w:p>
        </w:tc>
      </w:tr>
      <w:tr w:rsidR="00455D5B" w:rsidRPr="00455D5B" w:rsidTr="00455D5B">
        <w:trPr>
          <w:trHeight w:val="255"/>
        </w:trPr>
        <w:tc>
          <w:tcPr>
            <w:tcW w:w="1300" w:type="dxa"/>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Петров</w:t>
            </w:r>
          </w:p>
        </w:tc>
        <w:tc>
          <w:tcPr>
            <w:tcW w:w="2057"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усилитель</w:t>
            </w:r>
          </w:p>
        </w:tc>
        <w:tc>
          <w:tcPr>
            <w:tcW w:w="2063"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Marantz</w:t>
            </w:r>
          </w:p>
        </w:tc>
        <w:tc>
          <w:tcPr>
            <w:tcW w:w="859"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HiFi</w:t>
            </w:r>
          </w:p>
        </w:tc>
        <w:tc>
          <w:tcPr>
            <w:tcW w:w="1411"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2 285р.</w:t>
            </w:r>
          </w:p>
        </w:tc>
        <w:tc>
          <w:tcPr>
            <w:tcW w:w="1145"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13.02.98</w:t>
            </w:r>
          </w:p>
        </w:tc>
      </w:tr>
      <w:tr w:rsidR="00455D5B" w:rsidRPr="00455D5B" w:rsidTr="00455D5B">
        <w:trPr>
          <w:trHeight w:val="255"/>
        </w:trPr>
        <w:tc>
          <w:tcPr>
            <w:tcW w:w="1300" w:type="dxa"/>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Сидоров</w:t>
            </w:r>
          </w:p>
        </w:tc>
        <w:tc>
          <w:tcPr>
            <w:tcW w:w="2057"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проигрыватель СD</w:t>
            </w:r>
          </w:p>
        </w:tc>
        <w:tc>
          <w:tcPr>
            <w:tcW w:w="2063"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Sony</w:t>
            </w:r>
          </w:p>
        </w:tc>
        <w:tc>
          <w:tcPr>
            <w:tcW w:w="859"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HiFi</w:t>
            </w:r>
          </w:p>
        </w:tc>
        <w:tc>
          <w:tcPr>
            <w:tcW w:w="1411"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1 190р.</w:t>
            </w:r>
          </w:p>
        </w:tc>
        <w:tc>
          <w:tcPr>
            <w:tcW w:w="1145"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23.02.98</w:t>
            </w:r>
          </w:p>
        </w:tc>
      </w:tr>
      <w:tr w:rsidR="00455D5B" w:rsidRPr="00455D5B" w:rsidTr="00455D5B">
        <w:trPr>
          <w:trHeight w:val="255"/>
        </w:trPr>
        <w:tc>
          <w:tcPr>
            <w:tcW w:w="1300" w:type="dxa"/>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Петров</w:t>
            </w:r>
          </w:p>
        </w:tc>
        <w:tc>
          <w:tcPr>
            <w:tcW w:w="2057"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тюнер</w:t>
            </w:r>
          </w:p>
        </w:tc>
        <w:tc>
          <w:tcPr>
            <w:tcW w:w="2063"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Pioneer</w:t>
            </w:r>
          </w:p>
        </w:tc>
        <w:tc>
          <w:tcPr>
            <w:tcW w:w="859"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HiFi</w:t>
            </w:r>
          </w:p>
        </w:tc>
        <w:tc>
          <w:tcPr>
            <w:tcW w:w="1411"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1 375р.</w:t>
            </w:r>
          </w:p>
        </w:tc>
        <w:tc>
          <w:tcPr>
            <w:tcW w:w="1145"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03.02.98</w:t>
            </w:r>
          </w:p>
        </w:tc>
      </w:tr>
      <w:tr w:rsidR="00455D5B" w:rsidRPr="00455D5B" w:rsidTr="00455D5B">
        <w:trPr>
          <w:trHeight w:val="255"/>
        </w:trPr>
        <w:tc>
          <w:tcPr>
            <w:tcW w:w="1300" w:type="dxa"/>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Сидоров</w:t>
            </w:r>
          </w:p>
        </w:tc>
        <w:tc>
          <w:tcPr>
            <w:tcW w:w="2057"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видеокамера</w:t>
            </w:r>
          </w:p>
        </w:tc>
        <w:tc>
          <w:tcPr>
            <w:tcW w:w="2063"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Sony</w:t>
            </w:r>
          </w:p>
        </w:tc>
        <w:tc>
          <w:tcPr>
            <w:tcW w:w="859"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обычн</w:t>
            </w:r>
          </w:p>
        </w:tc>
        <w:tc>
          <w:tcPr>
            <w:tcW w:w="1411"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1 800р.</w:t>
            </w:r>
          </w:p>
        </w:tc>
        <w:tc>
          <w:tcPr>
            <w:tcW w:w="1145"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01.02.98</w:t>
            </w:r>
          </w:p>
        </w:tc>
      </w:tr>
      <w:tr w:rsidR="00455D5B" w:rsidRPr="00455D5B" w:rsidTr="00455D5B">
        <w:trPr>
          <w:trHeight w:val="255"/>
        </w:trPr>
        <w:tc>
          <w:tcPr>
            <w:tcW w:w="1300" w:type="dxa"/>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Петров</w:t>
            </w:r>
          </w:p>
        </w:tc>
        <w:tc>
          <w:tcPr>
            <w:tcW w:w="2057"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ресивер</w:t>
            </w:r>
          </w:p>
        </w:tc>
        <w:tc>
          <w:tcPr>
            <w:tcW w:w="2063"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Sony</w:t>
            </w:r>
          </w:p>
        </w:tc>
        <w:tc>
          <w:tcPr>
            <w:tcW w:w="859"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HiFi</w:t>
            </w:r>
          </w:p>
        </w:tc>
        <w:tc>
          <w:tcPr>
            <w:tcW w:w="1411"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1 870р.</w:t>
            </w:r>
          </w:p>
        </w:tc>
        <w:tc>
          <w:tcPr>
            <w:tcW w:w="1145"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25.01.98</w:t>
            </w:r>
          </w:p>
        </w:tc>
      </w:tr>
      <w:tr w:rsidR="00455D5B" w:rsidRPr="00455D5B" w:rsidTr="00455D5B">
        <w:trPr>
          <w:trHeight w:val="255"/>
        </w:trPr>
        <w:tc>
          <w:tcPr>
            <w:tcW w:w="1300" w:type="dxa"/>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Петров</w:t>
            </w:r>
          </w:p>
        </w:tc>
        <w:tc>
          <w:tcPr>
            <w:tcW w:w="2057"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видеомагнитофон</w:t>
            </w:r>
          </w:p>
        </w:tc>
        <w:tc>
          <w:tcPr>
            <w:tcW w:w="2063"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Panasonic</w:t>
            </w:r>
          </w:p>
        </w:tc>
        <w:tc>
          <w:tcPr>
            <w:tcW w:w="859"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обычн</w:t>
            </w:r>
          </w:p>
        </w:tc>
        <w:tc>
          <w:tcPr>
            <w:tcW w:w="1411"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2 490р.</w:t>
            </w:r>
          </w:p>
        </w:tc>
        <w:tc>
          <w:tcPr>
            <w:tcW w:w="1145"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09.02.98</w:t>
            </w:r>
          </w:p>
        </w:tc>
      </w:tr>
      <w:tr w:rsidR="00455D5B" w:rsidRPr="00455D5B" w:rsidTr="00455D5B">
        <w:trPr>
          <w:trHeight w:val="255"/>
        </w:trPr>
        <w:tc>
          <w:tcPr>
            <w:tcW w:w="1300" w:type="dxa"/>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Сидоров</w:t>
            </w:r>
          </w:p>
        </w:tc>
        <w:tc>
          <w:tcPr>
            <w:tcW w:w="2057"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усилитель</w:t>
            </w:r>
          </w:p>
        </w:tc>
        <w:tc>
          <w:tcPr>
            <w:tcW w:w="2063"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Sony</w:t>
            </w:r>
          </w:p>
        </w:tc>
        <w:tc>
          <w:tcPr>
            <w:tcW w:w="859"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rPr>
                <w:sz w:val="20"/>
                <w:szCs w:val="20"/>
                <w:lang w:val="ru-RU" w:eastAsia="ru-RU" w:bidi="ar-SA"/>
              </w:rPr>
            </w:pPr>
            <w:r w:rsidRPr="00455D5B">
              <w:rPr>
                <w:rFonts w:ascii="Arial" w:hAnsi="Arial" w:cs="Arial"/>
                <w:sz w:val="20"/>
                <w:szCs w:val="20"/>
                <w:bdr w:val="none" w:sz="0" w:space="0" w:color="auto" w:frame="1"/>
                <w:lang w:val="ru-RU" w:eastAsia="ru-RU" w:bidi="ar-SA"/>
              </w:rPr>
              <w:t>HiFi</w:t>
            </w:r>
          </w:p>
        </w:tc>
        <w:tc>
          <w:tcPr>
            <w:tcW w:w="1411"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1 750р.</w:t>
            </w:r>
          </w:p>
        </w:tc>
        <w:tc>
          <w:tcPr>
            <w:tcW w:w="1145" w:type="dxa"/>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455D5B" w:rsidRPr="00455D5B" w:rsidRDefault="00455D5B" w:rsidP="00455D5B">
            <w:pPr>
              <w:widowControl/>
              <w:autoSpaceDE/>
              <w:autoSpaceDN/>
              <w:spacing w:line="384" w:lineRule="atLeast"/>
              <w:jc w:val="right"/>
              <w:rPr>
                <w:sz w:val="20"/>
                <w:szCs w:val="20"/>
                <w:lang w:val="ru-RU" w:eastAsia="ru-RU" w:bidi="ar-SA"/>
              </w:rPr>
            </w:pPr>
            <w:r w:rsidRPr="00455D5B">
              <w:rPr>
                <w:rFonts w:ascii="Arial" w:hAnsi="Arial" w:cs="Arial"/>
                <w:sz w:val="20"/>
                <w:szCs w:val="20"/>
                <w:bdr w:val="none" w:sz="0" w:space="0" w:color="auto" w:frame="1"/>
                <w:lang w:val="ru-RU" w:eastAsia="ru-RU" w:bidi="ar-SA"/>
              </w:rPr>
              <w:t>02.02.98</w:t>
            </w:r>
          </w:p>
        </w:tc>
      </w:tr>
    </w:tbl>
    <w:p w:rsidR="00455D5B" w:rsidRDefault="00455D5B" w:rsidP="001C004D">
      <w:pPr>
        <w:widowControl/>
        <w:autoSpaceDE/>
        <w:autoSpaceDN/>
        <w:ind w:left="567"/>
        <w:rPr>
          <w:bCs/>
          <w:lang w:val="ru-RU"/>
        </w:rPr>
      </w:pPr>
    </w:p>
    <w:p w:rsidR="00455D5B" w:rsidRPr="00455D5B" w:rsidRDefault="00455D5B" w:rsidP="003E11E9">
      <w:pPr>
        <w:widowControl/>
        <w:numPr>
          <w:ilvl w:val="0"/>
          <w:numId w:val="23"/>
        </w:numPr>
        <w:autoSpaceDE/>
        <w:autoSpaceDN/>
        <w:rPr>
          <w:bCs/>
          <w:lang w:val="ru-RU"/>
        </w:rPr>
      </w:pPr>
      <w:r>
        <w:rPr>
          <w:bCs/>
          <w:lang w:val="ru-RU"/>
        </w:rPr>
        <w:t>У</w:t>
      </w:r>
      <w:r w:rsidRPr="00455D5B">
        <w:rPr>
          <w:bCs/>
          <w:lang w:val="ru-RU"/>
        </w:rPr>
        <w:t>становит</w:t>
      </w:r>
      <w:r>
        <w:rPr>
          <w:bCs/>
          <w:lang w:val="ru-RU"/>
        </w:rPr>
        <w:t>ь</w:t>
      </w:r>
      <w:r w:rsidRPr="00455D5B">
        <w:rPr>
          <w:bCs/>
          <w:lang w:val="ru-RU"/>
        </w:rPr>
        <w:t xml:space="preserve"> курсорную рамку в область таблицы – любую ячейку и выполните команду </w:t>
      </w:r>
      <w:r w:rsidRPr="00455D5B">
        <w:rPr>
          <w:b/>
          <w:bCs/>
          <w:lang w:val="ru-RU"/>
        </w:rPr>
        <w:t>Данные – Итоги</w:t>
      </w:r>
      <w:r w:rsidRPr="00455D5B">
        <w:rPr>
          <w:bCs/>
          <w:lang w:val="ru-RU"/>
        </w:rPr>
        <w:t>;</w:t>
      </w:r>
    </w:p>
    <w:p w:rsidR="00455D5B" w:rsidRPr="00455D5B" w:rsidRDefault="00455D5B" w:rsidP="003E11E9">
      <w:pPr>
        <w:widowControl/>
        <w:numPr>
          <w:ilvl w:val="0"/>
          <w:numId w:val="23"/>
        </w:numPr>
        <w:autoSpaceDE/>
        <w:autoSpaceDN/>
        <w:rPr>
          <w:bCs/>
          <w:lang w:val="ru-RU"/>
        </w:rPr>
      </w:pPr>
      <w:r w:rsidRPr="00455D5B">
        <w:rPr>
          <w:bCs/>
          <w:lang w:val="ru-RU"/>
        </w:rPr>
        <w:t>На экране появиться диалоговое окно «Промежуточные итоги»</w:t>
      </w:r>
      <w:r>
        <w:rPr>
          <w:bCs/>
          <w:lang w:val="ru-RU"/>
        </w:rPr>
        <w:t>;</w:t>
      </w:r>
    </w:p>
    <w:p w:rsidR="00455D5B" w:rsidRPr="00455D5B" w:rsidRDefault="00455D5B" w:rsidP="003E11E9">
      <w:pPr>
        <w:widowControl/>
        <w:numPr>
          <w:ilvl w:val="0"/>
          <w:numId w:val="23"/>
        </w:numPr>
        <w:autoSpaceDE/>
        <w:autoSpaceDN/>
        <w:rPr>
          <w:bCs/>
          <w:lang w:val="ru-RU"/>
        </w:rPr>
      </w:pPr>
      <w:r w:rsidRPr="00455D5B">
        <w:rPr>
          <w:bCs/>
          <w:lang w:val="ru-RU"/>
        </w:rPr>
        <w:t>В поле </w:t>
      </w:r>
      <w:r w:rsidRPr="00455D5B">
        <w:rPr>
          <w:bCs/>
          <w:i/>
          <w:iCs/>
          <w:lang w:val="ru-RU"/>
        </w:rPr>
        <w:t>При каждом изменении в</w:t>
      </w:r>
      <w:r w:rsidRPr="00455D5B">
        <w:rPr>
          <w:bCs/>
          <w:lang w:val="ru-RU"/>
        </w:rPr>
        <w:t> установите режим ПРОДАВЕЦ</w:t>
      </w:r>
      <w:r>
        <w:rPr>
          <w:bCs/>
          <w:lang w:val="ru-RU"/>
        </w:rPr>
        <w:t>;</w:t>
      </w:r>
    </w:p>
    <w:p w:rsidR="00455D5B" w:rsidRPr="00455D5B" w:rsidRDefault="00455D5B" w:rsidP="003E11E9">
      <w:pPr>
        <w:widowControl/>
        <w:numPr>
          <w:ilvl w:val="0"/>
          <w:numId w:val="23"/>
        </w:numPr>
        <w:autoSpaceDE/>
        <w:autoSpaceDN/>
        <w:rPr>
          <w:bCs/>
          <w:lang w:val="ru-RU"/>
        </w:rPr>
      </w:pPr>
      <w:r w:rsidRPr="00455D5B">
        <w:rPr>
          <w:bCs/>
          <w:lang w:val="ru-RU"/>
        </w:rPr>
        <w:t>В поле </w:t>
      </w:r>
      <w:r w:rsidRPr="00455D5B">
        <w:rPr>
          <w:bCs/>
          <w:i/>
          <w:iCs/>
          <w:lang w:val="ru-RU"/>
        </w:rPr>
        <w:t>Операция</w:t>
      </w:r>
      <w:r w:rsidRPr="00455D5B">
        <w:rPr>
          <w:bCs/>
          <w:lang w:val="ru-RU"/>
        </w:rPr>
        <w:t> установите операцию – сумма</w:t>
      </w:r>
      <w:r>
        <w:rPr>
          <w:bCs/>
          <w:lang w:val="ru-RU"/>
        </w:rPr>
        <w:t>;</w:t>
      </w:r>
    </w:p>
    <w:p w:rsidR="00455D5B" w:rsidRPr="00455D5B" w:rsidRDefault="00455D5B" w:rsidP="003E11E9">
      <w:pPr>
        <w:widowControl/>
        <w:numPr>
          <w:ilvl w:val="0"/>
          <w:numId w:val="23"/>
        </w:numPr>
        <w:autoSpaceDE/>
        <w:autoSpaceDN/>
        <w:rPr>
          <w:bCs/>
          <w:lang w:val="ru-RU"/>
        </w:rPr>
      </w:pPr>
      <w:r w:rsidRPr="00455D5B">
        <w:rPr>
          <w:bCs/>
          <w:lang w:val="ru-RU"/>
        </w:rPr>
        <w:t>В поле </w:t>
      </w:r>
      <w:r w:rsidRPr="00455D5B">
        <w:rPr>
          <w:bCs/>
          <w:i/>
          <w:iCs/>
          <w:lang w:val="ru-RU"/>
        </w:rPr>
        <w:t>Добавить итоги по:</w:t>
      </w:r>
      <w:r w:rsidRPr="00455D5B">
        <w:rPr>
          <w:bCs/>
          <w:lang w:val="ru-RU"/>
        </w:rPr>
        <w:t> установите флажок (V) в режиме ЦЕНА и исключите другие режимы</w:t>
      </w:r>
      <w:r>
        <w:rPr>
          <w:bCs/>
          <w:lang w:val="ru-RU"/>
        </w:rPr>
        <w:t>;</w:t>
      </w:r>
    </w:p>
    <w:p w:rsidR="00455D5B" w:rsidRPr="00455D5B" w:rsidRDefault="00455D5B" w:rsidP="003E11E9">
      <w:pPr>
        <w:widowControl/>
        <w:numPr>
          <w:ilvl w:val="0"/>
          <w:numId w:val="23"/>
        </w:numPr>
        <w:autoSpaceDE/>
        <w:autoSpaceDN/>
        <w:rPr>
          <w:bCs/>
          <w:lang w:val="ru-RU"/>
        </w:rPr>
      </w:pPr>
      <w:r w:rsidRPr="00455D5B">
        <w:rPr>
          <w:bCs/>
          <w:lang w:val="ru-RU"/>
        </w:rPr>
        <w:t>выполните щелчок по кнопке </w:t>
      </w:r>
      <w:r w:rsidRPr="00455D5B">
        <w:rPr>
          <w:b/>
          <w:bCs/>
          <w:lang w:val="ru-RU"/>
        </w:rPr>
        <w:t>ОК</w:t>
      </w:r>
      <w:r w:rsidRPr="00455D5B">
        <w:rPr>
          <w:bCs/>
          <w:lang w:val="ru-RU"/>
        </w:rPr>
        <w:t> или нажмите клавишу ENTER</w:t>
      </w:r>
      <w:r>
        <w:rPr>
          <w:bCs/>
          <w:lang w:val="ru-RU"/>
        </w:rPr>
        <w:t>;</w:t>
      </w:r>
    </w:p>
    <w:p w:rsidR="00455D5B" w:rsidRPr="00455D5B" w:rsidRDefault="00455D5B" w:rsidP="003E11E9">
      <w:pPr>
        <w:widowControl/>
        <w:numPr>
          <w:ilvl w:val="0"/>
          <w:numId w:val="23"/>
        </w:numPr>
        <w:autoSpaceDE/>
        <w:autoSpaceDN/>
        <w:rPr>
          <w:bCs/>
          <w:lang w:val="ru-RU"/>
        </w:rPr>
      </w:pPr>
      <w:r w:rsidRPr="00455D5B">
        <w:rPr>
          <w:bCs/>
          <w:lang w:val="ru-RU"/>
        </w:rPr>
        <w:t>Внешний вид таблицы изменится:</w:t>
      </w:r>
    </w:p>
    <w:p w:rsidR="00455D5B" w:rsidRDefault="00455D5B" w:rsidP="001C004D">
      <w:pPr>
        <w:widowControl/>
        <w:autoSpaceDE/>
        <w:autoSpaceDN/>
        <w:ind w:left="567"/>
        <w:rPr>
          <w:bCs/>
          <w:lang w:val="ru-RU"/>
        </w:rPr>
      </w:pPr>
      <w:r w:rsidRPr="00455D5B">
        <w:rPr>
          <w:bCs/>
          <w:noProof/>
          <w:lang w:val="ru-RU" w:eastAsia="ru-RU" w:bidi="ar-SA"/>
        </w:rPr>
        <w:drawing>
          <wp:inline distT="0" distB="0" distL="0" distR="0">
            <wp:extent cx="3429000" cy="2266950"/>
            <wp:effectExtent l="0" t="0" r="0" b="0"/>
            <wp:docPr id="31" name="Рисунок 31" descr="https://fs.znanio.ru/8c0997/e5/90/cd13a55dda8e57b35aeda2fb3f8962900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s.znanio.ru/8c0997/e5/90/cd13a55dda8e57b35aeda2fb3f8962900d.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429000" cy="2266950"/>
                    </a:xfrm>
                    <a:prstGeom prst="rect">
                      <a:avLst/>
                    </a:prstGeom>
                    <a:noFill/>
                    <a:ln>
                      <a:noFill/>
                    </a:ln>
                  </pic:spPr>
                </pic:pic>
              </a:graphicData>
            </a:graphic>
          </wp:inline>
        </w:drawing>
      </w:r>
    </w:p>
    <w:p w:rsidR="00455D5B" w:rsidRDefault="00455D5B" w:rsidP="001C004D">
      <w:pPr>
        <w:widowControl/>
        <w:autoSpaceDE/>
        <w:autoSpaceDN/>
        <w:ind w:left="567"/>
        <w:rPr>
          <w:bCs/>
          <w:lang w:val="ru-RU"/>
        </w:rPr>
      </w:pPr>
    </w:p>
    <w:p w:rsidR="00455D5B" w:rsidRPr="00455D5B" w:rsidRDefault="00455D5B" w:rsidP="001C004D">
      <w:pPr>
        <w:widowControl/>
        <w:autoSpaceDE/>
        <w:autoSpaceDN/>
        <w:ind w:left="567"/>
        <w:rPr>
          <w:bCs/>
          <w:lang w:val="ru-RU"/>
        </w:rPr>
      </w:pPr>
      <w:r w:rsidRPr="00455D5B">
        <w:rPr>
          <w:bCs/>
          <w:lang w:val="ru-RU"/>
        </w:rPr>
        <w:t>Вычисляя</w:t>
      </w:r>
      <w:r w:rsidRPr="00455D5B">
        <w:rPr>
          <w:bCs/>
        </w:rPr>
        <w:t> </w:t>
      </w:r>
      <w:r w:rsidRPr="00455D5B">
        <w:rPr>
          <w:bCs/>
          <w:lang w:val="ru-RU"/>
        </w:rPr>
        <w:t xml:space="preserve"> промежуточные итоги,</w:t>
      </w:r>
      <w:r w:rsidRPr="00455D5B">
        <w:rPr>
          <w:bCs/>
        </w:rPr>
        <w:t> Excel </w:t>
      </w:r>
      <w:r w:rsidRPr="00455D5B">
        <w:rPr>
          <w:bCs/>
          <w:lang w:val="ru-RU"/>
        </w:rPr>
        <w:t>определит сумму продаж по каждому продавцу, а так же общую сумму.</w:t>
      </w:r>
    </w:p>
    <w:p w:rsidR="006D5497" w:rsidRDefault="006D5497" w:rsidP="000C6B5A">
      <w:pPr>
        <w:widowControl/>
        <w:autoSpaceDE/>
        <w:autoSpaceDN/>
        <w:rPr>
          <w:bCs/>
          <w:lang w:val="ru-RU"/>
        </w:rPr>
      </w:pPr>
    </w:p>
    <w:p w:rsidR="000C6B5A" w:rsidRDefault="000C6B5A" w:rsidP="000C6B5A">
      <w:pPr>
        <w:widowControl/>
        <w:autoSpaceDE/>
        <w:autoSpaceDN/>
        <w:rPr>
          <w:bCs/>
          <w:lang w:val="ru-RU"/>
        </w:rPr>
      </w:pPr>
    </w:p>
    <w:p w:rsidR="000C6B5A" w:rsidRDefault="000C6B5A" w:rsidP="000C6B5A">
      <w:pPr>
        <w:widowControl/>
        <w:autoSpaceDE/>
        <w:autoSpaceDN/>
        <w:rPr>
          <w:bCs/>
          <w:lang w:val="ru-RU"/>
        </w:rPr>
      </w:pPr>
    </w:p>
    <w:p w:rsidR="000C6B5A" w:rsidRDefault="000C6B5A" w:rsidP="000C6B5A">
      <w:pPr>
        <w:widowControl/>
        <w:autoSpaceDE/>
        <w:autoSpaceDN/>
        <w:rPr>
          <w:bCs/>
          <w:lang w:val="ru-RU"/>
        </w:rPr>
      </w:pPr>
    </w:p>
    <w:p w:rsidR="000C6B5A" w:rsidRDefault="000C6B5A" w:rsidP="000C6B5A">
      <w:pPr>
        <w:widowControl/>
        <w:autoSpaceDE/>
        <w:autoSpaceDN/>
        <w:rPr>
          <w:bCs/>
          <w:lang w:val="ru-RU"/>
        </w:rPr>
      </w:pPr>
    </w:p>
    <w:p w:rsidR="006D5497" w:rsidRDefault="006D5497" w:rsidP="001C004D">
      <w:pPr>
        <w:widowControl/>
        <w:autoSpaceDE/>
        <w:autoSpaceDN/>
        <w:ind w:left="567"/>
        <w:rPr>
          <w:bCs/>
          <w:lang w:val="ru-RU"/>
        </w:rPr>
      </w:pPr>
      <w:r>
        <w:rPr>
          <w:bCs/>
          <w:lang w:val="ru-RU"/>
        </w:rPr>
        <w:lastRenderedPageBreak/>
        <w:t xml:space="preserve">Задание №2. </w:t>
      </w:r>
    </w:p>
    <w:p w:rsidR="006D5497" w:rsidRDefault="006D5497" w:rsidP="001C004D">
      <w:pPr>
        <w:widowControl/>
        <w:autoSpaceDE/>
        <w:autoSpaceDN/>
        <w:ind w:left="567"/>
        <w:rPr>
          <w:bCs/>
          <w:lang w:val="ru-RU"/>
        </w:rPr>
      </w:pPr>
      <w:r>
        <w:rPr>
          <w:bCs/>
          <w:lang w:val="ru-RU"/>
        </w:rPr>
        <w:t>1. Создать на разных листах таблицы по образцу:</w:t>
      </w:r>
    </w:p>
    <w:tbl>
      <w:tblPr>
        <w:tblW w:w="6538" w:type="dxa"/>
        <w:tblInd w:w="783" w:type="dxa"/>
        <w:shd w:val="clear" w:color="auto" w:fill="FFFFFF"/>
        <w:tblCellMar>
          <w:left w:w="0" w:type="dxa"/>
          <w:right w:w="0" w:type="dxa"/>
        </w:tblCellMar>
        <w:tblLook w:val="04A0" w:firstRow="1" w:lastRow="0" w:firstColumn="1" w:lastColumn="0" w:noHBand="0" w:noVBand="1"/>
      </w:tblPr>
      <w:tblGrid>
        <w:gridCol w:w="1758"/>
        <w:gridCol w:w="1500"/>
        <w:gridCol w:w="560"/>
        <w:gridCol w:w="1760"/>
        <w:gridCol w:w="960"/>
      </w:tblGrid>
      <w:tr w:rsidR="006D5497" w:rsidRPr="006D5497" w:rsidTr="006D5497">
        <w:trPr>
          <w:trHeight w:val="255"/>
        </w:trPr>
        <w:tc>
          <w:tcPr>
            <w:tcW w:w="1758" w:type="dxa"/>
            <w:tcBorders>
              <w:top w:val="single" w:sz="8" w:space="0" w:color="auto"/>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b/>
                <w:bCs/>
                <w:sz w:val="20"/>
                <w:szCs w:val="20"/>
                <w:bdr w:val="none" w:sz="0" w:space="0" w:color="auto" w:frame="1"/>
                <w:lang w:val="ru-RU" w:eastAsia="ru-RU" w:bidi="ar-SA"/>
              </w:rPr>
              <w:t>аппаратура</w:t>
            </w:r>
          </w:p>
        </w:tc>
        <w:tc>
          <w:tcPr>
            <w:tcW w:w="1500" w:type="dxa"/>
            <w:tcBorders>
              <w:top w:val="single" w:sz="8" w:space="0" w:color="auto"/>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b/>
                <w:bCs/>
                <w:sz w:val="20"/>
                <w:szCs w:val="20"/>
                <w:bdr w:val="none" w:sz="0" w:space="0" w:color="auto" w:frame="1"/>
                <w:lang w:val="ru-RU" w:eastAsia="ru-RU" w:bidi="ar-SA"/>
              </w:rPr>
              <w:t>цена</w:t>
            </w:r>
          </w:p>
        </w:tc>
        <w:tc>
          <w:tcPr>
            <w:tcW w:w="560" w:type="dxa"/>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 </w:t>
            </w:r>
          </w:p>
        </w:tc>
        <w:tc>
          <w:tcPr>
            <w:tcW w:w="1760" w:type="dxa"/>
            <w:tcBorders>
              <w:top w:val="single" w:sz="8" w:space="0" w:color="auto"/>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b/>
                <w:bCs/>
                <w:sz w:val="20"/>
                <w:szCs w:val="20"/>
                <w:bdr w:val="none" w:sz="0" w:space="0" w:color="auto" w:frame="1"/>
                <w:lang w:val="ru-RU" w:eastAsia="ru-RU" w:bidi="ar-SA"/>
              </w:rPr>
              <w:t>аппаратура</w:t>
            </w:r>
          </w:p>
        </w:tc>
        <w:tc>
          <w:tcPr>
            <w:tcW w:w="960" w:type="dxa"/>
            <w:tcBorders>
              <w:top w:val="single" w:sz="8" w:space="0" w:color="auto"/>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b/>
                <w:bCs/>
                <w:sz w:val="20"/>
                <w:szCs w:val="20"/>
                <w:bdr w:val="none" w:sz="0" w:space="0" w:color="auto" w:frame="1"/>
                <w:lang w:val="ru-RU" w:eastAsia="ru-RU" w:bidi="ar-SA"/>
              </w:rPr>
              <w:t>цена</w:t>
            </w:r>
          </w:p>
        </w:tc>
      </w:tr>
      <w:tr w:rsidR="006D5497" w:rsidRPr="006D5497" w:rsidTr="006D5497">
        <w:trPr>
          <w:trHeight w:val="255"/>
        </w:trPr>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видеокамера</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1 800р.</w:t>
            </w:r>
          </w:p>
        </w:tc>
        <w:tc>
          <w:tcPr>
            <w:tcW w:w="0" w:type="auto"/>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 </w:t>
            </w:r>
          </w:p>
        </w:tc>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видеокамера</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1 800р.</w:t>
            </w:r>
          </w:p>
        </w:tc>
      </w:tr>
      <w:tr w:rsidR="006D5497" w:rsidRPr="006D5497" w:rsidTr="006D5497">
        <w:trPr>
          <w:trHeight w:val="255"/>
        </w:trPr>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видеомагнитофон</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2 490р.</w:t>
            </w:r>
          </w:p>
        </w:tc>
        <w:tc>
          <w:tcPr>
            <w:tcW w:w="0" w:type="auto"/>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 </w:t>
            </w:r>
          </w:p>
        </w:tc>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видеокамера</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1 800р.</w:t>
            </w:r>
          </w:p>
        </w:tc>
      </w:tr>
      <w:tr w:rsidR="006D5497" w:rsidRPr="006D5497" w:rsidTr="006D5497">
        <w:trPr>
          <w:trHeight w:val="255"/>
        </w:trPr>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дека</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1 650р.</w:t>
            </w:r>
          </w:p>
        </w:tc>
        <w:tc>
          <w:tcPr>
            <w:tcW w:w="0" w:type="auto"/>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 </w:t>
            </w:r>
          </w:p>
        </w:tc>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видеомагнитофон</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2 490р.</w:t>
            </w:r>
          </w:p>
        </w:tc>
      </w:tr>
      <w:tr w:rsidR="006D5497" w:rsidRPr="006D5497" w:rsidTr="006D5497">
        <w:trPr>
          <w:trHeight w:val="255"/>
        </w:trPr>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проигрователь СD</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1 375р.</w:t>
            </w:r>
          </w:p>
        </w:tc>
        <w:tc>
          <w:tcPr>
            <w:tcW w:w="0" w:type="auto"/>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 </w:t>
            </w:r>
          </w:p>
        </w:tc>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дека</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1 650р.</w:t>
            </w:r>
          </w:p>
        </w:tc>
      </w:tr>
      <w:tr w:rsidR="006D5497" w:rsidRPr="006D5497" w:rsidTr="006D5497">
        <w:trPr>
          <w:trHeight w:val="255"/>
        </w:trPr>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проигрователь СD</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1 190р.</w:t>
            </w:r>
          </w:p>
        </w:tc>
        <w:tc>
          <w:tcPr>
            <w:tcW w:w="0" w:type="auto"/>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 </w:t>
            </w:r>
          </w:p>
        </w:tc>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проигрователь СD</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1 375р.</w:t>
            </w:r>
          </w:p>
        </w:tc>
      </w:tr>
      <w:tr w:rsidR="006D5497" w:rsidRPr="006D5497" w:rsidTr="006D5497">
        <w:trPr>
          <w:trHeight w:val="255"/>
        </w:trPr>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рессивер</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1 870р.</w:t>
            </w:r>
          </w:p>
        </w:tc>
        <w:tc>
          <w:tcPr>
            <w:tcW w:w="0" w:type="auto"/>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 </w:t>
            </w:r>
          </w:p>
        </w:tc>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рессивер</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1 870р.</w:t>
            </w:r>
          </w:p>
        </w:tc>
      </w:tr>
      <w:tr w:rsidR="006D5497" w:rsidRPr="006D5497" w:rsidTr="006D5497">
        <w:trPr>
          <w:trHeight w:val="255"/>
        </w:trPr>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телевизор</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2 500р.</w:t>
            </w:r>
          </w:p>
        </w:tc>
        <w:tc>
          <w:tcPr>
            <w:tcW w:w="0" w:type="auto"/>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 </w:t>
            </w:r>
          </w:p>
        </w:tc>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телевизор</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2 550р.</w:t>
            </w:r>
          </w:p>
        </w:tc>
      </w:tr>
      <w:tr w:rsidR="006D5497" w:rsidRPr="006D5497" w:rsidTr="006D5497">
        <w:trPr>
          <w:trHeight w:val="255"/>
        </w:trPr>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тюнер</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1 375р.</w:t>
            </w:r>
          </w:p>
        </w:tc>
        <w:tc>
          <w:tcPr>
            <w:tcW w:w="0" w:type="auto"/>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 </w:t>
            </w:r>
          </w:p>
        </w:tc>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усилитель</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2 285р.</w:t>
            </w:r>
          </w:p>
        </w:tc>
      </w:tr>
      <w:tr w:rsidR="006D5497" w:rsidRPr="006D5497" w:rsidTr="006D5497">
        <w:trPr>
          <w:trHeight w:val="255"/>
        </w:trPr>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усилитель</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2 285р.</w:t>
            </w:r>
          </w:p>
        </w:tc>
        <w:tc>
          <w:tcPr>
            <w:tcW w:w="0" w:type="auto"/>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 </w:t>
            </w:r>
          </w:p>
        </w:tc>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усилитель</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1 750р.</w:t>
            </w:r>
          </w:p>
        </w:tc>
      </w:tr>
      <w:tr w:rsidR="006D5497" w:rsidRPr="006D5497" w:rsidTr="006D5497">
        <w:trPr>
          <w:trHeight w:val="255"/>
        </w:trPr>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усилитель</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1 750р.</w:t>
            </w:r>
          </w:p>
        </w:tc>
        <w:tc>
          <w:tcPr>
            <w:tcW w:w="0" w:type="auto"/>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 </w:t>
            </w:r>
          </w:p>
        </w:tc>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sz w:val="20"/>
                <w:szCs w:val="20"/>
                <w:bdr w:val="none" w:sz="0" w:space="0" w:color="auto" w:frame="1"/>
                <w:lang w:val="ru-RU" w:eastAsia="ru-RU" w:bidi="ar-SA"/>
              </w:rPr>
              <w:t>усилитель</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sz w:val="20"/>
                <w:szCs w:val="20"/>
                <w:bdr w:val="none" w:sz="0" w:space="0" w:color="auto" w:frame="1"/>
                <w:lang w:val="ru-RU" w:eastAsia="ru-RU" w:bidi="ar-SA"/>
              </w:rPr>
              <w:t>1 850р.</w:t>
            </w:r>
          </w:p>
        </w:tc>
      </w:tr>
      <w:tr w:rsidR="006D5497" w:rsidRPr="006D5497" w:rsidTr="006D5497">
        <w:trPr>
          <w:trHeight w:val="255"/>
        </w:trPr>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b/>
                <w:bCs/>
                <w:sz w:val="20"/>
                <w:szCs w:val="20"/>
                <w:bdr w:val="none" w:sz="0" w:space="0" w:color="auto" w:frame="1"/>
                <w:lang w:val="ru-RU" w:eastAsia="ru-RU" w:bidi="ar-SA"/>
              </w:rPr>
              <w:t>ОБЩИЙ ИТОГ</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b/>
                <w:bCs/>
                <w:sz w:val="20"/>
                <w:szCs w:val="20"/>
                <w:bdr w:val="none" w:sz="0" w:space="0" w:color="auto" w:frame="1"/>
                <w:lang w:val="ru-RU" w:eastAsia="ru-RU" w:bidi="ar-SA"/>
              </w:rPr>
              <w:t>18 285р.</w:t>
            </w:r>
          </w:p>
        </w:tc>
        <w:tc>
          <w:tcPr>
            <w:tcW w:w="0" w:type="auto"/>
            <w:tcBorders>
              <w:top w:val="nil"/>
              <w:left w:val="nil"/>
              <w:bottom w:val="nil"/>
              <w:right w:val="nil"/>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b/>
                <w:bCs/>
                <w:sz w:val="20"/>
                <w:szCs w:val="20"/>
                <w:bdr w:val="none" w:sz="0" w:space="0" w:color="auto" w:frame="1"/>
                <w:lang w:val="ru-RU" w:eastAsia="ru-RU" w:bidi="ar-SA"/>
              </w:rPr>
              <w:t> </w:t>
            </w:r>
          </w:p>
        </w:tc>
        <w:tc>
          <w:tcPr>
            <w:tcW w:w="0" w:type="auto"/>
            <w:tcBorders>
              <w:top w:val="nil"/>
              <w:left w:val="single" w:sz="8" w:space="0" w:color="auto"/>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rPr>
                <w:sz w:val="20"/>
                <w:szCs w:val="20"/>
                <w:lang w:val="ru-RU" w:eastAsia="ru-RU" w:bidi="ar-SA"/>
              </w:rPr>
            </w:pPr>
            <w:r w:rsidRPr="006D5497">
              <w:rPr>
                <w:rFonts w:ascii="Arial" w:hAnsi="Arial" w:cs="Arial"/>
                <w:b/>
                <w:bCs/>
                <w:sz w:val="20"/>
                <w:szCs w:val="20"/>
                <w:bdr w:val="none" w:sz="0" w:space="0" w:color="auto" w:frame="1"/>
                <w:lang w:val="ru-RU" w:eastAsia="ru-RU" w:bidi="ar-SA"/>
              </w:rPr>
              <w:t>ОБЩИЙ ИТОГ</w:t>
            </w:r>
          </w:p>
        </w:tc>
        <w:tc>
          <w:tcPr>
            <w:tcW w:w="0" w:type="auto"/>
            <w:tcBorders>
              <w:top w:val="nil"/>
              <w:left w:val="nil"/>
              <w:bottom w:val="single" w:sz="8" w:space="0" w:color="auto"/>
              <w:right w:val="single" w:sz="8" w:space="0" w:color="auto"/>
            </w:tcBorders>
            <w:shd w:val="clear" w:color="auto" w:fill="FFFFFF"/>
            <w:noWrap/>
            <w:tcMar>
              <w:top w:w="17" w:type="dxa"/>
              <w:left w:w="17" w:type="dxa"/>
              <w:bottom w:w="0" w:type="dxa"/>
              <w:right w:w="17" w:type="dxa"/>
            </w:tcMar>
            <w:vAlign w:val="bottom"/>
            <w:hideMark/>
          </w:tcPr>
          <w:p w:rsidR="006D5497" w:rsidRPr="006D5497" w:rsidRDefault="006D5497" w:rsidP="006D5497">
            <w:pPr>
              <w:widowControl/>
              <w:autoSpaceDE/>
              <w:autoSpaceDN/>
              <w:spacing w:line="384" w:lineRule="atLeast"/>
              <w:jc w:val="right"/>
              <w:rPr>
                <w:sz w:val="20"/>
                <w:szCs w:val="20"/>
                <w:lang w:val="ru-RU" w:eastAsia="ru-RU" w:bidi="ar-SA"/>
              </w:rPr>
            </w:pPr>
            <w:r w:rsidRPr="006D5497">
              <w:rPr>
                <w:rFonts w:ascii="Arial" w:hAnsi="Arial" w:cs="Arial"/>
                <w:b/>
                <w:bCs/>
                <w:sz w:val="20"/>
                <w:szCs w:val="20"/>
                <w:bdr w:val="none" w:sz="0" w:space="0" w:color="auto" w:frame="1"/>
                <w:lang w:val="ru-RU" w:eastAsia="ru-RU" w:bidi="ar-SA"/>
              </w:rPr>
              <w:t>19 420р.</w:t>
            </w:r>
          </w:p>
        </w:tc>
      </w:tr>
    </w:tbl>
    <w:p w:rsidR="006D5497" w:rsidRPr="006D5497" w:rsidRDefault="006D5497" w:rsidP="006D5497">
      <w:pPr>
        <w:widowControl/>
        <w:shd w:val="clear" w:color="auto" w:fill="FFFFFF"/>
        <w:autoSpaceDE/>
        <w:autoSpaceDN/>
        <w:spacing w:before="240" w:line="384" w:lineRule="atLeast"/>
        <w:ind w:left="567"/>
        <w:rPr>
          <w:sz w:val="20"/>
          <w:szCs w:val="20"/>
          <w:lang w:val="ru-RU" w:eastAsia="ru-RU" w:bidi="ar-SA"/>
        </w:rPr>
      </w:pPr>
      <w:r w:rsidRPr="006D5497">
        <w:rPr>
          <w:sz w:val="20"/>
          <w:szCs w:val="20"/>
          <w:lang w:val="ru-RU" w:eastAsia="ru-RU" w:bidi="ar-SA"/>
        </w:rPr>
        <w:t> </w:t>
      </w:r>
      <w:r w:rsidRPr="006D5497">
        <w:rPr>
          <w:szCs w:val="20"/>
          <w:lang w:val="ru-RU" w:eastAsia="ru-RU" w:bidi="ar-SA"/>
        </w:rPr>
        <w:t xml:space="preserve">2. </w:t>
      </w:r>
      <w:r>
        <w:rPr>
          <w:szCs w:val="20"/>
          <w:lang w:val="ru-RU" w:eastAsia="ru-RU" w:bidi="ar-SA"/>
        </w:rPr>
        <w:t xml:space="preserve">На отдельном рабочем листе выбрать ячейку, с которой начнется вставка данных, выполнить команду «Данные» </w:t>
      </w:r>
      <w:r w:rsidRPr="006D5497">
        <w:rPr>
          <w:szCs w:val="20"/>
          <w:lang w:val="en-US" w:eastAsia="ru-RU" w:bidi="ar-SA"/>
        </w:rPr>
        <w:sym w:font="Wingdings" w:char="F0E0"/>
      </w:r>
      <w:r w:rsidRPr="006D5497">
        <w:rPr>
          <w:szCs w:val="20"/>
          <w:lang w:val="ru-RU" w:eastAsia="ru-RU" w:bidi="ar-SA"/>
        </w:rPr>
        <w:t xml:space="preserve"> </w:t>
      </w:r>
      <w:r>
        <w:rPr>
          <w:szCs w:val="20"/>
          <w:lang w:val="ru-RU" w:eastAsia="ru-RU" w:bidi="ar-SA"/>
        </w:rPr>
        <w:t xml:space="preserve">«Консолидация». </w:t>
      </w:r>
    </w:p>
    <w:p w:rsidR="006864EC" w:rsidRPr="006864EC" w:rsidRDefault="006864EC" w:rsidP="006864EC">
      <w:pPr>
        <w:widowControl/>
        <w:autoSpaceDE/>
        <w:autoSpaceDN/>
        <w:ind w:left="567"/>
        <w:rPr>
          <w:bCs/>
          <w:lang w:val="ru-RU"/>
        </w:rPr>
      </w:pPr>
      <w:r>
        <w:rPr>
          <w:bCs/>
          <w:lang w:val="ru-RU"/>
        </w:rPr>
        <w:t>3. В</w:t>
      </w:r>
      <w:r w:rsidRPr="006864EC">
        <w:rPr>
          <w:bCs/>
          <w:lang w:val="ru-RU"/>
        </w:rPr>
        <w:t xml:space="preserve"> появившемся диалоговом окне</w:t>
      </w:r>
      <w:r>
        <w:rPr>
          <w:bCs/>
          <w:lang w:val="ru-RU"/>
        </w:rPr>
        <w:t xml:space="preserve"> </w:t>
      </w:r>
      <w:r w:rsidRPr="006864EC">
        <w:rPr>
          <w:bCs/>
          <w:lang w:val="ru-RU"/>
        </w:rPr>
        <w:t>в поле </w:t>
      </w:r>
      <w:r w:rsidRPr="006864EC">
        <w:rPr>
          <w:bCs/>
          <w:i/>
          <w:iCs/>
          <w:lang w:val="ru-RU"/>
        </w:rPr>
        <w:t>Функция </w:t>
      </w:r>
      <w:r w:rsidRPr="006864EC">
        <w:rPr>
          <w:bCs/>
          <w:lang w:val="ru-RU"/>
        </w:rPr>
        <w:t>укажите элемент – СУММА</w:t>
      </w:r>
      <w:r>
        <w:rPr>
          <w:bCs/>
          <w:lang w:val="ru-RU"/>
        </w:rPr>
        <w:t>.</w:t>
      </w:r>
    </w:p>
    <w:p w:rsidR="006864EC" w:rsidRPr="006864EC" w:rsidRDefault="006864EC" w:rsidP="006864EC">
      <w:pPr>
        <w:widowControl/>
        <w:autoSpaceDE/>
        <w:autoSpaceDN/>
        <w:ind w:left="567"/>
        <w:rPr>
          <w:bCs/>
          <w:lang w:val="ru-RU"/>
        </w:rPr>
      </w:pPr>
      <w:r>
        <w:rPr>
          <w:bCs/>
          <w:lang w:val="ru-RU"/>
        </w:rPr>
        <w:t xml:space="preserve">4. </w:t>
      </w:r>
      <w:r w:rsidRPr="006864EC">
        <w:rPr>
          <w:bCs/>
          <w:lang w:val="ru-RU"/>
        </w:rPr>
        <w:t>В поле </w:t>
      </w:r>
      <w:r w:rsidRPr="006864EC">
        <w:rPr>
          <w:bCs/>
          <w:i/>
          <w:iCs/>
          <w:lang w:val="ru-RU"/>
        </w:rPr>
        <w:t>Ссылка </w:t>
      </w:r>
      <w:r w:rsidRPr="006864EC">
        <w:rPr>
          <w:bCs/>
          <w:lang w:val="ru-RU"/>
        </w:rPr>
        <w:t>укажите </w:t>
      </w:r>
      <w:r w:rsidRPr="006864EC">
        <w:rPr>
          <w:bCs/>
          <w:u w:val="single"/>
          <w:lang w:val="ru-RU"/>
        </w:rPr>
        <w:t>первый</w:t>
      </w:r>
      <w:r w:rsidRPr="006864EC">
        <w:rPr>
          <w:bCs/>
          <w:lang w:val="ru-RU"/>
        </w:rPr>
        <w:t> диапазон ячеек с данными подлежащими консолидации (выделяя названия столбцов) и нажмите кнопку ДОБАВИТЬ</w:t>
      </w:r>
      <w:r>
        <w:rPr>
          <w:bCs/>
          <w:lang w:val="ru-RU"/>
        </w:rPr>
        <w:t>.</w:t>
      </w:r>
    </w:p>
    <w:p w:rsidR="006864EC" w:rsidRDefault="006864EC" w:rsidP="006864EC">
      <w:pPr>
        <w:widowControl/>
        <w:autoSpaceDE/>
        <w:autoSpaceDN/>
        <w:ind w:left="567"/>
        <w:rPr>
          <w:bCs/>
          <w:lang w:val="ru-RU"/>
        </w:rPr>
      </w:pPr>
      <w:r>
        <w:rPr>
          <w:bCs/>
          <w:lang w:val="ru-RU"/>
        </w:rPr>
        <w:t xml:space="preserve">5. </w:t>
      </w:r>
      <w:r w:rsidRPr="006864EC">
        <w:rPr>
          <w:bCs/>
          <w:lang w:val="ru-RU"/>
        </w:rPr>
        <w:t>В поле </w:t>
      </w:r>
      <w:r w:rsidRPr="006864EC">
        <w:rPr>
          <w:bCs/>
          <w:i/>
          <w:iCs/>
          <w:lang w:val="ru-RU"/>
        </w:rPr>
        <w:t>Ссылка </w:t>
      </w:r>
      <w:r w:rsidRPr="006864EC">
        <w:rPr>
          <w:bCs/>
          <w:lang w:val="ru-RU"/>
        </w:rPr>
        <w:t>укажите </w:t>
      </w:r>
      <w:r w:rsidRPr="006864EC">
        <w:rPr>
          <w:bCs/>
          <w:u w:val="single"/>
          <w:lang w:val="ru-RU"/>
        </w:rPr>
        <w:t>второй</w:t>
      </w:r>
      <w:r w:rsidRPr="006864EC">
        <w:rPr>
          <w:bCs/>
          <w:lang w:val="ru-RU"/>
        </w:rPr>
        <w:t> диапазон ячеек с данными подлежащими консолидации (выделяя названия столбцов) и снова нажмите кнопку ДОБАВИТЬ</w:t>
      </w:r>
      <w:r>
        <w:rPr>
          <w:bCs/>
          <w:lang w:val="ru-RU"/>
        </w:rPr>
        <w:t>.</w:t>
      </w:r>
    </w:p>
    <w:p w:rsidR="006864EC" w:rsidRDefault="006864EC" w:rsidP="006864EC">
      <w:pPr>
        <w:widowControl/>
        <w:autoSpaceDE/>
        <w:autoSpaceDN/>
        <w:ind w:left="567"/>
        <w:rPr>
          <w:bCs/>
          <w:lang w:val="ru-RU"/>
        </w:rPr>
      </w:pPr>
      <w:r>
        <w:rPr>
          <w:bCs/>
          <w:lang w:val="ru-RU"/>
        </w:rPr>
        <w:t xml:space="preserve">6. </w:t>
      </w:r>
      <w:r w:rsidRPr="006864EC">
        <w:rPr>
          <w:bCs/>
          <w:lang w:val="ru-RU"/>
        </w:rPr>
        <w:t>В поле</w:t>
      </w:r>
      <w:r w:rsidRPr="006864EC">
        <w:rPr>
          <w:bCs/>
        </w:rPr>
        <w:t> </w:t>
      </w:r>
      <w:r w:rsidRPr="006864EC">
        <w:rPr>
          <w:bCs/>
          <w:i/>
          <w:iCs/>
          <w:lang w:val="ru-RU"/>
        </w:rPr>
        <w:t>Список диапазонов</w:t>
      </w:r>
      <w:r w:rsidRPr="006864EC">
        <w:rPr>
          <w:bCs/>
          <w:i/>
          <w:iCs/>
        </w:rPr>
        <w:t> </w:t>
      </w:r>
      <w:r w:rsidRPr="006864EC">
        <w:rPr>
          <w:bCs/>
          <w:lang w:val="ru-RU"/>
        </w:rPr>
        <w:t>должно быть две ссылки</w:t>
      </w:r>
      <w:r>
        <w:rPr>
          <w:bCs/>
          <w:lang w:val="ru-RU"/>
        </w:rPr>
        <w:t>.</w:t>
      </w:r>
    </w:p>
    <w:p w:rsidR="006D5497" w:rsidRPr="00554426" w:rsidRDefault="006D5497" w:rsidP="006864EC">
      <w:pPr>
        <w:widowControl/>
        <w:autoSpaceDE/>
        <w:autoSpaceDN/>
        <w:rPr>
          <w:bCs/>
          <w:lang w:val="ru-RU"/>
        </w:rPr>
      </w:pPr>
    </w:p>
    <w:p w:rsidR="001C004D" w:rsidRPr="00184717" w:rsidRDefault="001C004D" w:rsidP="001C004D">
      <w:pPr>
        <w:widowControl/>
        <w:autoSpaceDE/>
        <w:autoSpaceDN/>
        <w:ind w:left="567"/>
        <w:rPr>
          <w:b/>
          <w:bCs/>
          <w:lang w:val="ru-RU"/>
        </w:rPr>
      </w:pPr>
      <w:r w:rsidRPr="00184717">
        <w:rPr>
          <w:b/>
          <w:bCs/>
          <w:lang w:val="ru-RU"/>
        </w:rPr>
        <w:t>Форма контроля выполнения практических работ:</w:t>
      </w:r>
    </w:p>
    <w:p w:rsidR="001C004D" w:rsidRPr="00184717" w:rsidRDefault="001C004D" w:rsidP="001C004D">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1C004D" w:rsidRPr="00184717" w:rsidRDefault="001C004D" w:rsidP="001C004D">
      <w:pPr>
        <w:widowControl/>
        <w:autoSpaceDE/>
        <w:autoSpaceDN/>
        <w:ind w:left="567"/>
        <w:rPr>
          <w:bCs/>
          <w:lang w:val="ru-RU"/>
        </w:rPr>
      </w:pPr>
    </w:p>
    <w:p w:rsidR="001C004D" w:rsidRPr="00184717" w:rsidRDefault="001C004D" w:rsidP="001C004D">
      <w:pPr>
        <w:widowControl/>
        <w:autoSpaceDE/>
        <w:autoSpaceDN/>
        <w:ind w:left="567"/>
        <w:rPr>
          <w:bCs/>
          <w:lang w:val="ru-RU"/>
        </w:rPr>
      </w:pPr>
      <w:r w:rsidRPr="00184717">
        <w:rPr>
          <w:b/>
          <w:bCs/>
          <w:lang w:val="ru-RU"/>
        </w:rPr>
        <w:t>Список рекомендуемой литературы и нормативных актов:</w:t>
      </w:r>
    </w:p>
    <w:p w:rsidR="001C004D" w:rsidRPr="00184717" w:rsidRDefault="001C004D" w:rsidP="001C004D">
      <w:pPr>
        <w:widowControl/>
        <w:autoSpaceDE/>
        <w:autoSpaceDN/>
        <w:ind w:left="567"/>
        <w:rPr>
          <w:bCs/>
          <w:lang w:val="ru-RU"/>
        </w:rPr>
      </w:pPr>
      <w:r w:rsidRPr="00184717">
        <w:rPr>
          <w:bCs/>
          <w:lang w:val="ru-RU"/>
        </w:rPr>
        <w:t xml:space="preserve">1. Поляков К.Ю., Еремин Е.А. </w:t>
      </w:r>
    </w:p>
    <w:p w:rsidR="001C004D" w:rsidRPr="00184717" w:rsidRDefault="00C17FF1" w:rsidP="001C004D">
      <w:pPr>
        <w:widowControl/>
        <w:autoSpaceDE/>
        <w:autoSpaceDN/>
        <w:ind w:left="567"/>
        <w:rPr>
          <w:bCs/>
          <w:lang w:val="ru-RU"/>
        </w:rPr>
      </w:pPr>
      <w:hyperlink r:id="rId77" w:history="1">
        <w:r w:rsidR="001C004D" w:rsidRPr="00184717">
          <w:rPr>
            <w:rStyle w:val="ae"/>
            <w:bCs/>
            <w:lang w:val="ru-RU"/>
          </w:rPr>
          <w:t>Информатика: 10-й класс: базовый и углублённый уровни: 2 частях. Ч.1,</w:t>
        </w:r>
      </w:hyperlink>
      <w:r w:rsidR="001C004D" w:rsidRPr="00184717">
        <w:rPr>
          <w:bCs/>
          <w:lang w:val="ru-RU"/>
        </w:rPr>
        <w:t xml:space="preserve"> Ч.2;</w:t>
      </w:r>
    </w:p>
    <w:p w:rsidR="001C004D" w:rsidRPr="00184717" w:rsidRDefault="001C004D" w:rsidP="001C004D">
      <w:pPr>
        <w:widowControl/>
        <w:autoSpaceDE/>
        <w:autoSpaceDN/>
        <w:ind w:left="567"/>
        <w:rPr>
          <w:bCs/>
          <w:lang w:val="ru-RU"/>
        </w:rPr>
      </w:pPr>
      <w:r w:rsidRPr="00184717">
        <w:rPr>
          <w:bCs/>
          <w:lang w:val="ru-RU"/>
        </w:rPr>
        <w:t xml:space="preserve">2. Поляков К.Ю., Еремин Е.А. </w:t>
      </w:r>
    </w:p>
    <w:p w:rsidR="001C004D" w:rsidRPr="00F94A11" w:rsidRDefault="00C17FF1" w:rsidP="001C004D">
      <w:pPr>
        <w:pStyle w:val="a3"/>
        <w:tabs>
          <w:tab w:val="left" w:pos="4395"/>
        </w:tabs>
        <w:ind w:left="567"/>
        <w:rPr>
          <w:b/>
          <w:bCs/>
          <w:color w:val="000000"/>
          <w:sz w:val="22"/>
          <w:szCs w:val="24"/>
          <w:u w:val="single"/>
          <w:lang w:val="ru-RU" w:eastAsia="ru-RU" w:bidi="ar-SA"/>
        </w:rPr>
      </w:pPr>
      <w:hyperlink r:id="rId78" w:history="1">
        <w:r w:rsidR="001C004D" w:rsidRPr="00F94A11">
          <w:rPr>
            <w:rStyle w:val="ae"/>
            <w:bCs/>
            <w:sz w:val="24"/>
            <w:lang w:val="ru-RU"/>
          </w:rPr>
          <w:t>Информатика: 11-й класс: базовый и углублённый уровни: 2 частях. Ч.1,</w:t>
        </w:r>
      </w:hyperlink>
      <w:r w:rsidR="001C004D" w:rsidRPr="00F94A11">
        <w:rPr>
          <w:bCs/>
          <w:sz w:val="24"/>
          <w:lang w:val="ru-RU"/>
        </w:rPr>
        <w:t xml:space="preserve"> Ч.2</w:t>
      </w: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BF5689">
      <w:pPr>
        <w:pStyle w:val="a3"/>
        <w:tabs>
          <w:tab w:val="left" w:pos="4395"/>
        </w:tabs>
        <w:jc w:val="center"/>
        <w:rPr>
          <w:b/>
          <w:sz w:val="24"/>
          <w:szCs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2</w:t>
      </w:r>
      <w:r w:rsidR="000C6B5A">
        <w:rPr>
          <w:b/>
          <w:bCs/>
          <w:color w:val="000000"/>
          <w:sz w:val="24"/>
          <w:szCs w:val="24"/>
          <w:lang w:val="ru-RU" w:eastAsia="ru-RU" w:bidi="ar-SA"/>
        </w:rPr>
        <w:t>5</w:t>
      </w:r>
      <w:r>
        <w:rPr>
          <w:b/>
          <w:bCs/>
          <w:color w:val="000000"/>
          <w:sz w:val="24"/>
          <w:szCs w:val="24"/>
          <w:lang w:val="ru-RU" w:eastAsia="ru-RU" w:bidi="ar-SA"/>
        </w:rPr>
        <w:t xml:space="preserve"> </w:t>
      </w:r>
      <w:r w:rsidR="000C6B5A" w:rsidRPr="000C6B5A">
        <w:rPr>
          <w:b/>
          <w:sz w:val="24"/>
          <w:szCs w:val="24"/>
          <w:lang w:val="ru-RU"/>
        </w:rPr>
        <w:t>Наглядное представление результатов статистической обработки данных в виде диаграмм средствами редактора электронных таблиц.</w:t>
      </w:r>
    </w:p>
    <w:p w:rsidR="00BF5689" w:rsidRPr="006D6092" w:rsidRDefault="00BF5689" w:rsidP="00BF5689">
      <w:pPr>
        <w:pStyle w:val="a3"/>
        <w:tabs>
          <w:tab w:val="left" w:pos="4395"/>
        </w:tabs>
        <w:rPr>
          <w:sz w:val="24"/>
          <w:lang w:val="ru-RU"/>
        </w:rPr>
      </w:pPr>
    </w:p>
    <w:p w:rsidR="00BF5689" w:rsidRPr="000C6B5A" w:rsidRDefault="00BF5689" w:rsidP="00BF5689">
      <w:pPr>
        <w:widowControl/>
        <w:autoSpaceDE/>
        <w:autoSpaceDN/>
        <w:ind w:left="567"/>
        <w:rPr>
          <w:bCs/>
          <w:lang w:val="ru-RU"/>
        </w:rPr>
      </w:pPr>
      <w:r w:rsidRPr="00184717">
        <w:rPr>
          <w:b/>
          <w:bCs/>
          <w:lang w:val="ru-RU"/>
        </w:rPr>
        <w:t xml:space="preserve">Цель: </w:t>
      </w:r>
      <w:r w:rsidR="000C6B5A">
        <w:rPr>
          <w:bCs/>
          <w:lang w:val="ru-RU"/>
        </w:rPr>
        <w:t xml:space="preserve">Закрепить навыки работы в табличном процессоре </w:t>
      </w:r>
      <w:r w:rsidR="000C6B5A">
        <w:rPr>
          <w:bCs/>
          <w:lang w:val="en-US"/>
        </w:rPr>
        <w:t>MS</w:t>
      </w:r>
      <w:r w:rsidR="000C6B5A" w:rsidRPr="000C6B5A">
        <w:rPr>
          <w:bCs/>
          <w:lang w:val="ru-RU"/>
        </w:rPr>
        <w:t xml:space="preserve"> </w:t>
      </w:r>
      <w:r w:rsidR="000C6B5A">
        <w:rPr>
          <w:bCs/>
          <w:lang w:val="en-US"/>
        </w:rPr>
        <w:t>Excel</w:t>
      </w:r>
      <w:r w:rsidR="000C6B5A" w:rsidRPr="000C6B5A">
        <w:rPr>
          <w:bCs/>
          <w:lang w:val="ru-RU"/>
        </w:rPr>
        <w:t>.</w:t>
      </w:r>
    </w:p>
    <w:p w:rsidR="00BF5689" w:rsidRPr="00184717" w:rsidRDefault="00BF5689" w:rsidP="00BF5689">
      <w:pPr>
        <w:widowControl/>
        <w:autoSpaceDE/>
        <w:autoSpaceDN/>
        <w:ind w:left="567"/>
        <w:rPr>
          <w:bCs/>
          <w:lang w:val="ru-RU"/>
        </w:rPr>
      </w:pPr>
    </w:p>
    <w:p w:rsidR="00BF5689" w:rsidRDefault="00BF5689" w:rsidP="00BF5689">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8742AD" w:rsidRDefault="008742AD" w:rsidP="00BF5689">
      <w:pPr>
        <w:widowControl/>
        <w:autoSpaceDE/>
        <w:autoSpaceDN/>
        <w:ind w:left="567"/>
        <w:rPr>
          <w:bCs/>
          <w:lang w:val="ru-RU"/>
        </w:rPr>
      </w:pPr>
    </w:p>
    <w:p w:rsidR="008742AD" w:rsidRDefault="008742AD" w:rsidP="008742AD">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8742AD" w:rsidRPr="008742AD" w:rsidRDefault="008742AD" w:rsidP="008742AD">
      <w:pPr>
        <w:widowControl/>
        <w:autoSpaceDE/>
        <w:autoSpaceDN/>
        <w:ind w:left="567"/>
        <w:rPr>
          <w:bCs/>
          <w:lang w:val="ru-RU"/>
        </w:rPr>
      </w:pPr>
      <w:r w:rsidRPr="008742AD">
        <w:rPr>
          <w:bCs/>
          <w:lang w:val="ru-RU"/>
        </w:rPr>
        <w:t>Создание диаграммы</w:t>
      </w:r>
    </w:p>
    <w:p w:rsidR="008742AD" w:rsidRPr="008742AD" w:rsidRDefault="008742AD" w:rsidP="003E11E9">
      <w:pPr>
        <w:widowControl/>
        <w:numPr>
          <w:ilvl w:val="0"/>
          <w:numId w:val="24"/>
        </w:numPr>
        <w:autoSpaceDE/>
        <w:autoSpaceDN/>
        <w:rPr>
          <w:bCs/>
          <w:lang w:val="ru-RU"/>
        </w:rPr>
      </w:pPr>
      <w:r w:rsidRPr="008742AD">
        <w:rPr>
          <w:bCs/>
          <w:lang w:val="ru-RU"/>
        </w:rPr>
        <w:t>Выберите данные для диаграммы.</w:t>
      </w:r>
    </w:p>
    <w:p w:rsidR="008742AD" w:rsidRPr="008742AD" w:rsidRDefault="008742AD" w:rsidP="003E11E9">
      <w:pPr>
        <w:widowControl/>
        <w:numPr>
          <w:ilvl w:val="0"/>
          <w:numId w:val="24"/>
        </w:numPr>
        <w:autoSpaceDE/>
        <w:autoSpaceDN/>
        <w:rPr>
          <w:bCs/>
          <w:lang w:val="ru-RU"/>
        </w:rPr>
      </w:pPr>
      <w:r w:rsidRPr="008742AD">
        <w:rPr>
          <w:bCs/>
          <w:lang w:val="ru-RU"/>
        </w:rPr>
        <w:t>На вкладке </w:t>
      </w:r>
      <w:r w:rsidRPr="008742AD">
        <w:rPr>
          <w:b/>
          <w:bCs/>
          <w:lang w:val="ru-RU"/>
        </w:rPr>
        <w:t>Вставка</w:t>
      </w:r>
      <w:r w:rsidRPr="008742AD">
        <w:rPr>
          <w:bCs/>
          <w:lang w:val="ru-RU"/>
        </w:rPr>
        <w:t> нажмите кнопку </w:t>
      </w:r>
      <w:r w:rsidRPr="008742AD">
        <w:rPr>
          <w:b/>
          <w:bCs/>
          <w:lang w:val="ru-RU"/>
        </w:rPr>
        <w:t>Рекомендуемые диаграммы</w:t>
      </w:r>
      <w:r w:rsidRPr="008742AD">
        <w:rPr>
          <w:bCs/>
          <w:lang w:val="ru-RU"/>
        </w:rPr>
        <w:t>.</w:t>
      </w:r>
    </w:p>
    <w:p w:rsidR="008742AD" w:rsidRPr="008742AD" w:rsidRDefault="008742AD" w:rsidP="003E11E9">
      <w:pPr>
        <w:widowControl/>
        <w:numPr>
          <w:ilvl w:val="0"/>
          <w:numId w:val="24"/>
        </w:numPr>
        <w:autoSpaceDE/>
        <w:autoSpaceDN/>
        <w:rPr>
          <w:bCs/>
          <w:lang w:val="ru-RU"/>
        </w:rPr>
      </w:pPr>
      <w:r w:rsidRPr="008742AD">
        <w:rPr>
          <w:bCs/>
          <w:lang w:val="ru-RU"/>
        </w:rPr>
        <w:t>На вкладке </w:t>
      </w:r>
      <w:r w:rsidRPr="008742AD">
        <w:rPr>
          <w:b/>
          <w:bCs/>
          <w:lang w:val="ru-RU"/>
        </w:rPr>
        <w:t>Рекомендуемые диаграммы</w:t>
      </w:r>
      <w:r w:rsidRPr="008742AD">
        <w:rPr>
          <w:bCs/>
          <w:lang w:val="ru-RU"/>
        </w:rPr>
        <w:t> выберите диаграмму для предварительного просмотра.</w:t>
      </w:r>
    </w:p>
    <w:p w:rsidR="008742AD" w:rsidRPr="008742AD" w:rsidRDefault="008742AD" w:rsidP="00E12F56">
      <w:pPr>
        <w:widowControl/>
        <w:autoSpaceDE/>
        <w:autoSpaceDN/>
        <w:ind w:left="709"/>
        <w:rPr>
          <w:bCs/>
          <w:lang w:val="ru-RU"/>
        </w:rPr>
      </w:pPr>
      <w:r w:rsidRPr="008742AD">
        <w:rPr>
          <w:b/>
          <w:bCs/>
          <w:lang w:val="ru-RU"/>
        </w:rPr>
        <w:t>Примечание: </w:t>
      </w:r>
      <w:r w:rsidRPr="008742AD">
        <w:rPr>
          <w:bCs/>
          <w:lang w:val="ru-RU"/>
        </w:rPr>
        <w:t>Можно выделить нужные данные для диаграммы и нажать клавиши ALT+F1, чтобы сразу создать диаграмму, однако результат может оказаться не самым лучшим. Если подходящая диаграмма не отображается, перейдите на вкладку </w:t>
      </w:r>
      <w:r w:rsidRPr="008742AD">
        <w:rPr>
          <w:b/>
          <w:bCs/>
          <w:lang w:val="ru-RU"/>
        </w:rPr>
        <w:t>Все диаграммы</w:t>
      </w:r>
      <w:r w:rsidRPr="008742AD">
        <w:rPr>
          <w:bCs/>
          <w:lang w:val="ru-RU"/>
        </w:rPr>
        <w:t>, чтобы просмотреть все типы диаграмм.</w:t>
      </w:r>
    </w:p>
    <w:p w:rsidR="008742AD" w:rsidRPr="008742AD" w:rsidRDefault="008742AD" w:rsidP="003E11E9">
      <w:pPr>
        <w:widowControl/>
        <w:numPr>
          <w:ilvl w:val="0"/>
          <w:numId w:val="24"/>
        </w:numPr>
        <w:autoSpaceDE/>
        <w:autoSpaceDN/>
        <w:rPr>
          <w:bCs/>
          <w:lang w:val="ru-RU"/>
        </w:rPr>
      </w:pPr>
      <w:r w:rsidRPr="008742AD">
        <w:rPr>
          <w:bCs/>
          <w:lang w:val="ru-RU"/>
        </w:rPr>
        <w:t>Выберите диаграмму.</w:t>
      </w:r>
    </w:p>
    <w:p w:rsidR="008742AD" w:rsidRPr="008742AD" w:rsidRDefault="008742AD" w:rsidP="003E11E9">
      <w:pPr>
        <w:widowControl/>
        <w:numPr>
          <w:ilvl w:val="0"/>
          <w:numId w:val="24"/>
        </w:numPr>
        <w:autoSpaceDE/>
        <w:autoSpaceDN/>
        <w:rPr>
          <w:bCs/>
          <w:lang w:val="ru-RU"/>
        </w:rPr>
      </w:pPr>
      <w:r w:rsidRPr="008742AD">
        <w:rPr>
          <w:bCs/>
          <w:lang w:val="ru-RU"/>
        </w:rPr>
        <w:t>Нажмите кнопку </w:t>
      </w:r>
      <w:r w:rsidRPr="008742AD">
        <w:rPr>
          <w:b/>
          <w:bCs/>
          <w:lang w:val="ru-RU"/>
        </w:rPr>
        <w:t>ОК</w:t>
      </w:r>
      <w:r w:rsidRPr="008742AD">
        <w:rPr>
          <w:bCs/>
          <w:lang w:val="ru-RU"/>
        </w:rPr>
        <w:t>.</w:t>
      </w:r>
    </w:p>
    <w:p w:rsidR="00BF5689" w:rsidRPr="00E86D01" w:rsidRDefault="00BF5689" w:rsidP="000C6B5A">
      <w:pPr>
        <w:widowControl/>
        <w:autoSpaceDE/>
        <w:autoSpaceDN/>
        <w:rPr>
          <w:bCs/>
          <w:lang w:val="ru-RU"/>
        </w:rPr>
      </w:pPr>
    </w:p>
    <w:p w:rsidR="00BF5689" w:rsidRDefault="00BF5689" w:rsidP="00BF5689">
      <w:pPr>
        <w:widowControl/>
        <w:autoSpaceDE/>
        <w:autoSpaceDN/>
        <w:ind w:left="567"/>
        <w:rPr>
          <w:b/>
          <w:bCs/>
          <w:lang w:val="ru-RU"/>
        </w:rPr>
      </w:pPr>
      <w:r w:rsidRPr="00184717">
        <w:rPr>
          <w:b/>
          <w:bCs/>
          <w:lang w:val="ru-RU"/>
        </w:rPr>
        <w:t xml:space="preserve">Задание для практического занятия: </w:t>
      </w:r>
    </w:p>
    <w:p w:rsidR="00BF5689" w:rsidRPr="000C6B5A" w:rsidRDefault="000C6B5A" w:rsidP="000C6B5A">
      <w:pPr>
        <w:widowControl/>
        <w:autoSpaceDE/>
        <w:autoSpaceDN/>
        <w:ind w:left="567"/>
        <w:rPr>
          <w:bCs/>
          <w:lang w:val="ru-RU"/>
        </w:rPr>
      </w:pPr>
      <w:r w:rsidRPr="000C6B5A">
        <w:rPr>
          <w:bCs/>
          <w:lang w:val="ru-RU"/>
        </w:rPr>
        <w:t>Создать таблицу успеваемости своей группы и сделать диаграммы на основе данных.</w:t>
      </w:r>
    </w:p>
    <w:p w:rsidR="00BF5689" w:rsidRDefault="00BF5689" w:rsidP="00BF5689">
      <w:pPr>
        <w:widowControl/>
        <w:autoSpaceDE/>
        <w:autoSpaceDN/>
        <w:rPr>
          <w:b/>
          <w:bCs/>
          <w:lang w:val="ru-RU"/>
        </w:rPr>
      </w:pPr>
    </w:p>
    <w:p w:rsidR="00BF5689" w:rsidRDefault="00BF5689" w:rsidP="00BF5689">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BF5689" w:rsidRPr="00897296" w:rsidRDefault="00BF5689" w:rsidP="00BF5689">
      <w:pPr>
        <w:widowControl/>
        <w:autoSpaceDE/>
        <w:autoSpaceDN/>
        <w:ind w:left="567"/>
        <w:rPr>
          <w:b/>
          <w:bCs/>
          <w:lang w:val="ru-RU"/>
        </w:rPr>
      </w:pPr>
    </w:p>
    <w:p w:rsidR="00BF5689" w:rsidRDefault="00BF5689" w:rsidP="00BF5689">
      <w:pPr>
        <w:widowControl/>
        <w:autoSpaceDE/>
        <w:autoSpaceDN/>
        <w:ind w:left="567"/>
        <w:rPr>
          <w:bCs/>
          <w:lang w:val="ru-RU"/>
        </w:rPr>
      </w:pPr>
      <w:r>
        <w:rPr>
          <w:bCs/>
          <w:lang w:val="ru-RU"/>
        </w:rPr>
        <w:t xml:space="preserve">1. </w:t>
      </w:r>
      <w:r w:rsidRPr="000643E0">
        <w:rPr>
          <w:bCs/>
          <w:lang w:val="ru-RU"/>
        </w:rPr>
        <w:t xml:space="preserve">Создать документ </w:t>
      </w:r>
      <w:r w:rsidRPr="000643E0">
        <w:rPr>
          <w:bCs/>
          <w:lang w:val="en-US"/>
        </w:rPr>
        <w:t>MS</w:t>
      </w:r>
      <w:r w:rsidRPr="000643E0">
        <w:rPr>
          <w:bCs/>
          <w:lang w:val="ru-RU"/>
        </w:rPr>
        <w:t xml:space="preserve"> </w:t>
      </w:r>
      <w:r w:rsidR="000C6B5A">
        <w:rPr>
          <w:bCs/>
          <w:lang w:val="en-US"/>
        </w:rPr>
        <w:t>Excel</w:t>
      </w:r>
      <w:r>
        <w:rPr>
          <w:bCs/>
          <w:lang w:val="ru-RU"/>
        </w:rPr>
        <w:t>.</w:t>
      </w:r>
    </w:p>
    <w:p w:rsidR="00BF5689" w:rsidRDefault="000C6B5A" w:rsidP="00BF5689">
      <w:pPr>
        <w:widowControl/>
        <w:autoSpaceDE/>
        <w:autoSpaceDN/>
        <w:ind w:left="567"/>
        <w:rPr>
          <w:bCs/>
          <w:lang w:val="ru-RU"/>
        </w:rPr>
      </w:pPr>
      <w:r>
        <w:rPr>
          <w:bCs/>
          <w:lang w:val="ru-RU"/>
        </w:rPr>
        <w:t>2. Создать таблицу успеваемости своей группы по образцу:</w:t>
      </w:r>
    </w:p>
    <w:tbl>
      <w:tblPr>
        <w:tblStyle w:val="ad"/>
        <w:tblW w:w="0" w:type="auto"/>
        <w:tblInd w:w="567" w:type="dxa"/>
        <w:tblLook w:val="04A0" w:firstRow="1" w:lastRow="0" w:firstColumn="1" w:lastColumn="0" w:noHBand="0" w:noVBand="1"/>
      </w:tblPr>
      <w:tblGrid>
        <w:gridCol w:w="1688"/>
        <w:gridCol w:w="1689"/>
        <w:gridCol w:w="1690"/>
        <w:gridCol w:w="1690"/>
        <w:gridCol w:w="1691"/>
        <w:gridCol w:w="1691"/>
      </w:tblGrid>
      <w:tr w:rsidR="000C6B5A" w:rsidTr="000C6B5A">
        <w:tc>
          <w:tcPr>
            <w:tcW w:w="1688" w:type="dxa"/>
          </w:tcPr>
          <w:p w:rsidR="000C6B5A" w:rsidRDefault="000C6B5A" w:rsidP="00BF5689">
            <w:pPr>
              <w:widowControl/>
              <w:autoSpaceDE/>
              <w:autoSpaceDN/>
              <w:rPr>
                <w:bCs/>
                <w:lang w:val="ru-RU"/>
              </w:rPr>
            </w:pPr>
            <w:r>
              <w:rPr>
                <w:bCs/>
                <w:lang w:val="ru-RU"/>
              </w:rPr>
              <w:t>№</w:t>
            </w:r>
          </w:p>
        </w:tc>
        <w:tc>
          <w:tcPr>
            <w:tcW w:w="1689" w:type="dxa"/>
          </w:tcPr>
          <w:p w:rsidR="000C6B5A" w:rsidRDefault="000C6B5A" w:rsidP="00BF5689">
            <w:pPr>
              <w:widowControl/>
              <w:autoSpaceDE/>
              <w:autoSpaceDN/>
              <w:rPr>
                <w:bCs/>
                <w:lang w:val="ru-RU"/>
              </w:rPr>
            </w:pPr>
            <w:r>
              <w:rPr>
                <w:bCs/>
                <w:lang w:val="ru-RU"/>
              </w:rPr>
              <w:t>Ф.И.О.</w:t>
            </w:r>
          </w:p>
        </w:tc>
        <w:tc>
          <w:tcPr>
            <w:tcW w:w="1690" w:type="dxa"/>
          </w:tcPr>
          <w:p w:rsidR="000C6B5A" w:rsidRDefault="000C6B5A" w:rsidP="00BF5689">
            <w:pPr>
              <w:widowControl/>
              <w:autoSpaceDE/>
              <w:autoSpaceDN/>
              <w:rPr>
                <w:bCs/>
                <w:lang w:val="ru-RU"/>
              </w:rPr>
            </w:pPr>
            <w:r>
              <w:rPr>
                <w:bCs/>
                <w:lang w:val="ru-RU"/>
              </w:rPr>
              <w:t>Сентябрь</w:t>
            </w:r>
          </w:p>
        </w:tc>
        <w:tc>
          <w:tcPr>
            <w:tcW w:w="1690" w:type="dxa"/>
          </w:tcPr>
          <w:p w:rsidR="000C6B5A" w:rsidRDefault="000C6B5A" w:rsidP="00BF5689">
            <w:pPr>
              <w:widowControl/>
              <w:autoSpaceDE/>
              <w:autoSpaceDN/>
              <w:rPr>
                <w:bCs/>
                <w:lang w:val="ru-RU"/>
              </w:rPr>
            </w:pPr>
            <w:r>
              <w:rPr>
                <w:bCs/>
                <w:lang w:val="ru-RU"/>
              </w:rPr>
              <w:t>Октябрь</w:t>
            </w:r>
          </w:p>
        </w:tc>
        <w:tc>
          <w:tcPr>
            <w:tcW w:w="1691" w:type="dxa"/>
          </w:tcPr>
          <w:p w:rsidR="000C6B5A" w:rsidRDefault="000C6B5A" w:rsidP="00BF5689">
            <w:pPr>
              <w:widowControl/>
              <w:autoSpaceDE/>
              <w:autoSpaceDN/>
              <w:rPr>
                <w:bCs/>
                <w:lang w:val="ru-RU"/>
              </w:rPr>
            </w:pPr>
            <w:r>
              <w:rPr>
                <w:bCs/>
                <w:lang w:val="ru-RU"/>
              </w:rPr>
              <w:t>Ноябрь</w:t>
            </w:r>
          </w:p>
        </w:tc>
        <w:tc>
          <w:tcPr>
            <w:tcW w:w="1691" w:type="dxa"/>
          </w:tcPr>
          <w:p w:rsidR="000C6B5A" w:rsidRDefault="000C6B5A" w:rsidP="00BF5689">
            <w:pPr>
              <w:widowControl/>
              <w:autoSpaceDE/>
              <w:autoSpaceDN/>
              <w:rPr>
                <w:bCs/>
                <w:lang w:val="ru-RU"/>
              </w:rPr>
            </w:pPr>
            <w:r>
              <w:rPr>
                <w:bCs/>
                <w:lang w:val="ru-RU"/>
              </w:rPr>
              <w:t>Декабрь</w:t>
            </w:r>
          </w:p>
        </w:tc>
      </w:tr>
      <w:tr w:rsidR="000C6B5A" w:rsidTr="000C6B5A">
        <w:tc>
          <w:tcPr>
            <w:tcW w:w="1688" w:type="dxa"/>
          </w:tcPr>
          <w:p w:rsidR="000C6B5A" w:rsidRDefault="000C6B5A" w:rsidP="00BF5689">
            <w:pPr>
              <w:widowControl/>
              <w:autoSpaceDE/>
              <w:autoSpaceDN/>
              <w:rPr>
                <w:bCs/>
                <w:lang w:val="ru-RU"/>
              </w:rPr>
            </w:pPr>
            <w:r>
              <w:rPr>
                <w:bCs/>
                <w:lang w:val="ru-RU"/>
              </w:rPr>
              <w:t>1</w:t>
            </w:r>
          </w:p>
        </w:tc>
        <w:tc>
          <w:tcPr>
            <w:tcW w:w="1689" w:type="dxa"/>
          </w:tcPr>
          <w:p w:rsidR="000C6B5A" w:rsidRDefault="000C6B5A" w:rsidP="00BF5689">
            <w:pPr>
              <w:widowControl/>
              <w:autoSpaceDE/>
              <w:autoSpaceDN/>
              <w:rPr>
                <w:bCs/>
                <w:lang w:val="ru-RU"/>
              </w:rPr>
            </w:pPr>
            <w:r>
              <w:rPr>
                <w:bCs/>
                <w:lang w:val="ru-RU"/>
              </w:rPr>
              <w:t>Иванов И.И.</w:t>
            </w:r>
          </w:p>
        </w:tc>
        <w:tc>
          <w:tcPr>
            <w:tcW w:w="1690" w:type="dxa"/>
          </w:tcPr>
          <w:p w:rsidR="000C6B5A" w:rsidRDefault="000C6B5A" w:rsidP="00BF5689">
            <w:pPr>
              <w:widowControl/>
              <w:autoSpaceDE/>
              <w:autoSpaceDN/>
              <w:rPr>
                <w:bCs/>
                <w:lang w:val="ru-RU"/>
              </w:rPr>
            </w:pPr>
            <w:r>
              <w:rPr>
                <w:bCs/>
                <w:lang w:val="ru-RU"/>
              </w:rPr>
              <w:t>3</w:t>
            </w:r>
          </w:p>
        </w:tc>
        <w:tc>
          <w:tcPr>
            <w:tcW w:w="1690" w:type="dxa"/>
          </w:tcPr>
          <w:p w:rsidR="000C6B5A" w:rsidRDefault="000C6B5A" w:rsidP="00BF5689">
            <w:pPr>
              <w:widowControl/>
              <w:autoSpaceDE/>
              <w:autoSpaceDN/>
              <w:rPr>
                <w:bCs/>
                <w:lang w:val="ru-RU"/>
              </w:rPr>
            </w:pPr>
            <w:r>
              <w:rPr>
                <w:bCs/>
                <w:lang w:val="ru-RU"/>
              </w:rPr>
              <w:t>3</w:t>
            </w:r>
          </w:p>
        </w:tc>
        <w:tc>
          <w:tcPr>
            <w:tcW w:w="1691" w:type="dxa"/>
          </w:tcPr>
          <w:p w:rsidR="000C6B5A" w:rsidRDefault="000C6B5A" w:rsidP="00BF5689">
            <w:pPr>
              <w:widowControl/>
              <w:autoSpaceDE/>
              <w:autoSpaceDN/>
              <w:rPr>
                <w:bCs/>
                <w:lang w:val="ru-RU"/>
              </w:rPr>
            </w:pPr>
            <w:r>
              <w:rPr>
                <w:bCs/>
                <w:lang w:val="ru-RU"/>
              </w:rPr>
              <w:t>4</w:t>
            </w:r>
          </w:p>
        </w:tc>
        <w:tc>
          <w:tcPr>
            <w:tcW w:w="1691" w:type="dxa"/>
          </w:tcPr>
          <w:p w:rsidR="000C6B5A" w:rsidRDefault="000C6B5A" w:rsidP="00BF5689">
            <w:pPr>
              <w:widowControl/>
              <w:autoSpaceDE/>
              <w:autoSpaceDN/>
              <w:rPr>
                <w:bCs/>
                <w:lang w:val="ru-RU"/>
              </w:rPr>
            </w:pPr>
            <w:r>
              <w:rPr>
                <w:bCs/>
                <w:lang w:val="ru-RU"/>
              </w:rPr>
              <w:t>3</w:t>
            </w:r>
          </w:p>
        </w:tc>
      </w:tr>
      <w:tr w:rsidR="000C6B5A" w:rsidTr="000C6B5A">
        <w:tc>
          <w:tcPr>
            <w:tcW w:w="1688" w:type="dxa"/>
          </w:tcPr>
          <w:p w:rsidR="000C6B5A" w:rsidRDefault="000C6B5A" w:rsidP="00BF5689">
            <w:pPr>
              <w:widowControl/>
              <w:autoSpaceDE/>
              <w:autoSpaceDN/>
              <w:rPr>
                <w:bCs/>
                <w:lang w:val="ru-RU"/>
              </w:rPr>
            </w:pPr>
            <w:r>
              <w:rPr>
                <w:bCs/>
                <w:lang w:val="ru-RU"/>
              </w:rPr>
              <w:t>2</w:t>
            </w:r>
          </w:p>
        </w:tc>
        <w:tc>
          <w:tcPr>
            <w:tcW w:w="1689" w:type="dxa"/>
          </w:tcPr>
          <w:p w:rsidR="000C6B5A" w:rsidRDefault="000C6B5A" w:rsidP="00BF5689">
            <w:pPr>
              <w:widowControl/>
              <w:autoSpaceDE/>
              <w:autoSpaceDN/>
              <w:rPr>
                <w:bCs/>
                <w:lang w:val="ru-RU"/>
              </w:rPr>
            </w:pPr>
            <w:r>
              <w:rPr>
                <w:bCs/>
                <w:lang w:val="ru-RU"/>
              </w:rPr>
              <w:t>Петров П.П.</w:t>
            </w:r>
          </w:p>
        </w:tc>
        <w:tc>
          <w:tcPr>
            <w:tcW w:w="1690" w:type="dxa"/>
          </w:tcPr>
          <w:p w:rsidR="000C6B5A" w:rsidRDefault="000C6B5A" w:rsidP="00BF5689">
            <w:pPr>
              <w:widowControl/>
              <w:autoSpaceDE/>
              <w:autoSpaceDN/>
              <w:rPr>
                <w:bCs/>
                <w:lang w:val="ru-RU"/>
              </w:rPr>
            </w:pPr>
            <w:r>
              <w:rPr>
                <w:bCs/>
                <w:lang w:val="ru-RU"/>
              </w:rPr>
              <w:t>2</w:t>
            </w:r>
          </w:p>
        </w:tc>
        <w:tc>
          <w:tcPr>
            <w:tcW w:w="1690" w:type="dxa"/>
          </w:tcPr>
          <w:p w:rsidR="000C6B5A" w:rsidRDefault="000C6B5A" w:rsidP="00BF5689">
            <w:pPr>
              <w:widowControl/>
              <w:autoSpaceDE/>
              <w:autoSpaceDN/>
              <w:rPr>
                <w:bCs/>
                <w:lang w:val="ru-RU"/>
              </w:rPr>
            </w:pPr>
            <w:r>
              <w:rPr>
                <w:bCs/>
                <w:lang w:val="ru-RU"/>
              </w:rPr>
              <w:t>2</w:t>
            </w:r>
          </w:p>
        </w:tc>
        <w:tc>
          <w:tcPr>
            <w:tcW w:w="1691" w:type="dxa"/>
          </w:tcPr>
          <w:p w:rsidR="000C6B5A" w:rsidRDefault="000C6B5A" w:rsidP="00BF5689">
            <w:pPr>
              <w:widowControl/>
              <w:autoSpaceDE/>
              <w:autoSpaceDN/>
              <w:rPr>
                <w:bCs/>
                <w:lang w:val="ru-RU"/>
              </w:rPr>
            </w:pPr>
            <w:r>
              <w:rPr>
                <w:bCs/>
                <w:lang w:val="ru-RU"/>
              </w:rPr>
              <w:t>2</w:t>
            </w:r>
          </w:p>
        </w:tc>
        <w:tc>
          <w:tcPr>
            <w:tcW w:w="1691" w:type="dxa"/>
          </w:tcPr>
          <w:p w:rsidR="000C6B5A" w:rsidRDefault="000C6B5A" w:rsidP="00BF5689">
            <w:pPr>
              <w:widowControl/>
              <w:autoSpaceDE/>
              <w:autoSpaceDN/>
              <w:rPr>
                <w:bCs/>
                <w:lang w:val="ru-RU"/>
              </w:rPr>
            </w:pPr>
            <w:r>
              <w:rPr>
                <w:bCs/>
                <w:lang w:val="ru-RU"/>
              </w:rPr>
              <w:t>2</w:t>
            </w:r>
          </w:p>
        </w:tc>
      </w:tr>
      <w:tr w:rsidR="000C6B5A" w:rsidTr="000C6B5A">
        <w:tc>
          <w:tcPr>
            <w:tcW w:w="1688" w:type="dxa"/>
          </w:tcPr>
          <w:p w:rsidR="000C6B5A" w:rsidRDefault="000C6B5A" w:rsidP="00BF5689">
            <w:pPr>
              <w:widowControl/>
              <w:autoSpaceDE/>
              <w:autoSpaceDN/>
              <w:rPr>
                <w:bCs/>
                <w:lang w:val="ru-RU"/>
              </w:rPr>
            </w:pPr>
            <w:r>
              <w:rPr>
                <w:bCs/>
                <w:lang w:val="ru-RU"/>
              </w:rPr>
              <w:t>3</w:t>
            </w:r>
          </w:p>
        </w:tc>
        <w:tc>
          <w:tcPr>
            <w:tcW w:w="1689" w:type="dxa"/>
          </w:tcPr>
          <w:p w:rsidR="000C6B5A" w:rsidRDefault="000C6B5A" w:rsidP="00BF5689">
            <w:pPr>
              <w:widowControl/>
              <w:autoSpaceDE/>
              <w:autoSpaceDN/>
              <w:rPr>
                <w:bCs/>
                <w:lang w:val="ru-RU"/>
              </w:rPr>
            </w:pPr>
            <w:r>
              <w:rPr>
                <w:bCs/>
                <w:lang w:val="ru-RU"/>
              </w:rPr>
              <w:t>Сидоров С.С.</w:t>
            </w:r>
          </w:p>
        </w:tc>
        <w:tc>
          <w:tcPr>
            <w:tcW w:w="1690" w:type="dxa"/>
          </w:tcPr>
          <w:p w:rsidR="000C6B5A" w:rsidRDefault="000C6B5A" w:rsidP="00BF5689">
            <w:pPr>
              <w:widowControl/>
              <w:autoSpaceDE/>
              <w:autoSpaceDN/>
              <w:rPr>
                <w:bCs/>
                <w:lang w:val="ru-RU"/>
              </w:rPr>
            </w:pPr>
            <w:r>
              <w:rPr>
                <w:bCs/>
                <w:lang w:val="ru-RU"/>
              </w:rPr>
              <w:t>5</w:t>
            </w:r>
          </w:p>
        </w:tc>
        <w:tc>
          <w:tcPr>
            <w:tcW w:w="1690" w:type="dxa"/>
          </w:tcPr>
          <w:p w:rsidR="000C6B5A" w:rsidRDefault="000C6B5A" w:rsidP="00BF5689">
            <w:pPr>
              <w:widowControl/>
              <w:autoSpaceDE/>
              <w:autoSpaceDN/>
              <w:rPr>
                <w:bCs/>
                <w:lang w:val="ru-RU"/>
              </w:rPr>
            </w:pPr>
            <w:r>
              <w:rPr>
                <w:bCs/>
                <w:lang w:val="ru-RU"/>
              </w:rPr>
              <w:t>4</w:t>
            </w:r>
          </w:p>
        </w:tc>
        <w:tc>
          <w:tcPr>
            <w:tcW w:w="1691" w:type="dxa"/>
          </w:tcPr>
          <w:p w:rsidR="000C6B5A" w:rsidRDefault="000C6B5A" w:rsidP="00BF5689">
            <w:pPr>
              <w:widowControl/>
              <w:autoSpaceDE/>
              <w:autoSpaceDN/>
              <w:rPr>
                <w:bCs/>
                <w:lang w:val="ru-RU"/>
              </w:rPr>
            </w:pPr>
            <w:r>
              <w:rPr>
                <w:bCs/>
                <w:lang w:val="ru-RU"/>
              </w:rPr>
              <w:t>5</w:t>
            </w:r>
          </w:p>
        </w:tc>
        <w:tc>
          <w:tcPr>
            <w:tcW w:w="1691" w:type="dxa"/>
          </w:tcPr>
          <w:p w:rsidR="000C6B5A" w:rsidRDefault="000C6B5A" w:rsidP="00BF5689">
            <w:pPr>
              <w:widowControl/>
              <w:autoSpaceDE/>
              <w:autoSpaceDN/>
              <w:rPr>
                <w:bCs/>
                <w:lang w:val="ru-RU"/>
              </w:rPr>
            </w:pPr>
            <w:r>
              <w:rPr>
                <w:bCs/>
                <w:lang w:val="ru-RU"/>
              </w:rPr>
              <w:t>4</w:t>
            </w:r>
          </w:p>
        </w:tc>
      </w:tr>
    </w:tbl>
    <w:p w:rsidR="000C6B5A" w:rsidRPr="00BF5689" w:rsidRDefault="000C6B5A" w:rsidP="00834C12">
      <w:pPr>
        <w:widowControl/>
        <w:autoSpaceDE/>
        <w:autoSpaceDN/>
        <w:rPr>
          <w:bCs/>
          <w:lang w:val="ru-RU"/>
        </w:rPr>
      </w:pPr>
    </w:p>
    <w:p w:rsidR="00834C12" w:rsidRDefault="00834C12" w:rsidP="00834C12">
      <w:pPr>
        <w:widowControl/>
        <w:autoSpaceDE/>
        <w:autoSpaceDN/>
        <w:ind w:left="567"/>
        <w:rPr>
          <w:bCs/>
          <w:lang w:val="ru-RU"/>
        </w:rPr>
      </w:pPr>
      <w:r>
        <w:rPr>
          <w:bCs/>
          <w:lang w:val="ru-RU"/>
        </w:rPr>
        <w:t>3</w:t>
      </w:r>
      <w:r w:rsidR="00BF5689">
        <w:rPr>
          <w:bCs/>
          <w:lang w:val="ru-RU"/>
        </w:rPr>
        <w:t xml:space="preserve">. </w:t>
      </w:r>
      <w:r>
        <w:rPr>
          <w:bCs/>
          <w:lang w:val="ru-RU"/>
        </w:rPr>
        <w:t>Сделать гистограмму, график и круговую диаграмму на основе данных таблицы (на вкладке «Вставка» выбрать «Гистограмма»</w:t>
      </w:r>
      <w:r w:rsidRPr="00834C12">
        <w:rPr>
          <w:bCs/>
          <w:lang w:val="ru-RU"/>
        </w:rPr>
        <w:t xml:space="preserve"> </w:t>
      </w:r>
      <w:r w:rsidRPr="00834C12">
        <w:rPr>
          <w:bCs/>
          <w:lang w:val="en-US"/>
        </w:rPr>
        <w:sym w:font="Wingdings" w:char="F0E0"/>
      </w:r>
      <w:r>
        <w:rPr>
          <w:bCs/>
          <w:lang w:val="ru-RU"/>
        </w:rPr>
        <w:t xml:space="preserve"> «Все типы диаграмм…»).</w:t>
      </w:r>
    </w:p>
    <w:p w:rsidR="00834C12" w:rsidRDefault="00834C12" w:rsidP="008742AD">
      <w:pPr>
        <w:widowControl/>
        <w:autoSpaceDE/>
        <w:autoSpaceDN/>
        <w:ind w:left="567"/>
        <w:rPr>
          <w:bCs/>
          <w:lang w:val="ru-RU"/>
        </w:rPr>
      </w:pPr>
      <w:r>
        <w:rPr>
          <w:bCs/>
          <w:lang w:val="ru-RU"/>
        </w:rPr>
        <w:t xml:space="preserve">4. Показать результат преподавателю. </w:t>
      </w:r>
      <w:r w:rsidR="000C6B5A">
        <w:rPr>
          <w:bCs/>
          <w:lang w:val="ru-RU"/>
        </w:rPr>
        <w:t xml:space="preserve"> </w:t>
      </w:r>
    </w:p>
    <w:p w:rsidR="008742AD" w:rsidRPr="00554426" w:rsidRDefault="008742AD" w:rsidP="008742AD">
      <w:pPr>
        <w:widowControl/>
        <w:autoSpaceDE/>
        <w:autoSpaceDN/>
        <w:ind w:left="567"/>
        <w:rPr>
          <w:bCs/>
          <w:lang w:val="ru-RU"/>
        </w:rPr>
      </w:pPr>
    </w:p>
    <w:p w:rsidR="00BF5689" w:rsidRPr="00184717" w:rsidRDefault="00BF5689" w:rsidP="00BF5689">
      <w:pPr>
        <w:widowControl/>
        <w:autoSpaceDE/>
        <w:autoSpaceDN/>
        <w:ind w:left="567"/>
        <w:rPr>
          <w:b/>
          <w:bCs/>
          <w:lang w:val="ru-RU"/>
        </w:rPr>
      </w:pPr>
      <w:r w:rsidRPr="00184717">
        <w:rPr>
          <w:b/>
          <w:bCs/>
          <w:lang w:val="ru-RU"/>
        </w:rPr>
        <w:t>Форма контроля выполнения практических работ:</w:t>
      </w:r>
    </w:p>
    <w:p w:rsidR="00BF5689" w:rsidRPr="00184717" w:rsidRDefault="00BF5689" w:rsidP="00BF5689">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BF5689" w:rsidRPr="00184717" w:rsidRDefault="00BF5689" w:rsidP="00BF5689">
      <w:pPr>
        <w:widowControl/>
        <w:autoSpaceDE/>
        <w:autoSpaceDN/>
        <w:ind w:left="567"/>
        <w:rPr>
          <w:bCs/>
          <w:lang w:val="ru-RU"/>
        </w:rPr>
      </w:pPr>
    </w:p>
    <w:p w:rsidR="00BF5689" w:rsidRPr="00184717" w:rsidRDefault="00BF5689" w:rsidP="00BF5689">
      <w:pPr>
        <w:widowControl/>
        <w:autoSpaceDE/>
        <w:autoSpaceDN/>
        <w:ind w:left="567"/>
        <w:rPr>
          <w:bCs/>
          <w:lang w:val="ru-RU"/>
        </w:rPr>
      </w:pPr>
      <w:r w:rsidRPr="00184717">
        <w:rPr>
          <w:b/>
          <w:bCs/>
          <w:lang w:val="ru-RU"/>
        </w:rPr>
        <w:t>Список рекомендуемой литературы и нормативных актов:</w:t>
      </w:r>
    </w:p>
    <w:p w:rsidR="00BF5689" w:rsidRPr="00184717" w:rsidRDefault="00BF5689" w:rsidP="00BF5689">
      <w:pPr>
        <w:widowControl/>
        <w:autoSpaceDE/>
        <w:autoSpaceDN/>
        <w:ind w:left="567"/>
        <w:rPr>
          <w:bCs/>
          <w:lang w:val="ru-RU"/>
        </w:rPr>
      </w:pPr>
      <w:r w:rsidRPr="00184717">
        <w:rPr>
          <w:bCs/>
          <w:lang w:val="ru-RU"/>
        </w:rPr>
        <w:t xml:space="preserve">1. Поляков К.Ю., Еремин Е.А. </w:t>
      </w:r>
    </w:p>
    <w:p w:rsidR="00BF5689" w:rsidRPr="00184717" w:rsidRDefault="00C17FF1" w:rsidP="00BF5689">
      <w:pPr>
        <w:widowControl/>
        <w:autoSpaceDE/>
        <w:autoSpaceDN/>
        <w:ind w:left="567"/>
        <w:rPr>
          <w:bCs/>
          <w:lang w:val="ru-RU"/>
        </w:rPr>
      </w:pPr>
      <w:hyperlink r:id="rId79" w:history="1">
        <w:r w:rsidR="00BF5689" w:rsidRPr="00184717">
          <w:rPr>
            <w:rStyle w:val="ae"/>
            <w:bCs/>
            <w:lang w:val="ru-RU"/>
          </w:rPr>
          <w:t>Информатика: 10-й класс: базовый и углублённый уровни: 2 частях. Ч.1,</w:t>
        </w:r>
      </w:hyperlink>
      <w:r w:rsidR="00BF5689" w:rsidRPr="00184717">
        <w:rPr>
          <w:bCs/>
          <w:lang w:val="ru-RU"/>
        </w:rPr>
        <w:t xml:space="preserve"> Ч.2;</w:t>
      </w:r>
    </w:p>
    <w:p w:rsidR="00BF5689" w:rsidRPr="00184717" w:rsidRDefault="00BF5689" w:rsidP="00BF5689">
      <w:pPr>
        <w:widowControl/>
        <w:autoSpaceDE/>
        <w:autoSpaceDN/>
        <w:ind w:left="567"/>
        <w:rPr>
          <w:bCs/>
          <w:lang w:val="ru-RU"/>
        </w:rPr>
      </w:pPr>
      <w:r w:rsidRPr="00184717">
        <w:rPr>
          <w:bCs/>
          <w:lang w:val="ru-RU"/>
        </w:rPr>
        <w:t xml:space="preserve">2. Поляков К.Ю., Еремин Е.А. </w:t>
      </w:r>
    </w:p>
    <w:p w:rsidR="00BF5689" w:rsidRPr="00F94A11" w:rsidRDefault="00C17FF1" w:rsidP="00BF5689">
      <w:pPr>
        <w:pStyle w:val="a3"/>
        <w:tabs>
          <w:tab w:val="left" w:pos="4395"/>
        </w:tabs>
        <w:ind w:left="567"/>
        <w:rPr>
          <w:b/>
          <w:bCs/>
          <w:color w:val="000000"/>
          <w:sz w:val="22"/>
          <w:szCs w:val="24"/>
          <w:u w:val="single"/>
          <w:lang w:val="ru-RU" w:eastAsia="ru-RU" w:bidi="ar-SA"/>
        </w:rPr>
      </w:pPr>
      <w:hyperlink r:id="rId80" w:history="1">
        <w:r w:rsidR="00BF5689" w:rsidRPr="00F94A11">
          <w:rPr>
            <w:rStyle w:val="ae"/>
            <w:bCs/>
            <w:sz w:val="24"/>
            <w:lang w:val="ru-RU"/>
          </w:rPr>
          <w:t>Информатика: 11-й класс: базовый и углублённый уровни: 2 частях. Ч.1,</w:t>
        </w:r>
      </w:hyperlink>
      <w:r w:rsidR="00BF5689" w:rsidRPr="00F94A11">
        <w:rPr>
          <w:bCs/>
          <w:sz w:val="24"/>
          <w:lang w:val="ru-RU"/>
        </w:rPr>
        <w:t xml:space="preserve"> Ч.2</w:t>
      </w: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Default="001C004D" w:rsidP="001F500F">
      <w:pPr>
        <w:pStyle w:val="a3"/>
        <w:tabs>
          <w:tab w:val="left" w:pos="4395"/>
        </w:tabs>
        <w:rPr>
          <w:b/>
          <w:bCs/>
          <w:color w:val="000000"/>
          <w:sz w:val="24"/>
          <w:szCs w:val="24"/>
          <w:u w:val="single"/>
          <w:lang w:val="ru-RU" w:eastAsia="ru-RU" w:bidi="ar-SA"/>
        </w:rPr>
      </w:pPr>
    </w:p>
    <w:p w:rsidR="001C004D" w:rsidRPr="00766705" w:rsidRDefault="001C004D"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6314F" w:rsidRDefault="0076314F" w:rsidP="0076314F">
      <w:pPr>
        <w:pStyle w:val="a3"/>
        <w:tabs>
          <w:tab w:val="left" w:pos="4395"/>
        </w:tabs>
        <w:jc w:val="center"/>
        <w:rPr>
          <w:b/>
          <w:sz w:val="24"/>
          <w:szCs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26 </w:t>
      </w:r>
      <w:r w:rsidRPr="0076314F">
        <w:rPr>
          <w:b/>
          <w:sz w:val="24"/>
          <w:szCs w:val="24"/>
          <w:lang w:val="ru-RU"/>
        </w:rPr>
        <w:t xml:space="preserve">Расчёт себестоимости расходных материалов для сварки с помощью </w:t>
      </w:r>
      <w:r w:rsidRPr="0076314F">
        <w:rPr>
          <w:b/>
          <w:sz w:val="24"/>
          <w:szCs w:val="24"/>
          <w:lang w:val="en-US"/>
        </w:rPr>
        <w:t>MS</w:t>
      </w:r>
      <w:r w:rsidRPr="0076314F">
        <w:rPr>
          <w:b/>
          <w:sz w:val="24"/>
          <w:szCs w:val="24"/>
          <w:lang w:val="ru-RU"/>
        </w:rPr>
        <w:t xml:space="preserve"> </w:t>
      </w:r>
      <w:r w:rsidRPr="0076314F">
        <w:rPr>
          <w:b/>
          <w:sz w:val="24"/>
          <w:szCs w:val="24"/>
          <w:lang w:val="en-US"/>
        </w:rPr>
        <w:t>Excel</w:t>
      </w:r>
      <w:r w:rsidRPr="0076314F">
        <w:rPr>
          <w:b/>
          <w:sz w:val="24"/>
          <w:szCs w:val="24"/>
          <w:lang w:val="ru-RU"/>
        </w:rPr>
        <w:t>.</w:t>
      </w:r>
    </w:p>
    <w:p w:rsidR="0076314F" w:rsidRPr="006D6092" w:rsidRDefault="0076314F" w:rsidP="0076314F">
      <w:pPr>
        <w:pStyle w:val="a3"/>
        <w:tabs>
          <w:tab w:val="left" w:pos="4395"/>
        </w:tabs>
        <w:jc w:val="center"/>
        <w:rPr>
          <w:sz w:val="24"/>
          <w:lang w:val="ru-RU"/>
        </w:rPr>
      </w:pPr>
    </w:p>
    <w:p w:rsidR="0076314F" w:rsidRPr="0076314F" w:rsidRDefault="0076314F" w:rsidP="0076314F">
      <w:pPr>
        <w:widowControl/>
        <w:autoSpaceDE/>
        <w:autoSpaceDN/>
        <w:ind w:left="567"/>
        <w:rPr>
          <w:bCs/>
          <w:lang w:val="ru-RU"/>
        </w:rPr>
      </w:pPr>
      <w:r w:rsidRPr="00184717">
        <w:rPr>
          <w:b/>
          <w:bCs/>
          <w:lang w:val="ru-RU"/>
        </w:rPr>
        <w:t xml:space="preserve">Цель: </w:t>
      </w:r>
      <w:r>
        <w:rPr>
          <w:bCs/>
          <w:lang w:val="ru-RU"/>
        </w:rPr>
        <w:t xml:space="preserve">Научиться использовать формул в табличном процессоре </w:t>
      </w:r>
      <w:r w:rsidRPr="0076314F">
        <w:rPr>
          <w:bCs/>
          <w:lang w:val="en-US"/>
        </w:rPr>
        <w:t>Excel</w:t>
      </w:r>
      <w:r w:rsidRPr="0076314F">
        <w:rPr>
          <w:bCs/>
          <w:lang w:val="ru-RU"/>
        </w:rPr>
        <w:t>.</w:t>
      </w:r>
    </w:p>
    <w:p w:rsidR="0076314F" w:rsidRPr="00184717" w:rsidRDefault="0076314F" w:rsidP="0076314F">
      <w:pPr>
        <w:widowControl/>
        <w:autoSpaceDE/>
        <w:autoSpaceDN/>
        <w:rPr>
          <w:bCs/>
          <w:lang w:val="ru-RU"/>
        </w:rPr>
      </w:pPr>
    </w:p>
    <w:p w:rsidR="0076314F" w:rsidRDefault="0076314F" w:rsidP="0076314F">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76314F" w:rsidRDefault="0076314F" w:rsidP="0076314F">
      <w:pPr>
        <w:widowControl/>
        <w:autoSpaceDE/>
        <w:autoSpaceDN/>
        <w:ind w:left="567"/>
        <w:rPr>
          <w:bCs/>
          <w:lang w:val="ru-RU"/>
        </w:rPr>
      </w:pPr>
    </w:p>
    <w:p w:rsidR="0076314F" w:rsidRDefault="0076314F" w:rsidP="0076314F">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76314F" w:rsidRPr="0076314F" w:rsidRDefault="0076314F" w:rsidP="0076314F">
      <w:pPr>
        <w:widowControl/>
        <w:autoSpaceDE/>
        <w:autoSpaceDN/>
        <w:ind w:left="567"/>
        <w:rPr>
          <w:bCs/>
          <w:lang w:val="ru-RU"/>
        </w:rPr>
      </w:pPr>
      <w:r w:rsidRPr="0076314F">
        <w:rPr>
          <w:bCs/>
          <w:lang w:val="ru-RU"/>
        </w:rPr>
        <w:t>Чтобы облегчить пользователям работу, многие электронные таблицы имеют скрытые функции.</w:t>
      </w:r>
      <w:r>
        <w:rPr>
          <w:bCs/>
          <w:lang w:val="ru-RU"/>
        </w:rPr>
        <w:t xml:space="preserve"> </w:t>
      </w:r>
    </w:p>
    <w:p w:rsidR="0076314F" w:rsidRPr="0076314F" w:rsidRDefault="0076314F" w:rsidP="0076314F">
      <w:pPr>
        <w:widowControl/>
        <w:autoSpaceDE/>
        <w:autoSpaceDN/>
        <w:ind w:left="567"/>
        <w:rPr>
          <w:bCs/>
          <w:lang w:val="ru-RU"/>
        </w:rPr>
      </w:pPr>
      <w:r w:rsidRPr="0076314F">
        <w:rPr>
          <w:b/>
          <w:bCs/>
          <w:lang w:val="ru-RU"/>
        </w:rPr>
        <w:t>Объединение текста</w:t>
      </w:r>
    </w:p>
    <w:p w:rsidR="0076314F" w:rsidRPr="0076314F" w:rsidRDefault="0076314F" w:rsidP="0076314F">
      <w:pPr>
        <w:widowControl/>
        <w:autoSpaceDE/>
        <w:autoSpaceDN/>
        <w:ind w:left="567"/>
        <w:rPr>
          <w:bCs/>
          <w:lang w:val="ru-RU"/>
        </w:rPr>
      </w:pPr>
      <w:r w:rsidRPr="0076314F">
        <w:rPr>
          <w:bCs/>
          <w:lang w:val="ru-RU"/>
        </w:rPr>
        <w:t>Чтобы соединить текст, используются разные формулы. Например, =СЦЕПИТЬ(А3;В3) позволит создать единый текст, написанный без пробела. Такой же функцией обладает и знак &amp;, в таком случае пишут =А3&amp;В3.</w:t>
      </w:r>
    </w:p>
    <w:p w:rsidR="0076314F" w:rsidRPr="0076314F" w:rsidRDefault="0076314F" w:rsidP="0076314F">
      <w:pPr>
        <w:widowControl/>
        <w:autoSpaceDE/>
        <w:autoSpaceDN/>
        <w:ind w:left="567"/>
        <w:rPr>
          <w:bCs/>
          <w:lang w:val="ru-RU"/>
        </w:rPr>
      </w:pPr>
      <w:r w:rsidRPr="0076314F">
        <w:rPr>
          <w:b/>
          <w:bCs/>
          <w:lang w:val="ru-RU"/>
        </w:rPr>
        <w:t>ИЛИ</w:t>
      </w:r>
    </w:p>
    <w:p w:rsidR="0076314F" w:rsidRPr="0076314F" w:rsidRDefault="0076314F" w:rsidP="0076314F">
      <w:pPr>
        <w:widowControl/>
        <w:autoSpaceDE/>
        <w:autoSpaceDN/>
        <w:ind w:left="567"/>
        <w:rPr>
          <w:bCs/>
          <w:lang w:val="ru-RU"/>
        </w:rPr>
      </w:pPr>
      <w:r w:rsidRPr="0076314F">
        <w:rPr>
          <w:bCs/>
          <w:lang w:val="ru-RU"/>
        </w:rPr>
        <w:t>Используется =ИЛИ для отображения правдивости введенной информации. Для этого в скобки помещают условие, выполнение которого нужно проверить, на выходе появляется уведомление «истина» или «ложь». </w:t>
      </w:r>
    </w:p>
    <w:p w:rsidR="0076314F" w:rsidRPr="0076314F" w:rsidRDefault="0076314F" w:rsidP="0076314F">
      <w:pPr>
        <w:widowControl/>
        <w:autoSpaceDE/>
        <w:autoSpaceDN/>
        <w:ind w:left="567"/>
        <w:rPr>
          <w:bCs/>
          <w:lang w:val="ru-RU"/>
        </w:rPr>
      </w:pPr>
      <w:r w:rsidRPr="0076314F">
        <w:rPr>
          <w:b/>
          <w:bCs/>
          <w:lang w:val="ru-RU"/>
        </w:rPr>
        <w:t>ЕСЛИ</w:t>
      </w:r>
    </w:p>
    <w:p w:rsidR="0076314F" w:rsidRPr="0076314F" w:rsidRDefault="0076314F" w:rsidP="0076314F">
      <w:pPr>
        <w:widowControl/>
        <w:autoSpaceDE/>
        <w:autoSpaceDN/>
        <w:ind w:left="567"/>
        <w:rPr>
          <w:bCs/>
          <w:lang w:val="ru-RU"/>
        </w:rPr>
      </w:pPr>
      <w:r w:rsidRPr="0076314F">
        <w:rPr>
          <w:bCs/>
          <w:lang w:val="ru-RU"/>
        </w:rPr>
        <w:t>Проверяет конкретное условие и выводит заданный результат. Например, чтобы сравнить собственные расходы и доходы за месяц, вводят =ЕСЛИ(В2&gt;А2;»Долги»;»Отпуск»). </w:t>
      </w:r>
    </w:p>
    <w:p w:rsidR="0076314F" w:rsidRPr="0076314F" w:rsidRDefault="0076314F" w:rsidP="0076314F">
      <w:pPr>
        <w:widowControl/>
        <w:autoSpaceDE/>
        <w:autoSpaceDN/>
        <w:ind w:left="567"/>
        <w:rPr>
          <w:bCs/>
          <w:lang w:val="ru-RU"/>
        </w:rPr>
      </w:pPr>
      <w:r w:rsidRPr="0076314F">
        <w:rPr>
          <w:b/>
          <w:bCs/>
          <w:lang w:val="ru-RU"/>
        </w:rPr>
        <w:t>МАКС</w:t>
      </w:r>
    </w:p>
    <w:p w:rsidR="0076314F" w:rsidRPr="0076314F" w:rsidRDefault="0076314F" w:rsidP="0076314F">
      <w:pPr>
        <w:widowControl/>
        <w:autoSpaceDE/>
        <w:autoSpaceDN/>
        <w:ind w:left="567"/>
        <w:rPr>
          <w:bCs/>
          <w:lang w:val="ru-RU"/>
        </w:rPr>
      </w:pPr>
      <w:r w:rsidRPr="0076314F">
        <w:rPr>
          <w:bCs/>
          <w:lang w:val="ru-RU"/>
        </w:rPr>
        <w:t>Это самая простая и полезная фишка – позволяет найти максимум из 255 чисел максимум. </w:t>
      </w:r>
    </w:p>
    <w:p w:rsidR="0076314F" w:rsidRPr="0076314F" w:rsidRDefault="0076314F" w:rsidP="0076314F">
      <w:pPr>
        <w:widowControl/>
        <w:autoSpaceDE/>
        <w:autoSpaceDN/>
        <w:ind w:left="567"/>
        <w:rPr>
          <w:bCs/>
          <w:lang w:val="ru-RU"/>
        </w:rPr>
      </w:pPr>
      <w:r w:rsidRPr="0076314F">
        <w:rPr>
          <w:b/>
          <w:bCs/>
          <w:lang w:val="ru-RU"/>
        </w:rPr>
        <w:t>СРЗНАЧ</w:t>
      </w:r>
    </w:p>
    <w:p w:rsidR="0076314F" w:rsidRPr="0076314F" w:rsidRDefault="0076314F" w:rsidP="0076314F">
      <w:pPr>
        <w:widowControl/>
        <w:autoSpaceDE/>
        <w:autoSpaceDN/>
        <w:ind w:left="567"/>
        <w:rPr>
          <w:bCs/>
          <w:lang w:val="ru-RU"/>
        </w:rPr>
      </w:pPr>
      <w:r w:rsidRPr="0076314F">
        <w:rPr>
          <w:bCs/>
          <w:lang w:val="ru-RU"/>
        </w:rPr>
        <w:t>Чтобы получить среднее арифметическое, указывают =СРЗНАЧ. </w:t>
      </w:r>
    </w:p>
    <w:p w:rsidR="0076314F" w:rsidRPr="0076314F" w:rsidRDefault="0076314F" w:rsidP="0076314F">
      <w:pPr>
        <w:widowControl/>
        <w:autoSpaceDE/>
        <w:autoSpaceDN/>
        <w:ind w:left="567"/>
        <w:rPr>
          <w:bCs/>
          <w:lang w:val="ru-RU"/>
        </w:rPr>
      </w:pPr>
      <w:r w:rsidRPr="0076314F">
        <w:rPr>
          <w:b/>
          <w:bCs/>
          <w:lang w:val="ru-RU"/>
        </w:rPr>
        <w:t>СУММ</w:t>
      </w:r>
    </w:p>
    <w:p w:rsidR="0076314F" w:rsidRPr="0076314F" w:rsidRDefault="0076314F" w:rsidP="0076314F">
      <w:pPr>
        <w:widowControl/>
        <w:autoSpaceDE/>
        <w:autoSpaceDN/>
        <w:ind w:left="567"/>
        <w:rPr>
          <w:bCs/>
          <w:lang w:val="ru-RU"/>
        </w:rPr>
      </w:pPr>
      <w:r w:rsidRPr="0076314F">
        <w:rPr>
          <w:bCs/>
          <w:lang w:val="ru-RU"/>
        </w:rPr>
        <w:t>Это одна из наиболее известных функций, которая позволяет сложить неограниченное количество цифр, выбрать диапазон, задать его через точку с запятой и т.д.</w:t>
      </w:r>
    </w:p>
    <w:p w:rsidR="0076314F" w:rsidRPr="00E86D01" w:rsidRDefault="0076314F" w:rsidP="0076314F">
      <w:pPr>
        <w:widowControl/>
        <w:autoSpaceDE/>
        <w:autoSpaceDN/>
        <w:ind w:left="567"/>
        <w:rPr>
          <w:bCs/>
          <w:lang w:val="ru-RU"/>
        </w:rPr>
      </w:pPr>
    </w:p>
    <w:p w:rsidR="0076314F" w:rsidRDefault="0076314F" w:rsidP="0076314F">
      <w:pPr>
        <w:widowControl/>
        <w:autoSpaceDE/>
        <w:autoSpaceDN/>
        <w:ind w:left="567"/>
        <w:rPr>
          <w:b/>
          <w:bCs/>
          <w:lang w:val="ru-RU"/>
        </w:rPr>
      </w:pPr>
      <w:r w:rsidRPr="00184717">
        <w:rPr>
          <w:b/>
          <w:bCs/>
          <w:lang w:val="ru-RU"/>
        </w:rPr>
        <w:t xml:space="preserve">Задание для практического занятия: </w:t>
      </w:r>
    </w:p>
    <w:p w:rsidR="0076314F" w:rsidRPr="000C6B5A" w:rsidRDefault="0076314F" w:rsidP="0076314F">
      <w:pPr>
        <w:widowControl/>
        <w:autoSpaceDE/>
        <w:autoSpaceDN/>
        <w:ind w:left="567"/>
        <w:rPr>
          <w:bCs/>
          <w:lang w:val="ru-RU"/>
        </w:rPr>
      </w:pPr>
      <w:r w:rsidRPr="000C6B5A">
        <w:rPr>
          <w:bCs/>
          <w:lang w:val="ru-RU"/>
        </w:rPr>
        <w:t xml:space="preserve">Создать таблицу </w:t>
      </w:r>
      <w:r>
        <w:rPr>
          <w:bCs/>
          <w:lang w:val="ru-RU"/>
        </w:rPr>
        <w:t>по образцу, с помощью форму посчитать значения в пустых ячейках.</w:t>
      </w:r>
    </w:p>
    <w:tbl>
      <w:tblPr>
        <w:tblStyle w:val="ad"/>
        <w:tblW w:w="0" w:type="auto"/>
        <w:tblInd w:w="567" w:type="dxa"/>
        <w:tblLook w:val="04A0" w:firstRow="1" w:lastRow="0" w:firstColumn="1" w:lastColumn="0" w:noHBand="0" w:noVBand="1"/>
      </w:tblPr>
      <w:tblGrid>
        <w:gridCol w:w="675"/>
        <w:gridCol w:w="3828"/>
        <w:gridCol w:w="1842"/>
        <w:gridCol w:w="2065"/>
        <w:gridCol w:w="1729"/>
      </w:tblGrid>
      <w:tr w:rsidR="0076314F" w:rsidTr="0076314F">
        <w:tc>
          <w:tcPr>
            <w:tcW w:w="675" w:type="dxa"/>
          </w:tcPr>
          <w:p w:rsidR="0076314F" w:rsidRDefault="0076314F" w:rsidP="0076314F">
            <w:pPr>
              <w:widowControl/>
              <w:autoSpaceDE/>
              <w:autoSpaceDN/>
              <w:rPr>
                <w:b/>
                <w:bCs/>
                <w:lang w:val="ru-RU"/>
              </w:rPr>
            </w:pPr>
            <w:r>
              <w:rPr>
                <w:b/>
                <w:bCs/>
                <w:lang w:val="ru-RU"/>
              </w:rPr>
              <w:t>№</w:t>
            </w:r>
          </w:p>
        </w:tc>
        <w:tc>
          <w:tcPr>
            <w:tcW w:w="3828" w:type="dxa"/>
          </w:tcPr>
          <w:p w:rsidR="0076314F" w:rsidRPr="0076314F" w:rsidRDefault="0076314F" w:rsidP="0076314F">
            <w:pPr>
              <w:widowControl/>
              <w:autoSpaceDE/>
              <w:autoSpaceDN/>
              <w:rPr>
                <w:b/>
                <w:bCs/>
                <w:lang w:val="ru-RU"/>
              </w:rPr>
            </w:pPr>
            <w:r>
              <w:rPr>
                <w:b/>
                <w:bCs/>
                <w:lang w:val="ru-RU"/>
              </w:rPr>
              <w:t>Наименование материала</w:t>
            </w:r>
            <w:r>
              <w:rPr>
                <w:b/>
                <w:bCs/>
                <w:lang w:val="en-US"/>
              </w:rPr>
              <w:t>/</w:t>
            </w:r>
            <w:r>
              <w:rPr>
                <w:b/>
                <w:bCs/>
                <w:lang w:val="ru-RU"/>
              </w:rPr>
              <w:t>оборудования</w:t>
            </w:r>
          </w:p>
        </w:tc>
        <w:tc>
          <w:tcPr>
            <w:tcW w:w="1842" w:type="dxa"/>
          </w:tcPr>
          <w:p w:rsidR="0076314F" w:rsidRDefault="0076314F" w:rsidP="0076314F">
            <w:pPr>
              <w:widowControl/>
              <w:autoSpaceDE/>
              <w:autoSpaceDN/>
              <w:rPr>
                <w:b/>
                <w:bCs/>
                <w:lang w:val="ru-RU"/>
              </w:rPr>
            </w:pPr>
            <w:r>
              <w:rPr>
                <w:b/>
                <w:bCs/>
                <w:lang w:val="ru-RU"/>
              </w:rPr>
              <w:t>Кол-во</w:t>
            </w:r>
          </w:p>
        </w:tc>
        <w:tc>
          <w:tcPr>
            <w:tcW w:w="2065" w:type="dxa"/>
          </w:tcPr>
          <w:p w:rsidR="0076314F" w:rsidRDefault="0076314F" w:rsidP="0076314F">
            <w:pPr>
              <w:widowControl/>
              <w:autoSpaceDE/>
              <w:autoSpaceDN/>
              <w:rPr>
                <w:b/>
                <w:bCs/>
                <w:lang w:val="ru-RU"/>
              </w:rPr>
            </w:pPr>
            <w:r>
              <w:rPr>
                <w:b/>
                <w:bCs/>
                <w:lang w:val="ru-RU"/>
              </w:rPr>
              <w:t>Стоимость</w:t>
            </w:r>
          </w:p>
        </w:tc>
        <w:tc>
          <w:tcPr>
            <w:tcW w:w="1729" w:type="dxa"/>
          </w:tcPr>
          <w:p w:rsidR="0076314F" w:rsidRDefault="0076314F" w:rsidP="0076314F">
            <w:pPr>
              <w:widowControl/>
              <w:autoSpaceDE/>
              <w:autoSpaceDN/>
              <w:rPr>
                <w:b/>
                <w:bCs/>
                <w:lang w:val="ru-RU"/>
              </w:rPr>
            </w:pPr>
            <w:r>
              <w:rPr>
                <w:b/>
                <w:bCs/>
                <w:lang w:val="ru-RU"/>
              </w:rPr>
              <w:t>Итог</w:t>
            </w:r>
          </w:p>
        </w:tc>
      </w:tr>
      <w:tr w:rsidR="0076314F" w:rsidTr="0076314F">
        <w:tc>
          <w:tcPr>
            <w:tcW w:w="675" w:type="dxa"/>
          </w:tcPr>
          <w:p w:rsidR="0076314F" w:rsidRDefault="0076314F" w:rsidP="0076314F">
            <w:pPr>
              <w:widowControl/>
              <w:autoSpaceDE/>
              <w:autoSpaceDN/>
              <w:rPr>
                <w:b/>
                <w:bCs/>
                <w:lang w:val="ru-RU"/>
              </w:rPr>
            </w:pPr>
            <w:r>
              <w:rPr>
                <w:b/>
                <w:bCs/>
                <w:lang w:val="ru-RU"/>
              </w:rPr>
              <w:t>1</w:t>
            </w:r>
          </w:p>
        </w:tc>
        <w:tc>
          <w:tcPr>
            <w:tcW w:w="3828" w:type="dxa"/>
          </w:tcPr>
          <w:p w:rsidR="0076314F" w:rsidRPr="008D72B8" w:rsidRDefault="0076314F" w:rsidP="0076314F">
            <w:pPr>
              <w:widowControl/>
              <w:autoSpaceDE/>
              <w:autoSpaceDN/>
              <w:rPr>
                <w:bCs/>
                <w:lang w:val="ru-RU"/>
              </w:rPr>
            </w:pPr>
            <w:r w:rsidRPr="008D72B8">
              <w:rPr>
                <w:bCs/>
                <w:lang w:val="ru-RU"/>
              </w:rPr>
              <w:t>Роба</w:t>
            </w:r>
          </w:p>
        </w:tc>
        <w:tc>
          <w:tcPr>
            <w:tcW w:w="1842" w:type="dxa"/>
          </w:tcPr>
          <w:p w:rsidR="0076314F" w:rsidRPr="008D72B8" w:rsidRDefault="0076314F" w:rsidP="0076314F">
            <w:pPr>
              <w:widowControl/>
              <w:autoSpaceDE/>
              <w:autoSpaceDN/>
              <w:rPr>
                <w:bCs/>
                <w:lang w:val="ru-RU"/>
              </w:rPr>
            </w:pPr>
            <w:r w:rsidRPr="008D72B8">
              <w:rPr>
                <w:bCs/>
                <w:lang w:val="ru-RU"/>
              </w:rPr>
              <w:t>12</w:t>
            </w:r>
          </w:p>
        </w:tc>
        <w:tc>
          <w:tcPr>
            <w:tcW w:w="2065" w:type="dxa"/>
          </w:tcPr>
          <w:p w:rsidR="0076314F" w:rsidRPr="008D72B8" w:rsidRDefault="008D72B8" w:rsidP="0076314F">
            <w:pPr>
              <w:widowControl/>
              <w:autoSpaceDE/>
              <w:autoSpaceDN/>
              <w:rPr>
                <w:bCs/>
                <w:lang w:val="ru-RU"/>
              </w:rPr>
            </w:pPr>
            <w:r w:rsidRPr="008D72B8">
              <w:rPr>
                <w:bCs/>
                <w:lang w:val="ru-RU"/>
              </w:rPr>
              <w:t>4500руб./шт.</w:t>
            </w:r>
          </w:p>
        </w:tc>
        <w:tc>
          <w:tcPr>
            <w:tcW w:w="1729" w:type="dxa"/>
          </w:tcPr>
          <w:p w:rsidR="0076314F" w:rsidRDefault="0076314F" w:rsidP="0076314F">
            <w:pPr>
              <w:widowControl/>
              <w:autoSpaceDE/>
              <w:autoSpaceDN/>
              <w:rPr>
                <w:b/>
                <w:bCs/>
                <w:lang w:val="ru-RU"/>
              </w:rPr>
            </w:pPr>
          </w:p>
        </w:tc>
      </w:tr>
      <w:tr w:rsidR="0076314F" w:rsidTr="0076314F">
        <w:tc>
          <w:tcPr>
            <w:tcW w:w="675" w:type="dxa"/>
          </w:tcPr>
          <w:p w:rsidR="0076314F" w:rsidRDefault="0076314F" w:rsidP="0076314F">
            <w:pPr>
              <w:widowControl/>
              <w:autoSpaceDE/>
              <w:autoSpaceDN/>
              <w:rPr>
                <w:b/>
                <w:bCs/>
                <w:lang w:val="ru-RU"/>
              </w:rPr>
            </w:pPr>
            <w:r>
              <w:rPr>
                <w:b/>
                <w:bCs/>
                <w:lang w:val="ru-RU"/>
              </w:rPr>
              <w:t>2</w:t>
            </w:r>
          </w:p>
        </w:tc>
        <w:tc>
          <w:tcPr>
            <w:tcW w:w="3828" w:type="dxa"/>
          </w:tcPr>
          <w:p w:rsidR="0076314F" w:rsidRPr="008D72B8" w:rsidRDefault="0076314F" w:rsidP="0076314F">
            <w:pPr>
              <w:widowControl/>
              <w:autoSpaceDE/>
              <w:autoSpaceDN/>
              <w:rPr>
                <w:bCs/>
                <w:lang w:val="ru-RU"/>
              </w:rPr>
            </w:pPr>
            <w:r w:rsidRPr="008D72B8">
              <w:rPr>
                <w:bCs/>
                <w:lang w:val="ru-RU"/>
              </w:rPr>
              <w:t>Перчатки защитные</w:t>
            </w:r>
          </w:p>
        </w:tc>
        <w:tc>
          <w:tcPr>
            <w:tcW w:w="1842" w:type="dxa"/>
          </w:tcPr>
          <w:p w:rsidR="0076314F" w:rsidRPr="008D72B8" w:rsidRDefault="0076314F" w:rsidP="0076314F">
            <w:pPr>
              <w:widowControl/>
              <w:autoSpaceDE/>
              <w:autoSpaceDN/>
              <w:rPr>
                <w:bCs/>
                <w:lang w:val="ru-RU"/>
              </w:rPr>
            </w:pPr>
            <w:r w:rsidRPr="008D72B8">
              <w:rPr>
                <w:bCs/>
                <w:lang w:val="ru-RU"/>
              </w:rPr>
              <w:t>12</w:t>
            </w:r>
          </w:p>
        </w:tc>
        <w:tc>
          <w:tcPr>
            <w:tcW w:w="2065" w:type="dxa"/>
          </w:tcPr>
          <w:p w:rsidR="0076314F" w:rsidRPr="008D72B8" w:rsidRDefault="0076314F" w:rsidP="0076314F">
            <w:pPr>
              <w:widowControl/>
              <w:autoSpaceDE/>
              <w:autoSpaceDN/>
              <w:rPr>
                <w:bCs/>
                <w:lang w:val="ru-RU"/>
              </w:rPr>
            </w:pPr>
            <w:r w:rsidRPr="008D72B8">
              <w:rPr>
                <w:bCs/>
                <w:lang w:val="ru-RU"/>
              </w:rPr>
              <w:t>700 р</w:t>
            </w:r>
            <w:r w:rsidR="008D72B8" w:rsidRPr="008D72B8">
              <w:rPr>
                <w:bCs/>
                <w:lang w:val="ru-RU"/>
              </w:rPr>
              <w:t>уб</w:t>
            </w:r>
            <w:r w:rsidRPr="008D72B8">
              <w:rPr>
                <w:bCs/>
                <w:lang w:val="ru-RU"/>
              </w:rPr>
              <w:t>.</w:t>
            </w:r>
            <w:r w:rsidR="008D72B8" w:rsidRPr="008D72B8">
              <w:rPr>
                <w:bCs/>
                <w:lang w:val="ru-RU"/>
              </w:rPr>
              <w:t xml:space="preserve"> /шт.</w:t>
            </w:r>
          </w:p>
        </w:tc>
        <w:tc>
          <w:tcPr>
            <w:tcW w:w="1729" w:type="dxa"/>
          </w:tcPr>
          <w:p w:rsidR="0076314F" w:rsidRDefault="0076314F" w:rsidP="0076314F">
            <w:pPr>
              <w:widowControl/>
              <w:autoSpaceDE/>
              <w:autoSpaceDN/>
              <w:rPr>
                <w:b/>
                <w:bCs/>
                <w:lang w:val="ru-RU"/>
              </w:rPr>
            </w:pPr>
          </w:p>
        </w:tc>
      </w:tr>
      <w:tr w:rsidR="0076314F" w:rsidTr="0076314F">
        <w:tc>
          <w:tcPr>
            <w:tcW w:w="675" w:type="dxa"/>
          </w:tcPr>
          <w:p w:rsidR="0076314F" w:rsidRDefault="0076314F" w:rsidP="0076314F">
            <w:pPr>
              <w:widowControl/>
              <w:autoSpaceDE/>
              <w:autoSpaceDN/>
              <w:rPr>
                <w:b/>
                <w:bCs/>
                <w:lang w:val="ru-RU"/>
              </w:rPr>
            </w:pPr>
            <w:r>
              <w:rPr>
                <w:b/>
                <w:bCs/>
                <w:lang w:val="ru-RU"/>
              </w:rPr>
              <w:t>3</w:t>
            </w:r>
          </w:p>
        </w:tc>
        <w:tc>
          <w:tcPr>
            <w:tcW w:w="3828" w:type="dxa"/>
          </w:tcPr>
          <w:p w:rsidR="0076314F" w:rsidRPr="008D72B8" w:rsidRDefault="0076314F" w:rsidP="0076314F">
            <w:pPr>
              <w:widowControl/>
              <w:autoSpaceDE/>
              <w:autoSpaceDN/>
              <w:rPr>
                <w:bCs/>
                <w:lang w:val="ru-RU"/>
              </w:rPr>
            </w:pPr>
            <w:r w:rsidRPr="008D72B8">
              <w:rPr>
                <w:bCs/>
                <w:lang w:val="ru-RU"/>
              </w:rPr>
              <w:t>Каска защитная</w:t>
            </w:r>
          </w:p>
        </w:tc>
        <w:tc>
          <w:tcPr>
            <w:tcW w:w="1842" w:type="dxa"/>
          </w:tcPr>
          <w:p w:rsidR="0076314F" w:rsidRPr="008D72B8" w:rsidRDefault="008D72B8" w:rsidP="0076314F">
            <w:pPr>
              <w:widowControl/>
              <w:autoSpaceDE/>
              <w:autoSpaceDN/>
              <w:rPr>
                <w:bCs/>
                <w:lang w:val="ru-RU"/>
              </w:rPr>
            </w:pPr>
            <w:r w:rsidRPr="008D72B8">
              <w:rPr>
                <w:bCs/>
                <w:lang w:val="ru-RU"/>
              </w:rPr>
              <w:t>4</w:t>
            </w:r>
          </w:p>
        </w:tc>
        <w:tc>
          <w:tcPr>
            <w:tcW w:w="2065" w:type="dxa"/>
          </w:tcPr>
          <w:p w:rsidR="0076314F" w:rsidRPr="008D72B8" w:rsidRDefault="0076314F" w:rsidP="0076314F">
            <w:pPr>
              <w:widowControl/>
              <w:autoSpaceDE/>
              <w:autoSpaceDN/>
              <w:rPr>
                <w:bCs/>
                <w:lang w:val="ru-RU"/>
              </w:rPr>
            </w:pPr>
            <w:r w:rsidRPr="008D72B8">
              <w:rPr>
                <w:bCs/>
                <w:lang w:val="ru-RU"/>
              </w:rPr>
              <w:t>300 р</w:t>
            </w:r>
            <w:r w:rsidR="008D72B8" w:rsidRPr="008D72B8">
              <w:rPr>
                <w:bCs/>
                <w:lang w:val="ru-RU"/>
              </w:rPr>
              <w:t>уб</w:t>
            </w:r>
            <w:r w:rsidRPr="008D72B8">
              <w:rPr>
                <w:bCs/>
                <w:lang w:val="ru-RU"/>
              </w:rPr>
              <w:t>.</w:t>
            </w:r>
            <w:r w:rsidR="008D72B8" w:rsidRPr="008D72B8">
              <w:rPr>
                <w:bCs/>
                <w:lang w:val="ru-RU"/>
              </w:rPr>
              <w:t xml:space="preserve"> /шт.</w:t>
            </w:r>
          </w:p>
        </w:tc>
        <w:tc>
          <w:tcPr>
            <w:tcW w:w="1729" w:type="dxa"/>
          </w:tcPr>
          <w:p w:rsidR="0076314F" w:rsidRDefault="0076314F" w:rsidP="0076314F">
            <w:pPr>
              <w:widowControl/>
              <w:autoSpaceDE/>
              <w:autoSpaceDN/>
              <w:rPr>
                <w:b/>
                <w:bCs/>
                <w:lang w:val="ru-RU"/>
              </w:rPr>
            </w:pPr>
          </w:p>
        </w:tc>
      </w:tr>
      <w:tr w:rsidR="0076314F" w:rsidTr="0076314F">
        <w:tc>
          <w:tcPr>
            <w:tcW w:w="675" w:type="dxa"/>
          </w:tcPr>
          <w:p w:rsidR="0076314F" w:rsidRDefault="0076314F" w:rsidP="0076314F">
            <w:pPr>
              <w:widowControl/>
              <w:autoSpaceDE/>
              <w:autoSpaceDN/>
              <w:rPr>
                <w:b/>
                <w:bCs/>
                <w:lang w:val="ru-RU"/>
              </w:rPr>
            </w:pPr>
            <w:r>
              <w:rPr>
                <w:b/>
                <w:bCs/>
                <w:lang w:val="ru-RU"/>
              </w:rPr>
              <w:t>4</w:t>
            </w:r>
          </w:p>
        </w:tc>
        <w:tc>
          <w:tcPr>
            <w:tcW w:w="3828" w:type="dxa"/>
          </w:tcPr>
          <w:p w:rsidR="0076314F" w:rsidRPr="008D72B8" w:rsidRDefault="008D72B8" w:rsidP="0076314F">
            <w:pPr>
              <w:widowControl/>
              <w:autoSpaceDE/>
              <w:autoSpaceDN/>
              <w:rPr>
                <w:bCs/>
                <w:lang w:val="ru-RU"/>
              </w:rPr>
            </w:pPr>
            <w:r w:rsidRPr="008D72B8">
              <w:rPr>
                <w:bCs/>
                <w:lang w:val="ru-RU"/>
              </w:rPr>
              <w:t>Обувь</w:t>
            </w:r>
          </w:p>
        </w:tc>
        <w:tc>
          <w:tcPr>
            <w:tcW w:w="1842" w:type="dxa"/>
          </w:tcPr>
          <w:p w:rsidR="0076314F" w:rsidRPr="008D72B8" w:rsidRDefault="008D72B8" w:rsidP="0076314F">
            <w:pPr>
              <w:widowControl/>
              <w:autoSpaceDE/>
              <w:autoSpaceDN/>
              <w:rPr>
                <w:bCs/>
                <w:lang w:val="ru-RU"/>
              </w:rPr>
            </w:pPr>
            <w:r w:rsidRPr="008D72B8">
              <w:rPr>
                <w:bCs/>
                <w:lang w:val="ru-RU"/>
              </w:rPr>
              <w:t>25</w:t>
            </w:r>
          </w:p>
        </w:tc>
        <w:tc>
          <w:tcPr>
            <w:tcW w:w="2065" w:type="dxa"/>
          </w:tcPr>
          <w:p w:rsidR="0076314F" w:rsidRPr="008D72B8" w:rsidRDefault="008D72B8" w:rsidP="0076314F">
            <w:pPr>
              <w:widowControl/>
              <w:autoSpaceDE/>
              <w:autoSpaceDN/>
              <w:rPr>
                <w:bCs/>
                <w:lang w:val="ru-RU"/>
              </w:rPr>
            </w:pPr>
            <w:r w:rsidRPr="008D72B8">
              <w:rPr>
                <w:bCs/>
                <w:lang w:val="ru-RU"/>
              </w:rPr>
              <w:t>2400руб. /шт.</w:t>
            </w:r>
          </w:p>
        </w:tc>
        <w:tc>
          <w:tcPr>
            <w:tcW w:w="1729" w:type="dxa"/>
          </w:tcPr>
          <w:p w:rsidR="0076314F" w:rsidRDefault="0076314F" w:rsidP="0076314F">
            <w:pPr>
              <w:widowControl/>
              <w:autoSpaceDE/>
              <w:autoSpaceDN/>
              <w:rPr>
                <w:b/>
                <w:bCs/>
                <w:lang w:val="ru-RU"/>
              </w:rPr>
            </w:pPr>
          </w:p>
        </w:tc>
      </w:tr>
      <w:tr w:rsidR="0076314F" w:rsidTr="0076314F">
        <w:tc>
          <w:tcPr>
            <w:tcW w:w="675" w:type="dxa"/>
          </w:tcPr>
          <w:p w:rsidR="0076314F" w:rsidRDefault="0076314F" w:rsidP="0076314F">
            <w:pPr>
              <w:widowControl/>
              <w:autoSpaceDE/>
              <w:autoSpaceDN/>
              <w:rPr>
                <w:b/>
                <w:bCs/>
                <w:lang w:val="ru-RU"/>
              </w:rPr>
            </w:pPr>
            <w:r>
              <w:rPr>
                <w:b/>
                <w:bCs/>
                <w:lang w:val="ru-RU"/>
              </w:rPr>
              <w:t>5</w:t>
            </w:r>
          </w:p>
        </w:tc>
        <w:tc>
          <w:tcPr>
            <w:tcW w:w="3828" w:type="dxa"/>
          </w:tcPr>
          <w:p w:rsidR="0076314F" w:rsidRPr="008D72B8" w:rsidRDefault="008D72B8" w:rsidP="008D72B8">
            <w:pPr>
              <w:widowControl/>
              <w:autoSpaceDE/>
              <w:autoSpaceDN/>
              <w:rPr>
                <w:bCs/>
                <w:lang w:val="ru-RU"/>
              </w:rPr>
            </w:pPr>
            <w:r w:rsidRPr="008D72B8">
              <w:rPr>
                <w:bCs/>
                <w:lang w:val="ru-RU"/>
              </w:rPr>
              <w:t>Горелка TIG</w:t>
            </w:r>
          </w:p>
        </w:tc>
        <w:tc>
          <w:tcPr>
            <w:tcW w:w="1842" w:type="dxa"/>
          </w:tcPr>
          <w:p w:rsidR="0076314F" w:rsidRPr="008D72B8" w:rsidRDefault="008D72B8" w:rsidP="0076314F">
            <w:pPr>
              <w:widowControl/>
              <w:autoSpaceDE/>
              <w:autoSpaceDN/>
              <w:rPr>
                <w:bCs/>
                <w:lang w:val="ru-RU"/>
              </w:rPr>
            </w:pPr>
            <w:r w:rsidRPr="008D72B8">
              <w:rPr>
                <w:bCs/>
                <w:lang w:val="ru-RU"/>
              </w:rPr>
              <w:t>3</w:t>
            </w:r>
          </w:p>
        </w:tc>
        <w:tc>
          <w:tcPr>
            <w:tcW w:w="2065" w:type="dxa"/>
          </w:tcPr>
          <w:p w:rsidR="0076314F" w:rsidRPr="008D72B8" w:rsidRDefault="008D72B8" w:rsidP="0076314F">
            <w:pPr>
              <w:widowControl/>
              <w:autoSpaceDE/>
              <w:autoSpaceDN/>
              <w:rPr>
                <w:bCs/>
                <w:lang w:val="ru-RU"/>
              </w:rPr>
            </w:pPr>
            <w:r w:rsidRPr="008D72B8">
              <w:rPr>
                <w:bCs/>
                <w:lang w:val="ru-RU"/>
              </w:rPr>
              <w:t>10 186руб.</w:t>
            </w:r>
            <w:r w:rsidRPr="008D72B8">
              <w:rPr>
                <w:bCs/>
                <w:lang w:val="en-US"/>
              </w:rPr>
              <w:t xml:space="preserve"> /</w:t>
            </w:r>
            <w:r w:rsidRPr="008D72B8">
              <w:rPr>
                <w:bCs/>
                <w:lang w:val="ru-RU"/>
              </w:rPr>
              <w:t>шт.</w:t>
            </w:r>
          </w:p>
        </w:tc>
        <w:tc>
          <w:tcPr>
            <w:tcW w:w="1729" w:type="dxa"/>
          </w:tcPr>
          <w:p w:rsidR="0076314F" w:rsidRDefault="0076314F" w:rsidP="0076314F">
            <w:pPr>
              <w:widowControl/>
              <w:autoSpaceDE/>
              <w:autoSpaceDN/>
              <w:rPr>
                <w:b/>
                <w:bCs/>
                <w:lang w:val="ru-RU"/>
              </w:rPr>
            </w:pPr>
          </w:p>
        </w:tc>
      </w:tr>
      <w:tr w:rsidR="0076314F" w:rsidTr="0076314F">
        <w:tc>
          <w:tcPr>
            <w:tcW w:w="675" w:type="dxa"/>
          </w:tcPr>
          <w:p w:rsidR="0076314F" w:rsidRDefault="0076314F" w:rsidP="0076314F">
            <w:pPr>
              <w:widowControl/>
              <w:autoSpaceDE/>
              <w:autoSpaceDN/>
              <w:rPr>
                <w:b/>
                <w:bCs/>
                <w:lang w:val="ru-RU"/>
              </w:rPr>
            </w:pPr>
            <w:r>
              <w:rPr>
                <w:b/>
                <w:bCs/>
                <w:lang w:val="ru-RU"/>
              </w:rPr>
              <w:t>6</w:t>
            </w:r>
          </w:p>
        </w:tc>
        <w:tc>
          <w:tcPr>
            <w:tcW w:w="3828" w:type="dxa"/>
          </w:tcPr>
          <w:p w:rsidR="0076314F" w:rsidRPr="008D72B8" w:rsidRDefault="008D72B8" w:rsidP="008D72B8">
            <w:pPr>
              <w:widowControl/>
              <w:autoSpaceDE/>
              <w:autoSpaceDN/>
              <w:rPr>
                <w:bCs/>
                <w:lang w:val="ru-RU"/>
              </w:rPr>
            </w:pPr>
            <w:r w:rsidRPr="008D72B8">
              <w:rPr>
                <w:bCs/>
                <w:lang w:val="ru-RU"/>
              </w:rPr>
              <w:t>Колпачок Н100 М8х1 длинный</w:t>
            </w:r>
          </w:p>
        </w:tc>
        <w:tc>
          <w:tcPr>
            <w:tcW w:w="1842" w:type="dxa"/>
          </w:tcPr>
          <w:p w:rsidR="0076314F" w:rsidRPr="008D72B8" w:rsidRDefault="008D72B8" w:rsidP="0076314F">
            <w:pPr>
              <w:widowControl/>
              <w:autoSpaceDE/>
              <w:autoSpaceDN/>
              <w:rPr>
                <w:bCs/>
                <w:lang w:val="ru-RU"/>
              </w:rPr>
            </w:pPr>
            <w:r w:rsidRPr="008D72B8">
              <w:rPr>
                <w:bCs/>
                <w:lang w:val="ru-RU"/>
              </w:rPr>
              <w:t>16</w:t>
            </w:r>
          </w:p>
        </w:tc>
        <w:tc>
          <w:tcPr>
            <w:tcW w:w="2065" w:type="dxa"/>
          </w:tcPr>
          <w:p w:rsidR="0076314F" w:rsidRPr="008D72B8" w:rsidRDefault="008D72B8" w:rsidP="0076314F">
            <w:pPr>
              <w:widowControl/>
              <w:autoSpaceDE/>
              <w:autoSpaceDN/>
              <w:rPr>
                <w:bCs/>
                <w:lang w:val="ru-RU"/>
              </w:rPr>
            </w:pPr>
            <w:r w:rsidRPr="008D72B8">
              <w:rPr>
                <w:bCs/>
                <w:lang w:val="ru-RU"/>
              </w:rPr>
              <w:t xml:space="preserve">400руб. </w:t>
            </w:r>
            <w:r w:rsidRPr="008D72B8">
              <w:rPr>
                <w:bCs/>
                <w:lang w:val="en-US"/>
              </w:rPr>
              <w:t>/</w:t>
            </w:r>
            <w:r w:rsidRPr="008D72B8">
              <w:rPr>
                <w:bCs/>
                <w:lang w:val="ru-RU"/>
              </w:rPr>
              <w:t>шт.</w:t>
            </w:r>
          </w:p>
        </w:tc>
        <w:tc>
          <w:tcPr>
            <w:tcW w:w="1729" w:type="dxa"/>
          </w:tcPr>
          <w:p w:rsidR="0076314F" w:rsidRDefault="0076314F" w:rsidP="0076314F">
            <w:pPr>
              <w:widowControl/>
              <w:autoSpaceDE/>
              <w:autoSpaceDN/>
              <w:rPr>
                <w:b/>
                <w:bCs/>
                <w:lang w:val="ru-RU"/>
              </w:rPr>
            </w:pPr>
          </w:p>
        </w:tc>
      </w:tr>
      <w:tr w:rsidR="0076314F" w:rsidTr="0076314F">
        <w:tc>
          <w:tcPr>
            <w:tcW w:w="675" w:type="dxa"/>
          </w:tcPr>
          <w:p w:rsidR="0076314F" w:rsidRDefault="0076314F" w:rsidP="0076314F">
            <w:pPr>
              <w:widowControl/>
              <w:autoSpaceDE/>
              <w:autoSpaceDN/>
              <w:rPr>
                <w:b/>
                <w:bCs/>
                <w:lang w:val="ru-RU"/>
              </w:rPr>
            </w:pPr>
            <w:r>
              <w:rPr>
                <w:b/>
                <w:bCs/>
                <w:lang w:val="ru-RU"/>
              </w:rPr>
              <w:t>7</w:t>
            </w:r>
          </w:p>
        </w:tc>
        <w:tc>
          <w:tcPr>
            <w:tcW w:w="3828" w:type="dxa"/>
          </w:tcPr>
          <w:p w:rsidR="0076314F" w:rsidRPr="008D72B8" w:rsidRDefault="008D72B8" w:rsidP="0076314F">
            <w:pPr>
              <w:widowControl/>
              <w:autoSpaceDE/>
              <w:autoSpaceDN/>
              <w:rPr>
                <w:bCs/>
                <w:lang w:val="ru-RU"/>
              </w:rPr>
            </w:pPr>
            <w:r w:rsidRPr="008D72B8">
              <w:rPr>
                <w:bCs/>
                <w:lang w:val="ru-RU"/>
              </w:rPr>
              <w:t xml:space="preserve">Держатель цанги (газовая линза) d2,0 </w:t>
            </w:r>
          </w:p>
        </w:tc>
        <w:tc>
          <w:tcPr>
            <w:tcW w:w="1842" w:type="dxa"/>
          </w:tcPr>
          <w:p w:rsidR="0076314F" w:rsidRPr="008D72B8" w:rsidRDefault="008D72B8" w:rsidP="0076314F">
            <w:pPr>
              <w:widowControl/>
              <w:autoSpaceDE/>
              <w:autoSpaceDN/>
              <w:rPr>
                <w:bCs/>
                <w:lang w:val="ru-RU"/>
              </w:rPr>
            </w:pPr>
            <w:r w:rsidRPr="008D72B8">
              <w:rPr>
                <w:bCs/>
                <w:lang w:val="ru-RU"/>
              </w:rPr>
              <w:t>16</w:t>
            </w:r>
          </w:p>
        </w:tc>
        <w:tc>
          <w:tcPr>
            <w:tcW w:w="2065" w:type="dxa"/>
          </w:tcPr>
          <w:p w:rsidR="0076314F" w:rsidRPr="008D72B8" w:rsidRDefault="008D72B8" w:rsidP="0076314F">
            <w:pPr>
              <w:widowControl/>
              <w:autoSpaceDE/>
              <w:autoSpaceDN/>
              <w:rPr>
                <w:bCs/>
                <w:lang w:val="ru-RU"/>
              </w:rPr>
            </w:pPr>
            <w:r w:rsidRPr="008D72B8">
              <w:rPr>
                <w:bCs/>
              </w:rPr>
              <w:t>395 руб.</w:t>
            </w:r>
            <w:r>
              <w:rPr>
                <w:bCs/>
                <w:lang w:val="ru-RU"/>
              </w:rPr>
              <w:t xml:space="preserve"> </w:t>
            </w:r>
            <w:r w:rsidRPr="008D72B8">
              <w:rPr>
                <w:bCs/>
              </w:rPr>
              <w:t>/шт</w:t>
            </w:r>
            <w:r>
              <w:rPr>
                <w:bCs/>
                <w:lang w:val="ru-RU"/>
              </w:rPr>
              <w:t>.</w:t>
            </w:r>
          </w:p>
        </w:tc>
        <w:tc>
          <w:tcPr>
            <w:tcW w:w="1729" w:type="dxa"/>
          </w:tcPr>
          <w:p w:rsidR="0076314F" w:rsidRDefault="0076314F" w:rsidP="0076314F">
            <w:pPr>
              <w:widowControl/>
              <w:autoSpaceDE/>
              <w:autoSpaceDN/>
              <w:rPr>
                <w:b/>
                <w:bCs/>
                <w:lang w:val="ru-RU"/>
              </w:rPr>
            </w:pPr>
          </w:p>
        </w:tc>
      </w:tr>
      <w:tr w:rsidR="0076314F" w:rsidTr="0076314F">
        <w:tc>
          <w:tcPr>
            <w:tcW w:w="675" w:type="dxa"/>
          </w:tcPr>
          <w:p w:rsidR="0076314F" w:rsidRDefault="0076314F" w:rsidP="0076314F">
            <w:pPr>
              <w:widowControl/>
              <w:autoSpaceDE/>
              <w:autoSpaceDN/>
              <w:rPr>
                <w:b/>
                <w:bCs/>
                <w:lang w:val="ru-RU"/>
              </w:rPr>
            </w:pPr>
            <w:r>
              <w:rPr>
                <w:b/>
                <w:bCs/>
                <w:lang w:val="ru-RU"/>
              </w:rPr>
              <w:t>8</w:t>
            </w:r>
          </w:p>
        </w:tc>
        <w:tc>
          <w:tcPr>
            <w:tcW w:w="3828" w:type="dxa"/>
          </w:tcPr>
          <w:p w:rsidR="0076314F" w:rsidRPr="008D72B8" w:rsidRDefault="008D72B8" w:rsidP="0076314F">
            <w:pPr>
              <w:widowControl/>
              <w:autoSpaceDE/>
              <w:autoSpaceDN/>
              <w:rPr>
                <w:bCs/>
                <w:lang w:val="ru-RU"/>
              </w:rPr>
            </w:pPr>
            <w:r w:rsidRPr="008D72B8">
              <w:rPr>
                <w:bCs/>
                <w:lang w:val="ru-RU"/>
              </w:rPr>
              <w:t>Сварочный инвертор КЕДР TIG-315ВP AC/DC в компл.(315A, 380V)</w:t>
            </w:r>
          </w:p>
        </w:tc>
        <w:tc>
          <w:tcPr>
            <w:tcW w:w="1842" w:type="dxa"/>
          </w:tcPr>
          <w:p w:rsidR="0076314F" w:rsidRPr="008D72B8" w:rsidRDefault="008D72B8" w:rsidP="0076314F">
            <w:pPr>
              <w:widowControl/>
              <w:autoSpaceDE/>
              <w:autoSpaceDN/>
              <w:rPr>
                <w:bCs/>
                <w:lang w:val="ru-RU"/>
              </w:rPr>
            </w:pPr>
            <w:r w:rsidRPr="008D72B8">
              <w:rPr>
                <w:bCs/>
                <w:lang w:val="ru-RU"/>
              </w:rPr>
              <w:t>2</w:t>
            </w:r>
          </w:p>
        </w:tc>
        <w:tc>
          <w:tcPr>
            <w:tcW w:w="2065" w:type="dxa"/>
          </w:tcPr>
          <w:p w:rsidR="0076314F" w:rsidRPr="008D72B8" w:rsidRDefault="008D72B8" w:rsidP="0076314F">
            <w:pPr>
              <w:widowControl/>
              <w:autoSpaceDE/>
              <w:autoSpaceDN/>
              <w:rPr>
                <w:bCs/>
                <w:lang w:val="ru-RU"/>
              </w:rPr>
            </w:pPr>
            <w:r w:rsidRPr="008D72B8">
              <w:rPr>
                <w:bCs/>
              </w:rPr>
              <w:t>87 360 руб.</w:t>
            </w:r>
            <w:r>
              <w:rPr>
                <w:bCs/>
                <w:lang w:val="ru-RU"/>
              </w:rPr>
              <w:t xml:space="preserve"> </w:t>
            </w:r>
            <w:r w:rsidRPr="008D72B8">
              <w:rPr>
                <w:bCs/>
              </w:rPr>
              <w:t>/шт</w:t>
            </w:r>
            <w:r>
              <w:rPr>
                <w:bCs/>
                <w:lang w:val="ru-RU"/>
              </w:rPr>
              <w:t>.</w:t>
            </w:r>
          </w:p>
        </w:tc>
        <w:tc>
          <w:tcPr>
            <w:tcW w:w="1729" w:type="dxa"/>
          </w:tcPr>
          <w:p w:rsidR="0076314F" w:rsidRDefault="0076314F" w:rsidP="0076314F">
            <w:pPr>
              <w:widowControl/>
              <w:autoSpaceDE/>
              <w:autoSpaceDN/>
              <w:rPr>
                <w:b/>
                <w:bCs/>
                <w:lang w:val="ru-RU"/>
              </w:rPr>
            </w:pPr>
          </w:p>
        </w:tc>
      </w:tr>
      <w:tr w:rsidR="0076314F" w:rsidTr="0076314F">
        <w:tc>
          <w:tcPr>
            <w:tcW w:w="675" w:type="dxa"/>
          </w:tcPr>
          <w:p w:rsidR="0076314F" w:rsidRDefault="0076314F" w:rsidP="0076314F">
            <w:pPr>
              <w:widowControl/>
              <w:autoSpaceDE/>
              <w:autoSpaceDN/>
              <w:rPr>
                <w:b/>
                <w:bCs/>
                <w:lang w:val="ru-RU"/>
              </w:rPr>
            </w:pPr>
            <w:r>
              <w:rPr>
                <w:b/>
                <w:bCs/>
                <w:lang w:val="ru-RU"/>
              </w:rPr>
              <w:t>9</w:t>
            </w:r>
          </w:p>
        </w:tc>
        <w:tc>
          <w:tcPr>
            <w:tcW w:w="3828" w:type="dxa"/>
          </w:tcPr>
          <w:p w:rsidR="0076314F" w:rsidRPr="008D72B8" w:rsidRDefault="008D72B8" w:rsidP="0076314F">
            <w:pPr>
              <w:widowControl/>
              <w:autoSpaceDE/>
              <w:autoSpaceDN/>
              <w:rPr>
                <w:bCs/>
                <w:lang w:val="ru-RU"/>
              </w:rPr>
            </w:pPr>
            <w:r w:rsidRPr="008D72B8">
              <w:rPr>
                <w:bCs/>
                <w:lang w:val="ru-RU"/>
              </w:rPr>
              <w:t>Инвертор сварочный СВАРОГ TIG 200 P AC/DC "TECH" (E101) НАКС РФ</w:t>
            </w:r>
          </w:p>
        </w:tc>
        <w:tc>
          <w:tcPr>
            <w:tcW w:w="1842" w:type="dxa"/>
          </w:tcPr>
          <w:p w:rsidR="0076314F" w:rsidRPr="008D72B8" w:rsidRDefault="008D72B8" w:rsidP="0076314F">
            <w:pPr>
              <w:widowControl/>
              <w:autoSpaceDE/>
              <w:autoSpaceDN/>
              <w:rPr>
                <w:bCs/>
                <w:lang w:val="ru-RU"/>
              </w:rPr>
            </w:pPr>
            <w:r w:rsidRPr="008D72B8">
              <w:rPr>
                <w:bCs/>
                <w:lang w:val="ru-RU"/>
              </w:rPr>
              <w:t>2</w:t>
            </w:r>
          </w:p>
        </w:tc>
        <w:tc>
          <w:tcPr>
            <w:tcW w:w="2065" w:type="dxa"/>
          </w:tcPr>
          <w:p w:rsidR="0076314F" w:rsidRPr="008D72B8" w:rsidRDefault="008D72B8" w:rsidP="0076314F">
            <w:pPr>
              <w:widowControl/>
              <w:autoSpaceDE/>
              <w:autoSpaceDN/>
              <w:rPr>
                <w:bCs/>
                <w:lang w:val="ru-RU"/>
              </w:rPr>
            </w:pPr>
            <w:r w:rsidRPr="008D72B8">
              <w:rPr>
                <w:bCs/>
                <w:lang w:val="ru-RU"/>
              </w:rPr>
              <w:t>137 850 руб./шт</w:t>
            </w:r>
            <w:r>
              <w:rPr>
                <w:bCs/>
                <w:lang w:val="ru-RU"/>
              </w:rPr>
              <w:t>.</w:t>
            </w:r>
          </w:p>
        </w:tc>
        <w:tc>
          <w:tcPr>
            <w:tcW w:w="1729" w:type="dxa"/>
          </w:tcPr>
          <w:p w:rsidR="0076314F" w:rsidRDefault="0076314F" w:rsidP="0076314F">
            <w:pPr>
              <w:widowControl/>
              <w:autoSpaceDE/>
              <w:autoSpaceDN/>
              <w:rPr>
                <w:b/>
                <w:bCs/>
                <w:lang w:val="ru-RU"/>
              </w:rPr>
            </w:pPr>
          </w:p>
        </w:tc>
      </w:tr>
      <w:tr w:rsidR="0076314F" w:rsidTr="0076314F">
        <w:tc>
          <w:tcPr>
            <w:tcW w:w="675" w:type="dxa"/>
          </w:tcPr>
          <w:p w:rsidR="0076314F" w:rsidRDefault="0076314F" w:rsidP="0076314F">
            <w:pPr>
              <w:widowControl/>
              <w:autoSpaceDE/>
              <w:autoSpaceDN/>
              <w:rPr>
                <w:b/>
                <w:bCs/>
                <w:lang w:val="ru-RU"/>
              </w:rPr>
            </w:pPr>
            <w:r>
              <w:rPr>
                <w:b/>
                <w:bCs/>
                <w:lang w:val="ru-RU"/>
              </w:rPr>
              <w:t>10</w:t>
            </w:r>
          </w:p>
        </w:tc>
        <w:tc>
          <w:tcPr>
            <w:tcW w:w="3828" w:type="dxa"/>
          </w:tcPr>
          <w:p w:rsidR="008D72B8" w:rsidRPr="008D72B8" w:rsidRDefault="008D72B8" w:rsidP="008D72B8">
            <w:pPr>
              <w:widowControl/>
              <w:autoSpaceDE/>
              <w:autoSpaceDN/>
              <w:rPr>
                <w:bCs/>
                <w:lang w:val="ru-RU"/>
              </w:rPr>
            </w:pPr>
            <w:r>
              <w:rPr>
                <w:bCs/>
                <w:lang w:val="ru-RU"/>
              </w:rPr>
              <w:t>С</w:t>
            </w:r>
            <w:r w:rsidRPr="008D72B8">
              <w:rPr>
                <w:bCs/>
                <w:lang w:val="ru-RU"/>
              </w:rPr>
              <w:t>варочные электроды ESAB OK 46.00 Ø3,0x350 мм</w:t>
            </w:r>
          </w:p>
          <w:p w:rsidR="0076314F" w:rsidRDefault="0076314F" w:rsidP="0076314F">
            <w:pPr>
              <w:widowControl/>
              <w:autoSpaceDE/>
              <w:autoSpaceDN/>
              <w:rPr>
                <w:b/>
                <w:bCs/>
                <w:lang w:val="ru-RU"/>
              </w:rPr>
            </w:pPr>
          </w:p>
        </w:tc>
        <w:tc>
          <w:tcPr>
            <w:tcW w:w="1842" w:type="dxa"/>
          </w:tcPr>
          <w:p w:rsidR="0076314F" w:rsidRPr="008D72B8" w:rsidRDefault="008D72B8" w:rsidP="008D72B8">
            <w:pPr>
              <w:widowControl/>
              <w:autoSpaceDE/>
              <w:autoSpaceDN/>
              <w:rPr>
                <w:bCs/>
                <w:lang w:val="ru-RU"/>
              </w:rPr>
            </w:pPr>
            <w:r>
              <w:rPr>
                <w:bCs/>
                <w:lang w:val="ru-RU"/>
              </w:rPr>
              <w:t>15 кг.</w:t>
            </w:r>
          </w:p>
        </w:tc>
        <w:tc>
          <w:tcPr>
            <w:tcW w:w="2065" w:type="dxa"/>
          </w:tcPr>
          <w:p w:rsidR="0076314F" w:rsidRPr="008D72B8" w:rsidRDefault="008D72B8" w:rsidP="0076314F">
            <w:pPr>
              <w:widowControl/>
              <w:autoSpaceDE/>
              <w:autoSpaceDN/>
              <w:rPr>
                <w:bCs/>
                <w:lang w:val="ru-RU"/>
              </w:rPr>
            </w:pPr>
            <w:r w:rsidRPr="008D72B8">
              <w:rPr>
                <w:bCs/>
                <w:lang w:val="ru-RU"/>
              </w:rPr>
              <w:t>230 руб</w:t>
            </w:r>
            <w:r>
              <w:rPr>
                <w:bCs/>
                <w:lang w:val="ru-RU"/>
              </w:rPr>
              <w:t>.</w:t>
            </w:r>
            <w:r w:rsidRPr="008D72B8">
              <w:rPr>
                <w:bCs/>
                <w:lang w:val="ru-RU"/>
              </w:rPr>
              <w:t>/кг.</w:t>
            </w:r>
          </w:p>
        </w:tc>
        <w:tc>
          <w:tcPr>
            <w:tcW w:w="1729" w:type="dxa"/>
          </w:tcPr>
          <w:p w:rsidR="0076314F" w:rsidRDefault="0076314F" w:rsidP="0076314F">
            <w:pPr>
              <w:widowControl/>
              <w:autoSpaceDE/>
              <w:autoSpaceDN/>
              <w:rPr>
                <w:b/>
                <w:bCs/>
                <w:lang w:val="ru-RU"/>
              </w:rPr>
            </w:pPr>
          </w:p>
        </w:tc>
      </w:tr>
      <w:tr w:rsidR="0076314F" w:rsidTr="0076314F">
        <w:tc>
          <w:tcPr>
            <w:tcW w:w="675" w:type="dxa"/>
          </w:tcPr>
          <w:p w:rsidR="0076314F" w:rsidRDefault="0076314F" w:rsidP="0076314F">
            <w:pPr>
              <w:widowControl/>
              <w:autoSpaceDE/>
              <w:autoSpaceDN/>
              <w:rPr>
                <w:b/>
                <w:bCs/>
                <w:lang w:val="ru-RU"/>
              </w:rPr>
            </w:pPr>
            <w:r>
              <w:rPr>
                <w:b/>
                <w:bCs/>
                <w:lang w:val="ru-RU"/>
              </w:rPr>
              <w:t>11</w:t>
            </w:r>
          </w:p>
        </w:tc>
        <w:tc>
          <w:tcPr>
            <w:tcW w:w="3828" w:type="dxa"/>
          </w:tcPr>
          <w:p w:rsidR="0076314F" w:rsidRPr="008D72B8" w:rsidRDefault="008D72B8" w:rsidP="0076314F">
            <w:pPr>
              <w:widowControl/>
              <w:autoSpaceDE/>
              <w:autoSpaceDN/>
              <w:rPr>
                <w:bCs/>
                <w:lang w:val="ru-RU"/>
              </w:rPr>
            </w:pPr>
            <w:r w:rsidRPr="008D72B8">
              <w:rPr>
                <w:bCs/>
                <w:lang w:val="ru-RU"/>
              </w:rPr>
              <w:t>Сварочная проволока нержавеющая</w:t>
            </w:r>
          </w:p>
        </w:tc>
        <w:tc>
          <w:tcPr>
            <w:tcW w:w="1842" w:type="dxa"/>
          </w:tcPr>
          <w:p w:rsidR="0076314F" w:rsidRPr="008D72B8" w:rsidRDefault="008D72B8" w:rsidP="0076314F">
            <w:pPr>
              <w:widowControl/>
              <w:autoSpaceDE/>
              <w:autoSpaceDN/>
              <w:rPr>
                <w:bCs/>
                <w:lang w:val="ru-RU"/>
              </w:rPr>
            </w:pPr>
            <w:r w:rsidRPr="008D72B8">
              <w:rPr>
                <w:bCs/>
                <w:lang w:val="ru-RU"/>
              </w:rPr>
              <w:t>100 шт.</w:t>
            </w:r>
          </w:p>
        </w:tc>
        <w:tc>
          <w:tcPr>
            <w:tcW w:w="2065" w:type="dxa"/>
          </w:tcPr>
          <w:p w:rsidR="0076314F" w:rsidRPr="008D72B8" w:rsidRDefault="008D72B8" w:rsidP="0076314F">
            <w:pPr>
              <w:widowControl/>
              <w:autoSpaceDE/>
              <w:autoSpaceDN/>
              <w:rPr>
                <w:bCs/>
                <w:lang w:val="ru-RU"/>
              </w:rPr>
            </w:pPr>
            <w:r w:rsidRPr="008D72B8">
              <w:rPr>
                <w:bCs/>
                <w:lang w:val="ru-RU"/>
              </w:rPr>
              <w:t>150 руб./шт.</w:t>
            </w:r>
          </w:p>
        </w:tc>
        <w:tc>
          <w:tcPr>
            <w:tcW w:w="1729" w:type="dxa"/>
          </w:tcPr>
          <w:p w:rsidR="0076314F" w:rsidRDefault="0076314F" w:rsidP="0076314F">
            <w:pPr>
              <w:widowControl/>
              <w:autoSpaceDE/>
              <w:autoSpaceDN/>
              <w:rPr>
                <w:b/>
                <w:bCs/>
                <w:lang w:val="ru-RU"/>
              </w:rPr>
            </w:pPr>
          </w:p>
        </w:tc>
      </w:tr>
      <w:tr w:rsidR="008D72B8" w:rsidTr="005C2F12">
        <w:tc>
          <w:tcPr>
            <w:tcW w:w="8410" w:type="dxa"/>
            <w:gridSpan w:val="4"/>
          </w:tcPr>
          <w:p w:rsidR="008D72B8" w:rsidRPr="008D72B8" w:rsidRDefault="008D72B8" w:rsidP="0076314F">
            <w:pPr>
              <w:widowControl/>
              <w:autoSpaceDE/>
              <w:autoSpaceDN/>
              <w:rPr>
                <w:b/>
                <w:bCs/>
                <w:lang w:val="ru-RU"/>
              </w:rPr>
            </w:pPr>
            <w:r w:rsidRPr="008D72B8">
              <w:rPr>
                <w:b/>
                <w:bCs/>
                <w:lang w:val="ru-RU"/>
              </w:rPr>
              <w:t>Всего</w:t>
            </w:r>
          </w:p>
        </w:tc>
        <w:tc>
          <w:tcPr>
            <w:tcW w:w="1729" w:type="dxa"/>
          </w:tcPr>
          <w:p w:rsidR="008D72B8" w:rsidRDefault="008D72B8" w:rsidP="0076314F">
            <w:pPr>
              <w:widowControl/>
              <w:autoSpaceDE/>
              <w:autoSpaceDN/>
              <w:rPr>
                <w:b/>
                <w:bCs/>
                <w:lang w:val="ru-RU"/>
              </w:rPr>
            </w:pPr>
          </w:p>
        </w:tc>
      </w:tr>
    </w:tbl>
    <w:p w:rsidR="0076314F" w:rsidRDefault="0076314F" w:rsidP="0076314F">
      <w:pPr>
        <w:widowControl/>
        <w:autoSpaceDE/>
        <w:autoSpaceDN/>
        <w:rPr>
          <w:b/>
          <w:bCs/>
          <w:lang w:val="ru-RU"/>
        </w:rPr>
      </w:pPr>
    </w:p>
    <w:p w:rsidR="0076314F" w:rsidRDefault="0076314F" w:rsidP="0076314F">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76314F" w:rsidRPr="00897296" w:rsidRDefault="0076314F" w:rsidP="0076314F">
      <w:pPr>
        <w:widowControl/>
        <w:autoSpaceDE/>
        <w:autoSpaceDN/>
        <w:ind w:left="567"/>
        <w:rPr>
          <w:b/>
          <w:bCs/>
          <w:lang w:val="ru-RU"/>
        </w:rPr>
      </w:pPr>
    </w:p>
    <w:p w:rsidR="0076314F" w:rsidRDefault="0076314F" w:rsidP="0076314F">
      <w:pPr>
        <w:widowControl/>
        <w:autoSpaceDE/>
        <w:autoSpaceDN/>
        <w:ind w:left="567"/>
        <w:rPr>
          <w:bCs/>
          <w:lang w:val="ru-RU"/>
        </w:rPr>
      </w:pPr>
      <w:r>
        <w:rPr>
          <w:bCs/>
          <w:lang w:val="ru-RU"/>
        </w:rPr>
        <w:t xml:space="preserve">1. </w:t>
      </w:r>
      <w:r w:rsidRPr="000643E0">
        <w:rPr>
          <w:bCs/>
          <w:lang w:val="ru-RU"/>
        </w:rPr>
        <w:t xml:space="preserve">Создать документ </w:t>
      </w:r>
      <w:r w:rsidRPr="000643E0">
        <w:rPr>
          <w:bCs/>
          <w:lang w:val="en-US"/>
        </w:rPr>
        <w:t>MS</w:t>
      </w:r>
      <w:r w:rsidRPr="000643E0">
        <w:rPr>
          <w:bCs/>
          <w:lang w:val="ru-RU"/>
        </w:rPr>
        <w:t xml:space="preserve"> </w:t>
      </w:r>
      <w:r>
        <w:rPr>
          <w:bCs/>
          <w:lang w:val="en-US"/>
        </w:rPr>
        <w:t>Excel</w:t>
      </w:r>
      <w:r>
        <w:rPr>
          <w:bCs/>
          <w:lang w:val="ru-RU"/>
        </w:rPr>
        <w:t>.</w:t>
      </w:r>
    </w:p>
    <w:p w:rsidR="0076314F" w:rsidRPr="00BF5689" w:rsidRDefault="0076314F" w:rsidP="008D72B8">
      <w:pPr>
        <w:widowControl/>
        <w:autoSpaceDE/>
        <w:autoSpaceDN/>
        <w:ind w:left="567"/>
        <w:rPr>
          <w:bCs/>
          <w:lang w:val="ru-RU"/>
        </w:rPr>
      </w:pPr>
      <w:r>
        <w:rPr>
          <w:bCs/>
          <w:lang w:val="ru-RU"/>
        </w:rPr>
        <w:t xml:space="preserve">2. Создать таблицу </w:t>
      </w:r>
      <w:r w:rsidR="008D72B8">
        <w:rPr>
          <w:bCs/>
          <w:lang w:val="ru-RU"/>
        </w:rPr>
        <w:t>по образцу:</w:t>
      </w:r>
    </w:p>
    <w:p w:rsidR="0076314F" w:rsidRDefault="0076314F" w:rsidP="00D35D31">
      <w:pPr>
        <w:widowControl/>
        <w:autoSpaceDE/>
        <w:autoSpaceDN/>
        <w:ind w:left="567"/>
        <w:rPr>
          <w:bCs/>
          <w:lang w:val="ru-RU"/>
        </w:rPr>
      </w:pPr>
      <w:r>
        <w:rPr>
          <w:bCs/>
          <w:lang w:val="ru-RU"/>
        </w:rPr>
        <w:t xml:space="preserve">3. </w:t>
      </w:r>
      <w:r w:rsidR="00D35D31">
        <w:rPr>
          <w:bCs/>
          <w:lang w:val="ru-RU"/>
        </w:rPr>
        <w:t xml:space="preserve">Поменять формат ячеек столбцов «Стоимость» и «Итог» на денежный. </w:t>
      </w:r>
    </w:p>
    <w:p w:rsidR="00D35D31" w:rsidRDefault="00D35D31" w:rsidP="00D35D31">
      <w:pPr>
        <w:widowControl/>
        <w:autoSpaceDE/>
        <w:autoSpaceDN/>
        <w:ind w:left="567"/>
        <w:rPr>
          <w:bCs/>
          <w:lang w:val="ru-RU"/>
        </w:rPr>
      </w:pPr>
      <w:r>
        <w:rPr>
          <w:bCs/>
          <w:lang w:val="ru-RU"/>
        </w:rPr>
        <w:t xml:space="preserve">4. С помощью формулы «СУММ» посчитать итоговую стоимость каждого из материалов и «Всего». </w:t>
      </w:r>
    </w:p>
    <w:p w:rsidR="0076314F" w:rsidRPr="00554426" w:rsidRDefault="0076314F" w:rsidP="0076314F">
      <w:pPr>
        <w:widowControl/>
        <w:autoSpaceDE/>
        <w:autoSpaceDN/>
        <w:ind w:left="567"/>
        <w:rPr>
          <w:bCs/>
          <w:lang w:val="ru-RU"/>
        </w:rPr>
      </w:pPr>
    </w:p>
    <w:p w:rsidR="0076314F" w:rsidRPr="00184717" w:rsidRDefault="0076314F" w:rsidP="0076314F">
      <w:pPr>
        <w:widowControl/>
        <w:autoSpaceDE/>
        <w:autoSpaceDN/>
        <w:ind w:left="567"/>
        <w:rPr>
          <w:b/>
          <w:bCs/>
          <w:lang w:val="ru-RU"/>
        </w:rPr>
      </w:pPr>
      <w:r w:rsidRPr="00184717">
        <w:rPr>
          <w:b/>
          <w:bCs/>
          <w:lang w:val="ru-RU"/>
        </w:rPr>
        <w:t>Форма контроля выполнения практических работ:</w:t>
      </w:r>
    </w:p>
    <w:p w:rsidR="0076314F" w:rsidRPr="00184717" w:rsidRDefault="0076314F" w:rsidP="0076314F">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76314F" w:rsidRPr="00184717" w:rsidRDefault="0076314F" w:rsidP="0076314F">
      <w:pPr>
        <w:widowControl/>
        <w:autoSpaceDE/>
        <w:autoSpaceDN/>
        <w:ind w:left="567"/>
        <w:rPr>
          <w:bCs/>
          <w:lang w:val="ru-RU"/>
        </w:rPr>
      </w:pPr>
    </w:p>
    <w:p w:rsidR="00B114A3" w:rsidRDefault="00B114A3" w:rsidP="0076314F">
      <w:pPr>
        <w:widowControl/>
        <w:autoSpaceDE/>
        <w:autoSpaceDN/>
        <w:ind w:left="567"/>
        <w:rPr>
          <w:b/>
          <w:bCs/>
          <w:lang w:val="ru-RU"/>
        </w:rPr>
      </w:pPr>
    </w:p>
    <w:p w:rsidR="0076314F" w:rsidRPr="00184717" w:rsidRDefault="0076314F" w:rsidP="0076314F">
      <w:pPr>
        <w:widowControl/>
        <w:autoSpaceDE/>
        <w:autoSpaceDN/>
        <w:ind w:left="567"/>
        <w:rPr>
          <w:bCs/>
          <w:lang w:val="ru-RU"/>
        </w:rPr>
      </w:pPr>
      <w:r w:rsidRPr="00184717">
        <w:rPr>
          <w:b/>
          <w:bCs/>
          <w:lang w:val="ru-RU"/>
        </w:rPr>
        <w:lastRenderedPageBreak/>
        <w:t>Список рекомендуемой литературы и нормативных актов:</w:t>
      </w:r>
    </w:p>
    <w:p w:rsidR="0076314F" w:rsidRPr="00184717" w:rsidRDefault="0076314F" w:rsidP="0076314F">
      <w:pPr>
        <w:widowControl/>
        <w:autoSpaceDE/>
        <w:autoSpaceDN/>
        <w:ind w:left="567"/>
        <w:rPr>
          <w:bCs/>
          <w:lang w:val="ru-RU"/>
        </w:rPr>
      </w:pPr>
      <w:r w:rsidRPr="00184717">
        <w:rPr>
          <w:bCs/>
          <w:lang w:val="ru-RU"/>
        </w:rPr>
        <w:t xml:space="preserve">1. Поляков К.Ю., Еремин Е.А. </w:t>
      </w:r>
    </w:p>
    <w:p w:rsidR="0076314F" w:rsidRPr="00184717" w:rsidRDefault="00C17FF1" w:rsidP="0076314F">
      <w:pPr>
        <w:widowControl/>
        <w:autoSpaceDE/>
        <w:autoSpaceDN/>
        <w:ind w:left="567"/>
        <w:rPr>
          <w:bCs/>
          <w:lang w:val="ru-RU"/>
        </w:rPr>
      </w:pPr>
      <w:hyperlink r:id="rId81" w:history="1">
        <w:r w:rsidR="0076314F" w:rsidRPr="00184717">
          <w:rPr>
            <w:rStyle w:val="ae"/>
            <w:bCs/>
            <w:lang w:val="ru-RU"/>
          </w:rPr>
          <w:t>Информатика: 10-й класс: базовый и углублённый уровни: 2 частях. Ч.1,</w:t>
        </w:r>
      </w:hyperlink>
      <w:r w:rsidR="0076314F" w:rsidRPr="00184717">
        <w:rPr>
          <w:bCs/>
          <w:lang w:val="ru-RU"/>
        </w:rPr>
        <w:t xml:space="preserve"> Ч.2;</w:t>
      </w:r>
    </w:p>
    <w:p w:rsidR="0076314F" w:rsidRPr="00184717" w:rsidRDefault="0076314F" w:rsidP="0076314F">
      <w:pPr>
        <w:widowControl/>
        <w:autoSpaceDE/>
        <w:autoSpaceDN/>
        <w:ind w:left="567"/>
        <w:rPr>
          <w:bCs/>
          <w:lang w:val="ru-RU"/>
        </w:rPr>
      </w:pPr>
      <w:r w:rsidRPr="00184717">
        <w:rPr>
          <w:bCs/>
          <w:lang w:val="ru-RU"/>
        </w:rPr>
        <w:t xml:space="preserve">2. Поляков К.Ю., Еремин Е.А. </w:t>
      </w:r>
    </w:p>
    <w:p w:rsidR="0076314F" w:rsidRPr="00F94A11" w:rsidRDefault="00C17FF1" w:rsidP="0076314F">
      <w:pPr>
        <w:pStyle w:val="a3"/>
        <w:tabs>
          <w:tab w:val="left" w:pos="4395"/>
        </w:tabs>
        <w:ind w:left="567"/>
        <w:rPr>
          <w:b/>
          <w:bCs/>
          <w:color w:val="000000"/>
          <w:sz w:val="22"/>
          <w:szCs w:val="24"/>
          <w:u w:val="single"/>
          <w:lang w:val="ru-RU" w:eastAsia="ru-RU" w:bidi="ar-SA"/>
        </w:rPr>
      </w:pPr>
      <w:hyperlink r:id="rId82" w:history="1">
        <w:r w:rsidR="0076314F" w:rsidRPr="00F94A11">
          <w:rPr>
            <w:rStyle w:val="ae"/>
            <w:bCs/>
            <w:sz w:val="24"/>
            <w:lang w:val="ru-RU"/>
          </w:rPr>
          <w:t>Информатика: 11-й класс: базовый и углублённый уровни: 2 частях. Ч.1,</w:t>
        </w:r>
      </w:hyperlink>
      <w:r w:rsidR="0076314F" w:rsidRPr="00F94A11">
        <w:rPr>
          <w:bCs/>
          <w:sz w:val="24"/>
          <w:lang w:val="ru-RU"/>
        </w:rPr>
        <w:t xml:space="preserve"> Ч.2</w:t>
      </w:r>
      <w:r w:rsidR="007118E8">
        <w:rPr>
          <w:bCs/>
          <w:sz w:val="24"/>
          <w:lang w:val="ru-RU"/>
        </w:rPr>
        <w:t>.</w:t>
      </w:r>
    </w:p>
    <w:p w:rsidR="0076314F" w:rsidRDefault="0076314F" w:rsidP="0076314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7A1B98" w:rsidRPr="00766705" w:rsidRDefault="007A1B98" w:rsidP="001F500F">
      <w:pPr>
        <w:pStyle w:val="a3"/>
        <w:tabs>
          <w:tab w:val="left" w:pos="4395"/>
        </w:tabs>
        <w:rPr>
          <w:b/>
          <w:bCs/>
          <w:color w:val="000000"/>
          <w:sz w:val="24"/>
          <w:szCs w:val="24"/>
          <w:u w:val="single"/>
          <w:lang w:val="ru-RU" w:eastAsia="ru-RU" w:bidi="ar-SA"/>
        </w:rPr>
      </w:pPr>
    </w:p>
    <w:p w:rsidR="0048196F" w:rsidRPr="00766705" w:rsidRDefault="0048196F" w:rsidP="001F500F">
      <w:pPr>
        <w:pStyle w:val="a3"/>
        <w:tabs>
          <w:tab w:val="left" w:pos="4395"/>
        </w:tabs>
        <w:rPr>
          <w:b/>
          <w:bCs/>
          <w:color w:val="000000"/>
          <w:sz w:val="24"/>
          <w:szCs w:val="24"/>
          <w:u w:val="single"/>
          <w:lang w:val="ru-RU" w:eastAsia="ru-RU" w:bidi="ar-SA"/>
        </w:rPr>
      </w:pPr>
    </w:p>
    <w:p w:rsidR="0048196F" w:rsidRDefault="0048196F" w:rsidP="001F500F">
      <w:pPr>
        <w:pStyle w:val="a3"/>
        <w:tabs>
          <w:tab w:val="left" w:pos="4395"/>
        </w:tabs>
        <w:rPr>
          <w:b/>
          <w:bCs/>
          <w:color w:val="000000"/>
          <w:sz w:val="24"/>
          <w:szCs w:val="24"/>
          <w:u w:val="single"/>
          <w:lang w:val="ru-RU" w:eastAsia="ru-RU" w:bidi="ar-SA"/>
        </w:rPr>
      </w:pPr>
    </w:p>
    <w:p w:rsidR="00287960" w:rsidRDefault="00287960" w:rsidP="001F500F">
      <w:pPr>
        <w:pStyle w:val="a3"/>
        <w:tabs>
          <w:tab w:val="left" w:pos="4395"/>
        </w:tabs>
        <w:rPr>
          <w:b/>
          <w:bCs/>
          <w:color w:val="000000"/>
          <w:sz w:val="24"/>
          <w:szCs w:val="24"/>
          <w:u w:val="single"/>
          <w:lang w:val="ru-RU" w:eastAsia="ru-RU" w:bidi="ar-SA"/>
        </w:rPr>
      </w:pPr>
    </w:p>
    <w:p w:rsidR="00287960" w:rsidRDefault="00287960" w:rsidP="001F500F">
      <w:pPr>
        <w:pStyle w:val="a3"/>
        <w:tabs>
          <w:tab w:val="left" w:pos="4395"/>
        </w:tabs>
        <w:rPr>
          <w:b/>
          <w:bCs/>
          <w:color w:val="000000"/>
          <w:sz w:val="24"/>
          <w:szCs w:val="24"/>
          <w:u w:val="single"/>
          <w:lang w:val="ru-RU" w:eastAsia="ru-RU" w:bidi="ar-SA"/>
        </w:rPr>
      </w:pPr>
    </w:p>
    <w:p w:rsidR="00287960" w:rsidRDefault="00287960" w:rsidP="001F500F">
      <w:pPr>
        <w:pStyle w:val="a3"/>
        <w:tabs>
          <w:tab w:val="left" w:pos="4395"/>
        </w:tabs>
        <w:rPr>
          <w:b/>
          <w:bCs/>
          <w:color w:val="000000"/>
          <w:sz w:val="24"/>
          <w:szCs w:val="24"/>
          <w:u w:val="single"/>
          <w:lang w:val="ru-RU" w:eastAsia="ru-RU" w:bidi="ar-SA"/>
        </w:rPr>
      </w:pPr>
    </w:p>
    <w:p w:rsidR="00287960" w:rsidRDefault="00287960" w:rsidP="001F500F">
      <w:pPr>
        <w:pStyle w:val="a3"/>
        <w:tabs>
          <w:tab w:val="left" w:pos="4395"/>
        </w:tabs>
        <w:rPr>
          <w:b/>
          <w:bCs/>
          <w:color w:val="000000"/>
          <w:sz w:val="24"/>
          <w:szCs w:val="24"/>
          <w:u w:val="single"/>
          <w:lang w:val="ru-RU" w:eastAsia="ru-RU" w:bidi="ar-SA"/>
        </w:rPr>
      </w:pPr>
    </w:p>
    <w:p w:rsidR="00287960" w:rsidRDefault="00287960" w:rsidP="001F500F">
      <w:pPr>
        <w:pStyle w:val="a3"/>
        <w:tabs>
          <w:tab w:val="left" w:pos="4395"/>
        </w:tabs>
        <w:rPr>
          <w:b/>
          <w:bCs/>
          <w:color w:val="000000"/>
          <w:sz w:val="24"/>
          <w:szCs w:val="24"/>
          <w:u w:val="single"/>
          <w:lang w:val="ru-RU" w:eastAsia="ru-RU" w:bidi="ar-SA"/>
        </w:rPr>
      </w:pPr>
    </w:p>
    <w:p w:rsidR="00287960" w:rsidRDefault="00287960" w:rsidP="001F500F">
      <w:pPr>
        <w:pStyle w:val="a3"/>
        <w:tabs>
          <w:tab w:val="left" w:pos="4395"/>
        </w:tabs>
        <w:rPr>
          <w:b/>
          <w:bCs/>
          <w:color w:val="000000"/>
          <w:sz w:val="24"/>
          <w:szCs w:val="24"/>
          <w:u w:val="single"/>
          <w:lang w:val="ru-RU" w:eastAsia="ru-RU" w:bidi="ar-SA"/>
        </w:rPr>
      </w:pPr>
    </w:p>
    <w:p w:rsidR="00287960" w:rsidRDefault="00287960" w:rsidP="001F500F">
      <w:pPr>
        <w:pStyle w:val="a3"/>
        <w:tabs>
          <w:tab w:val="left" w:pos="4395"/>
        </w:tabs>
        <w:rPr>
          <w:b/>
          <w:bCs/>
          <w:color w:val="000000"/>
          <w:sz w:val="24"/>
          <w:szCs w:val="24"/>
          <w:u w:val="single"/>
          <w:lang w:val="ru-RU" w:eastAsia="ru-RU" w:bidi="ar-SA"/>
        </w:rPr>
      </w:pPr>
    </w:p>
    <w:p w:rsidR="00604AE2" w:rsidRDefault="00604AE2" w:rsidP="001F500F">
      <w:pPr>
        <w:pStyle w:val="a3"/>
        <w:tabs>
          <w:tab w:val="left" w:pos="4395"/>
        </w:tabs>
        <w:rPr>
          <w:b/>
          <w:bCs/>
          <w:color w:val="000000"/>
          <w:sz w:val="24"/>
          <w:szCs w:val="24"/>
          <w:u w:val="single"/>
          <w:lang w:val="ru-RU" w:eastAsia="ru-RU" w:bidi="ar-SA"/>
        </w:rPr>
      </w:pPr>
    </w:p>
    <w:p w:rsidR="00287960" w:rsidRDefault="00287960" w:rsidP="001F500F">
      <w:pPr>
        <w:pStyle w:val="a3"/>
        <w:tabs>
          <w:tab w:val="left" w:pos="4395"/>
        </w:tabs>
        <w:rPr>
          <w:b/>
          <w:bCs/>
          <w:color w:val="000000"/>
          <w:sz w:val="24"/>
          <w:szCs w:val="24"/>
          <w:u w:val="single"/>
          <w:lang w:val="ru-RU" w:eastAsia="ru-RU" w:bidi="ar-SA"/>
        </w:rPr>
      </w:pPr>
    </w:p>
    <w:p w:rsidR="00287960" w:rsidRDefault="00287960" w:rsidP="001F500F">
      <w:pPr>
        <w:pStyle w:val="a3"/>
        <w:tabs>
          <w:tab w:val="left" w:pos="4395"/>
        </w:tabs>
        <w:rPr>
          <w:b/>
          <w:bCs/>
          <w:color w:val="000000"/>
          <w:sz w:val="24"/>
          <w:szCs w:val="24"/>
          <w:u w:val="single"/>
          <w:lang w:val="ru-RU" w:eastAsia="ru-RU" w:bidi="ar-SA"/>
        </w:rPr>
      </w:pPr>
    </w:p>
    <w:p w:rsidR="00287960" w:rsidRDefault="00287960"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7118E8">
      <w:pPr>
        <w:pStyle w:val="a3"/>
        <w:tabs>
          <w:tab w:val="left" w:pos="4395"/>
        </w:tabs>
        <w:jc w:val="center"/>
        <w:rPr>
          <w:b/>
          <w:sz w:val="24"/>
          <w:szCs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26 </w:t>
      </w:r>
      <w:r w:rsidRPr="0076314F">
        <w:rPr>
          <w:b/>
          <w:sz w:val="24"/>
          <w:szCs w:val="24"/>
          <w:lang w:val="ru-RU"/>
        </w:rPr>
        <w:t xml:space="preserve">Расчёт себестоимости расходных материалов для сварки с помощью </w:t>
      </w:r>
      <w:r w:rsidRPr="0076314F">
        <w:rPr>
          <w:b/>
          <w:sz w:val="24"/>
          <w:szCs w:val="24"/>
          <w:lang w:val="en-US"/>
        </w:rPr>
        <w:t>MS</w:t>
      </w:r>
      <w:r w:rsidRPr="0076314F">
        <w:rPr>
          <w:b/>
          <w:sz w:val="24"/>
          <w:szCs w:val="24"/>
          <w:lang w:val="ru-RU"/>
        </w:rPr>
        <w:t xml:space="preserve"> </w:t>
      </w:r>
      <w:r w:rsidRPr="0076314F">
        <w:rPr>
          <w:b/>
          <w:sz w:val="24"/>
          <w:szCs w:val="24"/>
          <w:lang w:val="en-US"/>
        </w:rPr>
        <w:t>Excel</w:t>
      </w:r>
      <w:r w:rsidRPr="0076314F">
        <w:rPr>
          <w:b/>
          <w:sz w:val="24"/>
          <w:szCs w:val="24"/>
          <w:lang w:val="ru-RU"/>
        </w:rPr>
        <w:t>.</w:t>
      </w:r>
    </w:p>
    <w:p w:rsidR="007118E8" w:rsidRPr="006D6092" w:rsidRDefault="007118E8" w:rsidP="007118E8">
      <w:pPr>
        <w:pStyle w:val="a3"/>
        <w:tabs>
          <w:tab w:val="left" w:pos="4395"/>
        </w:tabs>
        <w:jc w:val="center"/>
        <w:rPr>
          <w:sz w:val="24"/>
          <w:lang w:val="ru-RU"/>
        </w:rPr>
      </w:pPr>
    </w:p>
    <w:p w:rsidR="007118E8" w:rsidRPr="0076314F" w:rsidRDefault="007118E8" w:rsidP="007118E8">
      <w:pPr>
        <w:widowControl/>
        <w:autoSpaceDE/>
        <w:autoSpaceDN/>
        <w:ind w:left="567"/>
        <w:rPr>
          <w:bCs/>
          <w:lang w:val="ru-RU"/>
        </w:rPr>
      </w:pPr>
      <w:r w:rsidRPr="00184717">
        <w:rPr>
          <w:b/>
          <w:bCs/>
          <w:lang w:val="ru-RU"/>
        </w:rPr>
        <w:t xml:space="preserve">Цель: </w:t>
      </w:r>
      <w:r>
        <w:rPr>
          <w:bCs/>
          <w:lang w:val="ru-RU"/>
        </w:rPr>
        <w:t xml:space="preserve">Научиться использовать формул в табличном процессоре </w:t>
      </w:r>
      <w:r w:rsidRPr="0076314F">
        <w:rPr>
          <w:bCs/>
          <w:lang w:val="en-US"/>
        </w:rPr>
        <w:t>Excel</w:t>
      </w:r>
      <w:r w:rsidRPr="0076314F">
        <w:rPr>
          <w:bCs/>
          <w:lang w:val="ru-RU"/>
        </w:rPr>
        <w:t>.</w:t>
      </w:r>
    </w:p>
    <w:p w:rsidR="007118E8" w:rsidRPr="00184717" w:rsidRDefault="007118E8" w:rsidP="007118E8">
      <w:pPr>
        <w:widowControl/>
        <w:autoSpaceDE/>
        <w:autoSpaceDN/>
        <w:rPr>
          <w:bCs/>
          <w:lang w:val="ru-RU"/>
        </w:rPr>
      </w:pPr>
    </w:p>
    <w:p w:rsidR="007118E8" w:rsidRDefault="007118E8" w:rsidP="007118E8">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7118E8" w:rsidRDefault="007118E8" w:rsidP="007118E8">
      <w:pPr>
        <w:widowControl/>
        <w:autoSpaceDE/>
        <w:autoSpaceDN/>
        <w:ind w:left="567"/>
        <w:rPr>
          <w:bCs/>
          <w:lang w:val="ru-RU"/>
        </w:rPr>
      </w:pPr>
    </w:p>
    <w:p w:rsidR="007118E8" w:rsidRDefault="007118E8" w:rsidP="007118E8">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7118E8" w:rsidRPr="0076314F" w:rsidRDefault="007118E8" w:rsidP="007118E8">
      <w:pPr>
        <w:widowControl/>
        <w:autoSpaceDE/>
        <w:autoSpaceDN/>
        <w:ind w:left="567"/>
        <w:rPr>
          <w:bCs/>
          <w:lang w:val="ru-RU"/>
        </w:rPr>
      </w:pPr>
      <w:r w:rsidRPr="0076314F">
        <w:rPr>
          <w:bCs/>
          <w:lang w:val="ru-RU"/>
        </w:rPr>
        <w:t>Чтобы облегчить пользователям работу, многие электронные таблицы имеют скрытые функции.</w:t>
      </w:r>
      <w:r>
        <w:rPr>
          <w:bCs/>
          <w:lang w:val="ru-RU"/>
        </w:rPr>
        <w:t xml:space="preserve"> </w:t>
      </w:r>
    </w:p>
    <w:p w:rsidR="007118E8" w:rsidRPr="0076314F" w:rsidRDefault="007118E8" w:rsidP="007118E8">
      <w:pPr>
        <w:widowControl/>
        <w:autoSpaceDE/>
        <w:autoSpaceDN/>
        <w:ind w:left="567"/>
        <w:rPr>
          <w:bCs/>
          <w:lang w:val="ru-RU"/>
        </w:rPr>
      </w:pPr>
      <w:r w:rsidRPr="0076314F">
        <w:rPr>
          <w:b/>
          <w:bCs/>
          <w:lang w:val="ru-RU"/>
        </w:rPr>
        <w:t>Объединение текста</w:t>
      </w:r>
    </w:p>
    <w:p w:rsidR="007118E8" w:rsidRPr="0076314F" w:rsidRDefault="007118E8" w:rsidP="007118E8">
      <w:pPr>
        <w:widowControl/>
        <w:autoSpaceDE/>
        <w:autoSpaceDN/>
        <w:ind w:left="567"/>
        <w:rPr>
          <w:bCs/>
          <w:lang w:val="ru-RU"/>
        </w:rPr>
      </w:pPr>
      <w:r w:rsidRPr="0076314F">
        <w:rPr>
          <w:bCs/>
          <w:lang w:val="ru-RU"/>
        </w:rPr>
        <w:t>Чтобы соединить текст, используются разные формулы. Например, =СЦЕПИТЬ(А3;В3) позволит создать единый текст, написанный без пробела. Такой же функцией обладает и знак &amp;, в таком случае пишут =А3&amp;В3.</w:t>
      </w:r>
    </w:p>
    <w:p w:rsidR="007118E8" w:rsidRPr="0076314F" w:rsidRDefault="007118E8" w:rsidP="007118E8">
      <w:pPr>
        <w:widowControl/>
        <w:autoSpaceDE/>
        <w:autoSpaceDN/>
        <w:ind w:left="567"/>
        <w:rPr>
          <w:bCs/>
          <w:lang w:val="ru-RU"/>
        </w:rPr>
      </w:pPr>
      <w:r w:rsidRPr="0076314F">
        <w:rPr>
          <w:b/>
          <w:bCs/>
          <w:lang w:val="ru-RU"/>
        </w:rPr>
        <w:t>ИЛИ</w:t>
      </w:r>
    </w:p>
    <w:p w:rsidR="007118E8" w:rsidRPr="0076314F" w:rsidRDefault="007118E8" w:rsidP="007118E8">
      <w:pPr>
        <w:widowControl/>
        <w:autoSpaceDE/>
        <w:autoSpaceDN/>
        <w:ind w:left="567"/>
        <w:rPr>
          <w:bCs/>
          <w:lang w:val="ru-RU"/>
        </w:rPr>
      </w:pPr>
      <w:r w:rsidRPr="0076314F">
        <w:rPr>
          <w:bCs/>
          <w:lang w:val="ru-RU"/>
        </w:rPr>
        <w:t>Используется =ИЛИ для отображения правдивости введенной информации. Для этого в скобки помещают условие, выполнение которого нужно проверить, на выходе появляется уведомление «истина» или «ложь». </w:t>
      </w:r>
    </w:p>
    <w:p w:rsidR="007118E8" w:rsidRPr="0076314F" w:rsidRDefault="007118E8" w:rsidP="007118E8">
      <w:pPr>
        <w:widowControl/>
        <w:autoSpaceDE/>
        <w:autoSpaceDN/>
        <w:ind w:left="567"/>
        <w:rPr>
          <w:bCs/>
          <w:lang w:val="ru-RU"/>
        </w:rPr>
      </w:pPr>
      <w:r w:rsidRPr="0076314F">
        <w:rPr>
          <w:b/>
          <w:bCs/>
          <w:lang w:val="ru-RU"/>
        </w:rPr>
        <w:t>ЕСЛИ</w:t>
      </w:r>
    </w:p>
    <w:p w:rsidR="007118E8" w:rsidRPr="0076314F" w:rsidRDefault="007118E8" w:rsidP="007118E8">
      <w:pPr>
        <w:widowControl/>
        <w:autoSpaceDE/>
        <w:autoSpaceDN/>
        <w:ind w:left="567"/>
        <w:rPr>
          <w:bCs/>
          <w:lang w:val="ru-RU"/>
        </w:rPr>
      </w:pPr>
      <w:r w:rsidRPr="0076314F">
        <w:rPr>
          <w:bCs/>
          <w:lang w:val="ru-RU"/>
        </w:rPr>
        <w:t>Проверяет конкретное условие и выводит заданный результат. Например, чтобы сравнить собственные расходы и доходы за месяц, вводят =ЕСЛИ(В2&gt;А2;»Долги»;»Отпуск»). </w:t>
      </w:r>
    </w:p>
    <w:p w:rsidR="007118E8" w:rsidRPr="0076314F" w:rsidRDefault="007118E8" w:rsidP="007118E8">
      <w:pPr>
        <w:widowControl/>
        <w:autoSpaceDE/>
        <w:autoSpaceDN/>
        <w:ind w:left="567"/>
        <w:rPr>
          <w:bCs/>
          <w:lang w:val="ru-RU"/>
        </w:rPr>
      </w:pPr>
      <w:r w:rsidRPr="0076314F">
        <w:rPr>
          <w:b/>
          <w:bCs/>
          <w:lang w:val="ru-RU"/>
        </w:rPr>
        <w:t>МАКС</w:t>
      </w:r>
    </w:p>
    <w:p w:rsidR="007118E8" w:rsidRPr="0076314F" w:rsidRDefault="007118E8" w:rsidP="007118E8">
      <w:pPr>
        <w:widowControl/>
        <w:autoSpaceDE/>
        <w:autoSpaceDN/>
        <w:ind w:left="567"/>
        <w:rPr>
          <w:bCs/>
          <w:lang w:val="ru-RU"/>
        </w:rPr>
      </w:pPr>
      <w:r w:rsidRPr="0076314F">
        <w:rPr>
          <w:bCs/>
          <w:lang w:val="ru-RU"/>
        </w:rPr>
        <w:t>Это самая простая и полезная фишка – позволяет найти максимум из 255 чисел максимум. </w:t>
      </w:r>
    </w:p>
    <w:p w:rsidR="007118E8" w:rsidRPr="0076314F" w:rsidRDefault="007118E8" w:rsidP="007118E8">
      <w:pPr>
        <w:widowControl/>
        <w:autoSpaceDE/>
        <w:autoSpaceDN/>
        <w:ind w:left="567"/>
        <w:rPr>
          <w:bCs/>
          <w:lang w:val="ru-RU"/>
        </w:rPr>
      </w:pPr>
      <w:r w:rsidRPr="0076314F">
        <w:rPr>
          <w:b/>
          <w:bCs/>
          <w:lang w:val="ru-RU"/>
        </w:rPr>
        <w:t>СРЗНАЧ</w:t>
      </w:r>
    </w:p>
    <w:p w:rsidR="007118E8" w:rsidRPr="0076314F" w:rsidRDefault="007118E8" w:rsidP="007118E8">
      <w:pPr>
        <w:widowControl/>
        <w:autoSpaceDE/>
        <w:autoSpaceDN/>
        <w:ind w:left="567"/>
        <w:rPr>
          <w:bCs/>
          <w:lang w:val="ru-RU"/>
        </w:rPr>
      </w:pPr>
      <w:r w:rsidRPr="0076314F">
        <w:rPr>
          <w:bCs/>
          <w:lang w:val="ru-RU"/>
        </w:rPr>
        <w:t>Чтобы получить среднее арифметическое, указывают =СРЗНАЧ. </w:t>
      </w:r>
    </w:p>
    <w:p w:rsidR="007118E8" w:rsidRPr="0076314F" w:rsidRDefault="007118E8" w:rsidP="007118E8">
      <w:pPr>
        <w:widowControl/>
        <w:autoSpaceDE/>
        <w:autoSpaceDN/>
        <w:ind w:left="567"/>
        <w:rPr>
          <w:bCs/>
          <w:lang w:val="ru-RU"/>
        </w:rPr>
      </w:pPr>
      <w:r w:rsidRPr="0076314F">
        <w:rPr>
          <w:b/>
          <w:bCs/>
          <w:lang w:val="ru-RU"/>
        </w:rPr>
        <w:t>СУММ</w:t>
      </w:r>
    </w:p>
    <w:p w:rsidR="007118E8" w:rsidRPr="0076314F" w:rsidRDefault="007118E8" w:rsidP="007118E8">
      <w:pPr>
        <w:widowControl/>
        <w:autoSpaceDE/>
        <w:autoSpaceDN/>
        <w:ind w:left="567"/>
        <w:rPr>
          <w:bCs/>
          <w:lang w:val="ru-RU"/>
        </w:rPr>
      </w:pPr>
      <w:r w:rsidRPr="0076314F">
        <w:rPr>
          <w:bCs/>
          <w:lang w:val="ru-RU"/>
        </w:rPr>
        <w:t>Это одна из наиболее известных функций, которая позволяет сложить неограниченное количество цифр, выбрать диапазон, задать его через точку с запятой и т.д.</w:t>
      </w:r>
    </w:p>
    <w:p w:rsidR="007118E8" w:rsidRPr="00E86D01" w:rsidRDefault="007118E8" w:rsidP="007118E8">
      <w:pPr>
        <w:widowControl/>
        <w:autoSpaceDE/>
        <w:autoSpaceDN/>
        <w:ind w:left="567"/>
        <w:rPr>
          <w:bCs/>
          <w:lang w:val="ru-RU"/>
        </w:rPr>
      </w:pPr>
    </w:p>
    <w:p w:rsidR="007118E8" w:rsidRDefault="007118E8" w:rsidP="007118E8">
      <w:pPr>
        <w:widowControl/>
        <w:autoSpaceDE/>
        <w:autoSpaceDN/>
        <w:ind w:left="567"/>
        <w:rPr>
          <w:b/>
          <w:bCs/>
          <w:lang w:val="ru-RU"/>
        </w:rPr>
      </w:pPr>
      <w:r w:rsidRPr="00184717">
        <w:rPr>
          <w:b/>
          <w:bCs/>
          <w:lang w:val="ru-RU"/>
        </w:rPr>
        <w:t xml:space="preserve">Задание для практического занятия: </w:t>
      </w:r>
    </w:p>
    <w:p w:rsidR="007118E8" w:rsidRPr="000C6B5A" w:rsidRDefault="007118E8" w:rsidP="007118E8">
      <w:pPr>
        <w:widowControl/>
        <w:autoSpaceDE/>
        <w:autoSpaceDN/>
        <w:ind w:left="567"/>
        <w:rPr>
          <w:bCs/>
          <w:lang w:val="ru-RU"/>
        </w:rPr>
      </w:pPr>
      <w:r w:rsidRPr="000C6B5A">
        <w:rPr>
          <w:bCs/>
          <w:lang w:val="ru-RU"/>
        </w:rPr>
        <w:t xml:space="preserve">Создать таблицу </w:t>
      </w:r>
      <w:r>
        <w:rPr>
          <w:bCs/>
          <w:lang w:val="ru-RU"/>
        </w:rPr>
        <w:t>по образцу, с помощью форму посчитать значения в пустых ячейках.</w:t>
      </w:r>
    </w:p>
    <w:tbl>
      <w:tblPr>
        <w:tblStyle w:val="ad"/>
        <w:tblW w:w="0" w:type="auto"/>
        <w:tblInd w:w="567" w:type="dxa"/>
        <w:tblLook w:val="04A0" w:firstRow="1" w:lastRow="0" w:firstColumn="1" w:lastColumn="0" w:noHBand="0" w:noVBand="1"/>
      </w:tblPr>
      <w:tblGrid>
        <w:gridCol w:w="675"/>
        <w:gridCol w:w="3828"/>
        <w:gridCol w:w="1842"/>
        <w:gridCol w:w="2065"/>
        <w:gridCol w:w="1729"/>
      </w:tblGrid>
      <w:tr w:rsidR="007118E8" w:rsidTr="005C2F12">
        <w:tc>
          <w:tcPr>
            <w:tcW w:w="675" w:type="dxa"/>
          </w:tcPr>
          <w:p w:rsidR="007118E8" w:rsidRDefault="007118E8" w:rsidP="005C2F12">
            <w:pPr>
              <w:widowControl/>
              <w:autoSpaceDE/>
              <w:autoSpaceDN/>
              <w:rPr>
                <w:b/>
                <w:bCs/>
                <w:lang w:val="ru-RU"/>
              </w:rPr>
            </w:pPr>
            <w:r>
              <w:rPr>
                <w:b/>
                <w:bCs/>
                <w:lang w:val="ru-RU"/>
              </w:rPr>
              <w:t>№</w:t>
            </w:r>
          </w:p>
        </w:tc>
        <w:tc>
          <w:tcPr>
            <w:tcW w:w="3828" w:type="dxa"/>
          </w:tcPr>
          <w:p w:rsidR="007118E8" w:rsidRPr="0076314F" w:rsidRDefault="007118E8" w:rsidP="005C2F12">
            <w:pPr>
              <w:widowControl/>
              <w:autoSpaceDE/>
              <w:autoSpaceDN/>
              <w:rPr>
                <w:b/>
                <w:bCs/>
                <w:lang w:val="ru-RU"/>
              </w:rPr>
            </w:pPr>
            <w:r>
              <w:rPr>
                <w:b/>
                <w:bCs/>
                <w:lang w:val="ru-RU"/>
              </w:rPr>
              <w:t>Наименование материала</w:t>
            </w:r>
            <w:r>
              <w:rPr>
                <w:b/>
                <w:bCs/>
                <w:lang w:val="en-US"/>
              </w:rPr>
              <w:t>/</w:t>
            </w:r>
            <w:r>
              <w:rPr>
                <w:b/>
                <w:bCs/>
                <w:lang w:val="ru-RU"/>
              </w:rPr>
              <w:t>оборудования</w:t>
            </w:r>
          </w:p>
        </w:tc>
        <w:tc>
          <w:tcPr>
            <w:tcW w:w="1842" w:type="dxa"/>
          </w:tcPr>
          <w:p w:rsidR="007118E8" w:rsidRDefault="007118E8" w:rsidP="005C2F12">
            <w:pPr>
              <w:widowControl/>
              <w:autoSpaceDE/>
              <w:autoSpaceDN/>
              <w:rPr>
                <w:b/>
                <w:bCs/>
                <w:lang w:val="ru-RU"/>
              </w:rPr>
            </w:pPr>
            <w:r>
              <w:rPr>
                <w:b/>
                <w:bCs/>
                <w:lang w:val="ru-RU"/>
              </w:rPr>
              <w:t>Кол-во</w:t>
            </w:r>
          </w:p>
        </w:tc>
        <w:tc>
          <w:tcPr>
            <w:tcW w:w="2065" w:type="dxa"/>
          </w:tcPr>
          <w:p w:rsidR="007118E8" w:rsidRDefault="007118E8" w:rsidP="005C2F12">
            <w:pPr>
              <w:widowControl/>
              <w:autoSpaceDE/>
              <w:autoSpaceDN/>
              <w:rPr>
                <w:b/>
                <w:bCs/>
                <w:lang w:val="ru-RU"/>
              </w:rPr>
            </w:pPr>
            <w:r>
              <w:rPr>
                <w:b/>
                <w:bCs/>
                <w:lang w:val="ru-RU"/>
              </w:rPr>
              <w:t>Стоимость</w:t>
            </w:r>
          </w:p>
        </w:tc>
        <w:tc>
          <w:tcPr>
            <w:tcW w:w="1729" w:type="dxa"/>
          </w:tcPr>
          <w:p w:rsidR="007118E8" w:rsidRDefault="007118E8" w:rsidP="005C2F12">
            <w:pPr>
              <w:widowControl/>
              <w:autoSpaceDE/>
              <w:autoSpaceDN/>
              <w:rPr>
                <w:b/>
                <w:bCs/>
                <w:lang w:val="ru-RU"/>
              </w:rPr>
            </w:pPr>
            <w:r>
              <w:rPr>
                <w:b/>
                <w:bCs/>
                <w:lang w:val="ru-RU"/>
              </w:rPr>
              <w:t>Итог</w:t>
            </w:r>
          </w:p>
        </w:tc>
      </w:tr>
      <w:tr w:rsidR="007118E8" w:rsidTr="005C2F12">
        <w:tc>
          <w:tcPr>
            <w:tcW w:w="675" w:type="dxa"/>
          </w:tcPr>
          <w:p w:rsidR="007118E8" w:rsidRDefault="007118E8" w:rsidP="005C2F12">
            <w:pPr>
              <w:widowControl/>
              <w:autoSpaceDE/>
              <w:autoSpaceDN/>
              <w:rPr>
                <w:b/>
                <w:bCs/>
                <w:lang w:val="ru-RU"/>
              </w:rPr>
            </w:pPr>
            <w:r>
              <w:rPr>
                <w:b/>
                <w:bCs/>
                <w:lang w:val="ru-RU"/>
              </w:rPr>
              <w:t>1</w:t>
            </w:r>
          </w:p>
        </w:tc>
        <w:tc>
          <w:tcPr>
            <w:tcW w:w="3828" w:type="dxa"/>
          </w:tcPr>
          <w:p w:rsidR="007118E8" w:rsidRPr="008D72B8" w:rsidRDefault="007118E8" w:rsidP="005C2F12">
            <w:pPr>
              <w:widowControl/>
              <w:autoSpaceDE/>
              <w:autoSpaceDN/>
              <w:rPr>
                <w:bCs/>
                <w:lang w:val="ru-RU"/>
              </w:rPr>
            </w:pPr>
            <w:r w:rsidRPr="008D72B8">
              <w:rPr>
                <w:bCs/>
                <w:lang w:val="ru-RU"/>
              </w:rPr>
              <w:t>Роба</w:t>
            </w:r>
          </w:p>
        </w:tc>
        <w:tc>
          <w:tcPr>
            <w:tcW w:w="1842" w:type="dxa"/>
          </w:tcPr>
          <w:p w:rsidR="007118E8" w:rsidRPr="008D72B8" w:rsidRDefault="007118E8" w:rsidP="005C2F12">
            <w:pPr>
              <w:widowControl/>
              <w:autoSpaceDE/>
              <w:autoSpaceDN/>
              <w:rPr>
                <w:bCs/>
                <w:lang w:val="ru-RU"/>
              </w:rPr>
            </w:pPr>
            <w:r w:rsidRPr="008D72B8">
              <w:rPr>
                <w:bCs/>
                <w:lang w:val="ru-RU"/>
              </w:rPr>
              <w:t>12</w:t>
            </w:r>
          </w:p>
        </w:tc>
        <w:tc>
          <w:tcPr>
            <w:tcW w:w="2065" w:type="dxa"/>
          </w:tcPr>
          <w:p w:rsidR="007118E8" w:rsidRPr="008D72B8" w:rsidRDefault="007118E8" w:rsidP="005C2F12">
            <w:pPr>
              <w:widowControl/>
              <w:autoSpaceDE/>
              <w:autoSpaceDN/>
              <w:rPr>
                <w:bCs/>
                <w:lang w:val="ru-RU"/>
              </w:rPr>
            </w:pPr>
            <w:r w:rsidRPr="008D72B8">
              <w:rPr>
                <w:bCs/>
                <w:lang w:val="ru-RU"/>
              </w:rPr>
              <w:t>4500руб./шт.</w:t>
            </w:r>
          </w:p>
        </w:tc>
        <w:tc>
          <w:tcPr>
            <w:tcW w:w="1729" w:type="dxa"/>
          </w:tcPr>
          <w:p w:rsidR="007118E8" w:rsidRDefault="007118E8" w:rsidP="005C2F12">
            <w:pPr>
              <w:widowControl/>
              <w:autoSpaceDE/>
              <w:autoSpaceDN/>
              <w:rPr>
                <w:b/>
                <w:bCs/>
                <w:lang w:val="ru-RU"/>
              </w:rPr>
            </w:pPr>
          </w:p>
        </w:tc>
      </w:tr>
      <w:tr w:rsidR="007118E8" w:rsidTr="005C2F12">
        <w:tc>
          <w:tcPr>
            <w:tcW w:w="675" w:type="dxa"/>
          </w:tcPr>
          <w:p w:rsidR="007118E8" w:rsidRDefault="007118E8" w:rsidP="005C2F12">
            <w:pPr>
              <w:widowControl/>
              <w:autoSpaceDE/>
              <w:autoSpaceDN/>
              <w:rPr>
                <w:b/>
                <w:bCs/>
                <w:lang w:val="ru-RU"/>
              </w:rPr>
            </w:pPr>
            <w:r>
              <w:rPr>
                <w:b/>
                <w:bCs/>
                <w:lang w:val="ru-RU"/>
              </w:rPr>
              <w:t>2</w:t>
            </w:r>
          </w:p>
        </w:tc>
        <w:tc>
          <w:tcPr>
            <w:tcW w:w="3828" w:type="dxa"/>
          </w:tcPr>
          <w:p w:rsidR="007118E8" w:rsidRPr="008D72B8" w:rsidRDefault="007118E8" w:rsidP="005C2F12">
            <w:pPr>
              <w:widowControl/>
              <w:autoSpaceDE/>
              <w:autoSpaceDN/>
              <w:rPr>
                <w:bCs/>
                <w:lang w:val="ru-RU"/>
              </w:rPr>
            </w:pPr>
            <w:r w:rsidRPr="008D72B8">
              <w:rPr>
                <w:bCs/>
                <w:lang w:val="ru-RU"/>
              </w:rPr>
              <w:t>Перчатки защитные</w:t>
            </w:r>
          </w:p>
        </w:tc>
        <w:tc>
          <w:tcPr>
            <w:tcW w:w="1842" w:type="dxa"/>
          </w:tcPr>
          <w:p w:rsidR="007118E8" w:rsidRPr="008D72B8" w:rsidRDefault="007118E8" w:rsidP="005C2F12">
            <w:pPr>
              <w:widowControl/>
              <w:autoSpaceDE/>
              <w:autoSpaceDN/>
              <w:rPr>
                <w:bCs/>
                <w:lang w:val="ru-RU"/>
              </w:rPr>
            </w:pPr>
            <w:r w:rsidRPr="008D72B8">
              <w:rPr>
                <w:bCs/>
                <w:lang w:val="ru-RU"/>
              </w:rPr>
              <w:t>12</w:t>
            </w:r>
          </w:p>
        </w:tc>
        <w:tc>
          <w:tcPr>
            <w:tcW w:w="2065" w:type="dxa"/>
          </w:tcPr>
          <w:p w:rsidR="007118E8" w:rsidRPr="008D72B8" w:rsidRDefault="007118E8" w:rsidP="005C2F12">
            <w:pPr>
              <w:widowControl/>
              <w:autoSpaceDE/>
              <w:autoSpaceDN/>
              <w:rPr>
                <w:bCs/>
                <w:lang w:val="ru-RU"/>
              </w:rPr>
            </w:pPr>
            <w:r w:rsidRPr="008D72B8">
              <w:rPr>
                <w:bCs/>
                <w:lang w:val="ru-RU"/>
              </w:rPr>
              <w:t>700 руб. /шт.</w:t>
            </w:r>
          </w:p>
        </w:tc>
        <w:tc>
          <w:tcPr>
            <w:tcW w:w="1729" w:type="dxa"/>
          </w:tcPr>
          <w:p w:rsidR="007118E8" w:rsidRDefault="007118E8" w:rsidP="005C2F12">
            <w:pPr>
              <w:widowControl/>
              <w:autoSpaceDE/>
              <w:autoSpaceDN/>
              <w:rPr>
                <w:b/>
                <w:bCs/>
                <w:lang w:val="ru-RU"/>
              </w:rPr>
            </w:pPr>
          </w:p>
        </w:tc>
      </w:tr>
      <w:tr w:rsidR="007118E8" w:rsidTr="005C2F12">
        <w:tc>
          <w:tcPr>
            <w:tcW w:w="675" w:type="dxa"/>
          </w:tcPr>
          <w:p w:rsidR="007118E8" w:rsidRDefault="007118E8" w:rsidP="005C2F12">
            <w:pPr>
              <w:widowControl/>
              <w:autoSpaceDE/>
              <w:autoSpaceDN/>
              <w:rPr>
                <w:b/>
                <w:bCs/>
                <w:lang w:val="ru-RU"/>
              </w:rPr>
            </w:pPr>
            <w:r>
              <w:rPr>
                <w:b/>
                <w:bCs/>
                <w:lang w:val="ru-RU"/>
              </w:rPr>
              <w:t>3</w:t>
            </w:r>
          </w:p>
        </w:tc>
        <w:tc>
          <w:tcPr>
            <w:tcW w:w="3828" w:type="dxa"/>
          </w:tcPr>
          <w:p w:rsidR="007118E8" w:rsidRPr="008D72B8" w:rsidRDefault="007118E8" w:rsidP="005C2F12">
            <w:pPr>
              <w:widowControl/>
              <w:autoSpaceDE/>
              <w:autoSpaceDN/>
              <w:rPr>
                <w:bCs/>
                <w:lang w:val="ru-RU"/>
              </w:rPr>
            </w:pPr>
            <w:r w:rsidRPr="008D72B8">
              <w:rPr>
                <w:bCs/>
                <w:lang w:val="ru-RU"/>
              </w:rPr>
              <w:t>Каска защитная</w:t>
            </w:r>
          </w:p>
        </w:tc>
        <w:tc>
          <w:tcPr>
            <w:tcW w:w="1842" w:type="dxa"/>
          </w:tcPr>
          <w:p w:rsidR="007118E8" w:rsidRPr="008D72B8" w:rsidRDefault="007118E8" w:rsidP="005C2F12">
            <w:pPr>
              <w:widowControl/>
              <w:autoSpaceDE/>
              <w:autoSpaceDN/>
              <w:rPr>
                <w:bCs/>
                <w:lang w:val="ru-RU"/>
              </w:rPr>
            </w:pPr>
            <w:r w:rsidRPr="008D72B8">
              <w:rPr>
                <w:bCs/>
                <w:lang w:val="ru-RU"/>
              </w:rPr>
              <w:t>4</w:t>
            </w:r>
          </w:p>
        </w:tc>
        <w:tc>
          <w:tcPr>
            <w:tcW w:w="2065" w:type="dxa"/>
          </w:tcPr>
          <w:p w:rsidR="007118E8" w:rsidRPr="008D72B8" w:rsidRDefault="007118E8" w:rsidP="005C2F12">
            <w:pPr>
              <w:widowControl/>
              <w:autoSpaceDE/>
              <w:autoSpaceDN/>
              <w:rPr>
                <w:bCs/>
                <w:lang w:val="ru-RU"/>
              </w:rPr>
            </w:pPr>
            <w:r w:rsidRPr="008D72B8">
              <w:rPr>
                <w:bCs/>
                <w:lang w:val="ru-RU"/>
              </w:rPr>
              <w:t>300 руб. /шт.</w:t>
            </w:r>
          </w:p>
        </w:tc>
        <w:tc>
          <w:tcPr>
            <w:tcW w:w="1729" w:type="dxa"/>
          </w:tcPr>
          <w:p w:rsidR="007118E8" w:rsidRDefault="007118E8" w:rsidP="005C2F12">
            <w:pPr>
              <w:widowControl/>
              <w:autoSpaceDE/>
              <w:autoSpaceDN/>
              <w:rPr>
                <w:b/>
                <w:bCs/>
                <w:lang w:val="ru-RU"/>
              </w:rPr>
            </w:pPr>
          </w:p>
        </w:tc>
      </w:tr>
      <w:tr w:rsidR="007118E8" w:rsidTr="005C2F12">
        <w:tc>
          <w:tcPr>
            <w:tcW w:w="675" w:type="dxa"/>
          </w:tcPr>
          <w:p w:rsidR="007118E8" w:rsidRDefault="007118E8" w:rsidP="005C2F12">
            <w:pPr>
              <w:widowControl/>
              <w:autoSpaceDE/>
              <w:autoSpaceDN/>
              <w:rPr>
                <w:b/>
                <w:bCs/>
                <w:lang w:val="ru-RU"/>
              </w:rPr>
            </w:pPr>
            <w:r>
              <w:rPr>
                <w:b/>
                <w:bCs/>
                <w:lang w:val="ru-RU"/>
              </w:rPr>
              <w:t>4</w:t>
            </w:r>
          </w:p>
        </w:tc>
        <w:tc>
          <w:tcPr>
            <w:tcW w:w="3828" w:type="dxa"/>
          </w:tcPr>
          <w:p w:rsidR="007118E8" w:rsidRPr="008D72B8" w:rsidRDefault="007118E8" w:rsidP="005C2F12">
            <w:pPr>
              <w:widowControl/>
              <w:autoSpaceDE/>
              <w:autoSpaceDN/>
              <w:rPr>
                <w:bCs/>
                <w:lang w:val="ru-RU"/>
              </w:rPr>
            </w:pPr>
            <w:r w:rsidRPr="008D72B8">
              <w:rPr>
                <w:bCs/>
                <w:lang w:val="ru-RU"/>
              </w:rPr>
              <w:t>Обувь</w:t>
            </w:r>
          </w:p>
        </w:tc>
        <w:tc>
          <w:tcPr>
            <w:tcW w:w="1842" w:type="dxa"/>
          </w:tcPr>
          <w:p w:rsidR="007118E8" w:rsidRPr="008D72B8" w:rsidRDefault="007118E8" w:rsidP="005C2F12">
            <w:pPr>
              <w:widowControl/>
              <w:autoSpaceDE/>
              <w:autoSpaceDN/>
              <w:rPr>
                <w:bCs/>
                <w:lang w:val="ru-RU"/>
              </w:rPr>
            </w:pPr>
            <w:r w:rsidRPr="008D72B8">
              <w:rPr>
                <w:bCs/>
                <w:lang w:val="ru-RU"/>
              </w:rPr>
              <w:t>25</w:t>
            </w:r>
          </w:p>
        </w:tc>
        <w:tc>
          <w:tcPr>
            <w:tcW w:w="2065" w:type="dxa"/>
          </w:tcPr>
          <w:p w:rsidR="007118E8" w:rsidRPr="008D72B8" w:rsidRDefault="007118E8" w:rsidP="005C2F12">
            <w:pPr>
              <w:widowControl/>
              <w:autoSpaceDE/>
              <w:autoSpaceDN/>
              <w:rPr>
                <w:bCs/>
                <w:lang w:val="ru-RU"/>
              </w:rPr>
            </w:pPr>
            <w:r w:rsidRPr="008D72B8">
              <w:rPr>
                <w:bCs/>
                <w:lang w:val="ru-RU"/>
              </w:rPr>
              <w:t>2400руб. /шт.</w:t>
            </w:r>
          </w:p>
        </w:tc>
        <w:tc>
          <w:tcPr>
            <w:tcW w:w="1729" w:type="dxa"/>
          </w:tcPr>
          <w:p w:rsidR="007118E8" w:rsidRDefault="007118E8" w:rsidP="005C2F12">
            <w:pPr>
              <w:widowControl/>
              <w:autoSpaceDE/>
              <w:autoSpaceDN/>
              <w:rPr>
                <w:b/>
                <w:bCs/>
                <w:lang w:val="ru-RU"/>
              </w:rPr>
            </w:pPr>
          </w:p>
        </w:tc>
      </w:tr>
      <w:tr w:rsidR="007118E8" w:rsidTr="005C2F12">
        <w:tc>
          <w:tcPr>
            <w:tcW w:w="675" w:type="dxa"/>
          </w:tcPr>
          <w:p w:rsidR="007118E8" w:rsidRDefault="007118E8" w:rsidP="005C2F12">
            <w:pPr>
              <w:widowControl/>
              <w:autoSpaceDE/>
              <w:autoSpaceDN/>
              <w:rPr>
                <w:b/>
                <w:bCs/>
                <w:lang w:val="ru-RU"/>
              </w:rPr>
            </w:pPr>
            <w:r>
              <w:rPr>
                <w:b/>
                <w:bCs/>
                <w:lang w:val="ru-RU"/>
              </w:rPr>
              <w:t>5</w:t>
            </w:r>
          </w:p>
        </w:tc>
        <w:tc>
          <w:tcPr>
            <w:tcW w:w="3828" w:type="dxa"/>
          </w:tcPr>
          <w:p w:rsidR="007118E8" w:rsidRPr="008D72B8" w:rsidRDefault="007118E8" w:rsidP="005C2F12">
            <w:pPr>
              <w:widowControl/>
              <w:autoSpaceDE/>
              <w:autoSpaceDN/>
              <w:rPr>
                <w:bCs/>
                <w:lang w:val="ru-RU"/>
              </w:rPr>
            </w:pPr>
            <w:r w:rsidRPr="008D72B8">
              <w:rPr>
                <w:bCs/>
                <w:lang w:val="ru-RU"/>
              </w:rPr>
              <w:t>Горелка TIG</w:t>
            </w:r>
          </w:p>
        </w:tc>
        <w:tc>
          <w:tcPr>
            <w:tcW w:w="1842" w:type="dxa"/>
          </w:tcPr>
          <w:p w:rsidR="007118E8" w:rsidRPr="008D72B8" w:rsidRDefault="007118E8" w:rsidP="005C2F12">
            <w:pPr>
              <w:widowControl/>
              <w:autoSpaceDE/>
              <w:autoSpaceDN/>
              <w:rPr>
                <w:bCs/>
                <w:lang w:val="ru-RU"/>
              </w:rPr>
            </w:pPr>
            <w:r w:rsidRPr="008D72B8">
              <w:rPr>
                <w:bCs/>
                <w:lang w:val="ru-RU"/>
              </w:rPr>
              <w:t>3</w:t>
            </w:r>
          </w:p>
        </w:tc>
        <w:tc>
          <w:tcPr>
            <w:tcW w:w="2065" w:type="dxa"/>
          </w:tcPr>
          <w:p w:rsidR="007118E8" w:rsidRPr="008D72B8" w:rsidRDefault="007118E8" w:rsidP="005C2F12">
            <w:pPr>
              <w:widowControl/>
              <w:autoSpaceDE/>
              <w:autoSpaceDN/>
              <w:rPr>
                <w:bCs/>
                <w:lang w:val="ru-RU"/>
              </w:rPr>
            </w:pPr>
            <w:r w:rsidRPr="008D72B8">
              <w:rPr>
                <w:bCs/>
                <w:lang w:val="ru-RU"/>
              </w:rPr>
              <w:t>10 186руб.</w:t>
            </w:r>
            <w:r w:rsidRPr="008D72B8">
              <w:rPr>
                <w:bCs/>
                <w:lang w:val="en-US"/>
              </w:rPr>
              <w:t xml:space="preserve"> /</w:t>
            </w:r>
            <w:r w:rsidRPr="008D72B8">
              <w:rPr>
                <w:bCs/>
                <w:lang w:val="ru-RU"/>
              </w:rPr>
              <w:t>шт.</w:t>
            </w:r>
          </w:p>
        </w:tc>
        <w:tc>
          <w:tcPr>
            <w:tcW w:w="1729" w:type="dxa"/>
          </w:tcPr>
          <w:p w:rsidR="007118E8" w:rsidRDefault="007118E8" w:rsidP="005C2F12">
            <w:pPr>
              <w:widowControl/>
              <w:autoSpaceDE/>
              <w:autoSpaceDN/>
              <w:rPr>
                <w:b/>
                <w:bCs/>
                <w:lang w:val="ru-RU"/>
              </w:rPr>
            </w:pPr>
          </w:p>
        </w:tc>
      </w:tr>
      <w:tr w:rsidR="007118E8" w:rsidTr="005C2F12">
        <w:tc>
          <w:tcPr>
            <w:tcW w:w="675" w:type="dxa"/>
          </w:tcPr>
          <w:p w:rsidR="007118E8" w:rsidRDefault="007118E8" w:rsidP="005C2F12">
            <w:pPr>
              <w:widowControl/>
              <w:autoSpaceDE/>
              <w:autoSpaceDN/>
              <w:rPr>
                <w:b/>
                <w:bCs/>
                <w:lang w:val="ru-RU"/>
              </w:rPr>
            </w:pPr>
            <w:r>
              <w:rPr>
                <w:b/>
                <w:bCs/>
                <w:lang w:val="ru-RU"/>
              </w:rPr>
              <w:t>6</w:t>
            </w:r>
          </w:p>
        </w:tc>
        <w:tc>
          <w:tcPr>
            <w:tcW w:w="3828" w:type="dxa"/>
          </w:tcPr>
          <w:p w:rsidR="007118E8" w:rsidRPr="008D72B8" w:rsidRDefault="007118E8" w:rsidP="005C2F12">
            <w:pPr>
              <w:widowControl/>
              <w:autoSpaceDE/>
              <w:autoSpaceDN/>
              <w:rPr>
                <w:bCs/>
                <w:lang w:val="ru-RU"/>
              </w:rPr>
            </w:pPr>
            <w:r w:rsidRPr="008D72B8">
              <w:rPr>
                <w:bCs/>
                <w:lang w:val="ru-RU"/>
              </w:rPr>
              <w:t>Колпачок Н100 М8х1 длинный</w:t>
            </w:r>
          </w:p>
        </w:tc>
        <w:tc>
          <w:tcPr>
            <w:tcW w:w="1842" w:type="dxa"/>
          </w:tcPr>
          <w:p w:rsidR="007118E8" w:rsidRPr="008D72B8" w:rsidRDefault="007118E8" w:rsidP="005C2F12">
            <w:pPr>
              <w:widowControl/>
              <w:autoSpaceDE/>
              <w:autoSpaceDN/>
              <w:rPr>
                <w:bCs/>
                <w:lang w:val="ru-RU"/>
              </w:rPr>
            </w:pPr>
            <w:r w:rsidRPr="008D72B8">
              <w:rPr>
                <w:bCs/>
                <w:lang w:val="ru-RU"/>
              </w:rPr>
              <w:t>16</w:t>
            </w:r>
          </w:p>
        </w:tc>
        <w:tc>
          <w:tcPr>
            <w:tcW w:w="2065" w:type="dxa"/>
          </w:tcPr>
          <w:p w:rsidR="007118E8" w:rsidRPr="008D72B8" w:rsidRDefault="007118E8" w:rsidP="005C2F12">
            <w:pPr>
              <w:widowControl/>
              <w:autoSpaceDE/>
              <w:autoSpaceDN/>
              <w:rPr>
                <w:bCs/>
                <w:lang w:val="ru-RU"/>
              </w:rPr>
            </w:pPr>
            <w:r w:rsidRPr="008D72B8">
              <w:rPr>
                <w:bCs/>
                <w:lang w:val="ru-RU"/>
              </w:rPr>
              <w:t xml:space="preserve">400руб. </w:t>
            </w:r>
            <w:r w:rsidRPr="008D72B8">
              <w:rPr>
                <w:bCs/>
                <w:lang w:val="en-US"/>
              </w:rPr>
              <w:t>/</w:t>
            </w:r>
            <w:r w:rsidRPr="008D72B8">
              <w:rPr>
                <w:bCs/>
                <w:lang w:val="ru-RU"/>
              </w:rPr>
              <w:t>шт.</w:t>
            </w:r>
          </w:p>
        </w:tc>
        <w:tc>
          <w:tcPr>
            <w:tcW w:w="1729" w:type="dxa"/>
          </w:tcPr>
          <w:p w:rsidR="007118E8" w:rsidRDefault="007118E8" w:rsidP="005C2F12">
            <w:pPr>
              <w:widowControl/>
              <w:autoSpaceDE/>
              <w:autoSpaceDN/>
              <w:rPr>
                <w:b/>
                <w:bCs/>
                <w:lang w:val="ru-RU"/>
              </w:rPr>
            </w:pPr>
          </w:p>
        </w:tc>
      </w:tr>
      <w:tr w:rsidR="007118E8" w:rsidTr="005C2F12">
        <w:tc>
          <w:tcPr>
            <w:tcW w:w="675" w:type="dxa"/>
          </w:tcPr>
          <w:p w:rsidR="007118E8" w:rsidRDefault="007118E8" w:rsidP="005C2F12">
            <w:pPr>
              <w:widowControl/>
              <w:autoSpaceDE/>
              <w:autoSpaceDN/>
              <w:rPr>
                <w:b/>
                <w:bCs/>
                <w:lang w:val="ru-RU"/>
              </w:rPr>
            </w:pPr>
            <w:r>
              <w:rPr>
                <w:b/>
                <w:bCs/>
                <w:lang w:val="ru-RU"/>
              </w:rPr>
              <w:t>7</w:t>
            </w:r>
          </w:p>
        </w:tc>
        <w:tc>
          <w:tcPr>
            <w:tcW w:w="3828" w:type="dxa"/>
          </w:tcPr>
          <w:p w:rsidR="007118E8" w:rsidRPr="008D72B8" w:rsidRDefault="007118E8" w:rsidP="005C2F12">
            <w:pPr>
              <w:widowControl/>
              <w:autoSpaceDE/>
              <w:autoSpaceDN/>
              <w:rPr>
                <w:bCs/>
                <w:lang w:val="ru-RU"/>
              </w:rPr>
            </w:pPr>
            <w:r w:rsidRPr="008D72B8">
              <w:rPr>
                <w:bCs/>
                <w:lang w:val="ru-RU"/>
              </w:rPr>
              <w:t xml:space="preserve">Держатель цанги (газовая линза) d2,0 </w:t>
            </w:r>
          </w:p>
        </w:tc>
        <w:tc>
          <w:tcPr>
            <w:tcW w:w="1842" w:type="dxa"/>
          </w:tcPr>
          <w:p w:rsidR="007118E8" w:rsidRPr="008D72B8" w:rsidRDefault="007118E8" w:rsidP="005C2F12">
            <w:pPr>
              <w:widowControl/>
              <w:autoSpaceDE/>
              <w:autoSpaceDN/>
              <w:rPr>
                <w:bCs/>
                <w:lang w:val="ru-RU"/>
              </w:rPr>
            </w:pPr>
            <w:r w:rsidRPr="008D72B8">
              <w:rPr>
                <w:bCs/>
                <w:lang w:val="ru-RU"/>
              </w:rPr>
              <w:t>16</w:t>
            </w:r>
          </w:p>
        </w:tc>
        <w:tc>
          <w:tcPr>
            <w:tcW w:w="2065" w:type="dxa"/>
          </w:tcPr>
          <w:p w:rsidR="007118E8" w:rsidRPr="008D72B8" w:rsidRDefault="007118E8" w:rsidP="005C2F12">
            <w:pPr>
              <w:widowControl/>
              <w:autoSpaceDE/>
              <w:autoSpaceDN/>
              <w:rPr>
                <w:bCs/>
                <w:lang w:val="ru-RU"/>
              </w:rPr>
            </w:pPr>
            <w:r w:rsidRPr="008D72B8">
              <w:rPr>
                <w:bCs/>
              </w:rPr>
              <w:t>395 руб.</w:t>
            </w:r>
            <w:r>
              <w:rPr>
                <w:bCs/>
                <w:lang w:val="ru-RU"/>
              </w:rPr>
              <w:t xml:space="preserve"> </w:t>
            </w:r>
            <w:r w:rsidRPr="008D72B8">
              <w:rPr>
                <w:bCs/>
              </w:rPr>
              <w:t>/шт</w:t>
            </w:r>
            <w:r>
              <w:rPr>
                <w:bCs/>
                <w:lang w:val="ru-RU"/>
              </w:rPr>
              <w:t>.</w:t>
            </w:r>
          </w:p>
        </w:tc>
        <w:tc>
          <w:tcPr>
            <w:tcW w:w="1729" w:type="dxa"/>
          </w:tcPr>
          <w:p w:rsidR="007118E8" w:rsidRDefault="007118E8" w:rsidP="005C2F12">
            <w:pPr>
              <w:widowControl/>
              <w:autoSpaceDE/>
              <w:autoSpaceDN/>
              <w:rPr>
                <w:b/>
                <w:bCs/>
                <w:lang w:val="ru-RU"/>
              </w:rPr>
            </w:pPr>
          </w:p>
        </w:tc>
      </w:tr>
      <w:tr w:rsidR="007118E8" w:rsidTr="005C2F12">
        <w:tc>
          <w:tcPr>
            <w:tcW w:w="675" w:type="dxa"/>
          </w:tcPr>
          <w:p w:rsidR="007118E8" w:rsidRDefault="007118E8" w:rsidP="005C2F12">
            <w:pPr>
              <w:widowControl/>
              <w:autoSpaceDE/>
              <w:autoSpaceDN/>
              <w:rPr>
                <w:b/>
                <w:bCs/>
                <w:lang w:val="ru-RU"/>
              </w:rPr>
            </w:pPr>
            <w:r>
              <w:rPr>
                <w:b/>
                <w:bCs/>
                <w:lang w:val="ru-RU"/>
              </w:rPr>
              <w:t>8</w:t>
            </w:r>
          </w:p>
        </w:tc>
        <w:tc>
          <w:tcPr>
            <w:tcW w:w="3828" w:type="dxa"/>
          </w:tcPr>
          <w:p w:rsidR="007118E8" w:rsidRPr="008D72B8" w:rsidRDefault="007118E8" w:rsidP="005C2F12">
            <w:pPr>
              <w:widowControl/>
              <w:autoSpaceDE/>
              <w:autoSpaceDN/>
              <w:rPr>
                <w:bCs/>
                <w:lang w:val="ru-RU"/>
              </w:rPr>
            </w:pPr>
            <w:r w:rsidRPr="008D72B8">
              <w:rPr>
                <w:bCs/>
                <w:lang w:val="ru-RU"/>
              </w:rPr>
              <w:t>Сварочный инвертор КЕДР TIG-315ВP AC/DC в компл.(315A, 380V)</w:t>
            </w:r>
          </w:p>
        </w:tc>
        <w:tc>
          <w:tcPr>
            <w:tcW w:w="1842" w:type="dxa"/>
          </w:tcPr>
          <w:p w:rsidR="007118E8" w:rsidRPr="008D72B8" w:rsidRDefault="007118E8" w:rsidP="005C2F12">
            <w:pPr>
              <w:widowControl/>
              <w:autoSpaceDE/>
              <w:autoSpaceDN/>
              <w:rPr>
                <w:bCs/>
                <w:lang w:val="ru-RU"/>
              </w:rPr>
            </w:pPr>
            <w:r w:rsidRPr="008D72B8">
              <w:rPr>
                <w:bCs/>
                <w:lang w:val="ru-RU"/>
              </w:rPr>
              <w:t>2</w:t>
            </w:r>
          </w:p>
        </w:tc>
        <w:tc>
          <w:tcPr>
            <w:tcW w:w="2065" w:type="dxa"/>
          </w:tcPr>
          <w:p w:rsidR="007118E8" w:rsidRPr="008D72B8" w:rsidRDefault="007118E8" w:rsidP="005C2F12">
            <w:pPr>
              <w:widowControl/>
              <w:autoSpaceDE/>
              <w:autoSpaceDN/>
              <w:rPr>
                <w:bCs/>
                <w:lang w:val="ru-RU"/>
              </w:rPr>
            </w:pPr>
            <w:r w:rsidRPr="008D72B8">
              <w:rPr>
                <w:bCs/>
              </w:rPr>
              <w:t>87 360 руб.</w:t>
            </w:r>
            <w:r>
              <w:rPr>
                <w:bCs/>
                <w:lang w:val="ru-RU"/>
              </w:rPr>
              <w:t xml:space="preserve"> </w:t>
            </w:r>
            <w:r w:rsidRPr="008D72B8">
              <w:rPr>
                <w:bCs/>
              </w:rPr>
              <w:t>/шт</w:t>
            </w:r>
            <w:r>
              <w:rPr>
                <w:bCs/>
                <w:lang w:val="ru-RU"/>
              </w:rPr>
              <w:t>.</w:t>
            </w:r>
          </w:p>
        </w:tc>
        <w:tc>
          <w:tcPr>
            <w:tcW w:w="1729" w:type="dxa"/>
          </w:tcPr>
          <w:p w:rsidR="007118E8" w:rsidRDefault="007118E8" w:rsidP="005C2F12">
            <w:pPr>
              <w:widowControl/>
              <w:autoSpaceDE/>
              <w:autoSpaceDN/>
              <w:rPr>
                <w:b/>
                <w:bCs/>
                <w:lang w:val="ru-RU"/>
              </w:rPr>
            </w:pPr>
          </w:p>
        </w:tc>
      </w:tr>
      <w:tr w:rsidR="007118E8" w:rsidTr="005C2F12">
        <w:tc>
          <w:tcPr>
            <w:tcW w:w="675" w:type="dxa"/>
          </w:tcPr>
          <w:p w:rsidR="007118E8" w:rsidRDefault="007118E8" w:rsidP="005C2F12">
            <w:pPr>
              <w:widowControl/>
              <w:autoSpaceDE/>
              <w:autoSpaceDN/>
              <w:rPr>
                <w:b/>
                <w:bCs/>
                <w:lang w:val="ru-RU"/>
              </w:rPr>
            </w:pPr>
            <w:r>
              <w:rPr>
                <w:b/>
                <w:bCs/>
                <w:lang w:val="ru-RU"/>
              </w:rPr>
              <w:t>9</w:t>
            </w:r>
          </w:p>
        </w:tc>
        <w:tc>
          <w:tcPr>
            <w:tcW w:w="3828" w:type="dxa"/>
          </w:tcPr>
          <w:p w:rsidR="007118E8" w:rsidRPr="008D72B8" w:rsidRDefault="007118E8" w:rsidP="005C2F12">
            <w:pPr>
              <w:widowControl/>
              <w:autoSpaceDE/>
              <w:autoSpaceDN/>
              <w:rPr>
                <w:bCs/>
                <w:lang w:val="ru-RU"/>
              </w:rPr>
            </w:pPr>
            <w:r w:rsidRPr="008D72B8">
              <w:rPr>
                <w:bCs/>
                <w:lang w:val="ru-RU"/>
              </w:rPr>
              <w:t>Инвертор сварочный СВАРОГ TIG 200 P AC/DC "TECH" (E101) НАКС РФ</w:t>
            </w:r>
          </w:p>
        </w:tc>
        <w:tc>
          <w:tcPr>
            <w:tcW w:w="1842" w:type="dxa"/>
          </w:tcPr>
          <w:p w:rsidR="007118E8" w:rsidRPr="008D72B8" w:rsidRDefault="007118E8" w:rsidP="005C2F12">
            <w:pPr>
              <w:widowControl/>
              <w:autoSpaceDE/>
              <w:autoSpaceDN/>
              <w:rPr>
                <w:bCs/>
                <w:lang w:val="ru-RU"/>
              </w:rPr>
            </w:pPr>
            <w:r w:rsidRPr="008D72B8">
              <w:rPr>
                <w:bCs/>
                <w:lang w:val="ru-RU"/>
              </w:rPr>
              <w:t>2</w:t>
            </w:r>
          </w:p>
        </w:tc>
        <w:tc>
          <w:tcPr>
            <w:tcW w:w="2065" w:type="dxa"/>
          </w:tcPr>
          <w:p w:rsidR="007118E8" w:rsidRPr="008D72B8" w:rsidRDefault="007118E8" w:rsidP="005C2F12">
            <w:pPr>
              <w:widowControl/>
              <w:autoSpaceDE/>
              <w:autoSpaceDN/>
              <w:rPr>
                <w:bCs/>
                <w:lang w:val="ru-RU"/>
              </w:rPr>
            </w:pPr>
            <w:r w:rsidRPr="008D72B8">
              <w:rPr>
                <w:bCs/>
                <w:lang w:val="ru-RU"/>
              </w:rPr>
              <w:t>137 850 руб./шт</w:t>
            </w:r>
            <w:r>
              <w:rPr>
                <w:bCs/>
                <w:lang w:val="ru-RU"/>
              </w:rPr>
              <w:t>.</w:t>
            </w:r>
          </w:p>
        </w:tc>
        <w:tc>
          <w:tcPr>
            <w:tcW w:w="1729" w:type="dxa"/>
          </w:tcPr>
          <w:p w:rsidR="007118E8" w:rsidRDefault="007118E8" w:rsidP="005C2F12">
            <w:pPr>
              <w:widowControl/>
              <w:autoSpaceDE/>
              <w:autoSpaceDN/>
              <w:rPr>
                <w:b/>
                <w:bCs/>
                <w:lang w:val="ru-RU"/>
              </w:rPr>
            </w:pPr>
          </w:p>
        </w:tc>
      </w:tr>
      <w:tr w:rsidR="007118E8" w:rsidTr="005C2F12">
        <w:tc>
          <w:tcPr>
            <w:tcW w:w="675" w:type="dxa"/>
          </w:tcPr>
          <w:p w:rsidR="007118E8" w:rsidRDefault="007118E8" w:rsidP="005C2F12">
            <w:pPr>
              <w:widowControl/>
              <w:autoSpaceDE/>
              <w:autoSpaceDN/>
              <w:rPr>
                <w:b/>
                <w:bCs/>
                <w:lang w:val="ru-RU"/>
              </w:rPr>
            </w:pPr>
            <w:r>
              <w:rPr>
                <w:b/>
                <w:bCs/>
                <w:lang w:val="ru-RU"/>
              </w:rPr>
              <w:t>10</w:t>
            </w:r>
          </w:p>
        </w:tc>
        <w:tc>
          <w:tcPr>
            <w:tcW w:w="3828" w:type="dxa"/>
          </w:tcPr>
          <w:p w:rsidR="007118E8" w:rsidRPr="008D72B8" w:rsidRDefault="007118E8" w:rsidP="005C2F12">
            <w:pPr>
              <w:widowControl/>
              <w:autoSpaceDE/>
              <w:autoSpaceDN/>
              <w:rPr>
                <w:bCs/>
                <w:lang w:val="ru-RU"/>
              </w:rPr>
            </w:pPr>
            <w:r>
              <w:rPr>
                <w:bCs/>
                <w:lang w:val="ru-RU"/>
              </w:rPr>
              <w:t>С</w:t>
            </w:r>
            <w:r w:rsidRPr="008D72B8">
              <w:rPr>
                <w:bCs/>
                <w:lang w:val="ru-RU"/>
              </w:rPr>
              <w:t>варочные электроды ESAB OK 46.00 Ø3,0x350 мм</w:t>
            </w:r>
          </w:p>
          <w:p w:rsidR="007118E8" w:rsidRDefault="007118E8" w:rsidP="005C2F12">
            <w:pPr>
              <w:widowControl/>
              <w:autoSpaceDE/>
              <w:autoSpaceDN/>
              <w:rPr>
                <w:b/>
                <w:bCs/>
                <w:lang w:val="ru-RU"/>
              </w:rPr>
            </w:pPr>
          </w:p>
        </w:tc>
        <w:tc>
          <w:tcPr>
            <w:tcW w:w="1842" w:type="dxa"/>
          </w:tcPr>
          <w:p w:rsidR="007118E8" w:rsidRPr="008D72B8" w:rsidRDefault="007118E8" w:rsidP="005C2F12">
            <w:pPr>
              <w:widowControl/>
              <w:autoSpaceDE/>
              <w:autoSpaceDN/>
              <w:rPr>
                <w:bCs/>
                <w:lang w:val="ru-RU"/>
              </w:rPr>
            </w:pPr>
            <w:r>
              <w:rPr>
                <w:bCs/>
                <w:lang w:val="ru-RU"/>
              </w:rPr>
              <w:t>15 кг.</w:t>
            </w:r>
          </w:p>
        </w:tc>
        <w:tc>
          <w:tcPr>
            <w:tcW w:w="2065" w:type="dxa"/>
          </w:tcPr>
          <w:p w:rsidR="007118E8" w:rsidRPr="008D72B8" w:rsidRDefault="007118E8" w:rsidP="005C2F12">
            <w:pPr>
              <w:widowControl/>
              <w:autoSpaceDE/>
              <w:autoSpaceDN/>
              <w:rPr>
                <w:bCs/>
                <w:lang w:val="ru-RU"/>
              </w:rPr>
            </w:pPr>
            <w:r w:rsidRPr="008D72B8">
              <w:rPr>
                <w:bCs/>
                <w:lang w:val="ru-RU"/>
              </w:rPr>
              <w:t>230 руб</w:t>
            </w:r>
            <w:r>
              <w:rPr>
                <w:bCs/>
                <w:lang w:val="ru-RU"/>
              </w:rPr>
              <w:t>.</w:t>
            </w:r>
            <w:r w:rsidRPr="008D72B8">
              <w:rPr>
                <w:bCs/>
                <w:lang w:val="ru-RU"/>
              </w:rPr>
              <w:t>/кг.</w:t>
            </w:r>
          </w:p>
        </w:tc>
        <w:tc>
          <w:tcPr>
            <w:tcW w:w="1729" w:type="dxa"/>
          </w:tcPr>
          <w:p w:rsidR="007118E8" w:rsidRDefault="007118E8" w:rsidP="005C2F12">
            <w:pPr>
              <w:widowControl/>
              <w:autoSpaceDE/>
              <w:autoSpaceDN/>
              <w:rPr>
                <w:b/>
                <w:bCs/>
                <w:lang w:val="ru-RU"/>
              </w:rPr>
            </w:pPr>
          </w:p>
        </w:tc>
      </w:tr>
      <w:tr w:rsidR="007118E8" w:rsidTr="005C2F12">
        <w:tc>
          <w:tcPr>
            <w:tcW w:w="675" w:type="dxa"/>
          </w:tcPr>
          <w:p w:rsidR="007118E8" w:rsidRDefault="007118E8" w:rsidP="005C2F12">
            <w:pPr>
              <w:widowControl/>
              <w:autoSpaceDE/>
              <w:autoSpaceDN/>
              <w:rPr>
                <w:b/>
                <w:bCs/>
                <w:lang w:val="ru-RU"/>
              </w:rPr>
            </w:pPr>
            <w:r>
              <w:rPr>
                <w:b/>
                <w:bCs/>
                <w:lang w:val="ru-RU"/>
              </w:rPr>
              <w:t>11</w:t>
            </w:r>
          </w:p>
        </w:tc>
        <w:tc>
          <w:tcPr>
            <w:tcW w:w="3828" w:type="dxa"/>
          </w:tcPr>
          <w:p w:rsidR="007118E8" w:rsidRPr="008D72B8" w:rsidRDefault="007118E8" w:rsidP="005C2F12">
            <w:pPr>
              <w:widowControl/>
              <w:autoSpaceDE/>
              <w:autoSpaceDN/>
              <w:rPr>
                <w:bCs/>
                <w:lang w:val="ru-RU"/>
              </w:rPr>
            </w:pPr>
            <w:r w:rsidRPr="008D72B8">
              <w:rPr>
                <w:bCs/>
                <w:lang w:val="ru-RU"/>
              </w:rPr>
              <w:t>Сварочная проволока нержавеющая</w:t>
            </w:r>
          </w:p>
        </w:tc>
        <w:tc>
          <w:tcPr>
            <w:tcW w:w="1842" w:type="dxa"/>
          </w:tcPr>
          <w:p w:rsidR="007118E8" w:rsidRPr="008D72B8" w:rsidRDefault="007118E8" w:rsidP="005C2F12">
            <w:pPr>
              <w:widowControl/>
              <w:autoSpaceDE/>
              <w:autoSpaceDN/>
              <w:rPr>
                <w:bCs/>
                <w:lang w:val="ru-RU"/>
              </w:rPr>
            </w:pPr>
            <w:r w:rsidRPr="008D72B8">
              <w:rPr>
                <w:bCs/>
                <w:lang w:val="ru-RU"/>
              </w:rPr>
              <w:t>100 шт.</w:t>
            </w:r>
          </w:p>
        </w:tc>
        <w:tc>
          <w:tcPr>
            <w:tcW w:w="2065" w:type="dxa"/>
          </w:tcPr>
          <w:p w:rsidR="007118E8" w:rsidRPr="008D72B8" w:rsidRDefault="007118E8" w:rsidP="005C2F12">
            <w:pPr>
              <w:widowControl/>
              <w:autoSpaceDE/>
              <w:autoSpaceDN/>
              <w:rPr>
                <w:bCs/>
                <w:lang w:val="ru-RU"/>
              </w:rPr>
            </w:pPr>
            <w:r w:rsidRPr="008D72B8">
              <w:rPr>
                <w:bCs/>
                <w:lang w:val="ru-RU"/>
              </w:rPr>
              <w:t>150 руб./шт.</w:t>
            </w:r>
          </w:p>
        </w:tc>
        <w:tc>
          <w:tcPr>
            <w:tcW w:w="1729" w:type="dxa"/>
          </w:tcPr>
          <w:p w:rsidR="007118E8" w:rsidRDefault="007118E8" w:rsidP="005C2F12">
            <w:pPr>
              <w:widowControl/>
              <w:autoSpaceDE/>
              <w:autoSpaceDN/>
              <w:rPr>
                <w:b/>
                <w:bCs/>
                <w:lang w:val="ru-RU"/>
              </w:rPr>
            </w:pPr>
          </w:p>
        </w:tc>
      </w:tr>
      <w:tr w:rsidR="007118E8" w:rsidTr="005C2F12">
        <w:tc>
          <w:tcPr>
            <w:tcW w:w="8410" w:type="dxa"/>
            <w:gridSpan w:val="4"/>
          </w:tcPr>
          <w:p w:rsidR="007118E8" w:rsidRPr="008D72B8" w:rsidRDefault="007118E8" w:rsidP="005C2F12">
            <w:pPr>
              <w:widowControl/>
              <w:autoSpaceDE/>
              <w:autoSpaceDN/>
              <w:rPr>
                <w:b/>
                <w:bCs/>
                <w:lang w:val="ru-RU"/>
              </w:rPr>
            </w:pPr>
            <w:r w:rsidRPr="008D72B8">
              <w:rPr>
                <w:b/>
                <w:bCs/>
                <w:lang w:val="ru-RU"/>
              </w:rPr>
              <w:t>Всего</w:t>
            </w:r>
          </w:p>
        </w:tc>
        <w:tc>
          <w:tcPr>
            <w:tcW w:w="1729" w:type="dxa"/>
          </w:tcPr>
          <w:p w:rsidR="007118E8" w:rsidRDefault="007118E8" w:rsidP="005C2F12">
            <w:pPr>
              <w:widowControl/>
              <w:autoSpaceDE/>
              <w:autoSpaceDN/>
              <w:rPr>
                <w:b/>
                <w:bCs/>
                <w:lang w:val="ru-RU"/>
              </w:rPr>
            </w:pPr>
          </w:p>
        </w:tc>
      </w:tr>
    </w:tbl>
    <w:p w:rsidR="007118E8" w:rsidRDefault="007118E8" w:rsidP="007118E8">
      <w:pPr>
        <w:widowControl/>
        <w:autoSpaceDE/>
        <w:autoSpaceDN/>
        <w:rPr>
          <w:b/>
          <w:bCs/>
          <w:lang w:val="ru-RU"/>
        </w:rPr>
      </w:pPr>
    </w:p>
    <w:p w:rsidR="007118E8" w:rsidRDefault="007118E8" w:rsidP="007118E8">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7118E8" w:rsidRPr="00897296" w:rsidRDefault="007118E8" w:rsidP="007118E8">
      <w:pPr>
        <w:widowControl/>
        <w:autoSpaceDE/>
        <w:autoSpaceDN/>
        <w:ind w:left="567"/>
        <w:rPr>
          <w:b/>
          <w:bCs/>
          <w:lang w:val="ru-RU"/>
        </w:rPr>
      </w:pPr>
    </w:p>
    <w:p w:rsidR="007118E8" w:rsidRDefault="007118E8" w:rsidP="007118E8">
      <w:pPr>
        <w:widowControl/>
        <w:autoSpaceDE/>
        <w:autoSpaceDN/>
        <w:ind w:left="567"/>
        <w:rPr>
          <w:bCs/>
          <w:lang w:val="ru-RU"/>
        </w:rPr>
      </w:pPr>
      <w:r>
        <w:rPr>
          <w:bCs/>
          <w:lang w:val="ru-RU"/>
        </w:rPr>
        <w:t xml:space="preserve">1. </w:t>
      </w:r>
      <w:r w:rsidRPr="000643E0">
        <w:rPr>
          <w:bCs/>
          <w:lang w:val="ru-RU"/>
        </w:rPr>
        <w:t xml:space="preserve">Создать документ </w:t>
      </w:r>
      <w:r w:rsidRPr="000643E0">
        <w:rPr>
          <w:bCs/>
          <w:lang w:val="en-US"/>
        </w:rPr>
        <w:t>MS</w:t>
      </w:r>
      <w:r w:rsidRPr="000643E0">
        <w:rPr>
          <w:bCs/>
          <w:lang w:val="ru-RU"/>
        </w:rPr>
        <w:t xml:space="preserve"> </w:t>
      </w:r>
      <w:r>
        <w:rPr>
          <w:bCs/>
          <w:lang w:val="en-US"/>
        </w:rPr>
        <w:t>Excel</w:t>
      </w:r>
      <w:r>
        <w:rPr>
          <w:bCs/>
          <w:lang w:val="ru-RU"/>
        </w:rPr>
        <w:t>.</w:t>
      </w:r>
    </w:p>
    <w:p w:rsidR="007118E8" w:rsidRPr="00BF5689" w:rsidRDefault="007118E8" w:rsidP="007118E8">
      <w:pPr>
        <w:widowControl/>
        <w:autoSpaceDE/>
        <w:autoSpaceDN/>
        <w:ind w:left="567"/>
        <w:rPr>
          <w:bCs/>
          <w:lang w:val="ru-RU"/>
        </w:rPr>
      </w:pPr>
      <w:r>
        <w:rPr>
          <w:bCs/>
          <w:lang w:val="ru-RU"/>
        </w:rPr>
        <w:t>2. Создать таблицу по образцу:</w:t>
      </w:r>
    </w:p>
    <w:p w:rsidR="007118E8" w:rsidRDefault="007118E8" w:rsidP="007118E8">
      <w:pPr>
        <w:widowControl/>
        <w:autoSpaceDE/>
        <w:autoSpaceDN/>
        <w:ind w:left="567"/>
        <w:rPr>
          <w:bCs/>
          <w:lang w:val="ru-RU"/>
        </w:rPr>
      </w:pPr>
      <w:r>
        <w:rPr>
          <w:bCs/>
          <w:lang w:val="ru-RU"/>
        </w:rPr>
        <w:t xml:space="preserve">3. Поменять формат ячеек столбцов «Стоимость» и «Итог» на денежный. </w:t>
      </w:r>
    </w:p>
    <w:p w:rsidR="007118E8" w:rsidRDefault="007118E8" w:rsidP="007118E8">
      <w:pPr>
        <w:widowControl/>
        <w:autoSpaceDE/>
        <w:autoSpaceDN/>
        <w:ind w:left="567"/>
        <w:rPr>
          <w:bCs/>
          <w:lang w:val="ru-RU"/>
        </w:rPr>
      </w:pPr>
      <w:r>
        <w:rPr>
          <w:bCs/>
          <w:lang w:val="ru-RU"/>
        </w:rPr>
        <w:t xml:space="preserve">4. С помощью формулы «СУММ» посчитать итоговую стоимость каждого из материалов и «Всего». </w:t>
      </w:r>
    </w:p>
    <w:p w:rsidR="007118E8" w:rsidRPr="00554426" w:rsidRDefault="007118E8" w:rsidP="007118E8">
      <w:pPr>
        <w:widowControl/>
        <w:autoSpaceDE/>
        <w:autoSpaceDN/>
        <w:ind w:left="567"/>
        <w:rPr>
          <w:bCs/>
          <w:lang w:val="ru-RU"/>
        </w:rPr>
      </w:pPr>
    </w:p>
    <w:p w:rsidR="007118E8" w:rsidRPr="00184717" w:rsidRDefault="007118E8" w:rsidP="007118E8">
      <w:pPr>
        <w:widowControl/>
        <w:autoSpaceDE/>
        <w:autoSpaceDN/>
        <w:ind w:left="567"/>
        <w:rPr>
          <w:b/>
          <w:bCs/>
          <w:lang w:val="ru-RU"/>
        </w:rPr>
      </w:pPr>
      <w:r w:rsidRPr="00184717">
        <w:rPr>
          <w:b/>
          <w:bCs/>
          <w:lang w:val="ru-RU"/>
        </w:rPr>
        <w:t>Форма контроля выполнения практических работ:</w:t>
      </w:r>
    </w:p>
    <w:p w:rsidR="007118E8" w:rsidRPr="00184717" w:rsidRDefault="007118E8" w:rsidP="007118E8">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7118E8" w:rsidRPr="00184717" w:rsidRDefault="007118E8" w:rsidP="007118E8">
      <w:pPr>
        <w:widowControl/>
        <w:autoSpaceDE/>
        <w:autoSpaceDN/>
        <w:ind w:left="567"/>
        <w:rPr>
          <w:bCs/>
          <w:lang w:val="ru-RU"/>
        </w:rPr>
      </w:pPr>
    </w:p>
    <w:p w:rsidR="007118E8" w:rsidRDefault="007118E8" w:rsidP="007118E8">
      <w:pPr>
        <w:widowControl/>
        <w:autoSpaceDE/>
        <w:autoSpaceDN/>
        <w:ind w:left="567"/>
        <w:rPr>
          <w:b/>
          <w:bCs/>
          <w:lang w:val="ru-RU"/>
        </w:rPr>
      </w:pPr>
    </w:p>
    <w:p w:rsidR="00163007" w:rsidRDefault="00163007" w:rsidP="007118E8">
      <w:pPr>
        <w:widowControl/>
        <w:autoSpaceDE/>
        <w:autoSpaceDN/>
        <w:ind w:left="567"/>
        <w:rPr>
          <w:b/>
          <w:bCs/>
          <w:lang w:val="ru-RU"/>
        </w:rPr>
      </w:pPr>
    </w:p>
    <w:p w:rsidR="007118E8" w:rsidRPr="00184717" w:rsidRDefault="007118E8" w:rsidP="007118E8">
      <w:pPr>
        <w:widowControl/>
        <w:autoSpaceDE/>
        <w:autoSpaceDN/>
        <w:ind w:left="567"/>
        <w:rPr>
          <w:bCs/>
          <w:lang w:val="ru-RU"/>
        </w:rPr>
      </w:pPr>
      <w:r w:rsidRPr="00184717">
        <w:rPr>
          <w:b/>
          <w:bCs/>
          <w:lang w:val="ru-RU"/>
        </w:rPr>
        <w:lastRenderedPageBreak/>
        <w:t>Список рекомендуемой литературы и нормативных актов:</w:t>
      </w:r>
    </w:p>
    <w:p w:rsidR="007118E8" w:rsidRPr="00184717" w:rsidRDefault="007118E8" w:rsidP="007118E8">
      <w:pPr>
        <w:widowControl/>
        <w:autoSpaceDE/>
        <w:autoSpaceDN/>
        <w:ind w:left="567"/>
        <w:rPr>
          <w:bCs/>
          <w:lang w:val="ru-RU"/>
        </w:rPr>
      </w:pPr>
      <w:r w:rsidRPr="00184717">
        <w:rPr>
          <w:bCs/>
          <w:lang w:val="ru-RU"/>
        </w:rPr>
        <w:t xml:space="preserve">1. Поляков К.Ю., Еремин Е.А. </w:t>
      </w:r>
    </w:p>
    <w:p w:rsidR="007118E8" w:rsidRPr="00184717" w:rsidRDefault="00C17FF1" w:rsidP="007118E8">
      <w:pPr>
        <w:widowControl/>
        <w:autoSpaceDE/>
        <w:autoSpaceDN/>
        <w:ind w:left="567"/>
        <w:rPr>
          <w:bCs/>
          <w:lang w:val="ru-RU"/>
        </w:rPr>
      </w:pPr>
      <w:hyperlink r:id="rId83" w:history="1">
        <w:r w:rsidR="007118E8" w:rsidRPr="00184717">
          <w:rPr>
            <w:rStyle w:val="ae"/>
            <w:bCs/>
            <w:lang w:val="ru-RU"/>
          </w:rPr>
          <w:t>Информатика: 10-й класс: базовый и углублённый уровни: 2 частях. Ч.1,</w:t>
        </w:r>
      </w:hyperlink>
      <w:r w:rsidR="007118E8" w:rsidRPr="00184717">
        <w:rPr>
          <w:bCs/>
          <w:lang w:val="ru-RU"/>
        </w:rPr>
        <w:t xml:space="preserve"> Ч.2;</w:t>
      </w:r>
    </w:p>
    <w:p w:rsidR="007118E8" w:rsidRPr="00184717" w:rsidRDefault="007118E8" w:rsidP="007118E8">
      <w:pPr>
        <w:widowControl/>
        <w:autoSpaceDE/>
        <w:autoSpaceDN/>
        <w:ind w:left="567"/>
        <w:rPr>
          <w:bCs/>
          <w:lang w:val="ru-RU"/>
        </w:rPr>
      </w:pPr>
      <w:r w:rsidRPr="00184717">
        <w:rPr>
          <w:bCs/>
          <w:lang w:val="ru-RU"/>
        </w:rPr>
        <w:t xml:space="preserve">2. Поляков К.Ю., Еремин Е.А. </w:t>
      </w:r>
    </w:p>
    <w:p w:rsidR="007118E8" w:rsidRPr="00F94A11" w:rsidRDefault="00C17FF1" w:rsidP="007118E8">
      <w:pPr>
        <w:pStyle w:val="a3"/>
        <w:tabs>
          <w:tab w:val="left" w:pos="4395"/>
        </w:tabs>
        <w:ind w:left="567"/>
        <w:rPr>
          <w:b/>
          <w:bCs/>
          <w:color w:val="000000"/>
          <w:sz w:val="22"/>
          <w:szCs w:val="24"/>
          <w:u w:val="single"/>
          <w:lang w:val="ru-RU" w:eastAsia="ru-RU" w:bidi="ar-SA"/>
        </w:rPr>
      </w:pPr>
      <w:hyperlink r:id="rId84" w:history="1">
        <w:r w:rsidR="007118E8" w:rsidRPr="00F94A11">
          <w:rPr>
            <w:rStyle w:val="ae"/>
            <w:bCs/>
            <w:sz w:val="24"/>
            <w:lang w:val="ru-RU"/>
          </w:rPr>
          <w:t>Информатика: 11-й класс: базовый и углублённый уровни: 2 частях. Ч.1,</w:t>
        </w:r>
      </w:hyperlink>
      <w:r w:rsidR="007118E8" w:rsidRPr="00F94A11">
        <w:rPr>
          <w:bCs/>
          <w:sz w:val="24"/>
          <w:lang w:val="ru-RU"/>
        </w:rPr>
        <w:t xml:space="preserve"> Ч.2</w:t>
      </w:r>
      <w:r w:rsidR="00163007">
        <w:rPr>
          <w:bCs/>
          <w:sz w:val="24"/>
          <w:lang w:val="ru-RU"/>
        </w:rPr>
        <w:t>.</w:t>
      </w: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7118E8" w:rsidRDefault="007118E8" w:rsidP="001F500F">
      <w:pPr>
        <w:pStyle w:val="a3"/>
        <w:tabs>
          <w:tab w:val="left" w:pos="4395"/>
        </w:tabs>
        <w:rPr>
          <w:b/>
          <w:bCs/>
          <w:color w:val="000000"/>
          <w:sz w:val="24"/>
          <w:szCs w:val="24"/>
          <w:u w:val="single"/>
          <w:lang w:val="ru-RU" w:eastAsia="ru-RU" w:bidi="ar-SA"/>
        </w:rPr>
      </w:pPr>
    </w:p>
    <w:p w:rsidR="00163007" w:rsidRDefault="00163007" w:rsidP="00163007">
      <w:pPr>
        <w:pStyle w:val="a3"/>
        <w:tabs>
          <w:tab w:val="left" w:pos="4395"/>
        </w:tabs>
        <w:jc w:val="center"/>
        <w:rPr>
          <w:b/>
          <w:sz w:val="24"/>
          <w:szCs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27 </w:t>
      </w:r>
      <w:r w:rsidRPr="00163007">
        <w:rPr>
          <w:b/>
          <w:sz w:val="24"/>
          <w:szCs w:val="24"/>
          <w:lang w:val="ru-RU"/>
        </w:rPr>
        <w:t>Работа с готовой базой данных.</w:t>
      </w:r>
    </w:p>
    <w:p w:rsidR="00163007" w:rsidRPr="006D6092" w:rsidRDefault="00163007" w:rsidP="00163007">
      <w:pPr>
        <w:pStyle w:val="a3"/>
        <w:tabs>
          <w:tab w:val="left" w:pos="4395"/>
        </w:tabs>
        <w:jc w:val="center"/>
        <w:rPr>
          <w:sz w:val="24"/>
          <w:lang w:val="ru-RU"/>
        </w:rPr>
      </w:pPr>
    </w:p>
    <w:p w:rsidR="00163007" w:rsidRPr="0076314F" w:rsidRDefault="00163007" w:rsidP="00163007">
      <w:pPr>
        <w:widowControl/>
        <w:autoSpaceDE/>
        <w:autoSpaceDN/>
        <w:ind w:left="567"/>
        <w:rPr>
          <w:bCs/>
          <w:lang w:val="ru-RU"/>
        </w:rPr>
      </w:pPr>
      <w:r w:rsidRPr="00184717">
        <w:rPr>
          <w:b/>
          <w:bCs/>
          <w:lang w:val="ru-RU"/>
        </w:rPr>
        <w:t xml:space="preserve">Цель: </w:t>
      </w:r>
      <w:r>
        <w:rPr>
          <w:bCs/>
          <w:lang w:val="ru-RU"/>
        </w:rPr>
        <w:t xml:space="preserve">Научиться работать с базами данных в </w:t>
      </w:r>
      <w:r>
        <w:rPr>
          <w:bCs/>
          <w:lang w:val="en-US"/>
        </w:rPr>
        <w:t>MS</w:t>
      </w:r>
      <w:r w:rsidRPr="00163007">
        <w:rPr>
          <w:bCs/>
          <w:lang w:val="ru-RU"/>
        </w:rPr>
        <w:t xml:space="preserve"> </w:t>
      </w:r>
      <w:r>
        <w:rPr>
          <w:bCs/>
          <w:lang w:val="en-US"/>
        </w:rPr>
        <w:t>Access</w:t>
      </w:r>
      <w:r w:rsidRPr="0076314F">
        <w:rPr>
          <w:bCs/>
          <w:lang w:val="ru-RU"/>
        </w:rPr>
        <w:t>.</w:t>
      </w:r>
    </w:p>
    <w:p w:rsidR="00163007" w:rsidRPr="00184717" w:rsidRDefault="00163007" w:rsidP="00163007">
      <w:pPr>
        <w:widowControl/>
        <w:autoSpaceDE/>
        <w:autoSpaceDN/>
        <w:rPr>
          <w:bCs/>
          <w:lang w:val="ru-RU"/>
        </w:rPr>
      </w:pPr>
    </w:p>
    <w:p w:rsidR="00163007" w:rsidRDefault="00163007" w:rsidP="00163007">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163007" w:rsidRDefault="00163007" w:rsidP="00163007">
      <w:pPr>
        <w:widowControl/>
        <w:autoSpaceDE/>
        <w:autoSpaceDN/>
        <w:ind w:left="567"/>
        <w:rPr>
          <w:bCs/>
          <w:lang w:val="ru-RU"/>
        </w:rPr>
      </w:pPr>
    </w:p>
    <w:p w:rsidR="00163007" w:rsidRDefault="00163007" w:rsidP="00163007">
      <w:pPr>
        <w:widowControl/>
        <w:autoSpaceDE/>
        <w:autoSpaceDN/>
        <w:ind w:left="567"/>
        <w:rPr>
          <w:b/>
          <w:bCs/>
          <w:lang w:val="ru-RU"/>
        </w:rPr>
      </w:pPr>
      <w:r w:rsidRPr="00184717">
        <w:rPr>
          <w:b/>
          <w:bCs/>
          <w:lang w:val="ru-RU"/>
        </w:rPr>
        <w:t>Краткие теоретические материалы по теме практической работы:</w:t>
      </w:r>
    </w:p>
    <w:p w:rsidR="00163007" w:rsidRDefault="00163007" w:rsidP="00163007">
      <w:pPr>
        <w:widowControl/>
        <w:autoSpaceDE/>
        <w:autoSpaceDN/>
        <w:ind w:left="567"/>
        <w:rPr>
          <w:bCs/>
          <w:lang w:val="ru-RU"/>
        </w:rPr>
      </w:pPr>
      <w:r w:rsidRPr="00163007">
        <w:rPr>
          <w:b/>
          <w:bCs/>
          <w:lang w:val="ru-RU"/>
        </w:rPr>
        <w:t>База данных (БД)</w:t>
      </w:r>
      <w:r w:rsidRPr="00163007">
        <w:rPr>
          <w:bCs/>
        </w:rPr>
        <w:t> </w:t>
      </w:r>
      <w:r w:rsidRPr="00163007">
        <w:rPr>
          <w:bCs/>
          <w:lang w:val="ru-RU"/>
        </w:rPr>
        <w:t>— это набор информации, которая хранится упорядоченно в электронном виде.</w:t>
      </w:r>
    </w:p>
    <w:p w:rsidR="00163007" w:rsidRPr="00163007" w:rsidRDefault="00163007" w:rsidP="00163007">
      <w:pPr>
        <w:widowControl/>
        <w:autoSpaceDE/>
        <w:autoSpaceDN/>
        <w:ind w:left="567"/>
        <w:rPr>
          <w:b/>
          <w:bCs/>
          <w:lang w:val="ru-RU"/>
        </w:rPr>
      </w:pPr>
      <w:r w:rsidRPr="00163007">
        <w:rPr>
          <w:b/>
          <w:bCs/>
          <w:lang w:val="ru-RU"/>
        </w:rPr>
        <w:t>Свойства базы данных</w:t>
      </w:r>
    </w:p>
    <w:p w:rsidR="00163007" w:rsidRPr="00163007" w:rsidRDefault="00163007" w:rsidP="00163007">
      <w:pPr>
        <w:widowControl/>
        <w:autoSpaceDE/>
        <w:autoSpaceDN/>
        <w:ind w:left="567"/>
        <w:rPr>
          <w:bCs/>
          <w:lang w:val="ru-RU"/>
        </w:rPr>
      </w:pPr>
      <w:r w:rsidRPr="00163007">
        <w:rPr>
          <w:bCs/>
          <w:lang w:val="ru-RU"/>
        </w:rPr>
        <w:t>Удобное использование баз данных основано на их свойствах:</w:t>
      </w:r>
    </w:p>
    <w:p w:rsidR="00163007" w:rsidRPr="00163007" w:rsidRDefault="00163007" w:rsidP="00163007">
      <w:pPr>
        <w:widowControl/>
        <w:autoSpaceDE/>
        <w:autoSpaceDN/>
        <w:ind w:left="567"/>
        <w:rPr>
          <w:bCs/>
          <w:lang w:val="ru-RU"/>
        </w:rPr>
      </w:pPr>
      <w:r w:rsidRPr="00163007">
        <w:rPr>
          <w:b/>
          <w:bCs/>
          <w:lang w:val="ru-RU"/>
        </w:rPr>
        <w:t>1. Быстродействие</w:t>
      </w:r>
    </w:p>
    <w:p w:rsidR="00163007" w:rsidRPr="00163007" w:rsidRDefault="00163007" w:rsidP="00163007">
      <w:pPr>
        <w:widowControl/>
        <w:autoSpaceDE/>
        <w:autoSpaceDN/>
        <w:ind w:left="567"/>
        <w:rPr>
          <w:bCs/>
          <w:lang w:val="ru-RU"/>
        </w:rPr>
      </w:pPr>
      <w:r w:rsidRPr="00163007">
        <w:rPr>
          <w:bCs/>
          <w:lang w:val="ru-RU"/>
        </w:rPr>
        <w:t>Современные БД проектируются по принципу «получить данные прямо сейчас», чтобы пользователь не ждал отклик на запрос.</w:t>
      </w:r>
    </w:p>
    <w:p w:rsidR="00163007" w:rsidRPr="00163007" w:rsidRDefault="00163007" w:rsidP="00163007">
      <w:pPr>
        <w:widowControl/>
        <w:autoSpaceDE/>
        <w:autoSpaceDN/>
        <w:ind w:left="567"/>
        <w:rPr>
          <w:bCs/>
          <w:lang w:val="ru-RU"/>
        </w:rPr>
      </w:pPr>
      <w:r w:rsidRPr="00163007">
        <w:rPr>
          <w:b/>
          <w:bCs/>
          <w:lang w:val="ru-RU"/>
        </w:rPr>
        <w:t>2. Простота получения и обновления данных</w:t>
      </w:r>
    </w:p>
    <w:p w:rsidR="00163007" w:rsidRPr="00163007" w:rsidRDefault="00163007" w:rsidP="00163007">
      <w:pPr>
        <w:widowControl/>
        <w:autoSpaceDE/>
        <w:autoSpaceDN/>
        <w:ind w:left="567"/>
        <w:rPr>
          <w:bCs/>
          <w:lang w:val="ru-RU"/>
        </w:rPr>
      </w:pPr>
      <w:r w:rsidRPr="00163007">
        <w:rPr>
          <w:bCs/>
          <w:lang w:val="ru-RU"/>
        </w:rPr>
        <w:t>Какой бы высокой ни была скорость, это бессмысленно, если нужно сделать много сложных операций, чтобы получить, обновить или добавить данные в базу.</w:t>
      </w:r>
    </w:p>
    <w:p w:rsidR="00163007" w:rsidRPr="00163007" w:rsidRDefault="00163007" w:rsidP="00163007">
      <w:pPr>
        <w:widowControl/>
        <w:autoSpaceDE/>
        <w:autoSpaceDN/>
        <w:ind w:left="567"/>
        <w:rPr>
          <w:bCs/>
          <w:lang w:val="ru-RU"/>
        </w:rPr>
      </w:pPr>
      <w:r w:rsidRPr="00163007">
        <w:rPr>
          <w:b/>
          <w:bCs/>
          <w:lang w:val="ru-RU"/>
        </w:rPr>
        <w:t>3. Независимость структуры</w:t>
      </w:r>
    </w:p>
    <w:p w:rsidR="00163007" w:rsidRPr="00163007" w:rsidRDefault="00163007" w:rsidP="00163007">
      <w:pPr>
        <w:widowControl/>
        <w:autoSpaceDE/>
        <w:autoSpaceDN/>
        <w:ind w:left="567"/>
        <w:rPr>
          <w:bCs/>
          <w:lang w:val="ru-RU"/>
        </w:rPr>
      </w:pPr>
      <w:r w:rsidRPr="00163007">
        <w:rPr>
          <w:bCs/>
          <w:lang w:val="ru-RU"/>
        </w:rPr>
        <w:t>Изменения в любом количестве и качестве информации не должны влиять на структуру базы данных. Также изменения не должны касаться программного обеспечения и средств хранения, например жёсткого диска.</w:t>
      </w:r>
    </w:p>
    <w:p w:rsidR="00163007" w:rsidRPr="00163007" w:rsidRDefault="00163007" w:rsidP="00163007">
      <w:pPr>
        <w:widowControl/>
        <w:autoSpaceDE/>
        <w:autoSpaceDN/>
        <w:ind w:left="567"/>
        <w:rPr>
          <w:bCs/>
          <w:lang w:val="ru-RU"/>
        </w:rPr>
      </w:pPr>
      <w:r w:rsidRPr="00163007">
        <w:rPr>
          <w:b/>
          <w:bCs/>
          <w:lang w:val="ru-RU"/>
        </w:rPr>
        <w:t>4. Стандартизация</w:t>
      </w:r>
    </w:p>
    <w:p w:rsidR="00163007" w:rsidRPr="00163007" w:rsidRDefault="00163007" w:rsidP="00163007">
      <w:pPr>
        <w:widowControl/>
        <w:autoSpaceDE/>
        <w:autoSpaceDN/>
        <w:ind w:left="567"/>
        <w:rPr>
          <w:bCs/>
          <w:lang w:val="ru-RU"/>
        </w:rPr>
      </w:pPr>
      <w:r w:rsidRPr="00163007">
        <w:rPr>
          <w:bCs/>
          <w:lang w:val="ru-RU"/>
        </w:rPr>
        <w:t>Аналогично свойству независимости структуры: при обновлении программного обеспечения или СУБД (сокр. от «системы управления базами данных») база данных не должна менять свою структуру или свойства.</w:t>
      </w:r>
    </w:p>
    <w:p w:rsidR="00163007" w:rsidRPr="00163007" w:rsidRDefault="00163007" w:rsidP="00163007">
      <w:pPr>
        <w:widowControl/>
        <w:autoSpaceDE/>
        <w:autoSpaceDN/>
        <w:ind w:left="567"/>
        <w:rPr>
          <w:bCs/>
          <w:lang w:val="ru-RU"/>
        </w:rPr>
      </w:pPr>
      <w:r w:rsidRPr="00163007">
        <w:rPr>
          <w:b/>
          <w:bCs/>
          <w:lang w:val="ru-RU"/>
        </w:rPr>
        <w:t>5. Безопасность данных</w:t>
      </w:r>
    </w:p>
    <w:p w:rsidR="00163007" w:rsidRPr="00163007" w:rsidRDefault="00163007" w:rsidP="00163007">
      <w:pPr>
        <w:widowControl/>
        <w:autoSpaceDE/>
        <w:autoSpaceDN/>
        <w:ind w:left="567"/>
        <w:rPr>
          <w:bCs/>
          <w:lang w:val="ru-RU"/>
        </w:rPr>
      </w:pPr>
      <w:r w:rsidRPr="00163007">
        <w:rPr>
          <w:bCs/>
          <w:lang w:val="ru-RU"/>
        </w:rPr>
        <w:t>Для каждой категории пользователей делают список ограничений и доступов, согласно которым можно взаимодействовать с информацией из БД.</w:t>
      </w:r>
    </w:p>
    <w:p w:rsidR="00163007" w:rsidRPr="00163007" w:rsidRDefault="00163007" w:rsidP="00163007">
      <w:pPr>
        <w:widowControl/>
        <w:autoSpaceDE/>
        <w:autoSpaceDN/>
        <w:ind w:left="567"/>
        <w:rPr>
          <w:bCs/>
          <w:lang w:val="ru-RU"/>
        </w:rPr>
      </w:pPr>
      <w:r w:rsidRPr="00163007">
        <w:rPr>
          <w:b/>
          <w:bCs/>
          <w:lang w:val="ru-RU"/>
        </w:rPr>
        <w:t>6. Интегрированность</w:t>
      </w:r>
    </w:p>
    <w:p w:rsidR="00163007" w:rsidRPr="00163007" w:rsidRDefault="00163007" w:rsidP="00163007">
      <w:pPr>
        <w:widowControl/>
        <w:autoSpaceDE/>
        <w:autoSpaceDN/>
        <w:ind w:left="567"/>
        <w:rPr>
          <w:bCs/>
          <w:lang w:val="ru-RU"/>
        </w:rPr>
      </w:pPr>
      <w:r w:rsidRPr="00163007">
        <w:rPr>
          <w:bCs/>
          <w:lang w:val="ru-RU"/>
        </w:rPr>
        <w:t>Данные должны быть логически связаны. И эти связи должны прослеживаться по структуре таблиц.</w:t>
      </w:r>
    </w:p>
    <w:p w:rsidR="00163007" w:rsidRPr="00163007" w:rsidRDefault="00163007" w:rsidP="00163007">
      <w:pPr>
        <w:widowControl/>
        <w:autoSpaceDE/>
        <w:autoSpaceDN/>
        <w:ind w:left="567"/>
        <w:rPr>
          <w:bCs/>
          <w:lang w:val="ru-RU"/>
        </w:rPr>
      </w:pPr>
      <w:r w:rsidRPr="00163007">
        <w:rPr>
          <w:b/>
          <w:bCs/>
          <w:lang w:val="ru-RU"/>
        </w:rPr>
        <w:t>7. Многопользовательский доступ</w:t>
      </w:r>
    </w:p>
    <w:p w:rsidR="00163007" w:rsidRPr="00163007" w:rsidRDefault="00163007" w:rsidP="00163007">
      <w:pPr>
        <w:widowControl/>
        <w:autoSpaceDE/>
        <w:autoSpaceDN/>
        <w:ind w:left="567"/>
        <w:rPr>
          <w:bCs/>
          <w:lang w:val="ru-RU"/>
        </w:rPr>
      </w:pPr>
      <w:r w:rsidRPr="00163007">
        <w:rPr>
          <w:bCs/>
          <w:lang w:val="ru-RU"/>
        </w:rPr>
        <w:t>Удалённо вносить изменения и получать информацию из БД могут сразу несколько человек с разных устройств.</w:t>
      </w:r>
    </w:p>
    <w:p w:rsidR="00163007" w:rsidRPr="00163007" w:rsidRDefault="00163007" w:rsidP="00163007">
      <w:pPr>
        <w:widowControl/>
        <w:autoSpaceDE/>
        <w:autoSpaceDN/>
        <w:ind w:left="567"/>
        <w:rPr>
          <w:b/>
          <w:bCs/>
          <w:lang w:val="ru-RU"/>
        </w:rPr>
      </w:pPr>
      <w:r>
        <w:rPr>
          <w:b/>
          <w:bCs/>
          <w:lang w:val="ru-RU"/>
        </w:rPr>
        <w:t>Т</w:t>
      </w:r>
      <w:r w:rsidRPr="00163007">
        <w:rPr>
          <w:b/>
          <w:bCs/>
          <w:lang w:val="ru-RU"/>
        </w:rPr>
        <w:t>ипы баз данных</w:t>
      </w:r>
    </w:p>
    <w:p w:rsidR="00163007" w:rsidRPr="00163007" w:rsidRDefault="00163007" w:rsidP="00163007">
      <w:pPr>
        <w:widowControl/>
        <w:autoSpaceDE/>
        <w:autoSpaceDN/>
        <w:ind w:left="567"/>
        <w:rPr>
          <w:bCs/>
          <w:lang w:val="ru-RU"/>
        </w:rPr>
      </w:pPr>
      <w:r w:rsidRPr="00163007">
        <w:rPr>
          <w:bCs/>
          <w:lang w:val="ru-RU"/>
        </w:rPr>
        <w:t>Чаще всего базы данных классифицируют в зависимости от того, как в них структурирована информация и как с ней взаимодействовать.</w:t>
      </w:r>
    </w:p>
    <w:p w:rsidR="00163007" w:rsidRPr="00163007" w:rsidRDefault="00163007" w:rsidP="00163007">
      <w:pPr>
        <w:widowControl/>
        <w:autoSpaceDE/>
        <w:autoSpaceDN/>
        <w:ind w:left="567"/>
        <w:rPr>
          <w:b/>
          <w:bCs/>
          <w:lang w:val="ru-RU"/>
        </w:rPr>
      </w:pPr>
      <w:r w:rsidRPr="00163007">
        <w:rPr>
          <w:b/>
          <w:bCs/>
          <w:lang w:val="ru-RU"/>
        </w:rPr>
        <w:t>Иерархические</w:t>
      </w:r>
    </w:p>
    <w:p w:rsidR="00163007" w:rsidRDefault="00163007" w:rsidP="00163007">
      <w:pPr>
        <w:widowControl/>
        <w:autoSpaceDE/>
        <w:autoSpaceDN/>
        <w:ind w:left="567"/>
        <w:rPr>
          <w:bCs/>
          <w:lang w:val="ru-RU"/>
        </w:rPr>
      </w:pPr>
      <w:r w:rsidRPr="00163007">
        <w:rPr>
          <w:bCs/>
          <w:lang w:val="ru-RU"/>
        </w:rPr>
        <w:t xml:space="preserve">Простейшая структура, где записи, как ветви, отходят от «родителя». </w:t>
      </w:r>
    </w:p>
    <w:p w:rsidR="00163007" w:rsidRPr="00163007" w:rsidRDefault="00163007" w:rsidP="00163007">
      <w:pPr>
        <w:widowControl/>
        <w:autoSpaceDE/>
        <w:autoSpaceDN/>
        <w:ind w:left="567"/>
        <w:rPr>
          <w:b/>
          <w:bCs/>
          <w:lang w:val="ru-RU"/>
        </w:rPr>
      </w:pPr>
      <w:r w:rsidRPr="00163007">
        <w:rPr>
          <w:b/>
          <w:bCs/>
          <w:lang w:val="ru-RU"/>
        </w:rPr>
        <w:t>Сетевые</w:t>
      </w:r>
    </w:p>
    <w:p w:rsidR="00163007" w:rsidRPr="00163007" w:rsidRDefault="00163007" w:rsidP="00163007">
      <w:pPr>
        <w:widowControl/>
        <w:autoSpaceDE/>
        <w:autoSpaceDN/>
        <w:ind w:left="567"/>
        <w:rPr>
          <w:bCs/>
          <w:lang w:val="ru-RU"/>
        </w:rPr>
      </w:pPr>
      <w:r w:rsidRPr="00163007">
        <w:rPr>
          <w:bCs/>
          <w:lang w:val="ru-RU"/>
        </w:rPr>
        <w:t>В отличие от иерархической структуры, у каждой записи может быть более одного родителя. Сетевые БД представляют собой не древовидный, а общий граф.</w:t>
      </w:r>
    </w:p>
    <w:p w:rsidR="00163007" w:rsidRPr="00163007" w:rsidRDefault="00163007" w:rsidP="00163007">
      <w:pPr>
        <w:widowControl/>
        <w:autoSpaceDE/>
        <w:autoSpaceDN/>
        <w:ind w:left="567"/>
        <w:rPr>
          <w:b/>
          <w:bCs/>
          <w:lang w:val="ru-RU"/>
        </w:rPr>
      </w:pPr>
      <w:r w:rsidRPr="00163007">
        <w:rPr>
          <w:b/>
          <w:bCs/>
          <w:lang w:val="ru-RU"/>
        </w:rPr>
        <w:t>Объектно-ориентированные</w:t>
      </w:r>
    </w:p>
    <w:p w:rsidR="00163007" w:rsidRDefault="00163007" w:rsidP="00163007">
      <w:pPr>
        <w:widowControl/>
        <w:autoSpaceDE/>
        <w:autoSpaceDN/>
        <w:ind w:left="567"/>
        <w:rPr>
          <w:bCs/>
          <w:lang w:val="ru-RU"/>
        </w:rPr>
      </w:pPr>
      <w:r w:rsidRPr="00163007">
        <w:rPr>
          <w:bCs/>
          <w:lang w:val="ru-RU"/>
        </w:rPr>
        <w:t>Базы данных, где информация о реальных вещах представлена в виде объектов под уникальным идентификатором. </w:t>
      </w:r>
    </w:p>
    <w:p w:rsidR="00163007" w:rsidRPr="00163007" w:rsidRDefault="00163007" w:rsidP="00163007">
      <w:pPr>
        <w:widowControl/>
        <w:autoSpaceDE/>
        <w:autoSpaceDN/>
        <w:ind w:left="567"/>
        <w:rPr>
          <w:b/>
          <w:bCs/>
          <w:lang w:val="ru-RU"/>
        </w:rPr>
      </w:pPr>
      <w:r w:rsidRPr="00163007">
        <w:rPr>
          <w:b/>
          <w:bCs/>
          <w:lang w:val="ru-RU"/>
        </w:rPr>
        <w:t>Реляционные</w:t>
      </w:r>
    </w:p>
    <w:p w:rsidR="00163007" w:rsidRPr="00163007" w:rsidRDefault="00163007" w:rsidP="00163007">
      <w:pPr>
        <w:widowControl/>
        <w:autoSpaceDE/>
        <w:autoSpaceDN/>
        <w:ind w:left="567"/>
        <w:rPr>
          <w:bCs/>
          <w:lang w:val="ru-RU"/>
        </w:rPr>
      </w:pPr>
      <w:r w:rsidRPr="00163007">
        <w:rPr>
          <w:bCs/>
          <w:lang w:val="ru-RU"/>
        </w:rPr>
        <w:t>Их также называют SQL — как язык программирования, с помощью которого создают, преобразовывают и управляют данными в реляционных БД. </w:t>
      </w:r>
    </w:p>
    <w:p w:rsidR="00163007" w:rsidRPr="00E86D01" w:rsidRDefault="00163007" w:rsidP="00DD7341">
      <w:pPr>
        <w:widowControl/>
        <w:autoSpaceDE/>
        <w:autoSpaceDN/>
        <w:rPr>
          <w:bCs/>
          <w:lang w:val="ru-RU"/>
        </w:rPr>
      </w:pPr>
    </w:p>
    <w:p w:rsidR="00163007" w:rsidRDefault="00163007" w:rsidP="00163007">
      <w:pPr>
        <w:widowControl/>
        <w:autoSpaceDE/>
        <w:autoSpaceDN/>
        <w:ind w:left="567"/>
        <w:rPr>
          <w:b/>
          <w:bCs/>
          <w:lang w:val="ru-RU"/>
        </w:rPr>
      </w:pPr>
      <w:r w:rsidRPr="00184717">
        <w:rPr>
          <w:b/>
          <w:bCs/>
          <w:lang w:val="ru-RU"/>
        </w:rPr>
        <w:t xml:space="preserve">Задание для практического занятия: </w:t>
      </w:r>
    </w:p>
    <w:p w:rsidR="00163007" w:rsidRPr="00DD7341" w:rsidRDefault="00DD7341" w:rsidP="00DD7341">
      <w:pPr>
        <w:widowControl/>
        <w:autoSpaceDE/>
        <w:autoSpaceDN/>
        <w:ind w:left="567"/>
        <w:rPr>
          <w:bCs/>
          <w:lang w:val="ru-RU"/>
        </w:rPr>
      </w:pPr>
      <w:r w:rsidRPr="00DD7341">
        <w:rPr>
          <w:bCs/>
          <w:lang w:val="ru-RU"/>
        </w:rPr>
        <w:t>Создать базу данных, состоящую из двух таблиц</w:t>
      </w:r>
      <w:r>
        <w:rPr>
          <w:bCs/>
          <w:lang w:val="ru-RU"/>
        </w:rPr>
        <w:t>.</w:t>
      </w:r>
    </w:p>
    <w:p w:rsidR="00163007" w:rsidRDefault="00163007" w:rsidP="00163007">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D86267" w:rsidRDefault="00D86267" w:rsidP="00163007">
      <w:pPr>
        <w:widowControl/>
        <w:autoSpaceDE/>
        <w:autoSpaceDN/>
        <w:ind w:left="567"/>
        <w:rPr>
          <w:bCs/>
          <w:lang w:val="ru-RU"/>
        </w:rPr>
      </w:pPr>
      <w:r w:rsidRPr="00D86267">
        <w:rPr>
          <w:b/>
          <w:bCs/>
          <w:lang w:val="ru-RU"/>
        </w:rPr>
        <w:t>Задание 1.</w:t>
      </w:r>
      <w:r w:rsidRPr="00D86267">
        <w:rPr>
          <w:bCs/>
          <w:lang w:val="ru-RU"/>
        </w:rPr>
        <w:t xml:space="preserve"> </w:t>
      </w:r>
      <w:r w:rsidRPr="00D86267">
        <w:rPr>
          <w:b/>
          <w:bCs/>
          <w:lang w:val="ru-RU"/>
        </w:rPr>
        <w:t>Открытие базы данных</w:t>
      </w:r>
      <w:r>
        <w:rPr>
          <w:bCs/>
          <w:lang w:val="ru-RU"/>
        </w:rPr>
        <w:t>.</w:t>
      </w:r>
      <w:r w:rsidRPr="00D86267">
        <w:rPr>
          <w:bCs/>
          <w:lang w:val="ru-RU"/>
        </w:rPr>
        <w:t xml:space="preserve"> </w:t>
      </w:r>
    </w:p>
    <w:p w:rsidR="00D86267" w:rsidRDefault="00D86267" w:rsidP="00163007">
      <w:pPr>
        <w:widowControl/>
        <w:autoSpaceDE/>
        <w:autoSpaceDN/>
        <w:ind w:left="567"/>
        <w:rPr>
          <w:bCs/>
          <w:lang w:val="ru-RU"/>
        </w:rPr>
      </w:pPr>
      <w:r w:rsidRPr="00D86267">
        <w:rPr>
          <w:bCs/>
          <w:lang w:val="ru-RU"/>
        </w:rPr>
        <w:t xml:space="preserve">1. В своей личной папке откройте файл базы данных База работников. </w:t>
      </w:r>
    </w:p>
    <w:p w:rsidR="00D86267" w:rsidRDefault="00D86267" w:rsidP="00163007">
      <w:pPr>
        <w:widowControl/>
        <w:autoSpaceDE/>
        <w:autoSpaceDN/>
        <w:ind w:left="567"/>
        <w:rPr>
          <w:bCs/>
          <w:lang w:val="ru-RU"/>
        </w:rPr>
      </w:pPr>
      <w:r w:rsidRPr="00D86267">
        <w:rPr>
          <w:bCs/>
          <w:lang w:val="ru-RU"/>
        </w:rPr>
        <w:t xml:space="preserve">2. На экране появится окно с основными элементами базы данных. В базе данных должны быть две таблицы: Работник и Студент. </w:t>
      </w:r>
    </w:p>
    <w:p w:rsidR="00430ED8" w:rsidRDefault="00D86267" w:rsidP="00430ED8">
      <w:pPr>
        <w:widowControl/>
        <w:autoSpaceDE/>
        <w:autoSpaceDN/>
        <w:ind w:left="567"/>
        <w:rPr>
          <w:bCs/>
          <w:lang w:val="ru-RU"/>
        </w:rPr>
      </w:pPr>
      <w:r w:rsidRPr="00D86267">
        <w:rPr>
          <w:b/>
          <w:bCs/>
          <w:lang w:val="ru-RU"/>
        </w:rPr>
        <w:t>Задание 2.</w:t>
      </w:r>
      <w:r w:rsidRPr="00D86267">
        <w:rPr>
          <w:bCs/>
          <w:lang w:val="ru-RU"/>
        </w:rPr>
        <w:t xml:space="preserve"> Создание запроса на выборку. </w:t>
      </w:r>
    </w:p>
    <w:p w:rsidR="00D86267" w:rsidRDefault="00D86267" w:rsidP="00430ED8">
      <w:pPr>
        <w:widowControl/>
        <w:autoSpaceDE/>
        <w:autoSpaceDN/>
        <w:ind w:left="567"/>
        <w:rPr>
          <w:bCs/>
          <w:lang w:val="ru-RU"/>
        </w:rPr>
      </w:pPr>
      <w:r w:rsidRPr="00D86267">
        <w:rPr>
          <w:bCs/>
          <w:lang w:val="ru-RU"/>
        </w:rPr>
        <w:t xml:space="preserve">1. Выполните команду Создание – Конструктор запросов. </w:t>
      </w:r>
    </w:p>
    <w:p w:rsidR="00D86267" w:rsidRDefault="00D86267" w:rsidP="00163007">
      <w:pPr>
        <w:widowControl/>
        <w:autoSpaceDE/>
        <w:autoSpaceDN/>
        <w:ind w:left="567"/>
        <w:rPr>
          <w:bCs/>
          <w:lang w:val="ru-RU"/>
        </w:rPr>
      </w:pPr>
      <w:r w:rsidRPr="00D86267">
        <w:rPr>
          <w:bCs/>
          <w:lang w:val="ru-RU"/>
        </w:rPr>
        <w:t>2. В появившемся диалоговом окне Добавление таблицы выберите из списка имя таблицы Студент, щелкните по кнопке Добавить</w:t>
      </w:r>
    </w:p>
    <w:p w:rsidR="00430ED8" w:rsidRPr="00430ED8" w:rsidRDefault="00430ED8" w:rsidP="00430ED8">
      <w:pPr>
        <w:widowControl/>
        <w:autoSpaceDE/>
        <w:autoSpaceDN/>
        <w:ind w:left="567"/>
        <w:rPr>
          <w:bCs/>
          <w:lang w:val="ru-RU"/>
        </w:rPr>
      </w:pPr>
      <w:r w:rsidRPr="00430ED8">
        <w:rPr>
          <w:bCs/>
          <w:lang w:val="ru-RU"/>
        </w:rPr>
        <w:t xml:space="preserve">3. Закончите выбор, щелкнув по кнопке </w:t>
      </w:r>
      <w:r w:rsidRPr="00430ED8">
        <w:rPr>
          <w:b/>
          <w:bCs/>
          <w:lang w:val="ru-RU"/>
        </w:rPr>
        <w:t xml:space="preserve">Закрыть. </w:t>
      </w:r>
      <w:r w:rsidRPr="00430ED8">
        <w:rPr>
          <w:bCs/>
          <w:lang w:val="ru-RU"/>
        </w:rPr>
        <w:t xml:space="preserve">Появится возможность выбора полей из таблицы </w:t>
      </w:r>
      <w:r>
        <w:rPr>
          <w:bCs/>
          <w:lang w:val="ru-RU"/>
        </w:rPr>
        <w:t>«</w:t>
      </w:r>
      <w:r w:rsidRPr="00430ED8">
        <w:rPr>
          <w:bCs/>
          <w:lang w:val="ru-RU"/>
        </w:rPr>
        <w:t>Студент</w:t>
      </w:r>
      <w:r>
        <w:rPr>
          <w:bCs/>
          <w:lang w:val="ru-RU"/>
        </w:rPr>
        <w:t>»</w:t>
      </w:r>
      <w:r w:rsidRPr="00430ED8">
        <w:rPr>
          <w:bCs/>
          <w:lang w:val="ru-RU"/>
        </w:rPr>
        <w:t xml:space="preserve">. Для этого достаточно дважды щелкнуть по именам полей или перетащить мышью названия полей в клетку запроса. </w:t>
      </w:r>
    </w:p>
    <w:p w:rsidR="00430ED8" w:rsidRPr="00430ED8" w:rsidRDefault="00430ED8" w:rsidP="00430ED8">
      <w:pPr>
        <w:widowControl/>
        <w:autoSpaceDE/>
        <w:autoSpaceDN/>
        <w:rPr>
          <w:bCs/>
          <w:lang w:val="ru-RU"/>
        </w:rPr>
      </w:pPr>
    </w:p>
    <w:p w:rsidR="00430ED8" w:rsidRPr="00430ED8" w:rsidRDefault="00430ED8" w:rsidP="00430ED8">
      <w:pPr>
        <w:widowControl/>
        <w:autoSpaceDE/>
        <w:autoSpaceDN/>
        <w:ind w:left="567"/>
        <w:rPr>
          <w:bCs/>
          <w:lang w:val="ru-RU"/>
        </w:rPr>
      </w:pPr>
      <w:r w:rsidRPr="00430ED8">
        <w:rPr>
          <w:bCs/>
          <w:lang w:val="ru-RU"/>
        </w:rPr>
        <w:t xml:space="preserve">4. Создайте телефонную книгу для всех студентов, фамилии которых начинаются на букву </w:t>
      </w:r>
      <w:r w:rsidRPr="00430ED8">
        <w:rPr>
          <w:b/>
          <w:bCs/>
          <w:lang w:val="ru-RU"/>
        </w:rPr>
        <w:t xml:space="preserve">С. </w:t>
      </w:r>
      <w:r w:rsidRPr="00430ED8">
        <w:rPr>
          <w:bCs/>
          <w:lang w:val="ru-RU"/>
        </w:rPr>
        <w:t xml:space="preserve">Для этого в поле </w:t>
      </w:r>
      <w:r w:rsidRPr="00430ED8">
        <w:rPr>
          <w:b/>
          <w:bCs/>
          <w:i/>
          <w:iCs/>
          <w:lang w:val="ru-RU"/>
        </w:rPr>
        <w:t xml:space="preserve">Условие отбора </w:t>
      </w:r>
      <w:r w:rsidRPr="00430ED8">
        <w:rPr>
          <w:bCs/>
          <w:lang w:val="ru-RU"/>
        </w:rPr>
        <w:t xml:space="preserve">напишите условие </w:t>
      </w:r>
      <w:r w:rsidRPr="00430ED8">
        <w:rPr>
          <w:b/>
          <w:bCs/>
          <w:lang w:val="ru-RU"/>
        </w:rPr>
        <w:t xml:space="preserve">Like </w:t>
      </w:r>
      <w:r>
        <w:rPr>
          <w:b/>
          <w:bCs/>
          <w:lang w:val="ru-RU"/>
        </w:rPr>
        <w:t>«</w:t>
      </w:r>
      <w:r w:rsidRPr="00430ED8">
        <w:rPr>
          <w:b/>
          <w:bCs/>
          <w:lang w:val="ru-RU"/>
        </w:rPr>
        <w:t>С*</w:t>
      </w:r>
      <w:r>
        <w:rPr>
          <w:b/>
          <w:bCs/>
          <w:lang w:val="ru-RU"/>
        </w:rPr>
        <w:t>»</w:t>
      </w:r>
      <w:r w:rsidRPr="00430ED8">
        <w:rPr>
          <w:b/>
          <w:bCs/>
          <w:lang w:val="ru-RU"/>
        </w:rPr>
        <w:t xml:space="preserve"> </w:t>
      </w:r>
    </w:p>
    <w:p w:rsidR="00430ED8" w:rsidRDefault="00430ED8" w:rsidP="00430ED8">
      <w:pPr>
        <w:widowControl/>
        <w:autoSpaceDE/>
        <w:autoSpaceDN/>
        <w:ind w:left="567"/>
        <w:rPr>
          <w:b/>
          <w:bCs/>
          <w:lang w:val="ru-RU"/>
        </w:rPr>
      </w:pPr>
      <w:r w:rsidRPr="00430ED8">
        <w:rPr>
          <w:bCs/>
          <w:lang w:val="ru-RU"/>
        </w:rPr>
        <w:t xml:space="preserve">5. Сохраните запрос, щелкнув по кнопке </w:t>
      </w:r>
      <w:r w:rsidRPr="00430ED8">
        <w:rPr>
          <w:b/>
          <w:bCs/>
          <w:lang w:val="ru-RU"/>
        </w:rPr>
        <w:t>Сохранить</w:t>
      </w:r>
      <w:r w:rsidRPr="00430ED8">
        <w:rPr>
          <w:bCs/>
          <w:lang w:val="ru-RU"/>
        </w:rPr>
        <w:t xml:space="preserve">. Введите имя запроса </w:t>
      </w:r>
      <w:r w:rsidRPr="00430ED8">
        <w:rPr>
          <w:b/>
          <w:bCs/>
          <w:lang w:val="ru-RU"/>
        </w:rPr>
        <w:t xml:space="preserve">Телефонная книга </w:t>
      </w:r>
      <w:r w:rsidRPr="00430ED8">
        <w:rPr>
          <w:bCs/>
          <w:lang w:val="ru-RU"/>
        </w:rPr>
        <w:t xml:space="preserve">и щелкните по кнопке </w:t>
      </w:r>
      <w:r w:rsidRPr="00430ED8">
        <w:rPr>
          <w:b/>
          <w:bCs/>
          <w:lang w:val="ru-RU"/>
        </w:rPr>
        <w:t xml:space="preserve">ОК. </w:t>
      </w:r>
    </w:p>
    <w:p w:rsidR="00430ED8" w:rsidRDefault="00430ED8" w:rsidP="00430ED8">
      <w:pPr>
        <w:widowControl/>
        <w:autoSpaceDE/>
        <w:autoSpaceDN/>
        <w:ind w:left="567"/>
        <w:rPr>
          <w:bCs/>
          <w:lang w:val="ru-RU"/>
        </w:rPr>
      </w:pPr>
      <w:r w:rsidRPr="00430ED8">
        <w:rPr>
          <w:bCs/>
          <w:lang w:val="ru-RU"/>
        </w:rPr>
        <w:t xml:space="preserve">6. В области объектов БД (слева на экране) Выберите объект Запросы, щелкнув по пункту кнопкой ЛКМ. </w:t>
      </w:r>
    </w:p>
    <w:p w:rsidR="00430ED8" w:rsidRDefault="00430ED8" w:rsidP="00430ED8">
      <w:pPr>
        <w:widowControl/>
        <w:autoSpaceDE/>
        <w:autoSpaceDN/>
        <w:ind w:left="567"/>
        <w:rPr>
          <w:bCs/>
          <w:lang w:val="ru-RU"/>
        </w:rPr>
      </w:pPr>
      <w:r w:rsidRPr="00430ED8">
        <w:rPr>
          <w:bCs/>
          <w:lang w:val="ru-RU"/>
        </w:rPr>
        <w:t xml:space="preserve">7. Откроется список, щелкните ПКМ по запросу Телефонная книга, откроется контекстное меню, щелкните ЛКМ по пункту Открыть, на экране появится список студентов, выбранных по указанному критерию. </w:t>
      </w:r>
    </w:p>
    <w:p w:rsidR="00430ED8" w:rsidRDefault="00430ED8" w:rsidP="00430ED8">
      <w:pPr>
        <w:widowControl/>
        <w:autoSpaceDE/>
        <w:autoSpaceDN/>
        <w:ind w:left="567"/>
        <w:rPr>
          <w:bCs/>
          <w:lang w:val="ru-RU"/>
        </w:rPr>
      </w:pPr>
      <w:r w:rsidRPr="00430ED8">
        <w:rPr>
          <w:bCs/>
          <w:lang w:val="ru-RU"/>
        </w:rPr>
        <w:t xml:space="preserve">8. Убедитесь в правильности полученного запроса, щелкнув по имени запроса Телефонная книга слева в окне Все объекты Access. Закройте таблицу. </w:t>
      </w:r>
    </w:p>
    <w:p w:rsidR="00430ED8" w:rsidRDefault="00430ED8" w:rsidP="00430ED8">
      <w:pPr>
        <w:widowControl/>
        <w:autoSpaceDE/>
        <w:autoSpaceDN/>
        <w:ind w:left="567"/>
        <w:rPr>
          <w:bCs/>
          <w:lang w:val="ru-RU"/>
        </w:rPr>
      </w:pPr>
      <w:r w:rsidRPr="00430ED8">
        <w:rPr>
          <w:bCs/>
          <w:lang w:val="ru-RU"/>
        </w:rPr>
        <w:t xml:space="preserve">9. Создайте запрос на выборку тех студентов, которые приехали из Москвы или Люберцы. </w:t>
      </w:r>
    </w:p>
    <w:p w:rsidR="00430ED8" w:rsidRDefault="00430ED8" w:rsidP="00430ED8">
      <w:pPr>
        <w:widowControl/>
        <w:autoSpaceDE/>
        <w:autoSpaceDN/>
        <w:ind w:left="567"/>
        <w:rPr>
          <w:bCs/>
          <w:lang w:val="ru-RU"/>
        </w:rPr>
      </w:pPr>
      <w:r w:rsidRPr="00430ED8">
        <w:rPr>
          <w:bCs/>
          <w:lang w:val="ru-RU"/>
        </w:rPr>
        <w:t xml:space="preserve">10. Для этого выполите команду Создание – Конструктор запросов. </w:t>
      </w:r>
    </w:p>
    <w:p w:rsidR="00430ED8" w:rsidRDefault="00430ED8" w:rsidP="00430ED8">
      <w:pPr>
        <w:widowControl/>
        <w:autoSpaceDE/>
        <w:autoSpaceDN/>
        <w:ind w:left="567"/>
        <w:rPr>
          <w:bCs/>
          <w:lang w:val="ru-RU"/>
        </w:rPr>
      </w:pPr>
      <w:r w:rsidRPr="00430ED8">
        <w:rPr>
          <w:bCs/>
          <w:lang w:val="ru-RU"/>
        </w:rPr>
        <w:t xml:space="preserve">11. В появившемся диалоговом окне Добавление таблицы выберите из списка имя таблицы Студент, щелкните по кнопке Добавить. </w:t>
      </w:r>
    </w:p>
    <w:p w:rsidR="00430ED8" w:rsidRDefault="00430ED8" w:rsidP="00430ED8">
      <w:pPr>
        <w:widowControl/>
        <w:autoSpaceDE/>
        <w:autoSpaceDN/>
        <w:ind w:left="567"/>
        <w:rPr>
          <w:bCs/>
          <w:lang w:val="ru-RU"/>
        </w:rPr>
      </w:pPr>
      <w:r w:rsidRPr="00430ED8">
        <w:rPr>
          <w:bCs/>
          <w:lang w:val="ru-RU"/>
        </w:rPr>
        <w:t xml:space="preserve">12. Закончите выбор, щелкнув по кнопке Закрыть. Появится возможность выбора полей из таблицы </w:t>
      </w:r>
      <w:r>
        <w:rPr>
          <w:bCs/>
          <w:lang w:val="ru-RU"/>
        </w:rPr>
        <w:t>«</w:t>
      </w:r>
      <w:r w:rsidRPr="00430ED8">
        <w:rPr>
          <w:bCs/>
          <w:lang w:val="ru-RU"/>
        </w:rPr>
        <w:t>Студент</w:t>
      </w:r>
      <w:r>
        <w:rPr>
          <w:bCs/>
          <w:lang w:val="ru-RU"/>
        </w:rPr>
        <w:t>»</w:t>
      </w:r>
      <w:r w:rsidRPr="00430ED8">
        <w:rPr>
          <w:bCs/>
          <w:lang w:val="ru-RU"/>
        </w:rPr>
        <w:t xml:space="preserve">. Для этого достаточно дважды щелкнуть по именам полей или перетащить мышью названия полей в клетку запроса. </w:t>
      </w:r>
    </w:p>
    <w:p w:rsidR="00430ED8" w:rsidRDefault="00430ED8" w:rsidP="00430ED8">
      <w:pPr>
        <w:widowControl/>
        <w:autoSpaceDE/>
        <w:autoSpaceDN/>
        <w:ind w:left="567"/>
        <w:rPr>
          <w:bCs/>
          <w:lang w:val="ru-RU"/>
        </w:rPr>
      </w:pPr>
      <w:r w:rsidRPr="00430ED8">
        <w:rPr>
          <w:bCs/>
          <w:lang w:val="ru-RU"/>
        </w:rPr>
        <w:t xml:space="preserve">13. В поле Условие отбора напишите условия для поля Адрес: Like </w:t>
      </w:r>
      <w:r>
        <w:rPr>
          <w:bCs/>
          <w:lang w:val="ru-RU"/>
        </w:rPr>
        <w:t>«</w:t>
      </w:r>
      <w:r w:rsidRPr="00430ED8">
        <w:rPr>
          <w:bCs/>
          <w:lang w:val="ru-RU"/>
        </w:rPr>
        <w:t>Москва</w:t>
      </w:r>
      <w:r>
        <w:rPr>
          <w:bCs/>
          <w:lang w:val="ru-RU"/>
        </w:rPr>
        <w:t>»</w:t>
      </w:r>
      <w:r w:rsidRPr="00430ED8">
        <w:rPr>
          <w:bCs/>
          <w:lang w:val="ru-RU"/>
        </w:rPr>
        <w:t xml:space="preserve"> Or </w:t>
      </w:r>
      <w:r>
        <w:rPr>
          <w:bCs/>
          <w:lang w:val="ru-RU"/>
        </w:rPr>
        <w:t>«</w:t>
      </w:r>
      <w:r w:rsidRPr="00430ED8">
        <w:rPr>
          <w:bCs/>
          <w:lang w:val="ru-RU"/>
        </w:rPr>
        <w:t>Люберцы</w:t>
      </w:r>
      <w:r>
        <w:rPr>
          <w:bCs/>
          <w:lang w:val="ru-RU"/>
        </w:rPr>
        <w:t>»</w:t>
      </w:r>
      <w:r w:rsidRPr="00430ED8">
        <w:rPr>
          <w:bCs/>
          <w:lang w:val="ru-RU"/>
        </w:rPr>
        <w:t xml:space="preserve"> Теперь нажмите кнопку Выполнить на ленте</w:t>
      </w:r>
    </w:p>
    <w:p w:rsidR="00430ED8" w:rsidRPr="00430ED8" w:rsidRDefault="00430ED8" w:rsidP="00430ED8">
      <w:pPr>
        <w:widowControl/>
        <w:autoSpaceDE/>
        <w:autoSpaceDN/>
        <w:ind w:left="567"/>
        <w:rPr>
          <w:bCs/>
          <w:lang w:val="ru-RU"/>
        </w:rPr>
      </w:pPr>
      <w:r w:rsidRPr="00430ED8">
        <w:rPr>
          <w:bCs/>
          <w:lang w:val="ru-RU"/>
        </w:rPr>
        <w:t>14. Закройте запрос.</w:t>
      </w:r>
    </w:p>
    <w:p w:rsidR="00D86267" w:rsidRDefault="00D86267" w:rsidP="00163007">
      <w:pPr>
        <w:widowControl/>
        <w:autoSpaceDE/>
        <w:autoSpaceDN/>
        <w:ind w:left="567"/>
        <w:rPr>
          <w:bCs/>
          <w:lang w:val="ru-RU"/>
        </w:rPr>
      </w:pPr>
    </w:p>
    <w:p w:rsidR="00163007" w:rsidRPr="00184717" w:rsidRDefault="00163007" w:rsidP="00163007">
      <w:pPr>
        <w:widowControl/>
        <w:autoSpaceDE/>
        <w:autoSpaceDN/>
        <w:ind w:left="567"/>
        <w:rPr>
          <w:b/>
          <w:bCs/>
          <w:lang w:val="ru-RU"/>
        </w:rPr>
      </w:pPr>
      <w:r w:rsidRPr="00184717">
        <w:rPr>
          <w:b/>
          <w:bCs/>
          <w:lang w:val="ru-RU"/>
        </w:rPr>
        <w:t>Форма контроля выполнения практических работ:</w:t>
      </w:r>
    </w:p>
    <w:p w:rsidR="00163007" w:rsidRPr="00184717" w:rsidRDefault="00163007" w:rsidP="00163007">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163007" w:rsidRDefault="00163007" w:rsidP="00B63C1C">
      <w:pPr>
        <w:widowControl/>
        <w:autoSpaceDE/>
        <w:autoSpaceDN/>
        <w:rPr>
          <w:b/>
          <w:bCs/>
          <w:lang w:val="ru-RU"/>
        </w:rPr>
      </w:pPr>
    </w:p>
    <w:p w:rsidR="00163007" w:rsidRPr="00184717" w:rsidRDefault="00163007" w:rsidP="00163007">
      <w:pPr>
        <w:widowControl/>
        <w:autoSpaceDE/>
        <w:autoSpaceDN/>
        <w:ind w:left="567"/>
        <w:rPr>
          <w:bCs/>
          <w:lang w:val="ru-RU"/>
        </w:rPr>
      </w:pPr>
      <w:r w:rsidRPr="00184717">
        <w:rPr>
          <w:b/>
          <w:bCs/>
          <w:lang w:val="ru-RU"/>
        </w:rPr>
        <w:t>Список рекомендуемой литературы и нормативных актов:</w:t>
      </w:r>
    </w:p>
    <w:p w:rsidR="00163007" w:rsidRPr="00184717" w:rsidRDefault="00163007" w:rsidP="00163007">
      <w:pPr>
        <w:widowControl/>
        <w:autoSpaceDE/>
        <w:autoSpaceDN/>
        <w:ind w:left="567"/>
        <w:rPr>
          <w:bCs/>
          <w:lang w:val="ru-RU"/>
        </w:rPr>
      </w:pPr>
      <w:r w:rsidRPr="00184717">
        <w:rPr>
          <w:bCs/>
          <w:lang w:val="ru-RU"/>
        </w:rPr>
        <w:t xml:space="preserve">1. Поляков К.Ю., Еремин Е.А. </w:t>
      </w:r>
    </w:p>
    <w:p w:rsidR="00163007" w:rsidRPr="00184717" w:rsidRDefault="00C17FF1" w:rsidP="00163007">
      <w:pPr>
        <w:widowControl/>
        <w:autoSpaceDE/>
        <w:autoSpaceDN/>
        <w:ind w:left="567"/>
        <w:rPr>
          <w:bCs/>
          <w:lang w:val="ru-RU"/>
        </w:rPr>
      </w:pPr>
      <w:hyperlink r:id="rId85" w:history="1">
        <w:r w:rsidR="00163007" w:rsidRPr="00184717">
          <w:rPr>
            <w:rStyle w:val="ae"/>
            <w:bCs/>
            <w:lang w:val="ru-RU"/>
          </w:rPr>
          <w:t>Информатика: 10-й класс: базовый и углублённый уровни: 2 частях. Ч.1,</w:t>
        </w:r>
      </w:hyperlink>
      <w:r w:rsidR="00163007" w:rsidRPr="00184717">
        <w:rPr>
          <w:bCs/>
          <w:lang w:val="ru-RU"/>
        </w:rPr>
        <w:t xml:space="preserve"> Ч.2;</w:t>
      </w:r>
    </w:p>
    <w:p w:rsidR="00163007" w:rsidRPr="00184717" w:rsidRDefault="00163007" w:rsidP="00163007">
      <w:pPr>
        <w:widowControl/>
        <w:autoSpaceDE/>
        <w:autoSpaceDN/>
        <w:ind w:left="567"/>
        <w:rPr>
          <w:bCs/>
          <w:lang w:val="ru-RU"/>
        </w:rPr>
      </w:pPr>
      <w:r w:rsidRPr="00184717">
        <w:rPr>
          <w:bCs/>
          <w:lang w:val="ru-RU"/>
        </w:rPr>
        <w:t xml:space="preserve">2. Поляков К.Ю., Еремин Е.А. </w:t>
      </w:r>
    </w:p>
    <w:p w:rsidR="00163007" w:rsidRPr="00F94A11" w:rsidRDefault="00C17FF1" w:rsidP="00163007">
      <w:pPr>
        <w:pStyle w:val="a3"/>
        <w:tabs>
          <w:tab w:val="left" w:pos="4395"/>
        </w:tabs>
        <w:ind w:left="567"/>
        <w:rPr>
          <w:b/>
          <w:bCs/>
          <w:color w:val="000000"/>
          <w:sz w:val="22"/>
          <w:szCs w:val="24"/>
          <w:u w:val="single"/>
          <w:lang w:val="ru-RU" w:eastAsia="ru-RU" w:bidi="ar-SA"/>
        </w:rPr>
      </w:pPr>
      <w:hyperlink r:id="rId86" w:history="1">
        <w:r w:rsidR="00163007" w:rsidRPr="00F94A11">
          <w:rPr>
            <w:rStyle w:val="ae"/>
            <w:bCs/>
            <w:sz w:val="24"/>
            <w:lang w:val="ru-RU"/>
          </w:rPr>
          <w:t>Информатика: 11-й класс: базовый и углублённый уровни: 2 частях. Ч.1,</w:t>
        </w:r>
      </w:hyperlink>
      <w:r w:rsidR="00163007" w:rsidRPr="00F94A11">
        <w:rPr>
          <w:bCs/>
          <w:sz w:val="24"/>
          <w:lang w:val="ru-RU"/>
        </w:rPr>
        <w:t xml:space="preserve"> Ч.2</w:t>
      </w: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B63C1C" w:rsidRDefault="00B63C1C" w:rsidP="00B63C1C">
      <w:pPr>
        <w:pStyle w:val="a3"/>
        <w:tabs>
          <w:tab w:val="left" w:pos="4395"/>
        </w:tabs>
        <w:jc w:val="center"/>
        <w:rPr>
          <w:b/>
          <w:sz w:val="24"/>
          <w:szCs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28</w:t>
      </w:r>
      <w:r w:rsidRPr="00B63C1C">
        <w:rPr>
          <w:sz w:val="24"/>
          <w:szCs w:val="24"/>
          <w:lang w:val="ru-RU" w:eastAsia="ru-RU" w:bidi="ar-SA"/>
        </w:rPr>
        <w:t xml:space="preserve"> </w:t>
      </w:r>
      <w:r w:rsidRPr="00B63C1C">
        <w:rPr>
          <w:b/>
          <w:sz w:val="24"/>
          <w:szCs w:val="24"/>
          <w:lang w:val="ru-RU"/>
        </w:rPr>
        <w:t>Разраб</w:t>
      </w:r>
      <w:r>
        <w:rPr>
          <w:b/>
          <w:sz w:val="24"/>
          <w:szCs w:val="24"/>
          <w:lang w:val="ru-RU"/>
        </w:rPr>
        <w:t>отка многотабличной базы данных</w:t>
      </w:r>
      <w:r w:rsidRPr="00163007">
        <w:rPr>
          <w:b/>
          <w:sz w:val="24"/>
          <w:szCs w:val="24"/>
          <w:lang w:val="ru-RU"/>
        </w:rPr>
        <w:t>.</w:t>
      </w:r>
    </w:p>
    <w:p w:rsidR="00B63C1C" w:rsidRPr="006D6092" w:rsidRDefault="00B63C1C" w:rsidP="00B63C1C">
      <w:pPr>
        <w:pStyle w:val="a3"/>
        <w:tabs>
          <w:tab w:val="left" w:pos="4395"/>
        </w:tabs>
        <w:jc w:val="center"/>
        <w:rPr>
          <w:sz w:val="24"/>
          <w:lang w:val="ru-RU"/>
        </w:rPr>
      </w:pPr>
    </w:p>
    <w:p w:rsidR="00B63C1C" w:rsidRPr="0076314F" w:rsidRDefault="00B63C1C" w:rsidP="00B63C1C">
      <w:pPr>
        <w:widowControl/>
        <w:autoSpaceDE/>
        <w:autoSpaceDN/>
        <w:ind w:left="567"/>
        <w:rPr>
          <w:bCs/>
          <w:lang w:val="ru-RU"/>
        </w:rPr>
      </w:pPr>
      <w:r w:rsidRPr="00184717">
        <w:rPr>
          <w:b/>
          <w:bCs/>
          <w:lang w:val="ru-RU"/>
        </w:rPr>
        <w:t xml:space="preserve">Цель: </w:t>
      </w:r>
      <w:r>
        <w:rPr>
          <w:bCs/>
          <w:lang w:val="ru-RU"/>
        </w:rPr>
        <w:t xml:space="preserve">Закрепить навыки работы с базами данных в </w:t>
      </w:r>
      <w:r>
        <w:rPr>
          <w:bCs/>
          <w:lang w:val="en-US"/>
        </w:rPr>
        <w:t>MS</w:t>
      </w:r>
      <w:r w:rsidRPr="00163007">
        <w:rPr>
          <w:bCs/>
          <w:lang w:val="ru-RU"/>
        </w:rPr>
        <w:t xml:space="preserve"> </w:t>
      </w:r>
      <w:r>
        <w:rPr>
          <w:bCs/>
          <w:lang w:val="en-US"/>
        </w:rPr>
        <w:t>Access</w:t>
      </w:r>
      <w:r w:rsidRPr="0076314F">
        <w:rPr>
          <w:bCs/>
          <w:lang w:val="ru-RU"/>
        </w:rPr>
        <w:t>.</w:t>
      </w:r>
    </w:p>
    <w:p w:rsidR="00B63C1C" w:rsidRPr="00184717" w:rsidRDefault="00B63C1C" w:rsidP="00B63C1C">
      <w:pPr>
        <w:widowControl/>
        <w:autoSpaceDE/>
        <w:autoSpaceDN/>
        <w:rPr>
          <w:bCs/>
          <w:lang w:val="ru-RU"/>
        </w:rPr>
      </w:pPr>
    </w:p>
    <w:p w:rsidR="00B63C1C" w:rsidRDefault="00B63C1C" w:rsidP="00B63C1C">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B63C1C" w:rsidRDefault="00B63C1C" w:rsidP="00B63C1C">
      <w:pPr>
        <w:widowControl/>
        <w:autoSpaceDE/>
        <w:autoSpaceDN/>
        <w:ind w:left="567"/>
        <w:rPr>
          <w:bCs/>
          <w:lang w:val="ru-RU"/>
        </w:rPr>
      </w:pPr>
    </w:p>
    <w:p w:rsidR="00B63C1C" w:rsidRDefault="00B63C1C" w:rsidP="00B63C1C">
      <w:pPr>
        <w:widowControl/>
        <w:autoSpaceDE/>
        <w:autoSpaceDN/>
        <w:ind w:left="567"/>
        <w:rPr>
          <w:b/>
          <w:bCs/>
          <w:lang w:val="ru-RU"/>
        </w:rPr>
      </w:pPr>
      <w:r w:rsidRPr="00184717">
        <w:rPr>
          <w:b/>
          <w:bCs/>
          <w:lang w:val="ru-RU"/>
        </w:rPr>
        <w:t xml:space="preserve">Задание для практического занятия: </w:t>
      </w:r>
    </w:p>
    <w:p w:rsidR="00B63C1C" w:rsidRDefault="005C2F12" w:rsidP="00B63C1C">
      <w:pPr>
        <w:widowControl/>
        <w:autoSpaceDE/>
        <w:autoSpaceDN/>
        <w:ind w:left="567"/>
        <w:rPr>
          <w:bCs/>
          <w:lang w:val="ru-RU"/>
        </w:rPr>
      </w:pPr>
      <w:r w:rsidRPr="005C2F12">
        <w:rPr>
          <w:bCs/>
          <w:lang w:val="ru-RU"/>
        </w:rPr>
        <w:t>Создать базу данных, состоящую из двух таблиц.</w:t>
      </w:r>
    </w:p>
    <w:p w:rsidR="005C2F12" w:rsidRPr="005C2F12" w:rsidRDefault="005C2F12" w:rsidP="00B63C1C">
      <w:pPr>
        <w:widowControl/>
        <w:autoSpaceDE/>
        <w:autoSpaceDN/>
        <w:ind w:left="567"/>
        <w:rPr>
          <w:bCs/>
          <w:lang w:val="ru-RU"/>
        </w:rPr>
      </w:pPr>
    </w:p>
    <w:p w:rsidR="00B63C1C" w:rsidRDefault="00B63C1C" w:rsidP="00B63C1C">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5C2F12" w:rsidRPr="005C2F12" w:rsidRDefault="005C2F12" w:rsidP="005C2F12">
      <w:pPr>
        <w:widowControl/>
        <w:autoSpaceDE/>
        <w:autoSpaceDN/>
        <w:ind w:left="567"/>
        <w:rPr>
          <w:bCs/>
          <w:lang w:val="ru-RU"/>
        </w:rPr>
      </w:pPr>
      <w:r w:rsidRPr="005C2F12">
        <w:rPr>
          <w:b/>
          <w:bCs/>
          <w:lang w:val="ru-RU"/>
        </w:rPr>
        <w:t xml:space="preserve">Задание 1. Создание базы данных – </w:t>
      </w:r>
      <w:r w:rsidRPr="005C2F12">
        <w:rPr>
          <w:b/>
          <w:bCs/>
          <w:i/>
          <w:iCs/>
          <w:lang w:val="ru-RU"/>
        </w:rPr>
        <w:t>Учебная база</w:t>
      </w:r>
      <w:r w:rsidRPr="005C2F12">
        <w:rPr>
          <w:b/>
          <w:bCs/>
          <w:lang w:val="ru-RU"/>
        </w:rPr>
        <w:t xml:space="preserve">. </w:t>
      </w:r>
    </w:p>
    <w:p w:rsidR="005C2F12" w:rsidRPr="00121120" w:rsidRDefault="005C2F12" w:rsidP="005C2F12">
      <w:pPr>
        <w:widowControl/>
        <w:autoSpaceDE/>
        <w:autoSpaceDN/>
        <w:ind w:left="567"/>
        <w:rPr>
          <w:bCs/>
          <w:lang w:val="ru-RU"/>
        </w:rPr>
      </w:pPr>
      <w:r w:rsidRPr="005C2F12">
        <w:rPr>
          <w:bCs/>
          <w:lang w:val="ru-RU"/>
        </w:rPr>
        <w:t xml:space="preserve">1. Запустите программу СУБД Microsoft Access. </w:t>
      </w:r>
    </w:p>
    <w:p w:rsidR="005C2F12" w:rsidRPr="005C2F12" w:rsidRDefault="005C2F12" w:rsidP="005C2F12">
      <w:pPr>
        <w:widowControl/>
        <w:autoSpaceDE/>
        <w:autoSpaceDN/>
        <w:ind w:left="567"/>
        <w:rPr>
          <w:bCs/>
          <w:lang w:val="ru-RU"/>
        </w:rPr>
      </w:pPr>
      <w:r w:rsidRPr="005C2F12">
        <w:rPr>
          <w:bCs/>
          <w:lang w:val="ru-RU"/>
        </w:rPr>
        <w:t xml:space="preserve">2. Выберите команду </w:t>
      </w:r>
      <w:r w:rsidRPr="005C2F12">
        <w:rPr>
          <w:bCs/>
          <w:i/>
          <w:iCs/>
          <w:lang w:val="ru-RU"/>
        </w:rPr>
        <w:t>Новая база данных</w:t>
      </w:r>
      <w:r w:rsidRPr="005C2F12">
        <w:rPr>
          <w:bCs/>
          <w:lang w:val="ru-RU"/>
        </w:rPr>
        <w:t xml:space="preserve">. Затем введите </w:t>
      </w:r>
      <w:r w:rsidRPr="005C2F12">
        <w:rPr>
          <w:bCs/>
          <w:i/>
          <w:iCs/>
          <w:lang w:val="ru-RU"/>
        </w:rPr>
        <w:t xml:space="preserve">имя файла –Учебная база </w:t>
      </w:r>
      <w:r w:rsidRPr="005C2F12">
        <w:rPr>
          <w:bCs/>
          <w:lang w:val="ru-RU"/>
        </w:rPr>
        <w:t xml:space="preserve">и нажмите кнопку </w:t>
      </w:r>
      <w:r w:rsidRPr="005C2F12">
        <w:rPr>
          <w:bCs/>
          <w:i/>
          <w:iCs/>
          <w:lang w:val="ru-RU"/>
        </w:rPr>
        <w:t>Создать</w:t>
      </w:r>
      <w:r w:rsidRPr="005C2F12">
        <w:rPr>
          <w:bCs/>
          <w:lang w:val="ru-RU"/>
        </w:rPr>
        <w:t xml:space="preserve">. </w:t>
      </w:r>
    </w:p>
    <w:p w:rsidR="005C2F12" w:rsidRPr="005C2F12" w:rsidRDefault="005C2F12" w:rsidP="005C2F12">
      <w:pPr>
        <w:widowControl/>
        <w:autoSpaceDE/>
        <w:autoSpaceDN/>
        <w:ind w:left="567"/>
        <w:rPr>
          <w:bCs/>
          <w:lang w:val="ru-RU"/>
        </w:rPr>
      </w:pPr>
      <w:r w:rsidRPr="005C2F12">
        <w:rPr>
          <w:b/>
          <w:bCs/>
          <w:lang w:val="ru-RU"/>
        </w:rPr>
        <w:t xml:space="preserve">Задание 2. Создание таблицы </w:t>
      </w:r>
      <w:r>
        <w:rPr>
          <w:b/>
          <w:bCs/>
          <w:lang w:val="ru-RU"/>
        </w:rPr>
        <w:t>«</w:t>
      </w:r>
      <w:r w:rsidRPr="005C2F12">
        <w:rPr>
          <w:b/>
          <w:bCs/>
          <w:lang w:val="ru-RU"/>
        </w:rPr>
        <w:t>Группы</w:t>
      </w:r>
      <w:r>
        <w:rPr>
          <w:b/>
          <w:bCs/>
          <w:lang w:val="ru-RU"/>
        </w:rPr>
        <w:t>»</w:t>
      </w:r>
      <w:r w:rsidRPr="005C2F12">
        <w:rPr>
          <w:b/>
          <w:bCs/>
          <w:lang w:val="ru-RU"/>
        </w:rPr>
        <w:t xml:space="preserve">. </w:t>
      </w:r>
    </w:p>
    <w:p w:rsidR="005C2F12" w:rsidRDefault="005C2F12" w:rsidP="005C2F12">
      <w:pPr>
        <w:widowControl/>
        <w:autoSpaceDE/>
        <w:autoSpaceDN/>
        <w:ind w:left="567"/>
        <w:rPr>
          <w:bCs/>
          <w:lang w:val="ru-RU"/>
        </w:rPr>
      </w:pPr>
      <w:r w:rsidRPr="005C2F12">
        <w:rPr>
          <w:bCs/>
          <w:lang w:val="ru-RU"/>
        </w:rPr>
        <w:t xml:space="preserve">1. Создайте таблицу под именем “Группы” с помощью конструктора таблиц. </w:t>
      </w:r>
    </w:p>
    <w:p w:rsidR="005C2F12" w:rsidRPr="005C2F12" w:rsidRDefault="005C2F12" w:rsidP="005C2F12">
      <w:pPr>
        <w:widowControl/>
        <w:autoSpaceDE/>
        <w:autoSpaceDN/>
        <w:ind w:left="567"/>
        <w:rPr>
          <w:bCs/>
          <w:lang w:val="ru-RU"/>
        </w:rPr>
      </w:pPr>
      <w:r w:rsidRPr="005C2F12">
        <w:rPr>
          <w:bCs/>
          <w:lang w:val="ru-RU"/>
        </w:rPr>
        <w:t xml:space="preserve">2. Заполните </w:t>
      </w:r>
      <w:r w:rsidRPr="005C2F12">
        <w:rPr>
          <w:bCs/>
          <w:i/>
          <w:iCs/>
          <w:lang w:val="ru-RU"/>
        </w:rPr>
        <w:t xml:space="preserve">Имя поля </w:t>
      </w:r>
      <w:r w:rsidRPr="005C2F12">
        <w:rPr>
          <w:bCs/>
          <w:lang w:val="ru-RU"/>
        </w:rPr>
        <w:t xml:space="preserve">следующими данными (заголовками столбцов): </w:t>
      </w:r>
      <w:r w:rsidRPr="005C2F12">
        <w:rPr>
          <w:bCs/>
          <w:i/>
          <w:iCs/>
          <w:lang w:val="ru-RU"/>
        </w:rPr>
        <w:t xml:space="preserve">Учебная группа, Преподаватель и </w:t>
      </w:r>
      <w:r w:rsidRPr="005C2F12">
        <w:rPr>
          <w:bCs/>
          <w:lang w:val="ru-RU"/>
        </w:rPr>
        <w:t xml:space="preserve">соответственно Тип данных для них: </w:t>
      </w:r>
      <w:r w:rsidRPr="005C2F12">
        <w:rPr>
          <w:bCs/>
          <w:i/>
          <w:iCs/>
          <w:lang w:val="ru-RU"/>
        </w:rPr>
        <w:t xml:space="preserve">Учебная группа – </w:t>
      </w:r>
      <w:r w:rsidRPr="005C2F12">
        <w:rPr>
          <w:bCs/>
          <w:lang w:val="ru-RU"/>
        </w:rPr>
        <w:t xml:space="preserve">ЧИСЛОВОЙ, </w:t>
      </w:r>
      <w:r w:rsidRPr="005C2F12">
        <w:rPr>
          <w:bCs/>
          <w:i/>
          <w:iCs/>
          <w:lang w:val="ru-RU"/>
        </w:rPr>
        <w:t xml:space="preserve">Преподаватель </w:t>
      </w:r>
      <w:r w:rsidRPr="005C2F12">
        <w:rPr>
          <w:bCs/>
          <w:lang w:val="ru-RU"/>
        </w:rPr>
        <w:t xml:space="preserve">– ТЕКСТОВЫЙ. Сделайте поле “Учебная группа” ключевым, установив курсор </w:t>
      </w:r>
      <w:r>
        <w:rPr>
          <w:bCs/>
          <w:lang w:val="ru-RU"/>
        </w:rPr>
        <w:t xml:space="preserve">на имя поля и щелкнув по кнопке </w:t>
      </w:r>
      <w:r w:rsidRPr="005C2F12">
        <w:rPr>
          <w:b/>
          <w:bCs/>
          <w:lang w:val="ru-RU"/>
        </w:rPr>
        <w:t xml:space="preserve">Ключевое поле . </w:t>
      </w:r>
    </w:p>
    <w:p w:rsidR="005C2F12" w:rsidRPr="005C2F12" w:rsidRDefault="005C2F12" w:rsidP="005C2F12">
      <w:pPr>
        <w:widowControl/>
        <w:autoSpaceDE/>
        <w:autoSpaceDN/>
        <w:ind w:left="567"/>
        <w:rPr>
          <w:bCs/>
          <w:lang w:val="ru-RU"/>
        </w:rPr>
      </w:pPr>
      <w:r w:rsidRPr="005C2F12">
        <w:rPr>
          <w:bCs/>
          <w:lang w:val="ru-RU"/>
        </w:rPr>
        <w:t xml:space="preserve">3. Сохраните таблицу под именем </w:t>
      </w:r>
      <w:r>
        <w:rPr>
          <w:bCs/>
          <w:lang w:val="ru-RU"/>
        </w:rPr>
        <w:t>«</w:t>
      </w:r>
      <w:r w:rsidRPr="005C2F12">
        <w:rPr>
          <w:bCs/>
          <w:lang w:val="ru-RU"/>
        </w:rPr>
        <w:t>Группы</w:t>
      </w:r>
      <w:r>
        <w:rPr>
          <w:bCs/>
          <w:lang w:val="ru-RU"/>
        </w:rPr>
        <w:t>».</w:t>
      </w:r>
    </w:p>
    <w:p w:rsidR="005C2F12" w:rsidRPr="005C2F12" w:rsidRDefault="005C2F12" w:rsidP="005C2F12">
      <w:pPr>
        <w:widowControl/>
        <w:autoSpaceDE/>
        <w:autoSpaceDN/>
        <w:ind w:left="567"/>
        <w:rPr>
          <w:bCs/>
          <w:lang w:val="ru-RU"/>
        </w:rPr>
      </w:pPr>
      <w:r w:rsidRPr="005C2F12">
        <w:rPr>
          <w:bCs/>
          <w:lang w:val="ru-RU"/>
        </w:rPr>
        <w:t xml:space="preserve">4. Закройте таблицу. </w:t>
      </w:r>
    </w:p>
    <w:p w:rsidR="005C2F12" w:rsidRPr="005C2F12" w:rsidRDefault="005C2F12" w:rsidP="005C2F12">
      <w:pPr>
        <w:widowControl/>
        <w:autoSpaceDE/>
        <w:autoSpaceDN/>
        <w:ind w:left="567"/>
        <w:rPr>
          <w:bCs/>
          <w:lang w:val="ru-RU"/>
        </w:rPr>
      </w:pPr>
      <w:r w:rsidRPr="005C2F12">
        <w:rPr>
          <w:b/>
          <w:bCs/>
          <w:lang w:val="ru-RU"/>
        </w:rPr>
        <w:t xml:space="preserve">Задание 3. Создание таблицы </w:t>
      </w:r>
      <w:r>
        <w:rPr>
          <w:b/>
          <w:bCs/>
          <w:lang w:val="ru-RU"/>
        </w:rPr>
        <w:t>«</w:t>
      </w:r>
      <w:r w:rsidRPr="005C2F12">
        <w:rPr>
          <w:b/>
          <w:bCs/>
          <w:lang w:val="ru-RU"/>
        </w:rPr>
        <w:t>Список</w:t>
      </w:r>
      <w:r>
        <w:rPr>
          <w:b/>
          <w:bCs/>
          <w:lang w:val="ru-RU"/>
        </w:rPr>
        <w:t>»</w:t>
      </w:r>
      <w:r w:rsidRPr="005C2F12">
        <w:rPr>
          <w:b/>
          <w:bCs/>
          <w:lang w:val="ru-RU"/>
        </w:rPr>
        <w:t xml:space="preserve">. </w:t>
      </w:r>
    </w:p>
    <w:p w:rsidR="005C2F12" w:rsidRDefault="005C2F12" w:rsidP="005C2F12">
      <w:pPr>
        <w:widowControl/>
        <w:autoSpaceDE/>
        <w:autoSpaceDN/>
        <w:ind w:left="567"/>
        <w:rPr>
          <w:bCs/>
          <w:lang w:val="ru-RU"/>
        </w:rPr>
      </w:pPr>
      <w:r w:rsidRPr="005C2F12">
        <w:rPr>
          <w:bCs/>
          <w:lang w:val="ru-RU"/>
        </w:rPr>
        <w:t xml:space="preserve">1. Создайте таблицу под именем </w:t>
      </w:r>
      <w:r>
        <w:rPr>
          <w:bCs/>
          <w:lang w:val="ru-RU"/>
        </w:rPr>
        <w:t>«</w:t>
      </w:r>
      <w:r w:rsidRPr="005C2F12">
        <w:rPr>
          <w:bCs/>
          <w:lang w:val="ru-RU"/>
        </w:rPr>
        <w:t>Список</w:t>
      </w:r>
      <w:r>
        <w:rPr>
          <w:bCs/>
          <w:lang w:val="ru-RU"/>
        </w:rPr>
        <w:t>»</w:t>
      </w:r>
      <w:r w:rsidRPr="005C2F12">
        <w:rPr>
          <w:bCs/>
          <w:lang w:val="ru-RU"/>
        </w:rPr>
        <w:t xml:space="preserve"> с помощью конструктора таблиц. </w:t>
      </w:r>
    </w:p>
    <w:p w:rsidR="005C2F12" w:rsidRPr="005C2F12" w:rsidRDefault="005C2F12" w:rsidP="005C2F12">
      <w:pPr>
        <w:widowControl/>
        <w:autoSpaceDE/>
        <w:autoSpaceDN/>
        <w:ind w:left="567"/>
        <w:rPr>
          <w:bCs/>
          <w:lang w:val="ru-RU"/>
        </w:rPr>
      </w:pPr>
      <w:r w:rsidRPr="005C2F12">
        <w:rPr>
          <w:bCs/>
          <w:lang w:val="ru-RU"/>
        </w:rPr>
        <w:t xml:space="preserve">2. Заполните </w:t>
      </w:r>
      <w:r w:rsidRPr="005C2F12">
        <w:rPr>
          <w:bCs/>
          <w:i/>
          <w:iCs/>
          <w:lang w:val="ru-RU"/>
        </w:rPr>
        <w:t xml:space="preserve">Имя поля </w:t>
      </w:r>
      <w:r w:rsidRPr="005C2F12">
        <w:rPr>
          <w:bCs/>
          <w:lang w:val="ru-RU"/>
        </w:rPr>
        <w:t xml:space="preserve">следующими данными (заголовками столбцов): Код, Фамилия, Имя, Отчество, Год рождения, Класс, Учебная группа. Выберите из ниспадающего списка числовой тип данных для поля </w:t>
      </w:r>
      <w:r>
        <w:rPr>
          <w:bCs/>
          <w:lang w:val="ru-RU"/>
        </w:rPr>
        <w:t>«</w:t>
      </w:r>
      <w:r w:rsidRPr="005C2F12">
        <w:rPr>
          <w:bCs/>
          <w:lang w:val="ru-RU"/>
        </w:rPr>
        <w:t>Код</w:t>
      </w:r>
      <w:r>
        <w:rPr>
          <w:bCs/>
          <w:lang w:val="ru-RU"/>
        </w:rPr>
        <w:t>»</w:t>
      </w:r>
      <w:r w:rsidRPr="005C2F12">
        <w:rPr>
          <w:bCs/>
          <w:lang w:val="ru-RU"/>
        </w:rPr>
        <w:t xml:space="preserve">. Сделайте поле </w:t>
      </w:r>
      <w:r>
        <w:rPr>
          <w:bCs/>
          <w:lang w:val="ru-RU"/>
        </w:rPr>
        <w:t>«</w:t>
      </w:r>
      <w:r w:rsidRPr="005C2F12">
        <w:rPr>
          <w:bCs/>
          <w:lang w:val="ru-RU"/>
        </w:rPr>
        <w:t>Код</w:t>
      </w:r>
      <w:r>
        <w:rPr>
          <w:bCs/>
          <w:lang w:val="ru-RU"/>
        </w:rPr>
        <w:t>»</w:t>
      </w:r>
      <w:r w:rsidRPr="005C2F12">
        <w:rPr>
          <w:bCs/>
          <w:lang w:val="ru-RU"/>
        </w:rPr>
        <w:t xml:space="preserve"> ключевым</w:t>
      </w:r>
      <w:r w:rsidRPr="005C2F12">
        <w:rPr>
          <w:b/>
          <w:bCs/>
          <w:lang w:val="ru-RU"/>
        </w:rPr>
        <w:t xml:space="preserve">. </w:t>
      </w:r>
      <w:r w:rsidRPr="005C2F12">
        <w:rPr>
          <w:bCs/>
          <w:lang w:val="ru-RU"/>
        </w:rPr>
        <w:t xml:space="preserve">Тип данных полей </w:t>
      </w:r>
      <w:r>
        <w:rPr>
          <w:bCs/>
          <w:lang w:val="ru-RU"/>
        </w:rPr>
        <w:t>«</w:t>
      </w:r>
      <w:r w:rsidRPr="005C2F12">
        <w:rPr>
          <w:bCs/>
          <w:lang w:val="ru-RU"/>
        </w:rPr>
        <w:t>Фамилия</w:t>
      </w:r>
      <w:r>
        <w:rPr>
          <w:bCs/>
          <w:lang w:val="ru-RU"/>
        </w:rPr>
        <w:t>»</w:t>
      </w:r>
      <w:r w:rsidRPr="005C2F12">
        <w:rPr>
          <w:bCs/>
          <w:lang w:val="ru-RU"/>
        </w:rPr>
        <w:t xml:space="preserve">, </w:t>
      </w:r>
      <w:r>
        <w:rPr>
          <w:bCs/>
          <w:lang w:val="ru-RU"/>
        </w:rPr>
        <w:t>«</w:t>
      </w:r>
      <w:r w:rsidRPr="005C2F12">
        <w:rPr>
          <w:bCs/>
          <w:lang w:val="ru-RU"/>
        </w:rPr>
        <w:t>Имя</w:t>
      </w:r>
      <w:r>
        <w:rPr>
          <w:bCs/>
          <w:lang w:val="ru-RU"/>
        </w:rPr>
        <w:t>»</w:t>
      </w:r>
      <w:r w:rsidRPr="005C2F12">
        <w:rPr>
          <w:bCs/>
          <w:lang w:val="ru-RU"/>
        </w:rPr>
        <w:t xml:space="preserve">, </w:t>
      </w:r>
      <w:r>
        <w:rPr>
          <w:bCs/>
          <w:lang w:val="ru-RU"/>
        </w:rPr>
        <w:t>«</w:t>
      </w:r>
      <w:r w:rsidRPr="005C2F12">
        <w:rPr>
          <w:bCs/>
          <w:lang w:val="ru-RU"/>
        </w:rPr>
        <w:t>Отчество</w:t>
      </w:r>
      <w:r>
        <w:rPr>
          <w:bCs/>
          <w:lang w:val="ru-RU"/>
        </w:rPr>
        <w:t>»</w:t>
      </w:r>
      <w:r w:rsidRPr="005C2F12">
        <w:rPr>
          <w:bCs/>
          <w:lang w:val="ru-RU"/>
        </w:rPr>
        <w:t xml:space="preserve"> – текстовый, </w:t>
      </w:r>
      <w:r>
        <w:rPr>
          <w:bCs/>
          <w:lang w:val="ru-RU"/>
        </w:rPr>
        <w:t xml:space="preserve"> </w:t>
      </w:r>
      <w:r w:rsidRPr="005C2F12">
        <w:rPr>
          <w:bCs/>
          <w:lang w:val="ru-RU"/>
        </w:rPr>
        <w:t xml:space="preserve">полей </w:t>
      </w:r>
      <w:r>
        <w:rPr>
          <w:bCs/>
          <w:lang w:val="ru-RU"/>
        </w:rPr>
        <w:t>«</w:t>
      </w:r>
      <w:r w:rsidRPr="005C2F12">
        <w:rPr>
          <w:bCs/>
          <w:lang w:val="ru-RU"/>
        </w:rPr>
        <w:t>Год рождения</w:t>
      </w:r>
      <w:r>
        <w:rPr>
          <w:bCs/>
          <w:lang w:val="ru-RU"/>
        </w:rPr>
        <w:t>»</w:t>
      </w:r>
      <w:r w:rsidRPr="005C2F12">
        <w:rPr>
          <w:bCs/>
          <w:lang w:val="ru-RU"/>
        </w:rPr>
        <w:t xml:space="preserve">, </w:t>
      </w:r>
      <w:r>
        <w:rPr>
          <w:bCs/>
          <w:lang w:val="ru-RU"/>
        </w:rPr>
        <w:t>«</w:t>
      </w:r>
      <w:r w:rsidRPr="005C2F12">
        <w:rPr>
          <w:bCs/>
          <w:lang w:val="ru-RU"/>
        </w:rPr>
        <w:t>Школа</w:t>
      </w:r>
      <w:r>
        <w:rPr>
          <w:bCs/>
          <w:lang w:val="ru-RU"/>
        </w:rPr>
        <w:t>»</w:t>
      </w:r>
      <w:r w:rsidRPr="005C2F12">
        <w:rPr>
          <w:bCs/>
          <w:lang w:val="ru-RU"/>
        </w:rPr>
        <w:t xml:space="preserve">, </w:t>
      </w:r>
      <w:r>
        <w:rPr>
          <w:bCs/>
          <w:lang w:val="ru-RU"/>
        </w:rPr>
        <w:t>«</w:t>
      </w:r>
      <w:r w:rsidRPr="005C2F12">
        <w:rPr>
          <w:bCs/>
          <w:lang w:val="ru-RU"/>
        </w:rPr>
        <w:t>Класс</w:t>
      </w:r>
      <w:r>
        <w:rPr>
          <w:bCs/>
          <w:lang w:val="ru-RU"/>
        </w:rPr>
        <w:t>»</w:t>
      </w:r>
      <w:r w:rsidRPr="005C2F12">
        <w:rPr>
          <w:bCs/>
          <w:lang w:val="ru-RU"/>
        </w:rPr>
        <w:t xml:space="preserve"> – числовой. Установите тип данных поля </w:t>
      </w:r>
      <w:r>
        <w:rPr>
          <w:bCs/>
          <w:lang w:val="ru-RU"/>
        </w:rPr>
        <w:t>«</w:t>
      </w:r>
      <w:r w:rsidRPr="005C2F12">
        <w:rPr>
          <w:bCs/>
          <w:lang w:val="ru-RU"/>
        </w:rPr>
        <w:t>Учебная группа</w:t>
      </w:r>
      <w:r>
        <w:rPr>
          <w:bCs/>
          <w:lang w:val="ru-RU"/>
        </w:rPr>
        <w:t>»</w:t>
      </w:r>
      <w:r w:rsidRPr="005C2F12">
        <w:rPr>
          <w:bCs/>
          <w:lang w:val="ru-RU"/>
        </w:rPr>
        <w:t xml:space="preserve"> числовой. Общие свойства поля не меняйте. Выберите вкладку </w:t>
      </w:r>
      <w:r w:rsidRPr="005C2F12">
        <w:rPr>
          <w:b/>
          <w:bCs/>
          <w:lang w:val="ru-RU"/>
        </w:rPr>
        <w:t>Подстановка</w:t>
      </w:r>
      <w:r w:rsidRPr="005C2F12">
        <w:rPr>
          <w:bCs/>
          <w:lang w:val="ru-RU"/>
        </w:rPr>
        <w:t xml:space="preserve">, тип элемента управления – </w:t>
      </w:r>
      <w:r w:rsidRPr="005C2F12">
        <w:rPr>
          <w:b/>
          <w:bCs/>
          <w:lang w:val="ru-RU"/>
        </w:rPr>
        <w:t>Поле со списком</w:t>
      </w:r>
      <w:r w:rsidRPr="005C2F12">
        <w:rPr>
          <w:bCs/>
          <w:lang w:val="ru-RU"/>
        </w:rPr>
        <w:t xml:space="preserve">, источник строк – </w:t>
      </w:r>
      <w:r w:rsidRPr="005C2F12">
        <w:rPr>
          <w:b/>
          <w:bCs/>
          <w:lang w:val="ru-RU"/>
        </w:rPr>
        <w:t>Группы</w:t>
      </w:r>
      <w:r w:rsidRPr="005C2F12">
        <w:rPr>
          <w:bCs/>
          <w:lang w:val="ru-RU"/>
        </w:rPr>
        <w:t xml:space="preserve">. </w:t>
      </w:r>
    </w:p>
    <w:p w:rsidR="005C2F12" w:rsidRPr="005C2F12" w:rsidRDefault="005C2F12" w:rsidP="005C2F12">
      <w:pPr>
        <w:widowControl/>
        <w:autoSpaceDE/>
        <w:autoSpaceDN/>
        <w:ind w:left="567"/>
        <w:rPr>
          <w:bCs/>
          <w:lang w:val="ru-RU"/>
        </w:rPr>
      </w:pPr>
      <w:r w:rsidRPr="005C2F12">
        <w:rPr>
          <w:bCs/>
          <w:lang w:val="ru-RU"/>
        </w:rPr>
        <w:t xml:space="preserve">3. Заполните таблицу данными: </w:t>
      </w:r>
    </w:p>
    <w:p w:rsidR="005C2F12" w:rsidRDefault="005C2F12" w:rsidP="00B63C1C">
      <w:pPr>
        <w:widowControl/>
        <w:autoSpaceDE/>
        <w:autoSpaceDN/>
        <w:ind w:left="567"/>
        <w:rPr>
          <w:noProof/>
          <w:lang w:val="ru-RU" w:eastAsia="ru-RU" w:bidi="ar-SA"/>
        </w:rPr>
      </w:pPr>
    </w:p>
    <w:p w:rsidR="00B63C1C" w:rsidRDefault="005C2F12" w:rsidP="00B63C1C">
      <w:pPr>
        <w:widowControl/>
        <w:autoSpaceDE/>
        <w:autoSpaceDN/>
        <w:ind w:left="567"/>
        <w:rPr>
          <w:bCs/>
          <w:lang w:val="ru-RU"/>
        </w:rPr>
      </w:pPr>
      <w:r>
        <w:rPr>
          <w:noProof/>
          <w:lang w:val="ru-RU" w:eastAsia="ru-RU" w:bidi="ar-SA"/>
        </w:rPr>
        <w:drawing>
          <wp:inline distT="0" distB="0" distL="0" distR="0" wp14:anchorId="0E78B98C" wp14:editId="4517BA3F">
            <wp:extent cx="3838575" cy="767715"/>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7"/>
                    <a:srcRect l="33436" t="60760" r="29412" b="29952"/>
                    <a:stretch/>
                  </pic:blipFill>
                  <pic:spPr bwMode="auto">
                    <a:xfrm>
                      <a:off x="0" y="0"/>
                      <a:ext cx="3838180" cy="767636"/>
                    </a:xfrm>
                    <a:prstGeom prst="rect">
                      <a:avLst/>
                    </a:prstGeom>
                    <a:ln>
                      <a:noFill/>
                    </a:ln>
                    <a:extLst>
                      <a:ext uri="{53640926-AAD7-44D8-BBD7-CCE9431645EC}">
                        <a14:shadowObscured xmlns:a14="http://schemas.microsoft.com/office/drawing/2010/main"/>
                      </a:ext>
                    </a:extLst>
                  </pic:spPr>
                </pic:pic>
              </a:graphicData>
            </a:graphic>
          </wp:inline>
        </w:drawing>
      </w:r>
    </w:p>
    <w:p w:rsidR="005C2F12" w:rsidRPr="005C2F12" w:rsidRDefault="005C2F12" w:rsidP="005C2F12">
      <w:pPr>
        <w:widowControl/>
        <w:autoSpaceDE/>
        <w:autoSpaceDN/>
        <w:ind w:left="567"/>
        <w:rPr>
          <w:bCs/>
          <w:lang w:val="ru-RU"/>
        </w:rPr>
      </w:pPr>
    </w:p>
    <w:p w:rsidR="005C2F12" w:rsidRPr="005C2F12" w:rsidRDefault="005C2F12" w:rsidP="005C2F12">
      <w:pPr>
        <w:widowControl/>
        <w:autoSpaceDE/>
        <w:autoSpaceDN/>
        <w:ind w:left="567"/>
        <w:rPr>
          <w:bCs/>
          <w:lang w:val="ru-RU"/>
        </w:rPr>
      </w:pPr>
      <w:r w:rsidRPr="005C2F12">
        <w:rPr>
          <w:bCs/>
          <w:lang w:val="ru-RU"/>
        </w:rPr>
        <w:t xml:space="preserve">4. Сохраните таблицу под именем </w:t>
      </w:r>
      <w:r>
        <w:rPr>
          <w:bCs/>
          <w:lang w:val="ru-RU"/>
        </w:rPr>
        <w:t>«</w:t>
      </w:r>
      <w:r w:rsidRPr="005C2F12">
        <w:rPr>
          <w:bCs/>
          <w:lang w:val="ru-RU"/>
        </w:rPr>
        <w:t>Список</w:t>
      </w:r>
      <w:r>
        <w:rPr>
          <w:bCs/>
          <w:lang w:val="ru-RU"/>
        </w:rPr>
        <w:t>»</w:t>
      </w:r>
      <w:r w:rsidRPr="005C2F12">
        <w:rPr>
          <w:bCs/>
          <w:lang w:val="ru-RU"/>
        </w:rPr>
        <w:t xml:space="preserve">. </w:t>
      </w:r>
    </w:p>
    <w:p w:rsidR="005C2F12" w:rsidRDefault="005C2F12" w:rsidP="00B63C1C">
      <w:pPr>
        <w:widowControl/>
        <w:autoSpaceDE/>
        <w:autoSpaceDN/>
        <w:ind w:left="567"/>
        <w:rPr>
          <w:bCs/>
          <w:lang w:val="ru-RU"/>
        </w:rPr>
      </w:pPr>
      <w:r w:rsidRPr="005C2F12">
        <w:rPr>
          <w:b/>
          <w:bCs/>
          <w:lang w:val="ru-RU"/>
        </w:rPr>
        <w:t>Задание 4. Создание схемы данных.</w:t>
      </w:r>
      <w:r w:rsidRPr="005C2F12">
        <w:rPr>
          <w:bCs/>
          <w:lang w:val="ru-RU"/>
        </w:rPr>
        <w:t xml:space="preserve"> </w:t>
      </w:r>
    </w:p>
    <w:p w:rsidR="005C2F12" w:rsidRDefault="005C2F12" w:rsidP="00B63C1C">
      <w:pPr>
        <w:widowControl/>
        <w:autoSpaceDE/>
        <w:autoSpaceDN/>
        <w:ind w:left="567"/>
        <w:rPr>
          <w:bCs/>
          <w:lang w:val="ru-RU"/>
        </w:rPr>
      </w:pPr>
      <w:r w:rsidRPr="005C2F12">
        <w:rPr>
          <w:bCs/>
          <w:lang w:val="ru-RU"/>
        </w:rPr>
        <w:t xml:space="preserve">1. В ленточном меню выберите вкладку Работа с базами данных, щелкните по кнопке Схема данных . Появится окно Схема данных. </w:t>
      </w:r>
    </w:p>
    <w:p w:rsidR="005C2F12" w:rsidRDefault="005C2F12" w:rsidP="00B63C1C">
      <w:pPr>
        <w:widowControl/>
        <w:autoSpaceDE/>
        <w:autoSpaceDN/>
        <w:ind w:left="567"/>
        <w:rPr>
          <w:bCs/>
          <w:lang w:val="ru-RU"/>
        </w:rPr>
      </w:pPr>
      <w:r w:rsidRPr="005C2F12">
        <w:rPr>
          <w:bCs/>
          <w:lang w:val="ru-RU"/>
        </w:rPr>
        <w:t xml:space="preserve">2. В появившемся окне Добавление таблицы выделите таблицу </w:t>
      </w:r>
      <w:r w:rsidR="00A647F3">
        <w:rPr>
          <w:bCs/>
          <w:lang w:val="ru-RU"/>
        </w:rPr>
        <w:t>«</w:t>
      </w:r>
      <w:r w:rsidRPr="005C2F12">
        <w:rPr>
          <w:bCs/>
          <w:lang w:val="ru-RU"/>
        </w:rPr>
        <w:t>Группы</w:t>
      </w:r>
      <w:r w:rsidR="00A647F3">
        <w:rPr>
          <w:bCs/>
          <w:lang w:val="ru-RU"/>
        </w:rPr>
        <w:t>»</w:t>
      </w:r>
      <w:r w:rsidRPr="005C2F12">
        <w:rPr>
          <w:bCs/>
          <w:lang w:val="ru-RU"/>
        </w:rPr>
        <w:t xml:space="preserve"> и щелкните по кнопке Добавить, выделите таблицу </w:t>
      </w:r>
      <w:r w:rsidR="00A647F3">
        <w:rPr>
          <w:bCs/>
          <w:lang w:val="ru-RU"/>
        </w:rPr>
        <w:t>«</w:t>
      </w:r>
      <w:r w:rsidRPr="005C2F12">
        <w:rPr>
          <w:bCs/>
          <w:lang w:val="ru-RU"/>
        </w:rPr>
        <w:t>Список</w:t>
      </w:r>
      <w:r w:rsidR="00A647F3">
        <w:rPr>
          <w:bCs/>
          <w:lang w:val="ru-RU"/>
        </w:rPr>
        <w:t>»</w:t>
      </w:r>
      <w:r w:rsidRPr="005C2F12">
        <w:rPr>
          <w:bCs/>
          <w:lang w:val="ru-RU"/>
        </w:rPr>
        <w:t xml:space="preserve"> и щелкните по кнопке Добавить. В окне Схема данных появится условный вид этих таблиц. Щелкните по кнопке Закрыть окна Добавление таблицы.</w:t>
      </w:r>
    </w:p>
    <w:p w:rsidR="00A647F3" w:rsidRPr="00A647F3" w:rsidRDefault="00A647F3" w:rsidP="00A647F3">
      <w:pPr>
        <w:widowControl/>
        <w:autoSpaceDE/>
        <w:autoSpaceDN/>
        <w:ind w:left="567"/>
        <w:rPr>
          <w:bCs/>
          <w:lang w:val="ru-RU"/>
        </w:rPr>
      </w:pPr>
      <w:r>
        <w:rPr>
          <w:bCs/>
          <w:lang w:val="ru-RU"/>
        </w:rPr>
        <w:t>3</w:t>
      </w:r>
      <w:r w:rsidRPr="00A647F3">
        <w:rPr>
          <w:bCs/>
          <w:lang w:val="ru-RU"/>
        </w:rPr>
        <w:t xml:space="preserve">. Установите курсор мыши на имя поля </w:t>
      </w:r>
      <w:r>
        <w:rPr>
          <w:bCs/>
          <w:lang w:val="ru-RU"/>
        </w:rPr>
        <w:t>«</w:t>
      </w:r>
      <w:r w:rsidRPr="00A647F3">
        <w:rPr>
          <w:bCs/>
          <w:lang w:val="ru-RU"/>
        </w:rPr>
        <w:t>Учебная группа</w:t>
      </w:r>
      <w:r>
        <w:rPr>
          <w:bCs/>
          <w:lang w:val="ru-RU"/>
        </w:rPr>
        <w:t>»</w:t>
      </w:r>
      <w:r w:rsidRPr="00A647F3">
        <w:rPr>
          <w:bCs/>
          <w:lang w:val="ru-RU"/>
        </w:rPr>
        <w:t xml:space="preserve"> в таблице </w:t>
      </w:r>
      <w:r>
        <w:rPr>
          <w:bCs/>
          <w:lang w:val="ru-RU"/>
        </w:rPr>
        <w:t>«</w:t>
      </w:r>
      <w:r w:rsidRPr="00A647F3">
        <w:rPr>
          <w:bCs/>
          <w:lang w:val="ru-RU"/>
        </w:rPr>
        <w:t>Группы</w:t>
      </w:r>
      <w:r>
        <w:rPr>
          <w:bCs/>
          <w:lang w:val="ru-RU"/>
        </w:rPr>
        <w:t>»</w:t>
      </w:r>
      <w:r w:rsidRPr="00A647F3">
        <w:rPr>
          <w:bCs/>
          <w:lang w:val="ru-RU"/>
        </w:rPr>
        <w:t xml:space="preserve"> и, не отпуская кнопку мыши, перетащите курсор мыши на поле </w:t>
      </w:r>
      <w:r>
        <w:rPr>
          <w:bCs/>
          <w:lang w:val="ru-RU"/>
        </w:rPr>
        <w:t>«</w:t>
      </w:r>
      <w:r w:rsidRPr="00A647F3">
        <w:rPr>
          <w:bCs/>
          <w:lang w:val="ru-RU"/>
        </w:rPr>
        <w:t>Учебная группа</w:t>
      </w:r>
      <w:r>
        <w:rPr>
          <w:bCs/>
          <w:lang w:val="ru-RU"/>
        </w:rPr>
        <w:t>»</w:t>
      </w:r>
      <w:r w:rsidRPr="00A647F3">
        <w:rPr>
          <w:bCs/>
          <w:lang w:val="ru-RU"/>
        </w:rPr>
        <w:t xml:space="preserve"> таблицы </w:t>
      </w:r>
      <w:r>
        <w:rPr>
          <w:bCs/>
          <w:lang w:val="ru-RU"/>
        </w:rPr>
        <w:t>«</w:t>
      </w:r>
      <w:r w:rsidRPr="00A647F3">
        <w:rPr>
          <w:bCs/>
          <w:lang w:val="ru-RU"/>
        </w:rPr>
        <w:t>Список</w:t>
      </w:r>
      <w:r>
        <w:rPr>
          <w:bCs/>
          <w:lang w:val="ru-RU"/>
        </w:rPr>
        <w:t>»</w:t>
      </w:r>
      <w:r w:rsidRPr="00A647F3">
        <w:rPr>
          <w:bCs/>
          <w:lang w:val="ru-RU"/>
        </w:rPr>
        <w:t>. Отпустите кнопку мыши. Появится диалоговое окно Изменение связей</w:t>
      </w:r>
      <w:r>
        <w:rPr>
          <w:bCs/>
          <w:lang w:val="ru-RU"/>
        </w:rPr>
        <w:t>.</w:t>
      </w:r>
    </w:p>
    <w:p w:rsidR="00A647F3" w:rsidRPr="00A647F3" w:rsidRDefault="00A647F3" w:rsidP="00A647F3">
      <w:pPr>
        <w:widowControl/>
        <w:autoSpaceDE/>
        <w:autoSpaceDN/>
        <w:ind w:left="567"/>
        <w:rPr>
          <w:bCs/>
          <w:lang w:val="ru-RU"/>
        </w:rPr>
      </w:pPr>
      <w:r>
        <w:rPr>
          <w:bCs/>
          <w:lang w:val="ru-RU"/>
        </w:rPr>
        <w:t>4</w:t>
      </w:r>
      <w:r w:rsidRPr="00A647F3">
        <w:rPr>
          <w:bCs/>
          <w:lang w:val="ru-RU"/>
        </w:rPr>
        <w:t xml:space="preserve">. Установите флажок </w:t>
      </w:r>
      <w:r w:rsidRPr="00A647F3">
        <w:rPr>
          <w:b/>
          <w:bCs/>
          <w:lang w:val="ru-RU"/>
        </w:rPr>
        <w:t xml:space="preserve">Обеспечение целостности данных. </w:t>
      </w:r>
      <w:r w:rsidRPr="00A647F3">
        <w:rPr>
          <w:bCs/>
          <w:lang w:val="ru-RU"/>
        </w:rPr>
        <w:t xml:space="preserve">Это невозможно будет сделать, если типы полей </w:t>
      </w:r>
      <w:r>
        <w:rPr>
          <w:bCs/>
          <w:lang w:val="ru-RU"/>
        </w:rPr>
        <w:t>«</w:t>
      </w:r>
      <w:r w:rsidRPr="00A647F3">
        <w:rPr>
          <w:bCs/>
          <w:lang w:val="ru-RU"/>
        </w:rPr>
        <w:t>Учебная группа</w:t>
      </w:r>
      <w:r>
        <w:rPr>
          <w:bCs/>
          <w:lang w:val="ru-RU"/>
        </w:rPr>
        <w:t>»</w:t>
      </w:r>
      <w:r w:rsidRPr="00A647F3">
        <w:rPr>
          <w:bCs/>
          <w:lang w:val="ru-RU"/>
        </w:rPr>
        <w:t xml:space="preserve"> заданы не одинаково. </w:t>
      </w:r>
    </w:p>
    <w:p w:rsidR="00A647F3" w:rsidRPr="00A647F3" w:rsidRDefault="00A647F3" w:rsidP="00A647F3">
      <w:pPr>
        <w:widowControl/>
        <w:autoSpaceDE/>
        <w:autoSpaceDN/>
        <w:ind w:left="567"/>
        <w:rPr>
          <w:bCs/>
          <w:lang w:val="ru-RU"/>
        </w:rPr>
      </w:pPr>
      <w:r w:rsidRPr="00A647F3">
        <w:rPr>
          <w:bCs/>
          <w:lang w:val="ru-RU"/>
        </w:rPr>
        <w:t xml:space="preserve">6. Установите флажок </w:t>
      </w:r>
      <w:r w:rsidRPr="00A647F3">
        <w:rPr>
          <w:b/>
          <w:bCs/>
          <w:lang w:val="ru-RU"/>
        </w:rPr>
        <w:t>каскадное обновление связанных полей</w:t>
      </w:r>
      <w:r w:rsidRPr="00A647F3">
        <w:rPr>
          <w:bCs/>
          <w:lang w:val="ru-RU"/>
        </w:rPr>
        <w:t xml:space="preserve">. Это приведет к тому, что при изменении номера группы в таблице </w:t>
      </w:r>
      <w:r>
        <w:rPr>
          <w:bCs/>
          <w:lang w:val="ru-RU"/>
        </w:rPr>
        <w:t>«</w:t>
      </w:r>
      <w:r w:rsidRPr="00A647F3">
        <w:rPr>
          <w:bCs/>
          <w:lang w:val="ru-RU"/>
        </w:rPr>
        <w:t>Группы</w:t>
      </w:r>
      <w:r>
        <w:rPr>
          <w:bCs/>
          <w:lang w:val="ru-RU"/>
        </w:rPr>
        <w:t>»</w:t>
      </w:r>
      <w:r w:rsidRPr="00A647F3">
        <w:rPr>
          <w:bCs/>
          <w:lang w:val="ru-RU"/>
        </w:rPr>
        <w:t xml:space="preserve"> автоматически изменится соответствующий номер в таблице </w:t>
      </w:r>
      <w:r>
        <w:rPr>
          <w:bCs/>
          <w:lang w:val="ru-RU"/>
        </w:rPr>
        <w:t>«</w:t>
      </w:r>
      <w:r w:rsidRPr="00A647F3">
        <w:rPr>
          <w:bCs/>
          <w:lang w:val="ru-RU"/>
        </w:rPr>
        <w:t>Список</w:t>
      </w:r>
      <w:r>
        <w:rPr>
          <w:bCs/>
          <w:lang w:val="ru-RU"/>
        </w:rPr>
        <w:t>»</w:t>
      </w:r>
      <w:r w:rsidRPr="00A647F3">
        <w:rPr>
          <w:bCs/>
          <w:lang w:val="ru-RU"/>
        </w:rPr>
        <w:t xml:space="preserve">. </w:t>
      </w:r>
    </w:p>
    <w:p w:rsidR="00A647F3" w:rsidRPr="00A647F3" w:rsidRDefault="00A647F3" w:rsidP="00A647F3">
      <w:pPr>
        <w:widowControl/>
        <w:autoSpaceDE/>
        <w:autoSpaceDN/>
        <w:ind w:left="567"/>
        <w:rPr>
          <w:bCs/>
          <w:lang w:val="ru-RU"/>
        </w:rPr>
      </w:pPr>
      <w:r w:rsidRPr="00A647F3">
        <w:rPr>
          <w:bCs/>
          <w:lang w:val="ru-RU"/>
        </w:rPr>
        <w:t xml:space="preserve">7. Установите флажок </w:t>
      </w:r>
      <w:r w:rsidRPr="00A647F3">
        <w:rPr>
          <w:b/>
          <w:bCs/>
          <w:lang w:val="ru-RU"/>
        </w:rPr>
        <w:t>каскадное удаление связей</w:t>
      </w:r>
      <w:r w:rsidRPr="00A647F3">
        <w:rPr>
          <w:bCs/>
          <w:lang w:val="ru-RU"/>
        </w:rPr>
        <w:t xml:space="preserve">. Это приведет к тому, что при удалении записи с номером группы из таблицы </w:t>
      </w:r>
      <w:r>
        <w:rPr>
          <w:bCs/>
          <w:lang w:val="ru-RU"/>
        </w:rPr>
        <w:t>«</w:t>
      </w:r>
      <w:r w:rsidRPr="00A647F3">
        <w:rPr>
          <w:bCs/>
          <w:lang w:val="ru-RU"/>
        </w:rPr>
        <w:t>Группы</w:t>
      </w:r>
      <w:r>
        <w:rPr>
          <w:bCs/>
          <w:lang w:val="ru-RU"/>
        </w:rPr>
        <w:t>»</w:t>
      </w:r>
      <w:r w:rsidRPr="00A647F3">
        <w:rPr>
          <w:bCs/>
          <w:lang w:val="ru-RU"/>
        </w:rPr>
        <w:t xml:space="preserve">, будут удалены все записи из таблицы </w:t>
      </w:r>
      <w:r>
        <w:rPr>
          <w:bCs/>
          <w:lang w:val="ru-RU"/>
        </w:rPr>
        <w:t>«</w:t>
      </w:r>
      <w:r w:rsidRPr="00A647F3">
        <w:rPr>
          <w:bCs/>
          <w:lang w:val="ru-RU"/>
        </w:rPr>
        <w:t>Список</w:t>
      </w:r>
      <w:r>
        <w:rPr>
          <w:bCs/>
          <w:lang w:val="ru-RU"/>
        </w:rPr>
        <w:t xml:space="preserve">», </w:t>
      </w:r>
      <w:r w:rsidRPr="00A647F3">
        <w:rPr>
          <w:bCs/>
          <w:lang w:val="ru-RU"/>
        </w:rPr>
        <w:t xml:space="preserve"> в которых находились соответствующие номера групп. </w:t>
      </w:r>
    </w:p>
    <w:p w:rsidR="00A647F3" w:rsidRDefault="00A647F3" w:rsidP="00A647F3">
      <w:pPr>
        <w:widowControl/>
        <w:autoSpaceDE/>
        <w:autoSpaceDN/>
        <w:ind w:left="567"/>
        <w:rPr>
          <w:bCs/>
          <w:lang w:val="ru-RU"/>
        </w:rPr>
      </w:pPr>
      <w:r w:rsidRPr="00A647F3">
        <w:rPr>
          <w:bCs/>
          <w:lang w:val="ru-RU"/>
        </w:rPr>
        <w:t xml:space="preserve">8. Щелкните по кнопке </w:t>
      </w:r>
      <w:r w:rsidRPr="00A647F3">
        <w:rPr>
          <w:b/>
          <w:bCs/>
          <w:lang w:val="ru-RU"/>
        </w:rPr>
        <w:t>Создать</w:t>
      </w:r>
      <w:r w:rsidRPr="00A647F3">
        <w:rPr>
          <w:bCs/>
          <w:lang w:val="ru-RU"/>
        </w:rPr>
        <w:t xml:space="preserve">. Появится связь </w:t>
      </w:r>
      <w:r>
        <w:rPr>
          <w:bCs/>
          <w:lang w:val="ru-RU"/>
        </w:rPr>
        <w:t>«</w:t>
      </w:r>
      <w:r w:rsidRPr="00A647F3">
        <w:rPr>
          <w:bCs/>
          <w:lang w:val="ru-RU"/>
        </w:rPr>
        <w:t>один-ко-многим</w:t>
      </w:r>
      <w:r>
        <w:rPr>
          <w:bCs/>
          <w:lang w:val="ru-RU"/>
        </w:rPr>
        <w:t>»</w:t>
      </w:r>
      <w:r w:rsidRPr="00A647F3">
        <w:rPr>
          <w:bCs/>
          <w:lang w:val="ru-RU"/>
        </w:rPr>
        <w:t xml:space="preserve">. </w:t>
      </w:r>
    </w:p>
    <w:p w:rsidR="00A647F3" w:rsidRPr="00A647F3" w:rsidRDefault="00A647F3" w:rsidP="00A647F3">
      <w:pPr>
        <w:widowControl/>
        <w:autoSpaceDE/>
        <w:autoSpaceDN/>
        <w:ind w:left="567"/>
        <w:rPr>
          <w:b/>
          <w:bCs/>
          <w:lang w:val="ru-RU"/>
        </w:rPr>
      </w:pPr>
      <w:r w:rsidRPr="00A647F3">
        <w:rPr>
          <w:b/>
          <w:bCs/>
          <w:lang w:val="ru-RU"/>
        </w:rPr>
        <w:t>Задание 5.</w:t>
      </w:r>
      <w:r w:rsidRPr="00A647F3">
        <w:rPr>
          <w:bCs/>
          <w:lang w:val="ru-RU"/>
        </w:rPr>
        <w:t xml:space="preserve"> </w:t>
      </w:r>
      <w:r w:rsidRPr="00A647F3">
        <w:rPr>
          <w:b/>
          <w:bCs/>
          <w:lang w:val="ru-RU"/>
        </w:rPr>
        <w:t xml:space="preserve">Заполнение таблицы </w:t>
      </w:r>
      <w:r>
        <w:rPr>
          <w:b/>
          <w:bCs/>
          <w:lang w:val="ru-RU"/>
        </w:rPr>
        <w:t>«</w:t>
      </w:r>
      <w:r w:rsidRPr="00A647F3">
        <w:rPr>
          <w:b/>
          <w:bCs/>
          <w:lang w:val="ru-RU"/>
        </w:rPr>
        <w:t>Группы</w:t>
      </w:r>
      <w:r>
        <w:rPr>
          <w:b/>
          <w:bCs/>
          <w:lang w:val="ru-RU"/>
        </w:rPr>
        <w:t>»</w:t>
      </w:r>
      <w:r w:rsidRPr="00A647F3">
        <w:rPr>
          <w:b/>
          <w:bCs/>
          <w:lang w:val="ru-RU"/>
        </w:rPr>
        <w:t xml:space="preserve"> значениями. </w:t>
      </w:r>
    </w:p>
    <w:p w:rsidR="00A647F3" w:rsidRDefault="00A647F3" w:rsidP="00A647F3">
      <w:pPr>
        <w:widowControl/>
        <w:autoSpaceDE/>
        <w:autoSpaceDN/>
        <w:ind w:left="567"/>
        <w:rPr>
          <w:bCs/>
          <w:lang w:val="ru-RU"/>
        </w:rPr>
      </w:pPr>
      <w:r w:rsidRPr="00A647F3">
        <w:rPr>
          <w:bCs/>
          <w:lang w:val="ru-RU"/>
        </w:rPr>
        <w:t xml:space="preserve">1. Откройте таблицу </w:t>
      </w:r>
      <w:r>
        <w:rPr>
          <w:bCs/>
          <w:lang w:val="ru-RU"/>
        </w:rPr>
        <w:t>«</w:t>
      </w:r>
      <w:r w:rsidRPr="00A647F3">
        <w:rPr>
          <w:bCs/>
          <w:lang w:val="ru-RU"/>
        </w:rPr>
        <w:t>Группы</w:t>
      </w:r>
      <w:r>
        <w:rPr>
          <w:bCs/>
          <w:lang w:val="ru-RU"/>
        </w:rPr>
        <w:t>»</w:t>
      </w:r>
      <w:r w:rsidRPr="00A647F3">
        <w:rPr>
          <w:bCs/>
          <w:lang w:val="ru-RU"/>
        </w:rPr>
        <w:t xml:space="preserve"> в режиме Таблицы. </w:t>
      </w:r>
    </w:p>
    <w:p w:rsidR="00A647F3" w:rsidRPr="00A647F3" w:rsidRDefault="00A647F3" w:rsidP="00A647F3">
      <w:pPr>
        <w:widowControl/>
        <w:autoSpaceDE/>
        <w:autoSpaceDN/>
        <w:ind w:left="567"/>
        <w:rPr>
          <w:bCs/>
          <w:lang w:val="ru-RU"/>
        </w:rPr>
      </w:pPr>
      <w:r w:rsidRPr="00A647F3">
        <w:rPr>
          <w:bCs/>
          <w:lang w:val="ru-RU"/>
        </w:rPr>
        <w:t>2. Заполните ее записями из таблицы</w:t>
      </w:r>
      <w:r>
        <w:rPr>
          <w:bCs/>
          <w:lang w:val="ru-RU"/>
        </w:rPr>
        <w:t>:</w:t>
      </w:r>
    </w:p>
    <w:p w:rsidR="00A647F3" w:rsidRPr="00A647F3" w:rsidRDefault="00A647F3" w:rsidP="00A647F3">
      <w:pPr>
        <w:widowControl/>
        <w:autoSpaceDE/>
        <w:autoSpaceDN/>
        <w:ind w:left="567"/>
        <w:rPr>
          <w:bCs/>
          <w:lang w:val="ru-RU"/>
        </w:rPr>
      </w:pPr>
      <w:r>
        <w:rPr>
          <w:noProof/>
          <w:lang w:val="ru-RU" w:eastAsia="ru-RU" w:bidi="ar-SA"/>
        </w:rPr>
        <w:lastRenderedPageBreak/>
        <w:drawing>
          <wp:inline distT="0" distB="0" distL="0" distR="0" wp14:anchorId="01870218" wp14:editId="4D50E7BF">
            <wp:extent cx="2352675" cy="1219906"/>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8"/>
                    <a:srcRect l="41796" t="36572" r="37306" b="49882"/>
                    <a:stretch/>
                  </pic:blipFill>
                  <pic:spPr bwMode="auto">
                    <a:xfrm>
                      <a:off x="0" y="0"/>
                      <a:ext cx="2352432" cy="1219780"/>
                    </a:xfrm>
                    <a:prstGeom prst="rect">
                      <a:avLst/>
                    </a:prstGeom>
                    <a:ln>
                      <a:noFill/>
                    </a:ln>
                    <a:extLst>
                      <a:ext uri="{53640926-AAD7-44D8-BBD7-CCE9431645EC}">
                        <a14:shadowObscured xmlns:a14="http://schemas.microsoft.com/office/drawing/2010/main"/>
                      </a:ext>
                    </a:extLst>
                  </pic:spPr>
                </pic:pic>
              </a:graphicData>
            </a:graphic>
          </wp:inline>
        </w:drawing>
      </w:r>
    </w:p>
    <w:p w:rsidR="00A647F3" w:rsidRDefault="00A647F3" w:rsidP="00B63C1C">
      <w:pPr>
        <w:widowControl/>
        <w:autoSpaceDE/>
        <w:autoSpaceDN/>
        <w:ind w:left="567"/>
        <w:rPr>
          <w:bCs/>
          <w:lang w:val="ru-RU"/>
        </w:rPr>
      </w:pPr>
      <w:r w:rsidRPr="00A647F3">
        <w:rPr>
          <w:b/>
          <w:bCs/>
          <w:lang w:val="ru-RU"/>
        </w:rPr>
        <w:t>Задание 6. Создание формы для ввода данных.</w:t>
      </w:r>
      <w:r w:rsidRPr="00A647F3">
        <w:rPr>
          <w:bCs/>
          <w:lang w:val="ru-RU"/>
        </w:rPr>
        <w:t xml:space="preserve"> </w:t>
      </w:r>
    </w:p>
    <w:p w:rsidR="00A647F3" w:rsidRDefault="00A647F3" w:rsidP="00B63C1C">
      <w:pPr>
        <w:widowControl/>
        <w:autoSpaceDE/>
        <w:autoSpaceDN/>
        <w:ind w:left="567"/>
        <w:rPr>
          <w:bCs/>
          <w:lang w:val="ru-RU"/>
        </w:rPr>
      </w:pPr>
      <w:r w:rsidRPr="00A647F3">
        <w:rPr>
          <w:bCs/>
          <w:lang w:val="ru-RU"/>
        </w:rPr>
        <w:t xml:space="preserve">1. В окне базы данных выделите имя таблицы Список и выполните команду Создание – Форма. </w:t>
      </w:r>
    </w:p>
    <w:p w:rsidR="00A647F3" w:rsidRPr="00A647F3" w:rsidRDefault="00A647F3" w:rsidP="00A647F3">
      <w:pPr>
        <w:widowControl/>
        <w:autoSpaceDE/>
        <w:autoSpaceDN/>
        <w:ind w:left="567"/>
        <w:rPr>
          <w:bCs/>
          <w:lang w:val="ru-RU"/>
        </w:rPr>
      </w:pPr>
      <w:r w:rsidRPr="00A647F3">
        <w:rPr>
          <w:bCs/>
          <w:lang w:val="ru-RU"/>
        </w:rPr>
        <w:t>2. Появится форма для просмотра данных таблицы</w:t>
      </w:r>
      <w:r>
        <w:rPr>
          <w:bCs/>
          <w:lang w:val="ru-RU"/>
        </w:rPr>
        <w:t>.</w:t>
      </w:r>
    </w:p>
    <w:p w:rsidR="00A647F3" w:rsidRPr="00A647F3" w:rsidRDefault="00A647F3" w:rsidP="00A647F3">
      <w:pPr>
        <w:widowControl/>
        <w:autoSpaceDE/>
        <w:autoSpaceDN/>
        <w:ind w:left="567"/>
        <w:rPr>
          <w:bCs/>
          <w:lang w:val="ru-RU"/>
        </w:rPr>
      </w:pPr>
      <w:r w:rsidRPr="00A647F3">
        <w:rPr>
          <w:bCs/>
          <w:lang w:val="ru-RU"/>
        </w:rPr>
        <w:t xml:space="preserve">3. Закройте форму, присвоив ей имя Список. </w:t>
      </w:r>
    </w:p>
    <w:p w:rsidR="00A647F3" w:rsidRDefault="00A647F3" w:rsidP="00B63C1C">
      <w:pPr>
        <w:widowControl/>
        <w:autoSpaceDE/>
        <w:autoSpaceDN/>
        <w:ind w:left="567"/>
        <w:rPr>
          <w:bCs/>
          <w:lang w:val="ru-RU"/>
        </w:rPr>
      </w:pPr>
      <w:r w:rsidRPr="00A647F3">
        <w:rPr>
          <w:b/>
          <w:bCs/>
          <w:lang w:val="ru-RU"/>
        </w:rPr>
        <w:t>Задание 7. Проверка каскадного обновления связанных полей.</w:t>
      </w:r>
      <w:r w:rsidRPr="00A647F3">
        <w:rPr>
          <w:bCs/>
          <w:lang w:val="ru-RU"/>
        </w:rPr>
        <w:t xml:space="preserve"> </w:t>
      </w:r>
    </w:p>
    <w:p w:rsidR="00A647F3" w:rsidRDefault="00A647F3" w:rsidP="00B63C1C">
      <w:pPr>
        <w:widowControl/>
        <w:autoSpaceDE/>
        <w:autoSpaceDN/>
        <w:ind w:left="567"/>
        <w:rPr>
          <w:bCs/>
          <w:lang w:val="ru-RU"/>
        </w:rPr>
      </w:pPr>
      <w:r w:rsidRPr="00A647F3">
        <w:rPr>
          <w:bCs/>
          <w:lang w:val="ru-RU"/>
        </w:rPr>
        <w:t xml:space="preserve">1. Откройте таблицу </w:t>
      </w:r>
      <w:r>
        <w:rPr>
          <w:bCs/>
          <w:lang w:val="ru-RU"/>
        </w:rPr>
        <w:t>«</w:t>
      </w:r>
      <w:r w:rsidRPr="00A647F3">
        <w:rPr>
          <w:bCs/>
          <w:lang w:val="ru-RU"/>
        </w:rPr>
        <w:t>Группы</w:t>
      </w:r>
      <w:r>
        <w:rPr>
          <w:bCs/>
          <w:lang w:val="ru-RU"/>
        </w:rPr>
        <w:t>»</w:t>
      </w:r>
      <w:r w:rsidRPr="00A647F3">
        <w:rPr>
          <w:bCs/>
          <w:lang w:val="ru-RU"/>
        </w:rPr>
        <w:t xml:space="preserve">. </w:t>
      </w:r>
    </w:p>
    <w:p w:rsidR="00A647F3" w:rsidRDefault="00A647F3" w:rsidP="00B63C1C">
      <w:pPr>
        <w:widowControl/>
        <w:autoSpaceDE/>
        <w:autoSpaceDN/>
        <w:ind w:left="567"/>
        <w:rPr>
          <w:bCs/>
          <w:lang w:val="ru-RU"/>
        </w:rPr>
      </w:pPr>
      <w:r w:rsidRPr="00A647F3">
        <w:rPr>
          <w:bCs/>
          <w:lang w:val="ru-RU"/>
        </w:rPr>
        <w:t xml:space="preserve">2. Исправьте номера учебных групп на 201, 202, 203, 204, 205. Сохраните таблицу. </w:t>
      </w:r>
    </w:p>
    <w:p w:rsidR="00A647F3" w:rsidRDefault="00A647F3" w:rsidP="00B63C1C">
      <w:pPr>
        <w:widowControl/>
        <w:autoSpaceDE/>
        <w:autoSpaceDN/>
        <w:ind w:left="567"/>
        <w:rPr>
          <w:bCs/>
          <w:lang w:val="ru-RU"/>
        </w:rPr>
      </w:pPr>
      <w:r w:rsidRPr="00A647F3">
        <w:rPr>
          <w:bCs/>
          <w:lang w:val="ru-RU"/>
        </w:rPr>
        <w:t xml:space="preserve">3. Откройте таблицу </w:t>
      </w:r>
      <w:r>
        <w:rPr>
          <w:bCs/>
          <w:lang w:val="ru-RU"/>
        </w:rPr>
        <w:t>«</w:t>
      </w:r>
      <w:r w:rsidRPr="00A647F3">
        <w:rPr>
          <w:bCs/>
          <w:lang w:val="ru-RU"/>
        </w:rPr>
        <w:t>Список</w:t>
      </w:r>
      <w:r>
        <w:rPr>
          <w:bCs/>
          <w:lang w:val="ru-RU"/>
        </w:rPr>
        <w:t>»</w:t>
      </w:r>
      <w:r w:rsidRPr="00A647F3">
        <w:rPr>
          <w:bCs/>
          <w:lang w:val="ru-RU"/>
        </w:rPr>
        <w:t xml:space="preserve">. Убедитесь, что значения поля </w:t>
      </w:r>
      <w:r>
        <w:rPr>
          <w:bCs/>
          <w:lang w:val="ru-RU"/>
        </w:rPr>
        <w:t>«</w:t>
      </w:r>
      <w:r w:rsidRPr="00A647F3">
        <w:rPr>
          <w:bCs/>
          <w:lang w:val="ru-RU"/>
        </w:rPr>
        <w:t>Учебная группа</w:t>
      </w:r>
      <w:r>
        <w:rPr>
          <w:bCs/>
          <w:lang w:val="ru-RU"/>
        </w:rPr>
        <w:t>»</w:t>
      </w:r>
      <w:r w:rsidRPr="00A647F3">
        <w:rPr>
          <w:bCs/>
          <w:lang w:val="ru-RU"/>
        </w:rPr>
        <w:t xml:space="preserve"> изменились. Закройте таблицу </w:t>
      </w:r>
      <w:r>
        <w:rPr>
          <w:bCs/>
          <w:lang w:val="ru-RU"/>
        </w:rPr>
        <w:t>«</w:t>
      </w:r>
      <w:r w:rsidRPr="00A647F3">
        <w:rPr>
          <w:bCs/>
          <w:lang w:val="ru-RU"/>
        </w:rPr>
        <w:t>Список</w:t>
      </w:r>
      <w:r>
        <w:rPr>
          <w:bCs/>
          <w:lang w:val="ru-RU"/>
        </w:rPr>
        <w:t>»</w:t>
      </w:r>
      <w:r w:rsidRPr="00A647F3">
        <w:rPr>
          <w:bCs/>
          <w:lang w:val="ru-RU"/>
        </w:rPr>
        <w:t xml:space="preserve">. </w:t>
      </w:r>
    </w:p>
    <w:p w:rsidR="00A647F3" w:rsidRDefault="00A647F3" w:rsidP="00B63C1C">
      <w:pPr>
        <w:widowControl/>
        <w:autoSpaceDE/>
        <w:autoSpaceDN/>
        <w:ind w:left="567"/>
        <w:rPr>
          <w:bCs/>
          <w:lang w:val="ru-RU"/>
        </w:rPr>
      </w:pPr>
      <w:r w:rsidRPr="00A647F3">
        <w:rPr>
          <w:b/>
          <w:bCs/>
          <w:lang w:val="ru-RU"/>
        </w:rPr>
        <w:t>Задание 8. Проверка каскадного удаления связанных полей.</w:t>
      </w:r>
      <w:r w:rsidRPr="00A647F3">
        <w:rPr>
          <w:bCs/>
          <w:lang w:val="ru-RU"/>
        </w:rPr>
        <w:t xml:space="preserve"> </w:t>
      </w:r>
    </w:p>
    <w:p w:rsidR="00A647F3" w:rsidRDefault="00A647F3" w:rsidP="00B63C1C">
      <w:pPr>
        <w:widowControl/>
        <w:autoSpaceDE/>
        <w:autoSpaceDN/>
        <w:ind w:left="567"/>
        <w:rPr>
          <w:bCs/>
          <w:lang w:val="ru-RU"/>
        </w:rPr>
      </w:pPr>
      <w:r w:rsidRPr="00A647F3">
        <w:rPr>
          <w:bCs/>
          <w:lang w:val="ru-RU"/>
        </w:rPr>
        <w:t xml:space="preserve">1. Откройте таблицу </w:t>
      </w:r>
      <w:r>
        <w:rPr>
          <w:bCs/>
          <w:lang w:val="ru-RU"/>
        </w:rPr>
        <w:t>«</w:t>
      </w:r>
      <w:r w:rsidRPr="00A647F3">
        <w:rPr>
          <w:bCs/>
          <w:lang w:val="ru-RU"/>
        </w:rPr>
        <w:t>Группы</w:t>
      </w:r>
      <w:r>
        <w:rPr>
          <w:bCs/>
          <w:lang w:val="ru-RU"/>
        </w:rPr>
        <w:t>»</w:t>
      </w:r>
      <w:r w:rsidRPr="00A647F3">
        <w:rPr>
          <w:bCs/>
          <w:lang w:val="ru-RU"/>
        </w:rPr>
        <w:t xml:space="preserve">. </w:t>
      </w:r>
    </w:p>
    <w:p w:rsidR="00A647F3" w:rsidRDefault="00A647F3" w:rsidP="00B63C1C">
      <w:pPr>
        <w:widowControl/>
        <w:autoSpaceDE/>
        <w:autoSpaceDN/>
        <w:ind w:left="567"/>
        <w:rPr>
          <w:bCs/>
          <w:lang w:val="ru-RU"/>
        </w:rPr>
      </w:pPr>
      <w:r w:rsidRPr="00A647F3">
        <w:rPr>
          <w:bCs/>
          <w:lang w:val="ru-RU"/>
        </w:rPr>
        <w:t xml:space="preserve">2. Удалите первую запись (Выделите первую строку, правой кнопкой мыши вызовите контекстное меню и выберите команду Удалить запись. </w:t>
      </w:r>
    </w:p>
    <w:p w:rsidR="00A647F3" w:rsidRDefault="00A647F3" w:rsidP="00B63C1C">
      <w:pPr>
        <w:widowControl/>
        <w:autoSpaceDE/>
        <w:autoSpaceDN/>
        <w:ind w:left="567"/>
        <w:rPr>
          <w:bCs/>
          <w:lang w:val="ru-RU"/>
        </w:rPr>
      </w:pPr>
      <w:r w:rsidRPr="00A647F3">
        <w:rPr>
          <w:bCs/>
          <w:lang w:val="ru-RU"/>
        </w:rPr>
        <w:t xml:space="preserve">3. Ответьте утвердительно на запрос об удалении. Закройте таблицу </w:t>
      </w:r>
      <w:r>
        <w:rPr>
          <w:bCs/>
          <w:lang w:val="ru-RU"/>
        </w:rPr>
        <w:t>«</w:t>
      </w:r>
      <w:r w:rsidRPr="00A647F3">
        <w:rPr>
          <w:bCs/>
          <w:lang w:val="ru-RU"/>
        </w:rPr>
        <w:t>Группы</w:t>
      </w:r>
      <w:r>
        <w:rPr>
          <w:bCs/>
          <w:lang w:val="ru-RU"/>
        </w:rPr>
        <w:t>»</w:t>
      </w:r>
      <w:r w:rsidRPr="00A647F3">
        <w:rPr>
          <w:bCs/>
          <w:lang w:val="ru-RU"/>
        </w:rPr>
        <w:t>.</w:t>
      </w:r>
    </w:p>
    <w:p w:rsidR="00A647F3" w:rsidRDefault="00A647F3" w:rsidP="00B63C1C">
      <w:pPr>
        <w:widowControl/>
        <w:autoSpaceDE/>
        <w:autoSpaceDN/>
        <w:ind w:left="567"/>
        <w:rPr>
          <w:bCs/>
          <w:lang w:val="ru-RU"/>
        </w:rPr>
      </w:pPr>
      <w:r w:rsidRPr="00A647F3">
        <w:rPr>
          <w:bCs/>
          <w:lang w:val="ru-RU"/>
        </w:rPr>
        <w:t xml:space="preserve"> 4. Откройте таблицу</w:t>
      </w:r>
      <w:r>
        <w:rPr>
          <w:bCs/>
          <w:lang w:val="ru-RU"/>
        </w:rPr>
        <w:t xml:space="preserve"> «</w:t>
      </w:r>
      <w:r w:rsidRPr="00A647F3">
        <w:rPr>
          <w:bCs/>
          <w:lang w:val="ru-RU"/>
        </w:rPr>
        <w:t>Список</w:t>
      </w:r>
      <w:r>
        <w:rPr>
          <w:bCs/>
          <w:lang w:val="ru-RU"/>
        </w:rPr>
        <w:t>»</w:t>
      </w:r>
      <w:r w:rsidRPr="00A647F3">
        <w:rPr>
          <w:bCs/>
          <w:lang w:val="ru-RU"/>
        </w:rPr>
        <w:t xml:space="preserve">. Убедитесь, что исчезли записи с номером группы 201. </w:t>
      </w:r>
    </w:p>
    <w:p w:rsidR="00A647F3" w:rsidRDefault="00A647F3" w:rsidP="00B63C1C">
      <w:pPr>
        <w:widowControl/>
        <w:autoSpaceDE/>
        <w:autoSpaceDN/>
        <w:ind w:left="567"/>
        <w:rPr>
          <w:bCs/>
          <w:lang w:val="ru-RU"/>
        </w:rPr>
      </w:pPr>
      <w:r w:rsidRPr="00A647F3">
        <w:rPr>
          <w:b/>
          <w:bCs/>
          <w:lang w:val="ru-RU"/>
        </w:rPr>
        <w:t>Задание 9. Завершение работы с программой Access.</w:t>
      </w:r>
      <w:r w:rsidRPr="00A647F3">
        <w:rPr>
          <w:bCs/>
          <w:lang w:val="ru-RU"/>
        </w:rPr>
        <w:t xml:space="preserve"> </w:t>
      </w:r>
    </w:p>
    <w:p w:rsidR="00A647F3" w:rsidRDefault="00A647F3" w:rsidP="00B63C1C">
      <w:pPr>
        <w:widowControl/>
        <w:autoSpaceDE/>
        <w:autoSpaceDN/>
        <w:ind w:left="567"/>
        <w:rPr>
          <w:bCs/>
          <w:lang w:val="ru-RU"/>
        </w:rPr>
      </w:pPr>
      <w:r w:rsidRPr="00A647F3">
        <w:rPr>
          <w:bCs/>
          <w:lang w:val="ru-RU"/>
        </w:rPr>
        <w:t xml:space="preserve">1. Выполните команду Файл – Выход. </w:t>
      </w:r>
    </w:p>
    <w:p w:rsidR="00A647F3" w:rsidRDefault="00A647F3" w:rsidP="00B63C1C">
      <w:pPr>
        <w:widowControl/>
        <w:autoSpaceDE/>
        <w:autoSpaceDN/>
        <w:ind w:left="567"/>
        <w:rPr>
          <w:bCs/>
          <w:lang w:val="ru-RU"/>
        </w:rPr>
      </w:pPr>
      <w:r w:rsidRPr="00A647F3">
        <w:rPr>
          <w:bCs/>
          <w:lang w:val="ru-RU"/>
        </w:rPr>
        <w:t>2. Если вы производили редактирование в базе данных, появится вопрос о сохранении изменений. Ответьте утвердительно.</w:t>
      </w:r>
    </w:p>
    <w:p w:rsidR="005C2F12" w:rsidRPr="00554426" w:rsidRDefault="005C2F12" w:rsidP="00A647F3">
      <w:pPr>
        <w:widowControl/>
        <w:autoSpaceDE/>
        <w:autoSpaceDN/>
        <w:rPr>
          <w:bCs/>
          <w:lang w:val="ru-RU"/>
        </w:rPr>
      </w:pPr>
    </w:p>
    <w:p w:rsidR="00B63C1C" w:rsidRPr="00184717" w:rsidRDefault="00B63C1C" w:rsidP="00B63C1C">
      <w:pPr>
        <w:widowControl/>
        <w:autoSpaceDE/>
        <w:autoSpaceDN/>
        <w:ind w:left="567"/>
        <w:rPr>
          <w:b/>
          <w:bCs/>
          <w:lang w:val="ru-RU"/>
        </w:rPr>
      </w:pPr>
      <w:r w:rsidRPr="00184717">
        <w:rPr>
          <w:b/>
          <w:bCs/>
          <w:lang w:val="ru-RU"/>
        </w:rPr>
        <w:t>Форма контроля выполнения практических работ:</w:t>
      </w:r>
    </w:p>
    <w:p w:rsidR="00B63C1C" w:rsidRPr="00184717" w:rsidRDefault="00B63C1C" w:rsidP="00B63C1C">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B63C1C" w:rsidRPr="00184717" w:rsidRDefault="00B63C1C" w:rsidP="00B63C1C">
      <w:pPr>
        <w:widowControl/>
        <w:autoSpaceDE/>
        <w:autoSpaceDN/>
        <w:ind w:left="567"/>
        <w:rPr>
          <w:bCs/>
          <w:lang w:val="ru-RU"/>
        </w:rPr>
      </w:pPr>
    </w:p>
    <w:p w:rsidR="00B63C1C" w:rsidRPr="00184717" w:rsidRDefault="00B63C1C" w:rsidP="00B63C1C">
      <w:pPr>
        <w:widowControl/>
        <w:autoSpaceDE/>
        <w:autoSpaceDN/>
        <w:ind w:left="567"/>
        <w:rPr>
          <w:bCs/>
          <w:lang w:val="ru-RU"/>
        </w:rPr>
      </w:pPr>
      <w:r w:rsidRPr="00184717">
        <w:rPr>
          <w:b/>
          <w:bCs/>
          <w:lang w:val="ru-RU"/>
        </w:rPr>
        <w:t>Список рекомендуемой литературы и нормативных актов:</w:t>
      </w:r>
    </w:p>
    <w:p w:rsidR="00B63C1C" w:rsidRPr="00184717" w:rsidRDefault="00B63C1C" w:rsidP="00B63C1C">
      <w:pPr>
        <w:widowControl/>
        <w:autoSpaceDE/>
        <w:autoSpaceDN/>
        <w:ind w:left="567"/>
        <w:rPr>
          <w:bCs/>
          <w:lang w:val="ru-RU"/>
        </w:rPr>
      </w:pPr>
      <w:r w:rsidRPr="00184717">
        <w:rPr>
          <w:bCs/>
          <w:lang w:val="ru-RU"/>
        </w:rPr>
        <w:t xml:space="preserve">1. Поляков К.Ю., Еремин Е.А. </w:t>
      </w:r>
    </w:p>
    <w:p w:rsidR="00B63C1C" w:rsidRPr="00184717" w:rsidRDefault="00C17FF1" w:rsidP="00B63C1C">
      <w:pPr>
        <w:widowControl/>
        <w:autoSpaceDE/>
        <w:autoSpaceDN/>
        <w:ind w:left="567"/>
        <w:rPr>
          <w:bCs/>
          <w:lang w:val="ru-RU"/>
        </w:rPr>
      </w:pPr>
      <w:hyperlink r:id="rId89" w:history="1">
        <w:r w:rsidR="00B63C1C" w:rsidRPr="00184717">
          <w:rPr>
            <w:rStyle w:val="ae"/>
            <w:bCs/>
            <w:lang w:val="ru-RU"/>
          </w:rPr>
          <w:t>Информатика: 10-й класс: базовый и углублённый уровни: 2 частях. Ч.1,</w:t>
        </w:r>
      </w:hyperlink>
      <w:r w:rsidR="00B63C1C" w:rsidRPr="00184717">
        <w:rPr>
          <w:bCs/>
          <w:lang w:val="ru-RU"/>
        </w:rPr>
        <w:t xml:space="preserve"> Ч.2;</w:t>
      </w:r>
    </w:p>
    <w:p w:rsidR="00B63C1C" w:rsidRPr="00184717" w:rsidRDefault="00B63C1C" w:rsidP="00B63C1C">
      <w:pPr>
        <w:widowControl/>
        <w:autoSpaceDE/>
        <w:autoSpaceDN/>
        <w:ind w:left="567"/>
        <w:rPr>
          <w:bCs/>
          <w:lang w:val="ru-RU"/>
        </w:rPr>
      </w:pPr>
      <w:r w:rsidRPr="00184717">
        <w:rPr>
          <w:bCs/>
          <w:lang w:val="ru-RU"/>
        </w:rPr>
        <w:t xml:space="preserve">2. Поляков К.Ю., Еремин Е.А. </w:t>
      </w:r>
    </w:p>
    <w:p w:rsidR="00B63C1C" w:rsidRPr="00F94A11" w:rsidRDefault="00C17FF1" w:rsidP="00B63C1C">
      <w:pPr>
        <w:pStyle w:val="a3"/>
        <w:tabs>
          <w:tab w:val="left" w:pos="4395"/>
        </w:tabs>
        <w:ind w:left="567"/>
        <w:rPr>
          <w:b/>
          <w:bCs/>
          <w:color w:val="000000"/>
          <w:sz w:val="22"/>
          <w:szCs w:val="24"/>
          <w:u w:val="single"/>
          <w:lang w:val="ru-RU" w:eastAsia="ru-RU" w:bidi="ar-SA"/>
        </w:rPr>
      </w:pPr>
      <w:hyperlink r:id="rId90" w:history="1">
        <w:r w:rsidR="00B63C1C" w:rsidRPr="00F94A11">
          <w:rPr>
            <w:rStyle w:val="ae"/>
            <w:bCs/>
            <w:sz w:val="24"/>
            <w:lang w:val="ru-RU"/>
          </w:rPr>
          <w:t>Информатика: 11-й класс: базовый и углублённый уровни: 2 частях. Ч.1,</w:t>
        </w:r>
      </w:hyperlink>
      <w:r w:rsidR="00B63C1C" w:rsidRPr="00F94A11">
        <w:rPr>
          <w:bCs/>
          <w:sz w:val="24"/>
          <w:lang w:val="ru-RU"/>
        </w:rPr>
        <w:t xml:space="preserve"> Ч.2</w:t>
      </w:r>
      <w:r w:rsidR="00A647F3">
        <w:rPr>
          <w:bCs/>
          <w:sz w:val="24"/>
          <w:lang w:val="ru-RU"/>
        </w:rPr>
        <w:t>.</w:t>
      </w:r>
    </w:p>
    <w:p w:rsidR="00B63C1C" w:rsidRDefault="00B63C1C" w:rsidP="00B63C1C">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A81BBA" w:rsidRDefault="00A81BBA" w:rsidP="00A81BBA">
      <w:pPr>
        <w:pStyle w:val="a3"/>
        <w:tabs>
          <w:tab w:val="left" w:pos="4395"/>
        </w:tabs>
        <w:jc w:val="center"/>
        <w:rPr>
          <w:b/>
          <w:sz w:val="24"/>
          <w:szCs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29</w:t>
      </w:r>
      <w:r w:rsidRPr="00B63C1C">
        <w:rPr>
          <w:sz w:val="24"/>
          <w:szCs w:val="24"/>
          <w:lang w:val="ru-RU" w:eastAsia="ru-RU" w:bidi="ar-SA"/>
        </w:rPr>
        <w:t xml:space="preserve"> </w:t>
      </w:r>
      <w:r w:rsidRPr="00A81BBA">
        <w:rPr>
          <w:b/>
          <w:sz w:val="24"/>
          <w:szCs w:val="24"/>
          <w:lang w:val="ru-RU"/>
        </w:rPr>
        <w:t>Разработка многотабличной базы данных предприятия.</w:t>
      </w:r>
    </w:p>
    <w:p w:rsidR="00A81BBA" w:rsidRPr="006D6092" w:rsidRDefault="00A81BBA" w:rsidP="00A81BBA">
      <w:pPr>
        <w:pStyle w:val="a3"/>
        <w:tabs>
          <w:tab w:val="left" w:pos="4395"/>
        </w:tabs>
        <w:jc w:val="center"/>
        <w:rPr>
          <w:sz w:val="24"/>
          <w:lang w:val="ru-RU"/>
        </w:rPr>
      </w:pPr>
    </w:p>
    <w:p w:rsidR="00A81BBA" w:rsidRPr="0076314F" w:rsidRDefault="00A81BBA" w:rsidP="00A81BBA">
      <w:pPr>
        <w:widowControl/>
        <w:autoSpaceDE/>
        <w:autoSpaceDN/>
        <w:ind w:left="567"/>
        <w:rPr>
          <w:bCs/>
          <w:lang w:val="ru-RU"/>
        </w:rPr>
      </w:pPr>
      <w:r w:rsidRPr="00184717">
        <w:rPr>
          <w:b/>
          <w:bCs/>
          <w:lang w:val="ru-RU"/>
        </w:rPr>
        <w:t xml:space="preserve">Цель: </w:t>
      </w:r>
      <w:r>
        <w:rPr>
          <w:bCs/>
          <w:lang w:val="ru-RU"/>
        </w:rPr>
        <w:t xml:space="preserve">Закрепить навыки работы с базами данных в </w:t>
      </w:r>
      <w:r>
        <w:rPr>
          <w:bCs/>
          <w:lang w:val="en-US"/>
        </w:rPr>
        <w:t>MS</w:t>
      </w:r>
      <w:r w:rsidRPr="00163007">
        <w:rPr>
          <w:bCs/>
          <w:lang w:val="ru-RU"/>
        </w:rPr>
        <w:t xml:space="preserve"> </w:t>
      </w:r>
      <w:r>
        <w:rPr>
          <w:bCs/>
          <w:lang w:val="en-US"/>
        </w:rPr>
        <w:t>Access</w:t>
      </w:r>
      <w:r w:rsidRPr="0076314F">
        <w:rPr>
          <w:bCs/>
          <w:lang w:val="ru-RU"/>
        </w:rPr>
        <w:t>.</w:t>
      </w:r>
    </w:p>
    <w:p w:rsidR="00A81BBA" w:rsidRPr="00184717" w:rsidRDefault="00A81BBA" w:rsidP="00A81BBA">
      <w:pPr>
        <w:widowControl/>
        <w:autoSpaceDE/>
        <w:autoSpaceDN/>
        <w:rPr>
          <w:bCs/>
          <w:lang w:val="ru-RU"/>
        </w:rPr>
      </w:pPr>
    </w:p>
    <w:p w:rsidR="00A81BBA" w:rsidRDefault="00A81BBA" w:rsidP="00A81BBA">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A81BBA" w:rsidRDefault="00A81BBA" w:rsidP="00A81BBA">
      <w:pPr>
        <w:widowControl/>
        <w:autoSpaceDE/>
        <w:autoSpaceDN/>
        <w:ind w:left="567"/>
        <w:rPr>
          <w:bCs/>
          <w:lang w:val="ru-RU"/>
        </w:rPr>
      </w:pPr>
    </w:p>
    <w:p w:rsidR="00A81BBA" w:rsidRDefault="00A81BBA" w:rsidP="00A81BBA">
      <w:pPr>
        <w:widowControl/>
        <w:autoSpaceDE/>
        <w:autoSpaceDN/>
        <w:ind w:left="567"/>
        <w:rPr>
          <w:b/>
          <w:bCs/>
          <w:lang w:val="ru-RU"/>
        </w:rPr>
      </w:pPr>
      <w:r w:rsidRPr="00184717">
        <w:rPr>
          <w:b/>
          <w:bCs/>
          <w:lang w:val="ru-RU"/>
        </w:rPr>
        <w:t xml:space="preserve">Задание для практического занятия: </w:t>
      </w:r>
    </w:p>
    <w:p w:rsidR="00A81BBA" w:rsidRDefault="00A81BBA" w:rsidP="00A81BBA">
      <w:pPr>
        <w:widowControl/>
        <w:autoSpaceDE/>
        <w:autoSpaceDN/>
        <w:ind w:left="567"/>
        <w:rPr>
          <w:bCs/>
          <w:lang w:val="ru-RU"/>
        </w:rPr>
      </w:pPr>
      <w:r w:rsidRPr="005C2F12">
        <w:rPr>
          <w:bCs/>
          <w:lang w:val="ru-RU"/>
        </w:rPr>
        <w:t>Создать базу данных</w:t>
      </w:r>
      <w:r>
        <w:rPr>
          <w:bCs/>
          <w:lang w:val="ru-RU"/>
        </w:rPr>
        <w:t xml:space="preserve"> предприятия</w:t>
      </w:r>
      <w:r w:rsidRPr="005C2F12">
        <w:rPr>
          <w:bCs/>
          <w:lang w:val="ru-RU"/>
        </w:rPr>
        <w:t>, состоящую из двух таблиц.</w:t>
      </w:r>
    </w:p>
    <w:p w:rsidR="00A81BBA" w:rsidRPr="005C2F12" w:rsidRDefault="00A81BBA" w:rsidP="00A81BBA">
      <w:pPr>
        <w:widowControl/>
        <w:autoSpaceDE/>
        <w:autoSpaceDN/>
        <w:ind w:left="567"/>
        <w:rPr>
          <w:bCs/>
          <w:lang w:val="ru-RU"/>
        </w:rPr>
      </w:pPr>
    </w:p>
    <w:p w:rsidR="00A81BBA" w:rsidRDefault="00A81BBA" w:rsidP="00A81BBA">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A81BBA" w:rsidRPr="005C2F12" w:rsidRDefault="00A81BBA" w:rsidP="00A81BBA">
      <w:pPr>
        <w:widowControl/>
        <w:autoSpaceDE/>
        <w:autoSpaceDN/>
        <w:ind w:left="567"/>
        <w:rPr>
          <w:bCs/>
          <w:lang w:val="ru-RU"/>
        </w:rPr>
      </w:pPr>
      <w:r w:rsidRPr="005C2F12">
        <w:rPr>
          <w:b/>
          <w:bCs/>
          <w:lang w:val="ru-RU"/>
        </w:rPr>
        <w:t xml:space="preserve">Задание 1. Создание базы данных – </w:t>
      </w:r>
      <w:r w:rsidR="006E6135">
        <w:rPr>
          <w:b/>
          <w:bCs/>
          <w:i/>
          <w:iCs/>
          <w:lang w:val="ru-RU"/>
        </w:rPr>
        <w:t>База предприятия</w:t>
      </w:r>
      <w:r w:rsidRPr="005C2F12">
        <w:rPr>
          <w:b/>
          <w:bCs/>
          <w:lang w:val="ru-RU"/>
        </w:rPr>
        <w:t xml:space="preserve">. </w:t>
      </w:r>
    </w:p>
    <w:p w:rsidR="00A81BBA" w:rsidRPr="00A81BBA" w:rsidRDefault="00A81BBA" w:rsidP="00A81BBA">
      <w:pPr>
        <w:widowControl/>
        <w:autoSpaceDE/>
        <w:autoSpaceDN/>
        <w:ind w:left="567"/>
        <w:rPr>
          <w:bCs/>
          <w:lang w:val="ru-RU"/>
        </w:rPr>
      </w:pPr>
      <w:r w:rsidRPr="005C2F12">
        <w:rPr>
          <w:bCs/>
          <w:lang w:val="ru-RU"/>
        </w:rPr>
        <w:t xml:space="preserve">1. Запустите программу СУБД Microsoft Access. </w:t>
      </w:r>
    </w:p>
    <w:p w:rsidR="00A81BBA" w:rsidRPr="005C2F12" w:rsidRDefault="00A81BBA" w:rsidP="00A81BBA">
      <w:pPr>
        <w:widowControl/>
        <w:autoSpaceDE/>
        <w:autoSpaceDN/>
        <w:ind w:left="567"/>
        <w:rPr>
          <w:bCs/>
          <w:lang w:val="ru-RU"/>
        </w:rPr>
      </w:pPr>
      <w:r w:rsidRPr="005C2F12">
        <w:rPr>
          <w:bCs/>
          <w:lang w:val="ru-RU"/>
        </w:rPr>
        <w:t xml:space="preserve">2. Выберите команду </w:t>
      </w:r>
      <w:r w:rsidRPr="005C2F12">
        <w:rPr>
          <w:bCs/>
          <w:i/>
          <w:iCs/>
          <w:lang w:val="ru-RU"/>
        </w:rPr>
        <w:t>Новая база данных</w:t>
      </w:r>
      <w:r w:rsidRPr="005C2F12">
        <w:rPr>
          <w:bCs/>
          <w:lang w:val="ru-RU"/>
        </w:rPr>
        <w:t xml:space="preserve">. Затем введите </w:t>
      </w:r>
      <w:r w:rsidRPr="005C2F12">
        <w:rPr>
          <w:bCs/>
          <w:i/>
          <w:iCs/>
          <w:lang w:val="ru-RU"/>
        </w:rPr>
        <w:t>имя файла –</w:t>
      </w:r>
      <w:r w:rsidR="006E6135">
        <w:rPr>
          <w:bCs/>
          <w:i/>
          <w:iCs/>
          <w:lang w:val="ru-RU"/>
        </w:rPr>
        <w:t>База предприятия</w:t>
      </w:r>
      <w:r w:rsidRPr="005C2F12">
        <w:rPr>
          <w:bCs/>
          <w:i/>
          <w:iCs/>
          <w:lang w:val="ru-RU"/>
        </w:rPr>
        <w:t xml:space="preserve"> </w:t>
      </w:r>
      <w:r w:rsidRPr="005C2F12">
        <w:rPr>
          <w:bCs/>
          <w:lang w:val="ru-RU"/>
        </w:rPr>
        <w:t xml:space="preserve">и нажмите кнопку </w:t>
      </w:r>
      <w:r w:rsidRPr="005C2F12">
        <w:rPr>
          <w:bCs/>
          <w:i/>
          <w:iCs/>
          <w:lang w:val="ru-RU"/>
        </w:rPr>
        <w:t>Создать</w:t>
      </w:r>
      <w:r w:rsidRPr="005C2F12">
        <w:rPr>
          <w:bCs/>
          <w:lang w:val="ru-RU"/>
        </w:rPr>
        <w:t xml:space="preserve">. </w:t>
      </w:r>
    </w:p>
    <w:p w:rsidR="00A81BBA" w:rsidRPr="005C2F12" w:rsidRDefault="00A81BBA" w:rsidP="00A81BBA">
      <w:pPr>
        <w:widowControl/>
        <w:autoSpaceDE/>
        <w:autoSpaceDN/>
        <w:ind w:left="567"/>
        <w:rPr>
          <w:bCs/>
          <w:lang w:val="ru-RU"/>
        </w:rPr>
      </w:pPr>
      <w:r w:rsidRPr="005C2F12">
        <w:rPr>
          <w:b/>
          <w:bCs/>
          <w:lang w:val="ru-RU"/>
        </w:rPr>
        <w:t xml:space="preserve">Задание 2. Создание таблицы </w:t>
      </w:r>
      <w:r>
        <w:rPr>
          <w:b/>
          <w:bCs/>
          <w:lang w:val="ru-RU"/>
        </w:rPr>
        <w:t>«</w:t>
      </w:r>
      <w:r w:rsidR="006E6135">
        <w:rPr>
          <w:b/>
          <w:bCs/>
          <w:lang w:val="ru-RU"/>
        </w:rPr>
        <w:t>Цех</w:t>
      </w:r>
      <w:r>
        <w:rPr>
          <w:b/>
          <w:bCs/>
          <w:lang w:val="ru-RU"/>
        </w:rPr>
        <w:t>»</w:t>
      </w:r>
      <w:r w:rsidRPr="005C2F12">
        <w:rPr>
          <w:b/>
          <w:bCs/>
          <w:lang w:val="ru-RU"/>
        </w:rPr>
        <w:t xml:space="preserve">. </w:t>
      </w:r>
    </w:p>
    <w:p w:rsidR="00A81BBA" w:rsidRDefault="00A81BBA" w:rsidP="00A81BBA">
      <w:pPr>
        <w:widowControl/>
        <w:autoSpaceDE/>
        <w:autoSpaceDN/>
        <w:ind w:left="567"/>
        <w:rPr>
          <w:bCs/>
          <w:lang w:val="ru-RU"/>
        </w:rPr>
      </w:pPr>
      <w:r w:rsidRPr="005C2F12">
        <w:rPr>
          <w:bCs/>
          <w:lang w:val="ru-RU"/>
        </w:rPr>
        <w:t xml:space="preserve">1. Создайте таблицу под именем </w:t>
      </w:r>
      <w:r w:rsidR="006E6135">
        <w:rPr>
          <w:bCs/>
          <w:lang w:val="ru-RU"/>
        </w:rPr>
        <w:t>«Цех»</w:t>
      </w:r>
      <w:r w:rsidRPr="005C2F12">
        <w:rPr>
          <w:bCs/>
          <w:lang w:val="ru-RU"/>
        </w:rPr>
        <w:t xml:space="preserve"> с помощью конструктора таблиц. </w:t>
      </w:r>
    </w:p>
    <w:p w:rsidR="00A81BBA" w:rsidRPr="005C2F12" w:rsidRDefault="00A81BBA" w:rsidP="00A81BBA">
      <w:pPr>
        <w:widowControl/>
        <w:autoSpaceDE/>
        <w:autoSpaceDN/>
        <w:ind w:left="567"/>
        <w:rPr>
          <w:bCs/>
          <w:lang w:val="ru-RU"/>
        </w:rPr>
      </w:pPr>
      <w:r w:rsidRPr="005C2F12">
        <w:rPr>
          <w:bCs/>
          <w:lang w:val="ru-RU"/>
        </w:rPr>
        <w:t xml:space="preserve">2. Заполните </w:t>
      </w:r>
      <w:r w:rsidRPr="005C2F12">
        <w:rPr>
          <w:bCs/>
          <w:i/>
          <w:iCs/>
          <w:lang w:val="ru-RU"/>
        </w:rPr>
        <w:t xml:space="preserve">Имя поля </w:t>
      </w:r>
      <w:r w:rsidRPr="005C2F12">
        <w:rPr>
          <w:bCs/>
          <w:lang w:val="ru-RU"/>
        </w:rPr>
        <w:t xml:space="preserve">следующими данными (заголовками столбцов): </w:t>
      </w:r>
      <w:r w:rsidR="006E6135">
        <w:rPr>
          <w:bCs/>
          <w:i/>
          <w:iCs/>
          <w:lang w:val="ru-RU"/>
        </w:rPr>
        <w:t>Номер цеха</w:t>
      </w:r>
      <w:r w:rsidRPr="005C2F12">
        <w:rPr>
          <w:bCs/>
          <w:i/>
          <w:iCs/>
          <w:lang w:val="ru-RU"/>
        </w:rPr>
        <w:t xml:space="preserve">, </w:t>
      </w:r>
      <w:r w:rsidR="006E6135">
        <w:rPr>
          <w:bCs/>
          <w:i/>
          <w:iCs/>
          <w:lang w:val="ru-RU"/>
        </w:rPr>
        <w:t>Мастер</w:t>
      </w:r>
      <w:r w:rsidRPr="005C2F12">
        <w:rPr>
          <w:bCs/>
          <w:i/>
          <w:iCs/>
          <w:lang w:val="ru-RU"/>
        </w:rPr>
        <w:t xml:space="preserve"> </w:t>
      </w:r>
      <w:r w:rsidRPr="006E6135">
        <w:rPr>
          <w:bCs/>
          <w:iCs/>
          <w:lang w:val="ru-RU"/>
        </w:rPr>
        <w:t>и</w:t>
      </w:r>
      <w:r w:rsidRPr="005C2F12">
        <w:rPr>
          <w:bCs/>
          <w:i/>
          <w:iCs/>
          <w:lang w:val="ru-RU"/>
        </w:rPr>
        <w:t xml:space="preserve"> </w:t>
      </w:r>
      <w:r w:rsidRPr="005C2F12">
        <w:rPr>
          <w:bCs/>
          <w:lang w:val="ru-RU"/>
        </w:rPr>
        <w:t xml:space="preserve">соответственно Тип данных для них: </w:t>
      </w:r>
      <w:r w:rsidR="006E6135">
        <w:rPr>
          <w:bCs/>
          <w:i/>
          <w:iCs/>
          <w:lang w:val="ru-RU"/>
        </w:rPr>
        <w:t>Номер цеха</w:t>
      </w:r>
      <w:r w:rsidR="006E6135" w:rsidRPr="005C2F12">
        <w:rPr>
          <w:bCs/>
          <w:i/>
          <w:iCs/>
          <w:lang w:val="ru-RU"/>
        </w:rPr>
        <w:t xml:space="preserve"> </w:t>
      </w:r>
      <w:r w:rsidRPr="005C2F12">
        <w:rPr>
          <w:bCs/>
          <w:i/>
          <w:iCs/>
          <w:lang w:val="ru-RU"/>
        </w:rPr>
        <w:t xml:space="preserve">– </w:t>
      </w:r>
      <w:r w:rsidRPr="005C2F12">
        <w:rPr>
          <w:bCs/>
          <w:lang w:val="ru-RU"/>
        </w:rPr>
        <w:t xml:space="preserve">ЧИСЛОВОЙ, </w:t>
      </w:r>
      <w:r w:rsidR="006E6135">
        <w:rPr>
          <w:bCs/>
          <w:i/>
          <w:iCs/>
          <w:lang w:val="ru-RU"/>
        </w:rPr>
        <w:t>Мастер</w:t>
      </w:r>
      <w:r w:rsidRPr="005C2F12">
        <w:rPr>
          <w:bCs/>
          <w:i/>
          <w:iCs/>
          <w:lang w:val="ru-RU"/>
        </w:rPr>
        <w:t xml:space="preserve"> </w:t>
      </w:r>
      <w:r w:rsidRPr="005C2F12">
        <w:rPr>
          <w:bCs/>
          <w:lang w:val="ru-RU"/>
        </w:rPr>
        <w:t xml:space="preserve">– ТЕКСТОВЫЙ. Сделайте поле </w:t>
      </w:r>
      <w:r w:rsidR="006E6135">
        <w:rPr>
          <w:bCs/>
          <w:lang w:val="ru-RU"/>
        </w:rPr>
        <w:t>«</w:t>
      </w:r>
      <w:r w:rsidR="006E6135" w:rsidRPr="006E6135">
        <w:rPr>
          <w:bCs/>
          <w:i/>
          <w:iCs/>
          <w:lang w:val="ru-RU"/>
        </w:rPr>
        <w:t>Номер цеха</w:t>
      </w:r>
      <w:r w:rsidR="006E6135">
        <w:rPr>
          <w:bCs/>
          <w:lang w:val="ru-RU"/>
        </w:rPr>
        <w:t>»</w:t>
      </w:r>
      <w:r w:rsidRPr="005C2F12">
        <w:rPr>
          <w:bCs/>
          <w:lang w:val="ru-RU"/>
        </w:rPr>
        <w:t xml:space="preserve"> ключевым, установив курсор </w:t>
      </w:r>
      <w:r>
        <w:rPr>
          <w:bCs/>
          <w:lang w:val="ru-RU"/>
        </w:rPr>
        <w:t xml:space="preserve">на имя поля и щелкнув по кнопке </w:t>
      </w:r>
      <w:r w:rsidRPr="005C2F12">
        <w:rPr>
          <w:b/>
          <w:bCs/>
          <w:lang w:val="ru-RU"/>
        </w:rPr>
        <w:t xml:space="preserve">Ключевое поле . </w:t>
      </w:r>
    </w:p>
    <w:p w:rsidR="00A81BBA" w:rsidRPr="005C2F12" w:rsidRDefault="00A81BBA" w:rsidP="00A81BBA">
      <w:pPr>
        <w:widowControl/>
        <w:autoSpaceDE/>
        <w:autoSpaceDN/>
        <w:ind w:left="567"/>
        <w:rPr>
          <w:bCs/>
          <w:lang w:val="ru-RU"/>
        </w:rPr>
      </w:pPr>
      <w:r w:rsidRPr="005C2F12">
        <w:rPr>
          <w:bCs/>
          <w:lang w:val="ru-RU"/>
        </w:rPr>
        <w:t xml:space="preserve">3. Сохраните таблицу под именем </w:t>
      </w:r>
      <w:r>
        <w:rPr>
          <w:bCs/>
          <w:lang w:val="ru-RU"/>
        </w:rPr>
        <w:t>«</w:t>
      </w:r>
      <w:r w:rsidR="006E6135">
        <w:rPr>
          <w:bCs/>
          <w:i/>
          <w:iCs/>
          <w:lang w:val="ru-RU"/>
        </w:rPr>
        <w:t>Номер цеха</w:t>
      </w:r>
      <w:r>
        <w:rPr>
          <w:bCs/>
          <w:lang w:val="ru-RU"/>
        </w:rPr>
        <w:t>».</w:t>
      </w:r>
    </w:p>
    <w:p w:rsidR="00A81BBA" w:rsidRPr="005C2F12" w:rsidRDefault="00A81BBA" w:rsidP="00A81BBA">
      <w:pPr>
        <w:widowControl/>
        <w:autoSpaceDE/>
        <w:autoSpaceDN/>
        <w:ind w:left="567"/>
        <w:rPr>
          <w:bCs/>
          <w:lang w:val="ru-RU"/>
        </w:rPr>
      </w:pPr>
      <w:r w:rsidRPr="005C2F12">
        <w:rPr>
          <w:bCs/>
          <w:lang w:val="ru-RU"/>
        </w:rPr>
        <w:t xml:space="preserve">4. Закройте таблицу. </w:t>
      </w:r>
    </w:p>
    <w:p w:rsidR="00A81BBA" w:rsidRPr="005C2F12" w:rsidRDefault="00A81BBA" w:rsidP="00A81BBA">
      <w:pPr>
        <w:widowControl/>
        <w:autoSpaceDE/>
        <w:autoSpaceDN/>
        <w:ind w:left="567"/>
        <w:rPr>
          <w:bCs/>
          <w:lang w:val="ru-RU"/>
        </w:rPr>
      </w:pPr>
      <w:r w:rsidRPr="005C2F12">
        <w:rPr>
          <w:b/>
          <w:bCs/>
          <w:lang w:val="ru-RU"/>
        </w:rPr>
        <w:t xml:space="preserve">Задание 3. Создание таблицы </w:t>
      </w:r>
      <w:r>
        <w:rPr>
          <w:b/>
          <w:bCs/>
          <w:lang w:val="ru-RU"/>
        </w:rPr>
        <w:t>«</w:t>
      </w:r>
      <w:r w:rsidRPr="005C2F12">
        <w:rPr>
          <w:b/>
          <w:bCs/>
          <w:lang w:val="ru-RU"/>
        </w:rPr>
        <w:t>Список</w:t>
      </w:r>
      <w:r>
        <w:rPr>
          <w:b/>
          <w:bCs/>
          <w:lang w:val="ru-RU"/>
        </w:rPr>
        <w:t>»</w:t>
      </w:r>
      <w:r w:rsidRPr="005C2F12">
        <w:rPr>
          <w:b/>
          <w:bCs/>
          <w:lang w:val="ru-RU"/>
        </w:rPr>
        <w:t xml:space="preserve">. </w:t>
      </w:r>
    </w:p>
    <w:p w:rsidR="00A81BBA" w:rsidRDefault="00A81BBA" w:rsidP="00A81BBA">
      <w:pPr>
        <w:widowControl/>
        <w:autoSpaceDE/>
        <w:autoSpaceDN/>
        <w:ind w:left="567"/>
        <w:rPr>
          <w:bCs/>
          <w:lang w:val="ru-RU"/>
        </w:rPr>
      </w:pPr>
      <w:r w:rsidRPr="005C2F12">
        <w:rPr>
          <w:bCs/>
          <w:lang w:val="ru-RU"/>
        </w:rPr>
        <w:t xml:space="preserve">1. Создайте таблицу под именем </w:t>
      </w:r>
      <w:r>
        <w:rPr>
          <w:bCs/>
          <w:lang w:val="ru-RU"/>
        </w:rPr>
        <w:t>«</w:t>
      </w:r>
      <w:r w:rsidRPr="005C2F12">
        <w:rPr>
          <w:bCs/>
          <w:lang w:val="ru-RU"/>
        </w:rPr>
        <w:t>Список</w:t>
      </w:r>
      <w:r>
        <w:rPr>
          <w:bCs/>
          <w:lang w:val="ru-RU"/>
        </w:rPr>
        <w:t>»</w:t>
      </w:r>
      <w:r w:rsidRPr="005C2F12">
        <w:rPr>
          <w:bCs/>
          <w:lang w:val="ru-RU"/>
        </w:rPr>
        <w:t xml:space="preserve"> с помощью конструктора таблиц. </w:t>
      </w:r>
    </w:p>
    <w:p w:rsidR="00A81BBA" w:rsidRPr="005C2F12" w:rsidRDefault="00A81BBA" w:rsidP="00A81BBA">
      <w:pPr>
        <w:widowControl/>
        <w:autoSpaceDE/>
        <w:autoSpaceDN/>
        <w:ind w:left="567"/>
        <w:rPr>
          <w:bCs/>
          <w:lang w:val="ru-RU"/>
        </w:rPr>
      </w:pPr>
      <w:r w:rsidRPr="005C2F12">
        <w:rPr>
          <w:bCs/>
          <w:lang w:val="ru-RU"/>
        </w:rPr>
        <w:t xml:space="preserve">2. Заполните </w:t>
      </w:r>
      <w:r w:rsidRPr="005C2F12">
        <w:rPr>
          <w:bCs/>
          <w:i/>
          <w:iCs/>
          <w:lang w:val="ru-RU"/>
        </w:rPr>
        <w:t xml:space="preserve">Имя поля </w:t>
      </w:r>
      <w:r w:rsidRPr="005C2F12">
        <w:rPr>
          <w:bCs/>
          <w:lang w:val="ru-RU"/>
        </w:rPr>
        <w:t xml:space="preserve">следующими данными (заголовками столбцов): Код, Фамилия, Имя, Отчество, Год рождения, </w:t>
      </w:r>
      <w:r w:rsidR="006E6135">
        <w:rPr>
          <w:bCs/>
          <w:lang w:val="ru-RU"/>
        </w:rPr>
        <w:t>№ Цеха</w:t>
      </w:r>
      <w:r w:rsidRPr="005C2F12">
        <w:rPr>
          <w:bCs/>
          <w:lang w:val="ru-RU"/>
        </w:rPr>
        <w:t xml:space="preserve">. Выберите из ниспадающего списка числовой тип данных для поля </w:t>
      </w:r>
      <w:r>
        <w:rPr>
          <w:bCs/>
          <w:lang w:val="ru-RU"/>
        </w:rPr>
        <w:t>«</w:t>
      </w:r>
      <w:r w:rsidRPr="005C2F12">
        <w:rPr>
          <w:bCs/>
          <w:lang w:val="ru-RU"/>
        </w:rPr>
        <w:t>Код</w:t>
      </w:r>
      <w:r>
        <w:rPr>
          <w:bCs/>
          <w:lang w:val="ru-RU"/>
        </w:rPr>
        <w:t>»</w:t>
      </w:r>
      <w:r w:rsidRPr="005C2F12">
        <w:rPr>
          <w:bCs/>
          <w:lang w:val="ru-RU"/>
        </w:rPr>
        <w:t xml:space="preserve">. Сделайте поле </w:t>
      </w:r>
      <w:r>
        <w:rPr>
          <w:bCs/>
          <w:lang w:val="ru-RU"/>
        </w:rPr>
        <w:t>«</w:t>
      </w:r>
      <w:r w:rsidRPr="005C2F12">
        <w:rPr>
          <w:bCs/>
          <w:lang w:val="ru-RU"/>
        </w:rPr>
        <w:t>Код</w:t>
      </w:r>
      <w:r>
        <w:rPr>
          <w:bCs/>
          <w:lang w:val="ru-RU"/>
        </w:rPr>
        <w:t>»</w:t>
      </w:r>
      <w:r w:rsidRPr="005C2F12">
        <w:rPr>
          <w:bCs/>
          <w:lang w:val="ru-RU"/>
        </w:rPr>
        <w:t xml:space="preserve"> ключевым</w:t>
      </w:r>
      <w:r w:rsidRPr="005C2F12">
        <w:rPr>
          <w:b/>
          <w:bCs/>
          <w:lang w:val="ru-RU"/>
        </w:rPr>
        <w:t xml:space="preserve">. </w:t>
      </w:r>
      <w:r w:rsidRPr="005C2F12">
        <w:rPr>
          <w:bCs/>
          <w:lang w:val="ru-RU"/>
        </w:rPr>
        <w:t xml:space="preserve">Тип данных полей </w:t>
      </w:r>
      <w:r>
        <w:rPr>
          <w:bCs/>
          <w:lang w:val="ru-RU"/>
        </w:rPr>
        <w:t>«</w:t>
      </w:r>
      <w:r w:rsidRPr="005C2F12">
        <w:rPr>
          <w:bCs/>
          <w:lang w:val="ru-RU"/>
        </w:rPr>
        <w:t>Фамилия</w:t>
      </w:r>
      <w:r>
        <w:rPr>
          <w:bCs/>
          <w:lang w:val="ru-RU"/>
        </w:rPr>
        <w:t>»</w:t>
      </w:r>
      <w:r w:rsidRPr="005C2F12">
        <w:rPr>
          <w:bCs/>
          <w:lang w:val="ru-RU"/>
        </w:rPr>
        <w:t xml:space="preserve">, </w:t>
      </w:r>
      <w:r>
        <w:rPr>
          <w:bCs/>
          <w:lang w:val="ru-RU"/>
        </w:rPr>
        <w:t>«</w:t>
      </w:r>
      <w:r w:rsidRPr="005C2F12">
        <w:rPr>
          <w:bCs/>
          <w:lang w:val="ru-RU"/>
        </w:rPr>
        <w:t>Имя</w:t>
      </w:r>
      <w:r>
        <w:rPr>
          <w:bCs/>
          <w:lang w:val="ru-RU"/>
        </w:rPr>
        <w:t>»</w:t>
      </w:r>
      <w:r w:rsidRPr="005C2F12">
        <w:rPr>
          <w:bCs/>
          <w:lang w:val="ru-RU"/>
        </w:rPr>
        <w:t xml:space="preserve">, </w:t>
      </w:r>
      <w:r>
        <w:rPr>
          <w:bCs/>
          <w:lang w:val="ru-RU"/>
        </w:rPr>
        <w:t>«</w:t>
      </w:r>
      <w:r w:rsidRPr="005C2F12">
        <w:rPr>
          <w:bCs/>
          <w:lang w:val="ru-RU"/>
        </w:rPr>
        <w:t>Отчество</w:t>
      </w:r>
      <w:r>
        <w:rPr>
          <w:bCs/>
          <w:lang w:val="ru-RU"/>
        </w:rPr>
        <w:t>»</w:t>
      </w:r>
      <w:r w:rsidRPr="005C2F12">
        <w:rPr>
          <w:bCs/>
          <w:lang w:val="ru-RU"/>
        </w:rPr>
        <w:t xml:space="preserve"> – текстовый, </w:t>
      </w:r>
      <w:r>
        <w:rPr>
          <w:bCs/>
          <w:lang w:val="ru-RU"/>
        </w:rPr>
        <w:t xml:space="preserve"> </w:t>
      </w:r>
      <w:r w:rsidRPr="005C2F12">
        <w:rPr>
          <w:bCs/>
          <w:lang w:val="ru-RU"/>
        </w:rPr>
        <w:t xml:space="preserve">полей </w:t>
      </w:r>
      <w:r>
        <w:rPr>
          <w:bCs/>
          <w:lang w:val="ru-RU"/>
        </w:rPr>
        <w:t>«</w:t>
      </w:r>
      <w:r w:rsidRPr="005C2F12">
        <w:rPr>
          <w:bCs/>
          <w:lang w:val="ru-RU"/>
        </w:rPr>
        <w:t>Год рождения</w:t>
      </w:r>
      <w:r>
        <w:rPr>
          <w:bCs/>
          <w:lang w:val="ru-RU"/>
        </w:rPr>
        <w:t>»</w:t>
      </w:r>
      <w:r w:rsidRPr="005C2F12">
        <w:rPr>
          <w:bCs/>
          <w:lang w:val="ru-RU"/>
        </w:rPr>
        <w:t xml:space="preserve">, </w:t>
      </w:r>
      <w:r>
        <w:rPr>
          <w:bCs/>
          <w:lang w:val="ru-RU"/>
        </w:rPr>
        <w:t>«</w:t>
      </w:r>
      <w:r w:rsidR="006E6135">
        <w:rPr>
          <w:bCs/>
          <w:lang w:val="ru-RU"/>
        </w:rPr>
        <w:t>№ Цеха</w:t>
      </w:r>
      <w:r>
        <w:rPr>
          <w:bCs/>
          <w:lang w:val="ru-RU"/>
        </w:rPr>
        <w:t>»</w:t>
      </w:r>
      <w:r w:rsidRPr="005C2F12">
        <w:rPr>
          <w:bCs/>
          <w:lang w:val="ru-RU"/>
        </w:rPr>
        <w:t>,</w:t>
      </w:r>
      <w:r w:rsidR="006E6135">
        <w:rPr>
          <w:bCs/>
          <w:lang w:val="ru-RU"/>
        </w:rPr>
        <w:t xml:space="preserve"> </w:t>
      </w:r>
      <w:r w:rsidRPr="005C2F12">
        <w:rPr>
          <w:bCs/>
          <w:lang w:val="ru-RU"/>
        </w:rPr>
        <w:t xml:space="preserve">– числовой. Выберите вкладку </w:t>
      </w:r>
      <w:r w:rsidRPr="005C2F12">
        <w:rPr>
          <w:b/>
          <w:bCs/>
          <w:lang w:val="ru-RU"/>
        </w:rPr>
        <w:t>Подстановка</w:t>
      </w:r>
      <w:r w:rsidRPr="005C2F12">
        <w:rPr>
          <w:bCs/>
          <w:lang w:val="ru-RU"/>
        </w:rPr>
        <w:t xml:space="preserve">, тип элемента управления – </w:t>
      </w:r>
      <w:r w:rsidRPr="005C2F12">
        <w:rPr>
          <w:b/>
          <w:bCs/>
          <w:lang w:val="ru-RU"/>
        </w:rPr>
        <w:t>Поле со списком</w:t>
      </w:r>
      <w:r w:rsidRPr="005C2F12">
        <w:rPr>
          <w:bCs/>
          <w:lang w:val="ru-RU"/>
        </w:rPr>
        <w:t xml:space="preserve">, источник строк – </w:t>
      </w:r>
      <w:r w:rsidRPr="005C2F12">
        <w:rPr>
          <w:b/>
          <w:bCs/>
          <w:lang w:val="ru-RU"/>
        </w:rPr>
        <w:t>Группы</w:t>
      </w:r>
      <w:r w:rsidRPr="005C2F12">
        <w:rPr>
          <w:bCs/>
          <w:lang w:val="ru-RU"/>
        </w:rPr>
        <w:t xml:space="preserve">. </w:t>
      </w:r>
    </w:p>
    <w:p w:rsidR="00A81BBA" w:rsidRPr="005C2F12" w:rsidRDefault="00A81BBA" w:rsidP="00A81BBA">
      <w:pPr>
        <w:widowControl/>
        <w:autoSpaceDE/>
        <w:autoSpaceDN/>
        <w:ind w:left="567"/>
        <w:rPr>
          <w:bCs/>
          <w:lang w:val="ru-RU"/>
        </w:rPr>
      </w:pPr>
      <w:r w:rsidRPr="005C2F12">
        <w:rPr>
          <w:bCs/>
          <w:lang w:val="ru-RU"/>
        </w:rPr>
        <w:t xml:space="preserve">3. Заполните таблицу данными: </w:t>
      </w:r>
    </w:p>
    <w:tbl>
      <w:tblPr>
        <w:tblStyle w:val="ad"/>
        <w:tblW w:w="0" w:type="auto"/>
        <w:tblInd w:w="567" w:type="dxa"/>
        <w:tblLook w:val="04A0" w:firstRow="1" w:lastRow="0" w:firstColumn="1" w:lastColumn="0" w:noHBand="0" w:noVBand="1"/>
      </w:tblPr>
      <w:tblGrid>
        <w:gridCol w:w="675"/>
        <w:gridCol w:w="2268"/>
        <w:gridCol w:w="2268"/>
        <w:gridCol w:w="2268"/>
        <w:gridCol w:w="1560"/>
        <w:gridCol w:w="1100"/>
      </w:tblGrid>
      <w:tr w:rsidR="006E6135" w:rsidTr="006E6135">
        <w:tc>
          <w:tcPr>
            <w:tcW w:w="675" w:type="dxa"/>
          </w:tcPr>
          <w:p w:rsidR="006E6135" w:rsidRDefault="006E6135" w:rsidP="00A81BBA">
            <w:pPr>
              <w:widowControl/>
              <w:autoSpaceDE/>
              <w:autoSpaceDN/>
              <w:rPr>
                <w:noProof/>
                <w:lang w:val="ru-RU" w:eastAsia="ru-RU" w:bidi="ar-SA"/>
              </w:rPr>
            </w:pPr>
            <w:r>
              <w:rPr>
                <w:noProof/>
                <w:lang w:val="ru-RU" w:eastAsia="ru-RU" w:bidi="ar-SA"/>
              </w:rPr>
              <w:t>Код</w:t>
            </w:r>
          </w:p>
        </w:tc>
        <w:tc>
          <w:tcPr>
            <w:tcW w:w="2268" w:type="dxa"/>
          </w:tcPr>
          <w:p w:rsidR="006E6135" w:rsidRDefault="006E6135" w:rsidP="00A81BBA">
            <w:pPr>
              <w:widowControl/>
              <w:autoSpaceDE/>
              <w:autoSpaceDN/>
              <w:rPr>
                <w:noProof/>
                <w:lang w:val="ru-RU" w:eastAsia="ru-RU" w:bidi="ar-SA"/>
              </w:rPr>
            </w:pPr>
            <w:r>
              <w:rPr>
                <w:noProof/>
                <w:lang w:val="ru-RU" w:eastAsia="ru-RU" w:bidi="ar-SA"/>
              </w:rPr>
              <w:t>Фамилия</w:t>
            </w:r>
          </w:p>
        </w:tc>
        <w:tc>
          <w:tcPr>
            <w:tcW w:w="2268" w:type="dxa"/>
          </w:tcPr>
          <w:p w:rsidR="006E6135" w:rsidRDefault="006E6135" w:rsidP="00A81BBA">
            <w:pPr>
              <w:widowControl/>
              <w:autoSpaceDE/>
              <w:autoSpaceDN/>
              <w:rPr>
                <w:noProof/>
                <w:lang w:val="ru-RU" w:eastAsia="ru-RU" w:bidi="ar-SA"/>
              </w:rPr>
            </w:pPr>
            <w:r>
              <w:rPr>
                <w:noProof/>
                <w:lang w:val="ru-RU" w:eastAsia="ru-RU" w:bidi="ar-SA"/>
              </w:rPr>
              <w:t>Имя</w:t>
            </w:r>
          </w:p>
        </w:tc>
        <w:tc>
          <w:tcPr>
            <w:tcW w:w="2268" w:type="dxa"/>
          </w:tcPr>
          <w:p w:rsidR="006E6135" w:rsidRDefault="006E6135" w:rsidP="00A81BBA">
            <w:pPr>
              <w:widowControl/>
              <w:autoSpaceDE/>
              <w:autoSpaceDN/>
              <w:rPr>
                <w:noProof/>
                <w:lang w:val="ru-RU" w:eastAsia="ru-RU" w:bidi="ar-SA"/>
              </w:rPr>
            </w:pPr>
            <w:r>
              <w:rPr>
                <w:noProof/>
                <w:lang w:val="ru-RU" w:eastAsia="ru-RU" w:bidi="ar-SA"/>
              </w:rPr>
              <w:t>Отчество</w:t>
            </w:r>
          </w:p>
        </w:tc>
        <w:tc>
          <w:tcPr>
            <w:tcW w:w="1560" w:type="dxa"/>
          </w:tcPr>
          <w:p w:rsidR="006E6135" w:rsidRDefault="006E6135" w:rsidP="00A81BBA">
            <w:pPr>
              <w:widowControl/>
              <w:autoSpaceDE/>
              <w:autoSpaceDN/>
              <w:rPr>
                <w:noProof/>
                <w:lang w:val="ru-RU" w:eastAsia="ru-RU" w:bidi="ar-SA"/>
              </w:rPr>
            </w:pPr>
            <w:r>
              <w:rPr>
                <w:noProof/>
                <w:lang w:val="ru-RU" w:eastAsia="ru-RU" w:bidi="ar-SA"/>
              </w:rPr>
              <w:t>Год рождения</w:t>
            </w:r>
          </w:p>
        </w:tc>
        <w:tc>
          <w:tcPr>
            <w:tcW w:w="1100" w:type="dxa"/>
          </w:tcPr>
          <w:p w:rsidR="006E6135" w:rsidRDefault="006E6135" w:rsidP="00A81BBA">
            <w:pPr>
              <w:widowControl/>
              <w:autoSpaceDE/>
              <w:autoSpaceDN/>
              <w:rPr>
                <w:noProof/>
                <w:lang w:val="ru-RU" w:eastAsia="ru-RU" w:bidi="ar-SA"/>
              </w:rPr>
            </w:pPr>
            <w:r>
              <w:rPr>
                <w:noProof/>
                <w:lang w:val="ru-RU" w:eastAsia="ru-RU" w:bidi="ar-SA"/>
              </w:rPr>
              <w:t>№ Цеха</w:t>
            </w:r>
          </w:p>
        </w:tc>
      </w:tr>
      <w:tr w:rsidR="006E6135" w:rsidTr="006E6135">
        <w:tc>
          <w:tcPr>
            <w:tcW w:w="675" w:type="dxa"/>
          </w:tcPr>
          <w:p w:rsidR="006E6135" w:rsidRDefault="006E6135" w:rsidP="00A81BBA">
            <w:pPr>
              <w:widowControl/>
              <w:autoSpaceDE/>
              <w:autoSpaceDN/>
              <w:rPr>
                <w:noProof/>
                <w:lang w:val="ru-RU" w:eastAsia="ru-RU" w:bidi="ar-SA"/>
              </w:rPr>
            </w:pPr>
            <w:r>
              <w:rPr>
                <w:noProof/>
                <w:lang w:val="ru-RU" w:eastAsia="ru-RU" w:bidi="ar-SA"/>
              </w:rPr>
              <w:t>1</w:t>
            </w:r>
          </w:p>
        </w:tc>
        <w:tc>
          <w:tcPr>
            <w:tcW w:w="2268" w:type="dxa"/>
          </w:tcPr>
          <w:p w:rsidR="006E6135" w:rsidRDefault="006E6135" w:rsidP="00A81BBA">
            <w:pPr>
              <w:widowControl/>
              <w:autoSpaceDE/>
              <w:autoSpaceDN/>
              <w:rPr>
                <w:noProof/>
                <w:lang w:val="ru-RU" w:eastAsia="ru-RU" w:bidi="ar-SA"/>
              </w:rPr>
            </w:pPr>
            <w:r>
              <w:rPr>
                <w:noProof/>
                <w:lang w:val="ru-RU" w:eastAsia="ru-RU" w:bidi="ar-SA"/>
              </w:rPr>
              <w:t xml:space="preserve">Чернов </w:t>
            </w:r>
          </w:p>
        </w:tc>
        <w:tc>
          <w:tcPr>
            <w:tcW w:w="2268" w:type="dxa"/>
          </w:tcPr>
          <w:p w:rsidR="006E6135" w:rsidRDefault="006E6135" w:rsidP="00A81BBA">
            <w:pPr>
              <w:widowControl/>
              <w:autoSpaceDE/>
              <w:autoSpaceDN/>
              <w:rPr>
                <w:noProof/>
                <w:lang w:val="ru-RU" w:eastAsia="ru-RU" w:bidi="ar-SA"/>
              </w:rPr>
            </w:pPr>
            <w:r>
              <w:rPr>
                <w:noProof/>
                <w:lang w:val="ru-RU" w:eastAsia="ru-RU" w:bidi="ar-SA"/>
              </w:rPr>
              <w:t>Николай</w:t>
            </w:r>
          </w:p>
        </w:tc>
        <w:tc>
          <w:tcPr>
            <w:tcW w:w="2268" w:type="dxa"/>
          </w:tcPr>
          <w:p w:rsidR="006E6135" w:rsidRDefault="006E6135" w:rsidP="00A81BBA">
            <w:pPr>
              <w:widowControl/>
              <w:autoSpaceDE/>
              <w:autoSpaceDN/>
              <w:rPr>
                <w:noProof/>
                <w:lang w:val="ru-RU" w:eastAsia="ru-RU" w:bidi="ar-SA"/>
              </w:rPr>
            </w:pPr>
            <w:r>
              <w:rPr>
                <w:noProof/>
                <w:lang w:val="ru-RU" w:eastAsia="ru-RU" w:bidi="ar-SA"/>
              </w:rPr>
              <w:t>Алексеевич</w:t>
            </w:r>
          </w:p>
        </w:tc>
        <w:tc>
          <w:tcPr>
            <w:tcW w:w="1560" w:type="dxa"/>
          </w:tcPr>
          <w:p w:rsidR="006E6135" w:rsidRDefault="006E6135" w:rsidP="00A81BBA">
            <w:pPr>
              <w:widowControl/>
              <w:autoSpaceDE/>
              <w:autoSpaceDN/>
              <w:rPr>
                <w:noProof/>
                <w:lang w:val="ru-RU" w:eastAsia="ru-RU" w:bidi="ar-SA"/>
              </w:rPr>
            </w:pPr>
            <w:r>
              <w:rPr>
                <w:noProof/>
                <w:lang w:val="ru-RU" w:eastAsia="ru-RU" w:bidi="ar-SA"/>
              </w:rPr>
              <w:t>1986</w:t>
            </w:r>
          </w:p>
        </w:tc>
        <w:tc>
          <w:tcPr>
            <w:tcW w:w="1100" w:type="dxa"/>
          </w:tcPr>
          <w:p w:rsidR="006E6135" w:rsidRDefault="006E6135" w:rsidP="00A81BBA">
            <w:pPr>
              <w:widowControl/>
              <w:autoSpaceDE/>
              <w:autoSpaceDN/>
              <w:rPr>
                <w:noProof/>
                <w:lang w:val="ru-RU" w:eastAsia="ru-RU" w:bidi="ar-SA"/>
              </w:rPr>
            </w:pPr>
            <w:r>
              <w:rPr>
                <w:noProof/>
                <w:lang w:val="ru-RU" w:eastAsia="ru-RU" w:bidi="ar-SA"/>
              </w:rPr>
              <w:t>1</w:t>
            </w:r>
          </w:p>
        </w:tc>
      </w:tr>
      <w:tr w:rsidR="006E6135" w:rsidTr="006E6135">
        <w:tc>
          <w:tcPr>
            <w:tcW w:w="675" w:type="dxa"/>
          </w:tcPr>
          <w:p w:rsidR="006E6135" w:rsidRDefault="006E6135" w:rsidP="00A81BBA">
            <w:pPr>
              <w:widowControl/>
              <w:autoSpaceDE/>
              <w:autoSpaceDN/>
              <w:rPr>
                <w:noProof/>
                <w:lang w:val="ru-RU" w:eastAsia="ru-RU" w:bidi="ar-SA"/>
              </w:rPr>
            </w:pPr>
            <w:r>
              <w:rPr>
                <w:noProof/>
                <w:lang w:val="ru-RU" w:eastAsia="ru-RU" w:bidi="ar-SA"/>
              </w:rPr>
              <w:t>2</w:t>
            </w:r>
          </w:p>
        </w:tc>
        <w:tc>
          <w:tcPr>
            <w:tcW w:w="2268" w:type="dxa"/>
          </w:tcPr>
          <w:p w:rsidR="006E6135" w:rsidRDefault="006E6135" w:rsidP="00A81BBA">
            <w:pPr>
              <w:widowControl/>
              <w:autoSpaceDE/>
              <w:autoSpaceDN/>
              <w:rPr>
                <w:noProof/>
                <w:lang w:val="ru-RU" w:eastAsia="ru-RU" w:bidi="ar-SA"/>
              </w:rPr>
            </w:pPr>
            <w:r>
              <w:rPr>
                <w:noProof/>
                <w:lang w:val="ru-RU" w:eastAsia="ru-RU" w:bidi="ar-SA"/>
              </w:rPr>
              <w:t>Куликов</w:t>
            </w:r>
          </w:p>
        </w:tc>
        <w:tc>
          <w:tcPr>
            <w:tcW w:w="2268" w:type="dxa"/>
          </w:tcPr>
          <w:p w:rsidR="006E6135" w:rsidRDefault="006E6135" w:rsidP="00A81BBA">
            <w:pPr>
              <w:widowControl/>
              <w:autoSpaceDE/>
              <w:autoSpaceDN/>
              <w:rPr>
                <w:noProof/>
                <w:lang w:val="ru-RU" w:eastAsia="ru-RU" w:bidi="ar-SA"/>
              </w:rPr>
            </w:pPr>
            <w:r>
              <w:rPr>
                <w:noProof/>
                <w:lang w:val="ru-RU" w:eastAsia="ru-RU" w:bidi="ar-SA"/>
              </w:rPr>
              <w:t>Кирилл</w:t>
            </w:r>
          </w:p>
        </w:tc>
        <w:tc>
          <w:tcPr>
            <w:tcW w:w="2268" w:type="dxa"/>
          </w:tcPr>
          <w:p w:rsidR="006E6135" w:rsidRDefault="006E6135" w:rsidP="00A81BBA">
            <w:pPr>
              <w:widowControl/>
              <w:autoSpaceDE/>
              <w:autoSpaceDN/>
              <w:rPr>
                <w:noProof/>
                <w:lang w:val="ru-RU" w:eastAsia="ru-RU" w:bidi="ar-SA"/>
              </w:rPr>
            </w:pPr>
            <w:r>
              <w:rPr>
                <w:noProof/>
                <w:lang w:val="ru-RU" w:eastAsia="ru-RU" w:bidi="ar-SA"/>
              </w:rPr>
              <w:t>Николаевич</w:t>
            </w:r>
          </w:p>
        </w:tc>
        <w:tc>
          <w:tcPr>
            <w:tcW w:w="1560" w:type="dxa"/>
          </w:tcPr>
          <w:p w:rsidR="006E6135" w:rsidRDefault="006E6135" w:rsidP="00A81BBA">
            <w:pPr>
              <w:widowControl/>
              <w:autoSpaceDE/>
              <w:autoSpaceDN/>
              <w:rPr>
                <w:noProof/>
                <w:lang w:val="ru-RU" w:eastAsia="ru-RU" w:bidi="ar-SA"/>
              </w:rPr>
            </w:pPr>
            <w:r>
              <w:rPr>
                <w:noProof/>
                <w:lang w:val="ru-RU" w:eastAsia="ru-RU" w:bidi="ar-SA"/>
              </w:rPr>
              <w:t>1976</w:t>
            </w:r>
          </w:p>
        </w:tc>
        <w:tc>
          <w:tcPr>
            <w:tcW w:w="1100" w:type="dxa"/>
          </w:tcPr>
          <w:p w:rsidR="006E6135" w:rsidRDefault="006E6135" w:rsidP="00A81BBA">
            <w:pPr>
              <w:widowControl/>
              <w:autoSpaceDE/>
              <w:autoSpaceDN/>
              <w:rPr>
                <w:noProof/>
                <w:lang w:val="ru-RU" w:eastAsia="ru-RU" w:bidi="ar-SA"/>
              </w:rPr>
            </w:pPr>
            <w:r>
              <w:rPr>
                <w:noProof/>
                <w:lang w:val="ru-RU" w:eastAsia="ru-RU" w:bidi="ar-SA"/>
              </w:rPr>
              <w:t>2</w:t>
            </w:r>
          </w:p>
        </w:tc>
      </w:tr>
      <w:tr w:rsidR="006E6135" w:rsidTr="006E6135">
        <w:tc>
          <w:tcPr>
            <w:tcW w:w="675" w:type="dxa"/>
          </w:tcPr>
          <w:p w:rsidR="006E6135" w:rsidRDefault="006E6135" w:rsidP="00A81BBA">
            <w:pPr>
              <w:widowControl/>
              <w:autoSpaceDE/>
              <w:autoSpaceDN/>
              <w:rPr>
                <w:noProof/>
                <w:lang w:val="ru-RU" w:eastAsia="ru-RU" w:bidi="ar-SA"/>
              </w:rPr>
            </w:pPr>
            <w:r>
              <w:rPr>
                <w:noProof/>
                <w:lang w:val="ru-RU" w:eastAsia="ru-RU" w:bidi="ar-SA"/>
              </w:rPr>
              <w:t>3</w:t>
            </w:r>
          </w:p>
        </w:tc>
        <w:tc>
          <w:tcPr>
            <w:tcW w:w="2268" w:type="dxa"/>
          </w:tcPr>
          <w:p w:rsidR="006E6135" w:rsidRDefault="006E6135" w:rsidP="00A81BBA">
            <w:pPr>
              <w:widowControl/>
              <w:autoSpaceDE/>
              <w:autoSpaceDN/>
              <w:rPr>
                <w:noProof/>
                <w:lang w:val="ru-RU" w:eastAsia="ru-RU" w:bidi="ar-SA"/>
              </w:rPr>
            </w:pPr>
            <w:r>
              <w:rPr>
                <w:noProof/>
                <w:lang w:val="ru-RU" w:eastAsia="ru-RU" w:bidi="ar-SA"/>
              </w:rPr>
              <w:t>Архипов</w:t>
            </w:r>
          </w:p>
        </w:tc>
        <w:tc>
          <w:tcPr>
            <w:tcW w:w="2268" w:type="dxa"/>
          </w:tcPr>
          <w:p w:rsidR="006E6135" w:rsidRDefault="006E6135" w:rsidP="00A81BBA">
            <w:pPr>
              <w:widowControl/>
              <w:autoSpaceDE/>
              <w:autoSpaceDN/>
              <w:rPr>
                <w:noProof/>
                <w:lang w:val="ru-RU" w:eastAsia="ru-RU" w:bidi="ar-SA"/>
              </w:rPr>
            </w:pPr>
            <w:r>
              <w:rPr>
                <w:noProof/>
                <w:lang w:val="ru-RU" w:eastAsia="ru-RU" w:bidi="ar-SA"/>
              </w:rPr>
              <w:t>Николай</w:t>
            </w:r>
          </w:p>
        </w:tc>
        <w:tc>
          <w:tcPr>
            <w:tcW w:w="2268" w:type="dxa"/>
          </w:tcPr>
          <w:p w:rsidR="006E6135" w:rsidRDefault="006E6135" w:rsidP="00A81BBA">
            <w:pPr>
              <w:widowControl/>
              <w:autoSpaceDE/>
              <w:autoSpaceDN/>
              <w:rPr>
                <w:noProof/>
                <w:lang w:val="ru-RU" w:eastAsia="ru-RU" w:bidi="ar-SA"/>
              </w:rPr>
            </w:pPr>
            <w:r>
              <w:rPr>
                <w:noProof/>
                <w:lang w:val="ru-RU" w:eastAsia="ru-RU" w:bidi="ar-SA"/>
              </w:rPr>
              <w:t>Васильевич</w:t>
            </w:r>
          </w:p>
        </w:tc>
        <w:tc>
          <w:tcPr>
            <w:tcW w:w="1560" w:type="dxa"/>
          </w:tcPr>
          <w:p w:rsidR="006E6135" w:rsidRDefault="006E6135" w:rsidP="00A81BBA">
            <w:pPr>
              <w:widowControl/>
              <w:autoSpaceDE/>
              <w:autoSpaceDN/>
              <w:rPr>
                <w:noProof/>
                <w:lang w:val="ru-RU" w:eastAsia="ru-RU" w:bidi="ar-SA"/>
              </w:rPr>
            </w:pPr>
            <w:r>
              <w:rPr>
                <w:noProof/>
                <w:lang w:val="ru-RU" w:eastAsia="ru-RU" w:bidi="ar-SA"/>
              </w:rPr>
              <w:t>1967</w:t>
            </w:r>
          </w:p>
        </w:tc>
        <w:tc>
          <w:tcPr>
            <w:tcW w:w="1100" w:type="dxa"/>
          </w:tcPr>
          <w:p w:rsidR="006E6135" w:rsidRDefault="006E6135" w:rsidP="00A81BBA">
            <w:pPr>
              <w:widowControl/>
              <w:autoSpaceDE/>
              <w:autoSpaceDN/>
              <w:rPr>
                <w:noProof/>
                <w:lang w:val="ru-RU" w:eastAsia="ru-RU" w:bidi="ar-SA"/>
              </w:rPr>
            </w:pPr>
            <w:r>
              <w:rPr>
                <w:noProof/>
                <w:lang w:val="ru-RU" w:eastAsia="ru-RU" w:bidi="ar-SA"/>
              </w:rPr>
              <w:t>3</w:t>
            </w:r>
          </w:p>
        </w:tc>
      </w:tr>
      <w:tr w:rsidR="006E6135" w:rsidTr="006E6135">
        <w:tc>
          <w:tcPr>
            <w:tcW w:w="675" w:type="dxa"/>
          </w:tcPr>
          <w:p w:rsidR="006E6135" w:rsidRDefault="006E6135" w:rsidP="00A81BBA">
            <w:pPr>
              <w:widowControl/>
              <w:autoSpaceDE/>
              <w:autoSpaceDN/>
              <w:rPr>
                <w:noProof/>
                <w:lang w:val="ru-RU" w:eastAsia="ru-RU" w:bidi="ar-SA"/>
              </w:rPr>
            </w:pPr>
            <w:r>
              <w:rPr>
                <w:noProof/>
                <w:lang w:val="ru-RU" w:eastAsia="ru-RU" w:bidi="ar-SA"/>
              </w:rPr>
              <w:t>4</w:t>
            </w:r>
          </w:p>
        </w:tc>
        <w:tc>
          <w:tcPr>
            <w:tcW w:w="2268" w:type="dxa"/>
          </w:tcPr>
          <w:p w:rsidR="006E6135" w:rsidRDefault="006E6135" w:rsidP="00A81BBA">
            <w:pPr>
              <w:widowControl/>
              <w:autoSpaceDE/>
              <w:autoSpaceDN/>
              <w:rPr>
                <w:noProof/>
                <w:lang w:val="ru-RU" w:eastAsia="ru-RU" w:bidi="ar-SA"/>
              </w:rPr>
            </w:pPr>
            <w:r>
              <w:rPr>
                <w:noProof/>
                <w:lang w:val="ru-RU" w:eastAsia="ru-RU" w:bidi="ar-SA"/>
              </w:rPr>
              <w:t>Баранов</w:t>
            </w:r>
          </w:p>
        </w:tc>
        <w:tc>
          <w:tcPr>
            <w:tcW w:w="2268" w:type="dxa"/>
          </w:tcPr>
          <w:p w:rsidR="006E6135" w:rsidRDefault="006E6135" w:rsidP="00A81BBA">
            <w:pPr>
              <w:widowControl/>
              <w:autoSpaceDE/>
              <w:autoSpaceDN/>
              <w:rPr>
                <w:noProof/>
                <w:lang w:val="ru-RU" w:eastAsia="ru-RU" w:bidi="ar-SA"/>
              </w:rPr>
            </w:pPr>
            <w:r>
              <w:rPr>
                <w:noProof/>
                <w:lang w:val="ru-RU" w:eastAsia="ru-RU" w:bidi="ar-SA"/>
              </w:rPr>
              <w:t>Иван</w:t>
            </w:r>
          </w:p>
        </w:tc>
        <w:tc>
          <w:tcPr>
            <w:tcW w:w="2268" w:type="dxa"/>
          </w:tcPr>
          <w:p w:rsidR="006E6135" w:rsidRDefault="006E6135" w:rsidP="00A81BBA">
            <w:pPr>
              <w:widowControl/>
              <w:autoSpaceDE/>
              <w:autoSpaceDN/>
              <w:rPr>
                <w:noProof/>
                <w:lang w:val="ru-RU" w:eastAsia="ru-RU" w:bidi="ar-SA"/>
              </w:rPr>
            </w:pPr>
            <w:r>
              <w:rPr>
                <w:noProof/>
                <w:lang w:val="ru-RU" w:eastAsia="ru-RU" w:bidi="ar-SA"/>
              </w:rPr>
              <w:t>Андреевич</w:t>
            </w:r>
          </w:p>
        </w:tc>
        <w:tc>
          <w:tcPr>
            <w:tcW w:w="1560" w:type="dxa"/>
          </w:tcPr>
          <w:p w:rsidR="006E6135" w:rsidRDefault="006E6135" w:rsidP="00A81BBA">
            <w:pPr>
              <w:widowControl/>
              <w:autoSpaceDE/>
              <w:autoSpaceDN/>
              <w:rPr>
                <w:noProof/>
                <w:lang w:val="ru-RU" w:eastAsia="ru-RU" w:bidi="ar-SA"/>
              </w:rPr>
            </w:pPr>
            <w:r>
              <w:rPr>
                <w:noProof/>
                <w:lang w:val="ru-RU" w:eastAsia="ru-RU" w:bidi="ar-SA"/>
              </w:rPr>
              <w:t>1992</w:t>
            </w:r>
          </w:p>
        </w:tc>
        <w:tc>
          <w:tcPr>
            <w:tcW w:w="1100" w:type="dxa"/>
          </w:tcPr>
          <w:p w:rsidR="006E6135" w:rsidRDefault="006E6135" w:rsidP="00A81BBA">
            <w:pPr>
              <w:widowControl/>
              <w:autoSpaceDE/>
              <w:autoSpaceDN/>
              <w:rPr>
                <w:noProof/>
                <w:lang w:val="ru-RU" w:eastAsia="ru-RU" w:bidi="ar-SA"/>
              </w:rPr>
            </w:pPr>
            <w:r>
              <w:rPr>
                <w:noProof/>
                <w:lang w:val="ru-RU" w:eastAsia="ru-RU" w:bidi="ar-SA"/>
              </w:rPr>
              <w:t>4</w:t>
            </w:r>
          </w:p>
        </w:tc>
      </w:tr>
    </w:tbl>
    <w:p w:rsidR="00A81BBA" w:rsidRPr="005C2F12" w:rsidRDefault="00A81BBA" w:rsidP="006E6135">
      <w:pPr>
        <w:widowControl/>
        <w:autoSpaceDE/>
        <w:autoSpaceDN/>
        <w:rPr>
          <w:bCs/>
          <w:lang w:val="ru-RU"/>
        </w:rPr>
      </w:pPr>
    </w:p>
    <w:p w:rsidR="00A81BBA" w:rsidRPr="005C2F12" w:rsidRDefault="00A81BBA" w:rsidP="00A81BBA">
      <w:pPr>
        <w:widowControl/>
        <w:autoSpaceDE/>
        <w:autoSpaceDN/>
        <w:ind w:left="567"/>
        <w:rPr>
          <w:bCs/>
          <w:lang w:val="ru-RU"/>
        </w:rPr>
      </w:pPr>
      <w:r w:rsidRPr="005C2F12">
        <w:rPr>
          <w:bCs/>
          <w:lang w:val="ru-RU"/>
        </w:rPr>
        <w:t xml:space="preserve">4. Сохраните таблицу под именем </w:t>
      </w:r>
      <w:r>
        <w:rPr>
          <w:bCs/>
          <w:lang w:val="ru-RU"/>
        </w:rPr>
        <w:t>«</w:t>
      </w:r>
      <w:r w:rsidRPr="005C2F12">
        <w:rPr>
          <w:bCs/>
          <w:lang w:val="ru-RU"/>
        </w:rPr>
        <w:t>Список</w:t>
      </w:r>
      <w:r>
        <w:rPr>
          <w:bCs/>
          <w:lang w:val="ru-RU"/>
        </w:rPr>
        <w:t>»</w:t>
      </w:r>
      <w:r w:rsidRPr="005C2F12">
        <w:rPr>
          <w:bCs/>
          <w:lang w:val="ru-RU"/>
        </w:rPr>
        <w:t xml:space="preserve">. </w:t>
      </w:r>
    </w:p>
    <w:p w:rsidR="00A81BBA" w:rsidRDefault="00A81BBA" w:rsidP="00A81BBA">
      <w:pPr>
        <w:widowControl/>
        <w:autoSpaceDE/>
        <w:autoSpaceDN/>
        <w:ind w:left="567"/>
        <w:rPr>
          <w:bCs/>
          <w:lang w:val="ru-RU"/>
        </w:rPr>
      </w:pPr>
      <w:r w:rsidRPr="005C2F12">
        <w:rPr>
          <w:b/>
          <w:bCs/>
          <w:lang w:val="ru-RU"/>
        </w:rPr>
        <w:t>Задание 4. Создание схемы данных.</w:t>
      </w:r>
      <w:r w:rsidRPr="005C2F12">
        <w:rPr>
          <w:bCs/>
          <w:lang w:val="ru-RU"/>
        </w:rPr>
        <w:t xml:space="preserve"> </w:t>
      </w:r>
    </w:p>
    <w:p w:rsidR="00A81BBA" w:rsidRDefault="00A81BBA" w:rsidP="00A81BBA">
      <w:pPr>
        <w:widowControl/>
        <w:autoSpaceDE/>
        <w:autoSpaceDN/>
        <w:ind w:left="567"/>
        <w:rPr>
          <w:bCs/>
          <w:lang w:val="ru-RU"/>
        </w:rPr>
      </w:pPr>
      <w:r w:rsidRPr="005C2F12">
        <w:rPr>
          <w:bCs/>
          <w:lang w:val="ru-RU"/>
        </w:rPr>
        <w:t xml:space="preserve">1. В ленточном меню выберите вкладку Работа с базами данных, щелкните по кнопке Схема данных . Появится окно Схема данных. </w:t>
      </w:r>
    </w:p>
    <w:p w:rsidR="00A81BBA" w:rsidRDefault="00A81BBA" w:rsidP="00A81BBA">
      <w:pPr>
        <w:widowControl/>
        <w:autoSpaceDE/>
        <w:autoSpaceDN/>
        <w:ind w:left="567"/>
        <w:rPr>
          <w:bCs/>
          <w:lang w:val="ru-RU"/>
        </w:rPr>
      </w:pPr>
      <w:r w:rsidRPr="005C2F12">
        <w:rPr>
          <w:bCs/>
          <w:lang w:val="ru-RU"/>
        </w:rPr>
        <w:t xml:space="preserve">2. В появившемся окне Добавление таблицы выделите таблицу </w:t>
      </w:r>
      <w:r>
        <w:rPr>
          <w:bCs/>
          <w:lang w:val="ru-RU"/>
        </w:rPr>
        <w:t>«</w:t>
      </w:r>
      <w:r w:rsidR="006E6135">
        <w:rPr>
          <w:bCs/>
          <w:lang w:val="ru-RU"/>
        </w:rPr>
        <w:t>Цех</w:t>
      </w:r>
      <w:r>
        <w:rPr>
          <w:bCs/>
          <w:lang w:val="ru-RU"/>
        </w:rPr>
        <w:t>»</w:t>
      </w:r>
      <w:r w:rsidRPr="005C2F12">
        <w:rPr>
          <w:bCs/>
          <w:lang w:val="ru-RU"/>
        </w:rPr>
        <w:t xml:space="preserve"> и щелкните по кнопке Добавить, выделите таблицу </w:t>
      </w:r>
      <w:r>
        <w:rPr>
          <w:bCs/>
          <w:lang w:val="ru-RU"/>
        </w:rPr>
        <w:t>«</w:t>
      </w:r>
      <w:r w:rsidRPr="005C2F12">
        <w:rPr>
          <w:bCs/>
          <w:lang w:val="ru-RU"/>
        </w:rPr>
        <w:t>Список</w:t>
      </w:r>
      <w:r>
        <w:rPr>
          <w:bCs/>
          <w:lang w:val="ru-RU"/>
        </w:rPr>
        <w:t>»</w:t>
      </w:r>
      <w:r w:rsidRPr="005C2F12">
        <w:rPr>
          <w:bCs/>
          <w:lang w:val="ru-RU"/>
        </w:rPr>
        <w:t xml:space="preserve"> и щелкните по кнопке Добавить. В окне Схема данных появится условный вид этих таблиц. Щелкните по кнопке Закрыть окна Добавление таблицы.</w:t>
      </w:r>
    </w:p>
    <w:p w:rsidR="00A81BBA" w:rsidRPr="00A647F3" w:rsidRDefault="00A81BBA" w:rsidP="00A81BBA">
      <w:pPr>
        <w:widowControl/>
        <w:autoSpaceDE/>
        <w:autoSpaceDN/>
        <w:ind w:left="567"/>
        <w:rPr>
          <w:bCs/>
          <w:lang w:val="ru-RU"/>
        </w:rPr>
      </w:pPr>
      <w:r>
        <w:rPr>
          <w:bCs/>
          <w:lang w:val="ru-RU"/>
        </w:rPr>
        <w:t>3</w:t>
      </w:r>
      <w:r w:rsidRPr="00A647F3">
        <w:rPr>
          <w:bCs/>
          <w:lang w:val="ru-RU"/>
        </w:rPr>
        <w:t xml:space="preserve">. Установите курсор мыши на имя поля </w:t>
      </w:r>
      <w:r>
        <w:rPr>
          <w:bCs/>
          <w:lang w:val="ru-RU"/>
        </w:rPr>
        <w:t>«</w:t>
      </w:r>
      <w:r w:rsidR="006E6135">
        <w:rPr>
          <w:noProof/>
          <w:lang w:val="ru-RU" w:eastAsia="ru-RU" w:bidi="ar-SA"/>
        </w:rPr>
        <w:t>№ Цеха</w:t>
      </w:r>
      <w:r>
        <w:rPr>
          <w:bCs/>
          <w:lang w:val="ru-RU"/>
        </w:rPr>
        <w:t>»</w:t>
      </w:r>
      <w:r w:rsidRPr="00A647F3">
        <w:rPr>
          <w:bCs/>
          <w:lang w:val="ru-RU"/>
        </w:rPr>
        <w:t xml:space="preserve"> в таблице </w:t>
      </w:r>
      <w:r>
        <w:rPr>
          <w:bCs/>
          <w:lang w:val="ru-RU"/>
        </w:rPr>
        <w:t>«</w:t>
      </w:r>
      <w:r w:rsidR="006E6135">
        <w:rPr>
          <w:bCs/>
          <w:lang w:val="ru-RU"/>
        </w:rPr>
        <w:t>Цех</w:t>
      </w:r>
      <w:r>
        <w:rPr>
          <w:bCs/>
          <w:lang w:val="ru-RU"/>
        </w:rPr>
        <w:t>»</w:t>
      </w:r>
      <w:r w:rsidRPr="00A647F3">
        <w:rPr>
          <w:bCs/>
          <w:lang w:val="ru-RU"/>
        </w:rPr>
        <w:t xml:space="preserve"> и, не отпуская кнопку мыши, перетащите курсор мыши на поле </w:t>
      </w:r>
      <w:r>
        <w:rPr>
          <w:bCs/>
          <w:lang w:val="ru-RU"/>
        </w:rPr>
        <w:t>«</w:t>
      </w:r>
      <w:r w:rsidR="006E6135">
        <w:rPr>
          <w:noProof/>
          <w:lang w:val="ru-RU" w:eastAsia="ru-RU" w:bidi="ar-SA"/>
        </w:rPr>
        <w:t>№ Цеха</w:t>
      </w:r>
      <w:r>
        <w:rPr>
          <w:bCs/>
          <w:lang w:val="ru-RU"/>
        </w:rPr>
        <w:t>»</w:t>
      </w:r>
      <w:r w:rsidRPr="00A647F3">
        <w:rPr>
          <w:bCs/>
          <w:lang w:val="ru-RU"/>
        </w:rPr>
        <w:t xml:space="preserve"> таблицы </w:t>
      </w:r>
      <w:r>
        <w:rPr>
          <w:bCs/>
          <w:lang w:val="ru-RU"/>
        </w:rPr>
        <w:t>«</w:t>
      </w:r>
      <w:r w:rsidRPr="00A647F3">
        <w:rPr>
          <w:bCs/>
          <w:lang w:val="ru-RU"/>
        </w:rPr>
        <w:t>Список</w:t>
      </w:r>
      <w:r>
        <w:rPr>
          <w:bCs/>
          <w:lang w:val="ru-RU"/>
        </w:rPr>
        <w:t>»</w:t>
      </w:r>
      <w:r w:rsidRPr="00A647F3">
        <w:rPr>
          <w:bCs/>
          <w:lang w:val="ru-RU"/>
        </w:rPr>
        <w:t>. Отпустите кнопку мыши. Появится диалоговое окно Изменение связей</w:t>
      </w:r>
      <w:r>
        <w:rPr>
          <w:bCs/>
          <w:lang w:val="ru-RU"/>
        </w:rPr>
        <w:t>.</w:t>
      </w:r>
    </w:p>
    <w:p w:rsidR="00A81BBA" w:rsidRPr="00A647F3" w:rsidRDefault="00A81BBA" w:rsidP="00A81BBA">
      <w:pPr>
        <w:widowControl/>
        <w:autoSpaceDE/>
        <w:autoSpaceDN/>
        <w:ind w:left="567"/>
        <w:rPr>
          <w:bCs/>
          <w:lang w:val="ru-RU"/>
        </w:rPr>
      </w:pPr>
      <w:r>
        <w:rPr>
          <w:bCs/>
          <w:lang w:val="ru-RU"/>
        </w:rPr>
        <w:t>4</w:t>
      </w:r>
      <w:r w:rsidRPr="00A647F3">
        <w:rPr>
          <w:bCs/>
          <w:lang w:val="ru-RU"/>
        </w:rPr>
        <w:t xml:space="preserve">. Установите флажок </w:t>
      </w:r>
      <w:r w:rsidRPr="00A647F3">
        <w:rPr>
          <w:b/>
          <w:bCs/>
          <w:lang w:val="ru-RU"/>
        </w:rPr>
        <w:t xml:space="preserve">Обеспечение целостности данных. </w:t>
      </w:r>
      <w:r w:rsidRPr="00A647F3">
        <w:rPr>
          <w:bCs/>
          <w:lang w:val="ru-RU"/>
        </w:rPr>
        <w:t xml:space="preserve">Это невозможно будет сделать, если типы полей </w:t>
      </w:r>
      <w:r>
        <w:rPr>
          <w:bCs/>
          <w:lang w:val="ru-RU"/>
        </w:rPr>
        <w:t>«</w:t>
      </w:r>
      <w:r w:rsidRPr="00A647F3">
        <w:rPr>
          <w:bCs/>
          <w:lang w:val="ru-RU"/>
        </w:rPr>
        <w:t>Учебная группа</w:t>
      </w:r>
      <w:r>
        <w:rPr>
          <w:bCs/>
          <w:lang w:val="ru-RU"/>
        </w:rPr>
        <w:t>»</w:t>
      </w:r>
      <w:r w:rsidRPr="00A647F3">
        <w:rPr>
          <w:bCs/>
          <w:lang w:val="ru-RU"/>
        </w:rPr>
        <w:t xml:space="preserve"> заданы не одинаково. </w:t>
      </w:r>
    </w:p>
    <w:p w:rsidR="00A81BBA" w:rsidRPr="00A647F3" w:rsidRDefault="00A81BBA" w:rsidP="00A81BBA">
      <w:pPr>
        <w:widowControl/>
        <w:autoSpaceDE/>
        <w:autoSpaceDN/>
        <w:ind w:left="567"/>
        <w:rPr>
          <w:bCs/>
          <w:lang w:val="ru-RU"/>
        </w:rPr>
      </w:pPr>
      <w:r w:rsidRPr="00A647F3">
        <w:rPr>
          <w:bCs/>
          <w:lang w:val="ru-RU"/>
        </w:rPr>
        <w:t xml:space="preserve">6. Установите флажок </w:t>
      </w:r>
      <w:r w:rsidRPr="00A647F3">
        <w:rPr>
          <w:b/>
          <w:bCs/>
          <w:lang w:val="ru-RU"/>
        </w:rPr>
        <w:t>каскадное обновление связанных полей</w:t>
      </w:r>
      <w:r w:rsidRPr="00A647F3">
        <w:rPr>
          <w:bCs/>
          <w:lang w:val="ru-RU"/>
        </w:rPr>
        <w:t xml:space="preserve">. Это приведет к тому, что при изменении номера группы в таблице </w:t>
      </w:r>
      <w:r>
        <w:rPr>
          <w:bCs/>
          <w:lang w:val="ru-RU"/>
        </w:rPr>
        <w:t>«</w:t>
      </w:r>
      <w:r w:rsidR="006E6135">
        <w:rPr>
          <w:noProof/>
          <w:lang w:val="ru-RU" w:eastAsia="ru-RU" w:bidi="ar-SA"/>
        </w:rPr>
        <w:t>№ Цеха</w:t>
      </w:r>
      <w:r>
        <w:rPr>
          <w:bCs/>
          <w:lang w:val="ru-RU"/>
        </w:rPr>
        <w:t>»</w:t>
      </w:r>
      <w:r w:rsidRPr="00A647F3">
        <w:rPr>
          <w:bCs/>
          <w:lang w:val="ru-RU"/>
        </w:rPr>
        <w:t xml:space="preserve"> автоматически изменится соответствующий номер в таблице </w:t>
      </w:r>
      <w:r>
        <w:rPr>
          <w:bCs/>
          <w:lang w:val="ru-RU"/>
        </w:rPr>
        <w:t>«</w:t>
      </w:r>
      <w:r w:rsidRPr="00A647F3">
        <w:rPr>
          <w:bCs/>
          <w:lang w:val="ru-RU"/>
        </w:rPr>
        <w:t>Список</w:t>
      </w:r>
      <w:r>
        <w:rPr>
          <w:bCs/>
          <w:lang w:val="ru-RU"/>
        </w:rPr>
        <w:t>»</w:t>
      </w:r>
      <w:r w:rsidRPr="00A647F3">
        <w:rPr>
          <w:bCs/>
          <w:lang w:val="ru-RU"/>
        </w:rPr>
        <w:t xml:space="preserve">. </w:t>
      </w:r>
    </w:p>
    <w:p w:rsidR="00A81BBA" w:rsidRPr="00A647F3" w:rsidRDefault="00A81BBA" w:rsidP="00A81BBA">
      <w:pPr>
        <w:widowControl/>
        <w:autoSpaceDE/>
        <w:autoSpaceDN/>
        <w:ind w:left="567"/>
        <w:rPr>
          <w:bCs/>
          <w:lang w:val="ru-RU"/>
        </w:rPr>
      </w:pPr>
      <w:r w:rsidRPr="00A647F3">
        <w:rPr>
          <w:bCs/>
          <w:lang w:val="ru-RU"/>
        </w:rPr>
        <w:t xml:space="preserve">7. Установите флажок </w:t>
      </w:r>
      <w:r w:rsidRPr="00A647F3">
        <w:rPr>
          <w:b/>
          <w:bCs/>
          <w:lang w:val="ru-RU"/>
        </w:rPr>
        <w:t>каскадное удаление связей</w:t>
      </w:r>
      <w:r w:rsidRPr="00A647F3">
        <w:rPr>
          <w:bCs/>
          <w:lang w:val="ru-RU"/>
        </w:rPr>
        <w:t xml:space="preserve">. Это приведет к тому, что при удалении записи с номером группы из таблицы </w:t>
      </w:r>
      <w:r>
        <w:rPr>
          <w:bCs/>
          <w:lang w:val="ru-RU"/>
        </w:rPr>
        <w:t>«</w:t>
      </w:r>
      <w:r w:rsidR="006E6135">
        <w:rPr>
          <w:noProof/>
          <w:lang w:val="ru-RU" w:eastAsia="ru-RU" w:bidi="ar-SA"/>
        </w:rPr>
        <w:t>№ Цеха</w:t>
      </w:r>
      <w:r>
        <w:rPr>
          <w:bCs/>
          <w:lang w:val="ru-RU"/>
        </w:rPr>
        <w:t>»</w:t>
      </w:r>
      <w:r w:rsidRPr="00A647F3">
        <w:rPr>
          <w:bCs/>
          <w:lang w:val="ru-RU"/>
        </w:rPr>
        <w:t xml:space="preserve">, будут удалены все записи из таблицы </w:t>
      </w:r>
      <w:r>
        <w:rPr>
          <w:bCs/>
          <w:lang w:val="ru-RU"/>
        </w:rPr>
        <w:t>«</w:t>
      </w:r>
      <w:r w:rsidRPr="00A647F3">
        <w:rPr>
          <w:bCs/>
          <w:lang w:val="ru-RU"/>
        </w:rPr>
        <w:t>Список</w:t>
      </w:r>
      <w:r>
        <w:rPr>
          <w:bCs/>
          <w:lang w:val="ru-RU"/>
        </w:rPr>
        <w:t xml:space="preserve">», </w:t>
      </w:r>
      <w:r w:rsidRPr="00A647F3">
        <w:rPr>
          <w:bCs/>
          <w:lang w:val="ru-RU"/>
        </w:rPr>
        <w:t xml:space="preserve"> в которых находились соответствующие номера групп. </w:t>
      </w:r>
    </w:p>
    <w:p w:rsidR="00A81BBA" w:rsidRDefault="00A81BBA" w:rsidP="00A81BBA">
      <w:pPr>
        <w:widowControl/>
        <w:autoSpaceDE/>
        <w:autoSpaceDN/>
        <w:ind w:left="567"/>
        <w:rPr>
          <w:bCs/>
          <w:lang w:val="ru-RU"/>
        </w:rPr>
      </w:pPr>
      <w:r w:rsidRPr="00A647F3">
        <w:rPr>
          <w:bCs/>
          <w:lang w:val="ru-RU"/>
        </w:rPr>
        <w:t xml:space="preserve">8. Щелкните по кнопке </w:t>
      </w:r>
      <w:r w:rsidRPr="00A647F3">
        <w:rPr>
          <w:b/>
          <w:bCs/>
          <w:lang w:val="ru-RU"/>
        </w:rPr>
        <w:t>Создать</w:t>
      </w:r>
      <w:r w:rsidRPr="00A647F3">
        <w:rPr>
          <w:bCs/>
          <w:lang w:val="ru-RU"/>
        </w:rPr>
        <w:t xml:space="preserve">. Появится связь </w:t>
      </w:r>
      <w:r>
        <w:rPr>
          <w:bCs/>
          <w:lang w:val="ru-RU"/>
        </w:rPr>
        <w:t>«</w:t>
      </w:r>
      <w:r w:rsidRPr="00A647F3">
        <w:rPr>
          <w:bCs/>
          <w:lang w:val="ru-RU"/>
        </w:rPr>
        <w:t>один-ко-многим</w:t>
      </w:r>
      <w:r>
        <w:rPr>
          <w:bCs/>
          <w:lang w:val="ru-RU"/>
        </w:rPr>
        <w:t>»</w:t>
      </w:r>
      <w:r w:rsidRPr="00A647F3">
        <w:rPr>
          <w:bCs/>
          <w:lang w:val="ru-RU"/>
        </w:rPr>
        <w:t xml:space="preserve">. </w:t>
      </w:r>
    </w:p>
    <w:p w:rsidR="00A81BBA" w:rsidRPr="00A647F3" w:rsidRDefault="00A81BBA" w:rsidP="00A81BBA">
      <w:pPr>
        <w:widowControl/>
        <w:autoSpaceDE/>
        <w:autoSpaceDN/>
        <w:ind w:left="567"/>
        <w:rPr>
          <w:b/>
          <w:bCs/>
          <w:lang w:val="ru-RU"/>
        </w:rPr>
      </w:pPr>
      <w:r w:rsidRPr="00A647F3">
        <w:rPr>
          <w:b/>
          <w:bCs/>
          <w:lang w:val="ru-RU"/>
        </w:rPr>
        <w:t>Задание 5.</w:t>
      </w:r>
      <w:r w:rsidRPr="00A647F3">
        <w:rPr>
          <w:bCs/>
          <w:lang w:val="ru-RU"/>
        </w:rPr>
        <w:t xml:space="preserve"> </w:t>
      </w:r>
      <w:r w:rsidRPr="00A647F3">
        <w:rPr>
          <w:b/>
          <w:bCs/>
          <w:lang w:val="ru-RU"/>
        </w:rPr>
        <w:t xml:space="preserve">Заполнение таблицы </w:t>
      </w:r>
      <w:r>
        <w:rPr>
          <w:b/>
          <w:bCs/>
          <w:lang w:val="ru-RU"/>
        </w:rPr>
        <w:t>«</w:t>
      </w:r>
      <w:r w:rsidR="006E6135">
        <w:rPr>
          <w:noProof/>
          <w:lang w:val="ru-RU" w:eastAsia="ru-RU" w:bidi="ar-SA"/>
        </w:rPr>
        <w:t>№ Цеха</w:t>
      </w:r>
      <w:r>
        <w:rPr>
          <w:b/>
          <w:bCs/>
          <w:lang w:val="ru-RU"/>
        </w:rPr>
        <w:t>»</w:t>
      </w:r>
      <w:r w:rsidRPr="00A647F3">
        <w:rPr>
          <w:b/>
          <w:bCs/>
          <w:lang w:val="ru-RU"/>
        </w:rPr>
        <w:t xml:space="preserve"> значениями. </w:t>
      </w:r>
    </w:p>
    <w:p w:rsidR="00A81BBA" w:rsidRDefault="00A81BBA" w:rsidP="00A81BBA">
      <w:pPr>
        <w:widowControl/>
        <w:autoSpaceDE/>
        <w:autoSpaceDN/>
        <w:ind w:left="567"/>
        <w:rPr>
          <w:bCs/>
          <w:lang w:val="ru-RU"/>
        </w:rPr>
      </w:pPr>
      <w:r w:rsidRPr="00A647F3">
        <w:rPr>
          <w:bCs/>
          <w:lang w:val="ru-RU"/>
        </w:rPr>
        <w:t xml:space="preserve">1. Откройте таблицу </w:t>
      </w:r>
      <w:r>
        <w:rPr>
          <w:bCs/>
          <w:lang w:val="ru-RU"/>
        </w:rPr>
        <w:t>«</w:t>
      </w:r>
      <w:r w:rsidR="006E6135">
        <w:rPr>
          <w:noProof/>
          <w:lang w:val="ru-RU" w:eastAsia="ru-RU" w:bidi="ar-SA"/>
        </w:rPr>
        <w:t>№ Цеха</w:t>
      </w:r>
      <w:r>
        <w:rPr>
          <w:bCs/>
          <w:lang w:val="ru-RU"/>
        </w:rPr>
        <w:t>»</w:t>
      </w:r>
      <w:r w:rsidRPr="00A647F3">
        <w:rPr>
          <w:bCs/>
          <w:lang w:val="ru-RU"/>
        </w:rPr>
        <w:t xml:space="preserve"> в режиме Таблицы. </w:t>
      </w:r>
    </w:p>
    <w:p w:rsidR="00A81BBA" w:rsidRDefault="00A81BBA" w:rsidP="00A81BBA">
      <w:pPr>
        <w:widowControl/>
        <w:autoSpaceDE/>
        <w:autoSpaceDN/>
        <w:ind w:left="567"/>
        <w:rPr>
          <w:bCs/>
          <w:lang w:val="ru-RU"/>
        </w:rPr>
      </w:pPr>
      <w:r w:rsidRPr="00A647F3">
        <w:rPr>
          <w:bCs/>
          <w:lang w:val="ru-RU"/>
        </w:rPr>
        <w:t>2. Заполните ее записями из таблицы</w:t>
      </w:r>
      <w:r>
        <w:rPr>
          <w:bCs/>
          <w:lang w:val="ru-RU"/>
        </w:rPr>
        <w:t>:</w:t>
      </w:r>
    </w:p>
    <w:p w:rsidR="00040E84" w:rsidRDefault="00040E84" w:rsidP="00A81BBA">
      <w:pPr>
        <w:widowControl/>
        <w:autoSpaceDE/>
        <w:autoSpaceDN/>
        <w:ind w:left="567"/>
        <w:rPr>
          <w:bCs/>
          <w:lang w:val="ru-RU"/>
        </w:rPr>
      </w:pPr>
    </w:p>
    <w:p w:rsidR="00040E84" w:rsidRDefault="00040E84" w:rsidP="00A81BBA">
      <w:pPr>
        <w:widowControl/>
        <w:autoSpaceDE/>
        <w:autoSpaceDN/>
        <w:ind w:left="567"/>
        <w:rPr>
          <w:bCs/>
          <w:lang w:val="ru-RU"/>
        </w:rPr>
      </w:pPr>
    </w:p>
    <w:p w:rsidR="00040E84" w:rsidRDefault="00040E84" w:rsidP="00A81BBA">
      <w:pPr>
        <w:widowControl/>
        <w:autoSpaceDE/>
        <w:autoSpaceDN/>
        <w:ind w:left="567"/>
        <w:rPr>
          <w:bCs/>
          <w:lang w:val="ru-RU"/>
        </w:rPr>
      </w:pPr>
    </w:p>
    <w:p w:rsidR="00040E84" w:rsidRDefault="00040E84" w:rsidP="00A81BBA">
      <w:pPr>
        <w:widowControl/>
        <w:autoSpaceDE/>
        <w:autoSpaceDN/>
        <w:ind w:left="567"/>
        <w:rPr>
          <w:bCs/>
          <w:lang w:val="ru-RU"/>
        </w:rPr>
      </w:pPr>
    </w:p>
    <w:p w:rsidR="00040E84" w:rsidRDefault="00040E84" w:rsidP="00A81BBA">
      <w:pPr>
        <w:widowControl/>
        <w:autoSpaceDE/>
        <w:autoSpaceDN/>
        <w:ind w:left="567"/>
        <w:rPr>
          <w:bCs/>
          <w:lang w:val="ru-RU"/>
        </w:rPr>
      </w:pPr>
    </w:p>
    <w:tbl>
      <w:tblPr>
        <w:tblStyle w:val="ad"/>
        <w:tblpPr w:leftFromText="180" w:rightFromText="180" w:vertAnchor="text" w:tblpY="1"/>
        <w:tblOverlap w:val="never"/>
        <w:tblW w:w="0" w:type="auto"/>
        <w:tblLook w:val="04A0" w:firstRow="1" w:lastRow="0" w:firstColumn="1" w:lastColumn="0" w:noHBand="0" w:noVBand="1"/>
      </w:tblPr>
      <w:tblGrid>
        <w:gridCol w:w="1865"/>
        <w:gridCol w:w="1865"/>
      </w:tblGrid>
      <w:tr w:rsidR="00040E84" w:rsidTr="00040E84">
        <w:trPr>
          <w:trHeight w:val="459"/>
        </w:trPr>
        <w:tc>
          <w:tcPr>
            <w:tcW w:w="1865" w:type="dxa"/>
          </w:tcPr>
          <w:p w:rsidR="00040E84" w:rsidRDefault="00040E84" w:rsidP="0069241D">
            <w:pPr>
              <w:widowControl/>
              <w:autoSpaceDE/>
              <w:autoSpaceDN/>
              <w:rPr>
                <w:noProof/>
                <w:lang w:val="ru-RU" w:eastAsia="ru-RU" w:bidi="ar-SA"/>
              </w:rPr>
            </w:pPr>
            <w:r>
              <w:rPr>
                <w:noProof/>
                <w:lang w:val="ru-RU" w:eastAsia="ru-RU" w:bidi="ar-SA"/>
              </w:rPr>
              <w:t>№ Цеха</w:t>
            </w:r>
          </w:p>
        </w:tc>
        <w:tc>
          <w:tcPr>
            <w:tcW w:w="1865" w:type="dxa"/>
          </w:tcPr>
          <w:p w:rsidR="00040E84" w:rsidRDefault="00040E84" w:rsidP="00040E84">
            <w:pPr>
              <w:widowControl/>
              <w:autoSpaceDE/>
              <w:autoSpaceDN/>
              <w:rPr>
                <w:bCs/>
                <w:lang w:val="ru-RU"/>
              </w:rPr>
            </w:pPr>
            <w:r>
              <w:rPr>
                <w:bCs/>
                <w:lang w:val="ru-RU"/>
              </w:rPr>
              <w:t>Мастер</w:t>
            </w:r>
          </w:p>
        </w:tc>
      </w:tr>
      <w:tr w:rsidR="00040E84" w:rsidTr="00040E84">
        <w:trPr>
          <w:trHeight w:val="488"/>
        </w:trPr>
        <w:tc>
          <w:tcPr>
            <w:tcW w:w="1865" w:type="dxa"/>
          </w:tcPr>
          <w:p w:rsidR="00040E84" w:rsidRDefault="00040E84" w:rsidP="0069241D">
            <w:pPr>
              <w:widowControl/>
              <w:autoSpaceDE/>
              <w:autoSpaceDN/>
              <w:rPr>
                <w:noProof/>
                <w:lang w:val="ru-RU" w:eastAsia="ru-RU" w:bidi="ar-SA"/>
              </w:rPr>
            </w:pPr>
            <w:r>
              <w:rPr>
                <w:noProof/>
                <w:lang w:val="ru-RU" w:eastAsia="ru-RU" w:bidi="ar-SA"/>
              </w:rPr>
              <w:t>1</w:t>
            </w:r>
          </w:p>
        </w:tc>
        <w:tc>
          <w:tcPr>
            <w:tcW w:w="1865" w:type="dxa"/>
          </w:tcPr>
          <w:p w:rsidR="00040E84" w:rsidRDefault="00040E84" w:rsidP="00040E84">
            <w:pPr>
              <w:widowControl/>
              <w:autoSpaceDE/>
              <w:autoSpaceDN/>
              <w:rPr>
                <w:bCs/>
                <w:lang w:val="ru-RU"/>
              </w:rPr>
            </w:pPr>
            <w:r>
              <w:rPr>
                <w:bCs/>
                <w:lang w:val="ru-RU"/>
              </w:rPr>
              <w:t>Иванов И.И.</w:t>
            </w:r>
          </w:p>
        </w:tc>
      </w:tr>
      <w:tr w:rsidR="00040E84" w:rsidTr="00040E84">
        <w:trPr>
          <w:trHeight w:val="488"/>
        </w:trPr>
        <w:tc>
          <w:tcPr>
            <w:tcW w:w="1865" w:type="dxa"/>
          </w:tcPr>
          <w:p w:rsidR="00040E84" w:rsidRDefault="00040E84" w:rsidP="0069241D">
            <w:pPr>
              <w:widowControl/>
              <w:autoSpaceDE/>
              <w:autoSpaceDN/>
              <w:rPr>
                <w:noProof/>
                <w:lang w:val="ru-RU" w:eastAsia="ru-RU" w:bidi="ar-SA"/>
              </w:rPr>
            </w:pPr>
            <w:r>
              <w:rPr>
                <w:noProof/>
                <w:lang w:val="ru-RU" w:eastAsia="ru-RU" w:bidi="ar-SA"/>
              </w:rPr>
              <w:t>2</w:t>
            </w:r>
          </w:p>
        </w:tc>
        <w:tc>
          <w:tcPr>
            <w:tcW w:w="1865" w:type="dxa"/>
          </w:tcPr>
          <w:p w:rsidR="00040E84" w:rsidRDefault="00040E84" w:rsidP="00040E84">
            <w:pPr>
              <w:widowControl/>
              <w:autoSpaceDE/>
              <w:autoSpaceDN/>
              <w:rPr>
                <w:bCs/>
                <w:lang w:val="ru-RU"/>
              </w:rPr>
            </w:pPr>
            <w:r>
              <w:rPr>
                <w:bCs/>
                <w:lang w:val="ru-RU"/>
              </w:rPr>
              <w:t>Петров П.П.</w:t>
            </w:r>
          </w:p>
        </w:tc>
      </w:tr>
      <w:tr w:rsidR="00040E84" w:rsidTr="00040E84">
        <w:trPr>
          <w:trHeight w:val="488"/>
        </w:trPr>
        <w:tc>
          <w:tcPr>
            <w:tcW w:w="1865" w:type="dxa"/>
          </w:tcPr>
          <w:p w:rsidR="00040E84" w:rsidRDefault="00040E84" w:rsidP="0069241D">
            <w:pPr>
              <w:widowControl/>
              <w:autoSpaceDE/>
              <w:autoSpaceDN/>
              <w:rPr>
                <w:noProof/>
                <w:lang w:val="ru-RU" w:eastAsia="ru-RU" w:bidi="ar-SA"/>
              </w:rPr>
            </w:pPr>
            <w:r>
              <w:rPr>
                <w:noProof/>
                <w:lang w:val="ru-RU" w:eastAsia="ru-RU" w:bidi="ar-SA"/>
              </w:rPr>
              <w:t>3</w:t>
            </w:r>
          </w:p>
        </w:tc>
        <w:tc>
          <w:tcPr>
            <w:tcW w:w="1865" w:type="dxa"/>
          </w:tcPr>
          <w:p w:rsidR="00040E84" w:rsidRDefault="00040E84" w:rsidP="00040E84">
            <w:pPr>
              <w:widowControl/>
              <w:autoSpaceDE/>
              <w:autoSpaceDN/>
              <w:rPr>
                <w:bCs/>
                <w:lang w:val="ru-RU"/>
              </w:rPr>
            </w:pPr>
            <w:r>
              <w:rPr>
                <w:bCs/>
                <w:lang w:val="ru-RU"/>
              </w:rPr>
              <w:t>Сидоров С.С.</w:t>
            </w:r>
          </w:p>
        </w:tc>
      </w:tr>
      <w:tr w:rsidR="00040E84" w:rsidTr="00040E84">
        <w:trPr>
          <w:trHeight w:val="488"/>
        </w:trPr>
        <w:tc>
          <w:tcPr>
            <w:tcW w:w="1865" w:type="dxa"/>
          </w:tcPr>
          <w:p w:rsidR="00040E84" w:rsidRDefault="00040E84" w:rsidP="0069241D">
            <w:pPr>
              <w:widowControl/>
              <w:autoSpaceDE/>
              <w:autoSpaceDN/>
              <w:rPr>
                <w:noProof/>
                <w:lang w:val="ru-RU" w:eastAsia="ru-RU" w:bidi="ar-SA"/>
              </w:rPr>
            </w:pPr>
            <w:r>
              <w:rPr>
                <w:noProof/>
                <w:lang w:val="ru-RU" w:eastAsia="ru-RU" w:bidi="ar-SA"/>
              </w:rPr>
              <w:t>4</w:t>
            </w:r>
          </w:p>
        </w:tc>
        <w:tc>
          <w:tcPr>
            <w:tcW w:w="1865" w:type="dxa"/>
          </w:tcPr>
          <w:p w:rsidR="00040E84" w:rsidRDefault="00040E84" w:rsidP="00040E84">
            <w:pPr>
              <w:widowControl/>
              <w:autoSpaceDE/>
              <w:autoSpaceDN/>
              <w:rPr>
                <w:bCs/>
                <w:lang w:val="ru-RU"/>
              </w:rPr>
            </w:pPr>
            <w:r>
              <w:rPr>
                <w:bCs/>
                <w:lang w:val="ru-RU"/>
              </w:rPr>
              <w:t>Медведев М.М.</w:t>
            </w:r>
          </w:p>
        </w:tc>
      </w:tr>
    </w:tbl>
    <w:p w:rsidR="00040E84" w:rsidRDefault="00040E84" w:rsidP="00A81BBA">
      <w:pPr>
        <w:widowControl/>
        <w:autoSpaceDE/>
        <w:autoSpaceDN/>
        <w:ind w:left="567"/>
        <w:rPr>
          <w:bCs/>
          <w:lang w:val="ru-RU"/>
        </w:rPr>
      </w:pPr>
    </w:p>
    <w:p w:rsidR="00A81BBA" w:rsidRPr="00A647F3" w:rsidRDefault="00040E84" w:rsidP="00040E84">
      <w:pPr>
        <w:widowControl/>
        <w:autoSpaceDE/>
        <w:autoSpaceDN/>
        <w:ind w:left="567"/>
        <w:rPr>
          <w:bCs/>
          <w:lang w:val="ru-RU"/>
        </w:rPr>
      </w:pPr>
      <w:r>
        <w:rPr>
          <w:bCs/>
          <w:lang w:val="ru-RU"/>
        </w:rPr>
        <w:br w:type="textWrapping" w:clear="all"/>
      </w:r>
    </w:p>
    <w:p w:rsidR="00A81BBA" w:rsidRDefault="00A81BBA" w:rsidP="00A81BBA">
      <w:pPr>
        <w:widowControl/>
        <w:autoSpaceDE/>
        <w:autoSpaceDN/>
        <w:ind w:left="567"/>
        <w:rPr>
          <w:bCs/>
          <w:lang w:val="ru-RU"/>
        </w:rPr>
      </w:pPr>
      <w:r w:rsidRPr="00A647F3">
        <w:rPr>
          <w:b/>
          <w:bCs/>
          <w:lang w:val="ru-RU"/>
        </w:rPr>
        <w:t>Задание 6. Создание формы для ввода данных.</w:t>
      </w:r>
      <w:r w:rsidRPr="00A647F3">
        <w:rPr>
          <w:bCs/>
          <w:lang w:val="ru-RU"/>
        </w:rPr>
        <w:t xml:space="preserve"> </w:t>
      </w:r>
    </w:p>
    <w:p w:rsidR="00A81BBA" w:rsidRDefault="00A81BBA" w:rsidP="00A81BBA">
      <w:pPr>
        <w:widowControl/>
        <w:autoSpaceDE/>
        <w:autoSpaceDN/>
        <w:ind w:left="567"/>
        <w:rPr>
          <w:bCs/>
          <w:lang w:val="ru-RU"/>
        </w:rPr>
      </w:pPr>
      <w:r w:rsidRPr="00A647F3">
        <w:rPr>
          <w:bCs/>
          <w:lang w:val="ru-RU"/>
        </w:rPr>
        <w:t xml:space="preserve">1. В окне базы данных выделите имя таблицы Список и выполните команду Создание – Форма. </w:t>
      </w:r>
    </w:p>
    <w:p w:rsidR="00A81BBA" w:rsidRPr="00A647F3" w:rsidRDefault="00A81BBA" w:rsidP="00A81BBA">
      <w:pPr>
        <w:widowControl/>
        <w:autoSpaceDE/>
        <w:autoSpaceDN/>
        <w:ind w:left="567"/>
        <w:rPr>
          <w:bCs/>
          <w:lang w:val="ru-RU"/>
        </w:rPr>
      </w:pPr>
      <w:r w:rsidRPr="00A647F3">
        <w:rPr>
          <w:bCs/>
          <w:lang w:val="ru-RU"/>
        </w:rPr>
        <w:t>2. Появится форма для просмотра данных таблицы</w:t>
      </w:r>
      <w:r>
        <w:rPr>
          <w:bCs/>
          <w:lang w:val="ru-RU"/>
        </w:rPr>
        <w:t>.</w:t>
      </w:r>
    </w:p>
    <w:p w:rsidR="00A81BBA" w:rsidRPr="00A647F3" w:rsidRDefault="00A81BBA" w:rsidP="00A81BBA">
      <w:pPr>
        <w:widowControl/>
        <w:autoSpaceDE/>
        <w:autoSpaceDN/>
        <w:ind w:left="567"/>
        <w:rPr>
          <w:bCs/>
          <w:lang w:val="ru-RU"/>
        </w:rPr>
      </w:pPr>
      <w:r w:rsidRPr="00A647F3">
        <w:rPr>
          <w:bCs/>
          <w:lang w:val="ru-RU"/>
        </w:rPr>
        <w:t xml:space="preserve">3. Закройте форму, присвоив ей имя Список. </w:t>
      </w:r>
    </w:p>
    <w:p w:rsidR="00A81BBA" w:rsidRDefault="00A81BBA" w:rsidP="00A81BBA">
      <w:pPr>
        <w:widowControl/>
        <w:autoSpaceDE/>
        <w:autoSpaceDN/>
        <w:ind w:left="567"/>
        <w:rPr>
          <w:bCs/>
          <w:lang w:val="ru-RU"/>
        </w:rPr>
      </w:pPr>
      <w:r w:rsidRPr="00A647F3">
        <w:rPr>
          <w:b/>
          <w:bCs/>
          <w:lang w:val="ru-RU"/>
        </w:rPr>
        <w:t>Задание 7. Проверка каскадного обновления связанных полей.</w:t>
      </w:r>
      <w:r w:rsidRPr="00A647F3">
        <w:rPr>
          <w:bCs/>
          <w:lang w:val="ru-RU"/>
        </w:rPr>
        <w:t xml:space="preserve"> </w:t>
      </w:r>
    </w:p>
    <w:p w:rsidR="00A81BBA" w:rsidRDefault="00A81BBA" w:rsidP="00A81BBA">
      <w:pPr>
        <w:widowControl/>
        <w:autoSpaceDE/>
        <w:autoSpaceDN/>
        <w:ind w:left="567"/>
        <w:rPr>
          <w:bCs/>
          <w:lang w:val="ru-RU"/>
        </w:rPr>
      </w:pPr>
      <w:r w:rsidRPr="00A647F3">
        <w:rPr>
          <w:bCs/>
          <w:lang w:val="ru-RU"/>
        </w:rPr>
        <w:t xml:space="preserve">1. Откройте таблицу </w:t>
      </w:r>
      <w:r>
        <w:rPr>
          <w:bCs/>
          <w:lang w:val="ru-RU"/>
        </w:rPr>
        <w:t>«</w:t>
      </w:r>
      <w:r w:rsidR="00040E84">
        <w:rPr>
          <w:bCs/>
          <w:lang w:val="ru-RU"/>
        </w:rPr>
        <w:t>№ Цеха</w:t>
      </w:r>
      <w:r>
        <w:rPr>
          <w:bCs/>
          <w:lang w:val="ru-RU"/>
        </w:rPr>
        <w:t>»</w:t>
      </w:r>
      <w:r w:rsidRPr="00A647F3">
        <w:rPr>
          <w:bCs/>
          <w:lang w:val="ru-RU"/>
        </w:rPr>
        <w:t xml:space="preserve">. </w:t>
      </w:r>
    </w:p>
    <w:p w:rsidR="00A81BBA" w:rsidRDefault="00A81BBA" w:rsidP="00A81BBA">
      <w:pPr>
        <w:widowControl/>
        <w:autoSpaceDE/>
        <w:autoSpaceDN/>
        <w:ind w:left="567"/>
        <w:rPr>
          <w:bCs/>
          <w:lang w:val="ru-RU"/>
        </w:rPr>
      </w:pPr>
      <w:r w:rsidRPr="00A647F3">
        <w:rPr>
          <w:bCs/>
          <w:lang w:val="ru-RU"/>
        </w:rPr>
        <w:t xml:space="preserve">2. Исправьте номера </w:t>
      </w:r>
      <w:r w:rsidR="00040E84">
        <w:rPr>
          <w:bCs/>
          <w:lang w:val="ru-RU"/>
        </w:rPr>
        <w:t xml:space="preserve">цехов </w:t>
      </w:r>
      <w:r w:rsidRPr="00A647F3">
        <w:rPr>
          <w:bCs/>
          <w:lang w:val="ru-RU"/>
        </w:rPr>
        <w:t xml:space="preserve"> на 201, 202, 203, 204. Сохраните таблицу. </w:t>
      </w:r>
    </w:p>
    <w:p w:rsidR="00A81BBA" w:rsidRDefault="00A81BBA" w:rsidP="00A81BBA">
      <w:pPr>
        <w:widowControl/>
        <w:autoSpaceDE/>
        <w:autoSpaceDN/>
        <w:ind w:left="567"/>
        <w:rPr>
          <w:bCs/>
          <w:lang w:val="ru-RU"/>
        </w:rPr>
      </w:pPr>
      <w:r w:rsidRPr="00A647F3">
        <w:rPr>
          <w:bCs/>
          <w:lang w:val="ru-RU"/>
        </w:rPr>
        <w:t xml:space="preserve">3. Откройте таблицу </w:t>
      </w:r>
      <w:r>
        <w:rPr>
          <w:bCs/>
          <w:lang w:val="ru-RU"/>
        </w:rPr>
        <w:t>«</w:t>
      </w:r>
      <w:r w:rsidRPr="00A647F3">
        <w:rPr>
          <w:bCs/>
          <w:lang w:val="ru-RU"/>
        </w:rPr>
        <w:t>Список</w:t>
      </w:r>
      <w:r>
        <w:rPr>
          <w:bCs/>
          <w:lang w:val="ru-RU"/>
        </w:rPr>
        <w:t>»</w:t>
      </w:r>
      <w:r w:rsidRPr="00A647F3">
        <w:rPr>
          <w:bCs/>
          <w:lang w:val="ru-RU"/>
        </w:rPr>
        <w:t xml:space="preserve">. Убедитесь, что значения поля </w:t>
      </w:r>
      <w:r>
        <w:rPr>
          <w:bCs/>
          <w:lang w:val="ru-RU"/>
        </w:rPr>
        <w:t>«</w:t>
      </w:r>
      <w:r w:rsidR="00040E84">
        <w:rPr>
          <w:bCs/>
          <w:lang w:val="ru-RU"/>
        </w:rPr>
        <w:t>№ Цеха</w:t>
      </w:r>
      <w:r>
        <w:rPr>
          <w:bCs/>
          <w:lang w:val="ru-RU"/>
        </w:rPr>
        <w:t>»</w:t>
      </w:r>
      <w:r w:rsidRPr="00A647F3">
        <w:rPr>
          <w:bCs/>
          <w:lang w:val="ru-RU"/>
        </w:rPr>
        <w:t xml:space="preserve"> изменились. Закройте таблицу </w:t>
      </w:r>
      <w:r>
        <w:rPr>
          <w:bCs/>
          <w:lang w:val="ru-RU"/>
        </w:rPr>
        <w:t>«</w:t>
      </w:r>
      <w:r w:rsidRPr="00A647F3">
        <w:rPr>
          <w:bCs/>
          <w:lang w:val="ru-RU"/>
        </w:rPr>
        <w:t>Список</w:t>
      </w:r>
      <w:r>
        <w:rPr>
          <w:bCs/>
          <w:lang w:val="ru-RU"/>
        </w:rPr>
        <w:t>»</w:t>
      </w:r>
      <w:r w:rsidRPr="00A647F3">
        <w:rPr>
          <w:bCs/>
          <w:lang w:val="ru-RU"/>
        </w:rPr>
        <w:t xml:space="preserve">. </w:t>
      </w:r>
    </w:p>
    <w:p w:rsidR="00A81BBA" w:rsidRDefault="00A81BBA" w:rsidP="00A81BBA">
      <w:pPr>
        <w:widowControl/>
        <w:autoSpaceDE/>
        <w:autoSpaceDN/>
        <w:ind w:left="567"/>
        <w:rPr>
          <w:bCs/>
          <w:lang w:val="ru-RU"/>
        </w:rPr>
      </w:pPr>
      <w:r w:rsidRPr="00A647F3">
        <w:rPr>
          <w:b/>
          <w:bCs/>
          <w:lang w:val="ru-RU"/>
        </w:rPr>
        <w:t>Задание 8. Проверка каскадного удаления связанных полей.</w:t>
      </w:r>
      <w:r w:rsidRPr="00A647F3">
        <w:rPr>
          <w:bCs/>
          <w:lang w:val="ru-RU"/>
        </w:rPr>
        <w:t xml:space="preserve"> </w:t>
      </w:r>
    </w:p>
    <w:p w:rsidR="00A81BBA" w:rsidRDefault="00A81BBA" w:rsidP="00A81BBA">
      <w:pPr>
        <w:widowControl/>
        <w:autoSpaceDE/>
        <w:autoSpaceDN/>
        <w:ind w:left="567"/>
        <w:rPr>
          <w:bCs/>
          <w:lang w:val="ru-RU"/>
        </w:rPr>
      </w:pPr>
      <w:r w:rsidRPr="00A647F3">
        <w:rPr>
          <w:bCs/>
          <w:lang w:val="ru-RU"/>
        </w:rPr>
        <w:t xml:space="preserve">1. Откройте таблицу </w:t>
      </w:r>
      <w:r>
        <w:rPr>
          <w:bCs/>
          <w:lang w:val="ru-RU"/>
        </w:rPr>
        <w:t>«</w:t>
      </w:r>
      <w:r w:rsidR="00040E84">
        <w:rPr>
          <w:bCs/>
          <w:lang w:val="ru-RU"/>
        </w:rPr>
        <w:t>№ Цеха</w:t>
      </w:r>
      <w:r>
        <w:rPr>
          <w:bCs/>
          <w:lang w:val="ru-RU"/>
        </w:rPr>
        <w:t>»</w:t>
      </w:r>
      <w:r w:rsidRPr="00A647F3">
        <w:rPr>
          <w:bCs/>
          <w:lang w:val="ru-RU"/>
        </w:rPr>
        <w:t xml:space="preserve">. </w:t>
      </w:r>
    </w:p>
    <w:p w:rsidR="00A81BBA" w:rsidRDefault="00A81BBA" w:rsidP="00A81BBA">
      <w:pPr>
        <w:widowControl/>
        <w:autoSpaceDE/>
        <w:autoSpaceDN/>
        <w:ind w:left="567"/>
        <w:rPr>
          <w:bCs/>
          <w:lang w:val="ru-RU"/>
        </w:rPr>
      </w:pPr>
      <w:r w:rsidRPr="00A647F3">
        <w:rPr>
          <w:bCs/>
          <w:lang w:val="ru-RU"/>
        </w:rPr>
        <w:t xml:space="preserve">2. Удалите первую запись (Выделите первую строку, правой кнопкой мыши вызовите контекстное меню и выберите команду Удалить запись. </w:t>
      </w:r>
    </w:p>
    <w:p w:rsidR="00A81BBA" w:rsidRDefault="00A81BBA" w:rsidP="00A81BBA">
      <w:pPr>
        <w:widowControl/>
        <w:autoSpaceDE/>
        <w:autoSpaceDN/>
        <w:ind w:left="567"/>
        <w:rPr>
          <w:bCs/>
          <w:lang w:val="ru-RU"/>
        </w:rPr>
      </w:pPr>
      <w:r w:rsidRPr="00A647F3">
        <w:rPr>
          <w:bCs/>
          <w:lang w:val="ru-RU"/>
        </w:rPr>
        <w:t xml:space="preserve">3. Ответьте утвердительно на запрос об удалении. Закройте таблицу </w:t>
      </w:r>
      <w:r>
        <w:rPr>
          <w:bCs/>
          <w:lang w:val="ru-RU"/>
        </w:rPr>
        <w:t>«</w:t>
      </w:r>
      <w:r w:rsidR="00040E84">
        <w:rPr>
          <w:bCs/>
          <w:lang w:val="ru-RU"/>
        </w:rPr>
        <w:t>№ Цеха</w:t>
      </w:r>
      <w:r>
        <w:rPr>
          <w:bCs/>
          <w:lang w:val="ru-RU"/>
        </w:rPr>
        <w:t>»</w:t>
      </w:r>
      <w:r w:rsidRPr="00A647F3">
        <w:rPr>
          <w:bCs/>
          <w:lang w:val="ru-RU"/>
        </w:rPr>
        <w:t>.</w:t>
      </w:r>
    </w:p>
    <w:p w:rsidR="00A81BBA" w:rsidRDefault="00A81BBA" w:rsidP="00A81BBA">
      <w:pPr>
        <w:widowControl/>
        <w:autoSpaceDE/>
        <w:autoSpaceDN/>
        <w:ind w:left="567"/>
        <w:rPr>
          <w:bCs/>
          <w:lang w:val="ru-RU"/>
        </w:rPr>
      </w:pPr>
      <w:r w:rsidRPr="00A647F3">
        <w:rPr>
          <w:bCs/>
          <w:lang w:val="ru-RU"/>
        </w:rPr>
        <w:t xml:space="preserve"> 4. Откройте таблицу</w:t>
      </w:r>
      <w:r>
        <w:rPr>
          <w:bCs/>
          <w:lang w:val="ru-RU"/>
        </w:rPr>
        <w:t xml:space="preserve"> «</w:t>
      </w:r>
      <w:r w:rsidRPr="00A647F3">
        <w:rPr>
          <w:bCs/>
          <w:lang w:val="ru-RU"/>
        </w:rPr>
        <w:t>Список</w:t>
      </w:r>
      <w:r>
        <w:rPr>
          <w:bCs/>
          <w:lang w:val="ru-RU"/>
        </w:rPr>
        <w:t>»</w:t>
      </w:r>
      <w:r w:rsidRPr="00A647F3">
        <w:rPr>
          <w:bCs/>
          <w:lang w:val="ru-RU"/>
        </w:rPr>
        <w:t xml:space="preserve">. Убедитесь, что исчезли записи с номером группы 201. </w:t>
      </w:r>
    </w:p>
    <w:p w:rsidR="00A81BBA" w:rsidRDefault="00A81BBA" w:rsidP="00A81BBA">
      <w:pPr>
        <w:widowControl/>
        <w:autoSpaceDE/>
        <w:autoSpaceDN/>
        <w:ind w:left="567"/>
        <w:rPr>
          <w:bCs/>
          <w:lang w:val="ru-RU"/>
        </w:rPr>
      </w:pPr>
      <w:r w:rsidRPr="00A647F3">
        <w:rPr>
          <w:b/>
          <w:bCs/>
          <w:lang w:val="ru-RU"/>
        </w:rPr>
        <w:t>Задание 9. Завершение работы с программой Access.</w:t>
      </w:r>
      <w:r w:rsidRPr="00A647F3">
        <w:rPr>
          <w:bCs/>
          <w:lang w:val="ru-RU"/>
        </w:rPr>
        <w:t xml:space="preserve"> </w:t>
      </w:r>
    </w:p>
    <w:p w:rsidR="00A81BBA" w:rsidRDefault="00A81BBA" w:rsidP="00A81BBA">
      <w:pPr>
        <w:widowControl/>
        <w:autoSpaceDE/>
        <w:autoSpaceDN/>
        <w:ind w:left="567"/>
        <w:rPr>
          <w:bCs/>
          <w:lang w:val="ru-RU"/>
        </w:rPr>
      </w:pPr>
      <w:r w:rsidRPr="00A647F3">
        <w:rPr>
          <w:bCs/>
          <w:lang w:val="ru-RU"/>
        </w:rPr>
        <w:t xml:space="preserve">1. Выполните команду Файл – Выход. </w:t>
      </w:r>
    </w:p>
    <w:p w:rsidR="00A81BBA" w:rsidRDefault="00A81BBA" w:rsidP="00A81BBA">
      <w:pPr>
        <w:widowControl/>
        <w:autoSpaceDE/>
        <w:autoSpaceDN/>
        <w:ind w:left="567"/>
        <w:rPr>
          <w:bCs/>
          <w:lang w:val="ru-RU"/>
        </w:rPr>
      </w:pPr>
      <w:r w:rsidRPr="00A647F3">
        <w:rPr>
          <w:bCs/>
          <w:lang w:val="ru-RU"/>
        </w:rPr>
        <w:t>2. Если вы производили редактирование в базе данных, появится вопрос о сохранении изменений. Ответьте утвердительно.</w:t>
      </w:r>
    </w:p>
    <w:p w:rsidR="00A81BBA" w:rsidRPr="00554426" w:rsidRDefault="00A81BBA" w:rsidP="00A81BBA">
      <w:pPr>
        <w:widowControl/>
        <w:autoSpaceDE/>
        <w:autoSpaceDN/>
        <w:rPr>
          <w:bCs/>
          <w:lang w:val="ru-RU"/>
        </w:rPr>
      </w:pPr>
    </w:p>
    <w:p w:rsidR="00A81BBA" w:rsidRPr="00184717" w:rsidRDefault="00A81BBA" w:rsidP="00A81BBA">
      <w:pPr>
        <w:widowControl/>
        <w:autoSpaceDE/>
        <w:autoSpaceDN/>
        <w:ind w:left="567"/>
        <w:rPr>
          <w:b/>
          <w:bCs/>
          <w:lang w:val="ru-RU"/>
        </w:rPr>
      </w:pPr>
      <w:r w:rsidRPr="00184717">
        <w:rPr>
          <w:b/>
          <w:bCs/>
          <w:lang w:val="ru-RU"/>
        </w:rPr>
        <w:t>Форма контроля выполнения практических работ:</w:t>
      </w:r>
    </w:p>
    <w:p w:rsidR="00A81BBA" w:rsidRPr="00184717" w:rsidRDefault="00A81BBA" w:rsidP="00A81BBA">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A81BBA" w:rsidRPr="00184717" w:rsidRDefault="00A81BBA" w:rsidP="00A81BBA">
      <w:pPr>
        <w:widowControl/>
        <w:autoSpaceDE/>
        <w:autoSpaceDN/>
        <w:ind w:left="567"/>
        <w:rPr>
          <w:bCs/>
          <w:lang w:val="ru-RU"/>
        </w:rPr>
      </w:pPr>
    </w:p>
    <w:p w:rsidR="00A81BBA" w:rsidRPr="00184717" w:rsidRDefault="00A81BBA" w:rsidP="00A81BBA">
      <w:pPr>
        <w:widowControl/>
        <w:autoSpaceDE/>
        <w:autoSpaceDN/>
        <w:ind w:left="567"/>
        <w:rPr>
          <w:bCs/>
          <w:lang w:val="ru-RU"/>
        </w:rPr>
      </w:pPr>
      <w:r w:rsidRPr="00184717">
        <w:rPr>
          <w:b/>
          <w:bCs/>
          <w:lang w:val="ru-RU"/>
        </w:rPr>
        <w:t>Список рекомендуемой литературы и нормативных актов:</w:t>
      </w:r>
    </w:p>
    <w:p w:rsidR="00A81BBA" w:rsidRPr="00184717" w:rsidRDefault="00A81BBA" w:rsidP="00A81BBA">
      <w:pPr>
        <w:widowControl/>
        <w:autoSpaceDE/>
        <w:autoSpaceDN/>
        <w:ind w:left="567"/>
        <w:rPr>
          <w:bCs/>
          <w:lang w:val="ru-RU"/>
        </w:rPr>
      </w:pPr>
      <w:r w:rsidRPr="00184717">
        <w:rPr>
          <w:bCs/>
          <w:lang w:val="ru-RU"/>
        </w:rPr>
        <w:t xml:space="preserve">1. Поляков К.Ю., Еремин Е.А. </w:t>
      </w:r>
    </w:p>
    <w:p w:rsidR="00A81BBA" w:rsidRPr="00184717" w:rsidRDefault="00C17FF1" w:rsidP="00A81BBA">
      <w:pPr>
        <w:widowControl/>
        <w:autoSpaceDE/>
        <w:autoSpaceDN/>
        <w:ind w:left="567"/>
        <w:rPr>
          <w:bCs/>
          <w:lang w:val="ru-RU"/>
        </w:rPr>
      </w:pPr>
      <w:hyperlink r:id="rId91" w:history="1">
        <w:r w:rsidR="00A81BBA" w:rsidRPr="00184717">
          <w:rPr>
            <w:rStyle w:val="ae"/>
            <w:bCs/>
            <w:lang w:val="ru-RU"/>
          </w:rPr>
          <w:t>Информатика: 10-й класс: базовый и углублённый уровни: 2 частях. Ч.1,</w:t>
        </w:r>
      </w:hyperlink>
      <w:r w:rsidR="00A81BBA" w:rsidRPr="00184717">
        <w:rPr>
          <w:bCs/>
          <w:lang w:val="ru-RU"/>
        </w:rPr>
        <w:t xml:space="preserve"> Ч.2;</w:t>
      </w:r>
    </w:p>
    <w:p w:rsidR="00A81BBA" w:rsidRPr="00184717" w:rsidRDefault="00A81BBA" w:rsidP="00A81BBA">
      <w:pPr>
        <w:widowControl/>
        <w:autoSpaceDE/>
        <w:autoSpaceDN/>
        <w:ind w:left="567"/>
        <w:rPr>
          <w:bCs/>
          <w:lang w:val="ru-RU"/>
        </w:rPr>
      </w:pPr>
      <w:r w:rsidRPr="00184717">
        <w:rPr>
          <w:bCs/>
          <w:lang w:val="ru-RU"/>
        </w:rPr>
        <w:t xml:space="preserve">2. Поляков К.Ю., Еремин Е.А. </w:t>
      </w:r>
    </w:p>
    <w:p w:rsidR="00A81BBA" w:rsidRPr="00F94A11" w:rsidRDefault="00C17FF1" w:rsidP="00A81BBA">
      <w:pPr>
        <w:pStyle w:val="a3"/>
        <w:tabs>
          <w:tab w:val="left" w:pos="4395"/>
        </w:tabs>
        <w:ind w:left="567"/>
        <w:rPr>
          <w:b/>
          <w:bCs/>
          <w:color w:val="000000"/>
          <w:sz w:val="22"/>
          <w:szCs w:val="24"/>
          <w:u w:val="single"/>
          <w:lang w:val="ru-RU" w:eastAsia="ru-RU" w:bidi="ar-SA"/>
        </w:rPr>
      </w:pPr>
      <w:hyperlink r:id="rId92" w:history="1">
        <w:r w:rsidR="00A81BBA" w:rsidRPr="00F94A11">
          <w:rPr>
            <w:rStyle w:val="ae"/>
            <w:bCs/>
            <w:sz w:val="24"/>
            <w:lang w:val="ru-RU"/>
          </w:rPr>
          <w:t>Информатика: 11-й класс: базовый и углублённый уровни: 2 частях. Ч.1,</w:t>
        </w:r>
      </w:hyperlink>
      <w:r w:rsidR="00A81BBA" w:rsidRPr="00F94A11">
        <w:rPr>
          <w:bCs/>
          <w:sz w:val="24"/>
          <w:lang w:val="ru-RU"/>
        </w:rPr>
        <w:t xml:space="preserve"> Ч.2</w:t>
      </w:r>
      <w:r w:rsidR="00A81BBA">
        <w:rPr>
          <w:bCs/>
          <w:sz w:val="24"/>
          <w:lang w:val="ru-RU"/>
        </w:rPr>
        <w:t>.</w:t>
      </w: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5562AA" w:rsidRPr="005562AA" w:rsidRDefault="005562AA" w:rsidP="005562AA">
      <w:pPr>
        <w:pStyle w:val="a3"/>
        <w:tabs>
          <w:tab w:val="left" w:pos="4395"/>
        </w:tabs>
        <w:jc w:val="center"/>
        <w:rPr>
          <w:b/>
          <w:sz w:val="24"/>
          <w:szCs w:val="24"/>
          <w:lang w:val="ru-RU"/>
        </w:rPr>
      </w:pPr>
      <w:r w:rsidRPr="007A1B98">
        <w:rPr>
          <w:b/>
          <w:bCs/>
          <w:color w:val="000000"/>
          <w:sz w:val="24"/>
          <w:szCs w:val="24"/>
          <w:lang w:val="ru-RU" w:eastAsia="ru-RU" w:bidi="ar-SA"/>
        </w:rPr>
        <w:t>Практическая работа №</w:t>
      </w:r>
      <w:r>
        <w:rPr>
          <w:b/>
          <w:bCs/>
          <w:color w:val="000000"/>
          <w:sz w:val="24"/>
          <w:szCs w:val="24"/>
          <w:lang w:val="ru-RU" w:eastAsia="ru-RU" w:bidi="ar-SA"/>
        </w:rPr>
        <w:t xml:space="preserve"> 30</w:t>
      </w:r>
      <w:r w:rsidRPr="00B63C1C">
        <w:rPr>
          <w:sz w:val="24"/>
          <w:szCs w:val="24"/>
          <w:lang w:val="ru-RU" w:eastAsia="ru-RU" w:bidi="ar-SA"/>
        </w:rPr>
        <w:t xml:space="preserve"> </w:t>
      </w:r>
      <w:r w:rsidRPr="005562AA">
        <w:rPr>
          <w:b/>
          <w:sz w:val="24"/>
          <w:szCs w:val="24"/>
          <w:lang w:val="ru-RU"/>
        </w:rPr>
        <w:t>Создание текстовой веб-страницы.</w:t>
      </w:r>
    </w:p>
    <w:p w:rsidR="005562AA" w:rsidRPr="006D6092" w:rsidRDefault="005562AA" w:rsidP="005562AA">
      <w:pPr>
        <w:pStyle w:val="a3"/>
        <w:tabs>
          <w:tab w:val="left" w:pos="4395"/>
        </w:tabs>
        <w:jc w:val="center"/>
        <w:rPr>
          <w:sz w:val="24"/>
          <w:lang w:val="ru-RU"/>
        </w:rPr>
      </w:pPr>
    </w:p>
    <w:p w:rsidR="005562AA" w:rsidRPr="0076314F" w:rsidRDefault="005562AA" w:rsidP="005562AA">
      <w:pPr>
        <w:widowControl/>
        <w:autoSpaceDE/>
        <w:autoSpaceDN/>
        <w:ind w:left="567"/>
        <w:rPr>
          <w:bCs/>
          <w:lang w:val="ru-RU"/>
        </w:rPr>
      </w:pPr>
      <w:r w:rsidRPr="00184717">
        <w:rPr>
          <w:b/>
          <w:bCs/>
          <w:lang w:val="ru-RU"/>
        </w:rPr>
        <w:t xml:space="preserve">Цель: </w:t>
      </w:r>
      <w:r>
        <w:rPr>
          <w:bCs/>
          <w:lang w:val="ru-RU"/>
        </w:rPr>
        <w:t>Научиться создавать веб-страницы</w:t>
      </w:r>
      <w:r w:rsidRPr="0076314F">
        <w:rPr>
          <w:bCs/>
          <w:lang w:val="ru-RU"/>
        </w:rPr>
        <w:t>.</w:t>
      </w:r>
    </w:p>
    <w:p w:rsidR="005562AA" w:rsidRPr="00184717" w:rsidRDefault="005562AA" w:rsidP="005562AA">
      <w:pPr>
        <w:widowControl/>
        <w:autoSpaceDE/>
        <w:autoSpaceDN/>
        <w:rPr>
          <w:bCs/>
          <w:lang w:val="ru-RU"/>
        </w:rPr>
      </w:pPr>
    </w:p>
    <w:p w:rsidR="005562AA" w:rsidRDefault="005562AA" w:rsidP="005562AA">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19712F" w:rsidRDefault="0019712F" w:rsidP="005562AA">
      <w:pPr>
        <w:widowControl/>
        <w:autoSpaceDE/>
        <w:autoSpaceDN/>
        <w:ind w:left="567"/>
        <w:rPr>
          <w:bCs/>
          <w:lang w:val="ru-RU"/>
        </w:rPr>
      </w:pPr>
    </w:p>
    <w:p w:rsidR="005562AA" w:rsidRPr="0019712F" w:rsidRDefault="0019712F" w:rsidP="005562AA">
      <w:pPr>
        <w:widowControl/>
        <w:autoSpaceDE/>
        <w:autoSpaceDN/>
        <w:ind w:left="567"/>
        <w:rPr>
          <w:b/>
          <w:bCs/>
          <w:lang w:val="ru-RU"/>
        </w:rPr>
      </w:pPr>
      <w:r w:rsidRPr="0019712F">
        <w:rPr>
          <w:b/>
          <w:bCs/>
          <w:lang w:val="ru-RU"/>
        </w:rPr>
        <w:t xml:space="preserve">Краткие теоретические материалы: </w:t>
      </w:r>
    </w:p>
    <w:p w:rsidR="0019712F" w:rsidRDefault="00022478" w:rsidP="005562AA">
      <w:pPr>
        <w:widowControl/>
        <w:autoSpaceDE/>
        <w:autoSpaceDN/>
        <w:ind w:left="567"/>
        <w:rPr>
          <w:bCs/>
          <w:lang w:val="ru-RU"/>
        </w:rPr>
      </w:pPr>
      <w:r w:rsidRPr="00022478">
        <w:rPr>
          <w:bCs/>
          <w:lang w:val="ru-RU"/>
        </w:rPr>
        <w:t>Теги – определенные последовательности символов, заключенные между знаками &lt;  и  &gt; &lt; - символ начало тега, &gt; - символ конца тега.  Все, что заключено между тегами &lt;html&gt;  и  &lt;/html&gt; - является html-документом.  Html –документ состоит из двух частей.  Первая – заголовок.  Она находится между тегами  &lt;head&gt; и &lt;/head&gt;. В  нем содержится информация  о  документе,  которая  не  выводится  на  экран.  Название  странички располагается между тегами &lt;title&gt; и &lt;/title&gt;.  Вторая  часть  –  тело,  которое  выводится  на экран.  Оно  заключается  между  тегами &lt;body&gt; и &lt;/body&gt;.  Теги  бывают  парные  и  непарные.  Парные теги бывают открывающие и закрывающие.  / - символ закрывающего тега. Область парного тега начинается с того места, где стоит открывающий тег, а кончается там, где встречается закрывающий. Теги можно печатать прописными и заглавными буквами</w:t>
      </w:r>
      <w:r>
        <w:rPr>
          <w:bCs/>
          <w:lang w:val="ru-RU"/>
        </w:rPr>
        <w:t xml:space="preserve">. </w:t>
      </w:r>
    </w:p>
    <w:p w:rsidR="00022478" w:rsidRDefault="00022478" w:rsidP="005562AA">
      <w:pPr>
        <w:widowControl/>
        <w:autoSpaceDE/>
        <w:autoSpaceDN/>
        <w:ind w:left="567"/>
        <w:rPr>
          <w:b/>
          <w:bCs/>
          <w:lang w:val="ru-RU"/>
        </w:rPr>
      </w:pPr>
    </w:p>
    <w:p w:rsidR="005562AA" w:rsidRDefault="005562AA" w:rsidP="005562AA">
      <w:pPr>
        <w:widowControl/>
        <w:autoSpaceDE/>
        <w:autoSpaceDN/>
        <w:ind w:left="567"/>
        <w:rPr>
          <w:b/>
          <w:bCs/>
          <w:lang w:val="ru-RU"/>
        </w:rPr>
      </w:pPr>
      <w:r w:rsidRPr="00184717">
        <w:rPr>
          <w:b/>
          <w:bCs/>
          <w:lang w:val="ru-RU"/>
        </w:rPr>
        <w:t xml:space="preserve">Задание для практического занятия: </w:t>
      </w:r>
    </w:p>
    <w:p w:rsidR="005562AA" w:rsidRDefault="005562AA" w:rsidP="005562AA">
      <w:pPr>
        <w:widowControl/>
        <w:autoSpaceDE/>
        <w:autoSpaceDN/>
        <w:ind w:left="567"/>
        <w:rPr>
          <w:bCs/>
          <w:lang w:val="ru-RU"/>
        </w:rPr>
      </w:pPr>
      <w:r w:rsidRPr="005C2F12">
        <w:rPr>
          <w:bCs/>
          <w:lang w:val="ru-RU"/>
        </w:rPr>
        <w:t>Создать</w:t>
      </w:r>
      <w:r w:rsidR="0019712F">
        <w:rPr>
          <w:bCs/>
          <w:lang w:val="ru-RU"/>
        </w:rPr>
        <w:t xml:space="preserve"> простейшую текстовую</w:t>
      </w:r>
      <w:r w:rsidRPr="005C2F12">
        <w:rPr>
          <w:bCs/>
          <w:lang w:val="ru-RU"/>
        </w:rPr>
        <w:t xml:space="preserve"> </w:t>
      </w:r>
      <w:r w:rsidR="0019712F">
        <w:rPr>
          <w:bCs/>
          <w:lang w:val="ru-RU"/>
        </w:rPr>
        <w:t>веб-страницу</w:t>
      </w:r>
      <w:r w:rsidRPr="005C2F12">
        <w:rPr>
          <w:bCs/>
          <w:lang w:val="ru-RU"/>
        </w:rPr>
        <w:t>.</w:t>
      </w:r>
    </w:p>
    <w:p w:rsidR="005562AA" w:rsidRPr="005C2F12" w:rsidRDefault="005562AA" w:rsidP="005562AA">
      <w:pPr>
        <w:widowControl/>
        <w:autoSpaceDE/>
        <w:autoSpaceDN/>
        <w:ind w:left="567"/>
        <w:rPr>
          <w:bCs/>
          <w:lang w:val="ru-RU"/>
        </w:rPr>
      </w:pPr>
    </w:p>
    <w:p w:rsidR="005562AA" w:rsidRDefault="005562AA" w:rsidP="005562AA">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19712F" w:rsidRDefault="0019712F" w:rsidP="0019712F">
      <w:pPr>
        <w:widowControl/>
        <w:autoSpaceDE/>
        <w:autoSpaceDN/>
        <w:ind w:left="567"/>
        <w:rPr>
          <w:bCs/>
          <w:lang w:val="ru-RU"/>
        </w:rPr>
      </w:pPr>
      <w:r w:rsidRPr="0019712F">
        <w:rPr>
          <w:bCs/>
          <w:lang w:val="ru-RU"/>
        </w:rPr>
        <w:t xml:space="preserve">1) Создайте на Рабочем столе папку с именем Сайт_ФИО. </w:t>
      </w:r>
    </w:p>
    <w:p w:rsidR="0019712F" w:rsidRDefault="0019712F" w:rsidP="0019712F">
      <w:pPr>
        <w:widowControl/>
        <w:autoSpaceDE/>
        <w:autoSpaceDN/>
        <w:ind w:left="567"/>
        <w:rPr>
          <w:bCs/>
          <w:lang w:val="ru-RU"/>
        </w:rPr>
      </w:pPr>
      <w:r w:rsidRPr="0019712F">
        <w:rPr>
          <w:bCs/>
          <w:lang w:val="ru-RU"/>
        </w:rPr>
        <w:t>2) Скопируйте изображения (</w:t>
      </w:r>
      <w:r w:rsidRPr="0019712F">
        <w:rPr>
          <w:bCs/>
        </w:rPr>
        <w:t>background</w:t>
      </w:r>
      <w:r w:rsidRPr="0019712F">
        <w:rPr>
          <w:bCs/>
          <w:lang w:val="ru-RU"/>
        </w:rPr>
        <w:t>.</w:t>
      </w:r>
      <w:r w:rsidRPr="0019712F">
        <w:rPr>
          <w:bCs/>
        </w:rPr>
        <w:t>jpg</w:t>
      </w:r>
      <w:r w:rsidRPr="0019712F">
        <w:rPr>
          <w:bCs/>
          <w:lang w:val="ru-RU"/>
        </w:rPr>
        <w:t xml:space="preserve">, </w:t>
      </w:r>
      <w:r w:rsidRPr="0019712F">
        <w:rPr>
          <w:bCs/>
        </w:rPr>
        <w:t>computer</w:t>
      </w:r>
      <w:r w:rsidRPr="0019712F">
        <w:rPr>
          <w:bCs/>
          <w:lang w:val="ru-RU"/>
        </w:rPr>
        <w:t>.</w:t>
      </w:r>
      <w:r w:rsidRPr="0019712F">
        <w:rPr>
          <w:bCs/>
        </w:rPr>
        <w:t>png</w:t>
      </w:r>
      <w:r w:rsidRPr="0019712F">
        <w:rPr>
          <w:bCs/>
          <w:lang w:val="ru-RU"/>
        </w:rPr>
        <w:t xml:space="preserve">, </w:t>
      </w:r>
      <w:r w:rsidRPr="0019712F">
        <w:rPr>
          <w:bCs/>
        </w:rPr>
        <w:t>struktura</w:t>
      </w:r>
      <w:r w:rsidRPr="0019712F">
        <w:rPr>
          <w:bCs/>
          <w:lang w:val="ru-RU"/>
        </w:rPr>
        <w:t>.</w:t>
      </w:r>
      <w:r w:rsidRPr="0019712F">
        <w:rPr>
          <w:bCs/>
        </w:rPr>
        <w:t>jpg</w:t>
      </w:r>
      <w:r w:rsidRPr="0019712F">
        <w:rPr>
          <w:bCs/>
          <w:lang w:val="ru-RU"/>
        </w:rPr>
        <w:t>) из папки «</w:t>
      </w:r>
      <w:r>
        <w:rPr>
          <w:bCs/>
          <w:lang w:val="ru-RU"/>
        </w:rPr>
        <w:t>Информатика</w:t>
      </w:r>
      <w:r w:rsidRPr="0019712F">
        <w:rPr>
          <w:bCs/>
          <w:lang w:val="ru-RU"/>
        </w:rPr>
        <w:t xml:space="preserve">» в созданную папку Сайт_ФИО. </w:t>
      </w:r>
    </w:p>
    <w:p w:rsidR="0019712F" w:rsidRDefault="0019712F" w:rsidP="0019712F">
      <w:pPr>
        <w:widowControl/>
        <w:autoSpaceDE/>
        <w:autoSpaceDN/>
        <w:ind w:left="567"/>
        <w:rPr>
          <w:bCs/>
          <w:lang w:val="ru-RU"/>
        </w:rPr>
      </w:pPr>
      <w:r w:rsidRPr="0019712F">
        <w:rPr>
          <w:bCs/>
          <w:lang w:val="ru-RU"/>
        </w:rPr>
        <w:t xml:space="preserve">3) Откройте текстовый редактор Блокнот: Пуск → Все программы → Стандартные → Блокнот. </w:t>
      </w:r>
    </w:p>
    <w:p w:rsidR="0019712F" w:rsidRPr="0019712F" w:rsidRDefault="0019712F" w:rsidP="0019712F">
      <w:pPr>
        <w:widowControl/>
        <w:autoSpaceDE/>
        <w:autoSpaceDN/>
        <w:ind w:left="567"/>
        <w:rPr>
          <w:bCs/>
          <w:lang w:val="ru-RU"/>
        </w:rPr>
      </w:pPr>
      <w:r w:rsidRPr="0019712F">
        <w:rPr>
          <w:bCs/>
          <w:lang w:val="ru-RU"/>
        </w:rPr>
        <w:t xml:space="preserve">4) Наберите в нем структуру </w:t>
      </w:r>
      <w:r w:rsidRPr="0019712F">
        <w:rPr>
          <w:bCs/>
        </w:rPr>
        <w:t>HTML</w:t>
      </w:r>
      <w:r w:rsidRPr="0019712F">
        <w:rPr>
          <w:bCs/>
          <w:lang w:val="ru-RU"/>
        </w:rPr>
        <w:t>-документа:</w:t>
      </w:r>
    </w:p>
    <w:p w:rsidR="0019712F" w:rsidRDefault="0019712F" w:rsidP="0019712F">
      <w:pPr>
        <w:widowControl/>
        <w:autoSpaceDE/>
        <w:autoSpaceDN/>
        <w:ind w:left="567"/>
        <w:rPr>
          <w:bCs/>
          <w:lang w:val="ru-RU"/>
        </w:rPr>
      </w:pPr>
      <w:r>
        <w:rPr>
          <w:noProof/>
          <w:lang w:val="ru-RU" w:eastAsia="ru-RU" w:bidi="ar-SA"/>
        </w:rPr>
        <w:drawing>
          <wp:inline distT="0" distB="0" distL="0" distR="0" wp14:anchorId="17B6168B" wp14:editId="512922B0">
            <wp:extent cx="3972207" cy="114300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3"/>
                    <a:srcRect l="24613" t="57083" r="21053" b="23373"/>
                    <a:stretch/>
                  </pic:blipFill>
                  <pic:spPr bwMode="auto">
                    <a:xfrm>
                      <a:off x="0" y="0"/>
                      <a:ext cx="3971798" cy="1142882"/>
                    </a:xfrm>
                    <a:prstGeom prst="rect">
                      <a:avLst/>
                    </a:prstGeom>
                    <a:ln>
                      <a:noFill/>
                    </a:ln>
                    <a:extLst>
                      <a:ext uri="{53640926-AAD7-44D8-BBD7-CCE9431645EC}">
                        <a14:shadowObscured xmlns:a14="http://schemas.microsoft.com/office/drawing/2010/main"/>
                      </a:ext>
                    </a:extLst>
                  </pic:spPr>
                </pic:pic>
              </a:graphicData>
            </a:graphic>
          </wp:inline>
        </w:drawing>
      </w:r>
    </w:p>
    <w:p w:rsidR="0019712F" w:rsidRDefault="0019712F" w:rsidP="0019712F">
      <w:pPr>
        <w:widowControl/>
        <w:autoSpaceDE/>
        <w:autoSpaceDN/>
        <w:ind w:left="567"/>
        <w:rPr>
          <w:bCs/>
          <w:lang w:val="ru-RU"/>
        </w:rPr>
      </w:pPr>
      <w:r w:rsidRPr="0019712F">
        <w:rPr>
          <w:bCs/>
          <w:lang w:val="ru-RU"/>
        </w:rPr>
        <w:t>5) Дайте название HTML-странице: Компьютер. Данная надпись будет высвечиваться в верхней строке окна браузера и в первую очередь анализируется поисковыми системами. Имя Web-страницы должно в максимальной степени соответствовать ее содержа</w:t>
      </w:r>
      <w:r>
        <w:rPr>
          <w:bCs/>
          <w:lang w:val="ru-RU"/>
        </w:rPr>
        <w:t>нию. Для этого используется тег</w:t>
      </w:r>
      <w:r w:rsidRPr="0019712F">
        <w:rPr>
          <w:bCs/>
          <w:lang w:val="ru-RU"/>
        </w:rPr>
        <w:t>: &lt;title&gt; &lt;/title&gt;: &lt;title&gt; Компьютер &lt;/title&gt;..</w:t>
      </w:r>
    </w:p>
    <w:p w:rsidR="0019712F" w:rsidRDefault="0019712F" w:rsidP="0019712F">
      <w:pPr>
        <w:widowControl/>
        <w:autoSpaceDE/>
        <w:autoSpaceDN/>
        <w:ind w:left="567"/>
        <w:rPr>
          <w:bCs/>
          <w:lang w:val="ru-RU"/>
        </w:rPr>
      </w:pPr>
      <w:r w:rsidRPr="0019712F">
        <w:rPr>
          <w:bCs/>
          <w:lang w:val="ru-RU"/>
        </w:rPr>
        <w:t xml:space="preserve">6) Внесите текст на веб-страницу: Все о компьютере </w:t>
      </w:r>
      <w:r>
        <w:rPr>
          <w:bCs/>
          <w:lang w:val="ru-RU"/>
        </w:rPr>
        <w:t xml:space="preserve">&lt;body&gt; Все о </w:t>
      </w:r>
      <w:r w:rsidRPr="0019712F">
        <w:rPr>
          <w:bCs/>
          <w:lang w:val="ru-RU"/>
        </w:rPr>
        <w:t>компьютере &lt;/body&gt;.</w:t>
      </w:r>
    </w:p>
    <w:p w:rsidR="0019712F" w:rsidRPr="0019712F" w:rsidRDefault="0019712F" w:rsidP="0019712F">
      <w:pPr>
        <w:widowControl/>
        <w:autoSpaceDE/>
        <w:autoSpaceDN/>
        <w:ind w:left="567"/>
        <w:rPr>
          <w:bCs/>
          <w:lang w:val="ru-RU"/>
        </w:rPr>
      </w:pPr>
      <w:r w:rsidRPr="0019712F">
        <w:rPr>
          <w:bCs/>
          <w:lang w:val="ru-RU"/>
        </w:rPr>
        <w:t>5) Сохраните файл в папке Сайт_ФИО, присвоив ему имя ind</w:t>
      </w:r>
      <w:r>
        <w:rPr>
          <w:bCs/>
          <w:lang w:val="ru-RU"/>
        </w:rPr>
        <w:t xml:space="preserve">ex.html </w:t>
      </w:r>
      <w:r w:rsidRPr="0019712F">
        <w:rPr>
          <w:bCs/>
          <w:lang w:val="ru-RU"/>
        </w:rPr>
        <w:t>(CTRL+S).</w:t>
      </w:r>
    </w:p>
    <w:p w:rsidR="0019712F" w:rsidRPr="0019712F" w:rsidRDefault="0019712F" w:rsidP="0019712F">
      <w:pPr>
        <w:widowControl/>
        <w:autoSpaceDE/>
        <w:autoSpaceDN/>
        <w:ind w:left="567"/>
        <w:rPr>
          <w:bCs/>
          <w:lang w:val="ru-RU"/>
        </w:rPr>
      </w:pPr>
      <w:r w:rsidRPr="0019712F">
        <w:rPr>
          <w:bCs/>
          <w:lang w:val="ru-RU"/>
        </w:rPr>
        <w:t>6) Откройте созданный файл через любой бр</w:t>
      </w:r>
      <w:r>
        <w:rPr>
          <w:bCs/>
          <w:lang w:val="ru-RU"/>
        </w:rPr>
        <w:t xml:space="preserve">аузер (Opera, Firefox, Internet </w:t>
      </w:r>
      <w:r w:rsidRPr="0019712F">
        <w:rPr>
          <w:bCs/>
          <w:lang w:val="ru-RU"/>
        </w:rPr>
        <w:t>Explorer). Вы увидите, как выглядит созд</w:t>
      </w:r>
      <w:r>
        <w:rPr>
          <w:bCs/>
          <w:lang w:val="ru-RU"/>
        </w:rPr>
        <w:t xml:space="preserve">анный вами файл в окне браузера </w:t>
      </w:r>
      <w:r w:rsidRPr="0019712F">
        <w:rPr>
          <w:bCs/>
          <w:lang w:val="ru-RU"/>
        </w:rPr>
        <w:t>(обновление страницы браузера F5).</w:t>
      </w:r>
    </w:p>
    <w:p w:rsidR="0019712F" w:rsidRPr="0019712F" w:rsidRDefault="0019712F" w:rsidP="0019712F">
      <w:pPr>
        <w:widowControl/>
        <w:autoSpaceDE/>
        <w:autoSpaceDN/>
        <w:ind w:left="567"/>
        <w:rPr>
          <w:bCs/>
          <w:lang w:val="ru-RU"/>
        </w:rPr>
      </w:pPr>
      <w:r w:rsidRPr="0019712F">
        <w:rPr>
          <w:bCs/>
          <w:lang w:val="ru-RU"/>
        </w:rPr>
        <w:t>7) Закройте браузер.</w:t>
      </w:r>
    </w:p>
    <w:p w:rsidR="00DE358A" w:rsidRPr="00DE358A" w:rsidRDefault="00DE358A" w:rsidP="00DE358A">
      <w:pPr>
        <w:widowControl/>
        <w:autoSpaceDE/>
        <w:autoSpaceDN/>
        <w:ind w:left="567"/>
        <w:rPr>
          <w:bCs/>
          <w:lang w:val="ru-RU"/>
        </w:rPr>
      </w:pPr>
      <w:r>
        <w:rPr>
          <w:bCs/>
          <w:lang w:val="ru-RU"/>
        </w:rPr>
        <w:t>8</w:t>
      </w:r>
      <w:r w:rsidRPr="00DE358A">
        <w:rPr>
          <w:bCs/>
          <w:lang w:val="ru-RU"/>
        </w:rPr>
        <w:t>) Вернитесь к сохраненному в Блокноте файлу index.html.</w:t>
      </w:r>
    </w:p>
    <w:p w:rsidR="00DE358A" w:rsidRPr="00DE358A" w:rsidRDefault="00DE358A" w:rsidP="00DE358A">
      <w:pPr>
        <w:widowControl/>
        <w:autoSpaceDE/>
        <w:autoSpaceDN/>
        <w:ind w:left="567"/>
        <w:rPr>
          <w:bCs/>
          <w:lang w:val="ru-RU"/>
        </w:rPr>
      </w:pPr>
      <w:r>
        <w:rPr>
          <w:bCs/>
          <w:lang w:val="ru-RU"/>
        </w:rPr>
        <w:t>9</w:t>
      </w:r>
      <w:r w:rsidRPr="00DE358A">
        <w:rPr>
          <w:bCs/>
          <w:lang w:val="ru-RU"/>
        </w:rPr>
        <w:t>) Отформатируйте текст «Все о ком</w:t>
      </w:r>
      <w:r>
        <w:rPr>
          <w:bCs/>
          <w:lang w:val="ru-RU"/>
        </w:rPr>
        <w:t xml:space="preserve">пьютере» самым крупным шрифтом: </w:t>
      </w:r>
      <w:r w:rsidRPr="00DE358A">
        <w:rPr>
          <w:bCs/>
          <w:lang w:val="ru-RU"/>
        </w:rPr>
        <w:t>&lt;h1&gt; Все о компьютере &lt;/h1&gt;:</w:t>
      </w:r>
      <w:r w:rsidRPr="00DE358A">
        <w:rPr>
          <w:bCs/>
          <w:lang w:val="ru-RU"/>
        </w:rPr>
        <w:cr/>
      </w:r>
      <w:r>
        <w:rPr>
          <w:bCs/>
          <w:lang w:val="ru-RU"/>
        </w:rPr>
        <w:t>10</w:t>
      </w:r>
      <w:r w:rsidRPr="00DE358A">
        <w:rPr>
          <w:bCs/>
          <w:lang w:val="ru-RU"/>
        </w:rPr>
        <w:t>) Выполните выравнивание за</w:t>
      </w:r>
      <w:r>
        <w:rPr>
          <w:bCs/>
          <w:lang w:val="ru-RU"/>
        </w:rPr>
        <w:t xml:space="preserve">головка по центру веб-страницы: </w:t>
      </w:r>
      <w:r w:rsidRPr="00DE358A">
        <w:rPr>
          <w:bCs/>
          <w:lang w:val="ru-RU"/>
        </w:rPr>
        <w:t>&lt;h1 align="center"&gt; Bce о компьютере &lt;/h1&gt;:</w:t>
      </w:r>
    </w:p>
    <w:p w:rsidR="00DE358A" w:rsidRPr="00DE358A" w:rsidRDefault="00DE358A" w:rsidP="00DE358A">
      <w:pPr>
        <w:widowControl/>
        <w:autoSpaceDE/>
        <w:autoSpaceDN/>
        <w:ind w:left="567"/>
        <w:rPr>
          <w:bCs/>
          <w:lang w:val="ru-RU"/>
        </w:rPr>
      </w:pPr>
      <w:r>
        <w:rPr>
          <w:bCs/>
          <w:lang w:val="ru-RU"/>
        </w:rPr>
        <w:t>11</w:t>
      </w:r>
      <w:r w:rsidRPr="00DE358A">
        <w:rPr>
          <w:bCs/>
          <w:lang w:val="ru-RU"/>
        </w:rPr>
        <w:t>) Задай</w:t>
      </w:r>
      <w:r>
        <w:rPr>
          <w:bCs/>
          <w:lang w:val="ru-RU"/>
        </w:rPr>
        <w:t xml:space="preserve">те синий цвет текста заголовка: </w:t>
      </w:r>
      <w:r w:rsidRPr="00DE358A">
        <w:rPr>
          <w:bCs/>
          <w:lang w:val="ru-RU"/>
        </w:rPr>
        <w:t>&lt;</w:t>
      </w:r>
      <w:r w:rsidRPr="00DE358A">
        <w:rPr>
          <w:bCs/>
          <w:lang w:val="en-US"/>
        </w:rPr>
        <w:t>font</w:t>
      </w:r>
      <w:r w:rsidRPr="00DE358A">
        <w:rPr>
          <w:bCs/>
          <w:lang w:val="ru-RU"/>
        </w:rPr>
        <w:t xml:space="preserve"> </w:t>
      </w:r>
      <w:r w:rsidRPr="00DE358A">
        <w:rPr>
          <w:bCs/>
          <w:lang w:val="en-US"/>
        </w:rPr>
        <w:t>color</w:t>
      </w:r>
      <w:r w:rsidRPr="00DE358A">
        <w:rPr>
          <w:bCs/>
          <w:lang w:val="ru-RU"/>
        </w:rPr>
        <w:t>="</w:t>
      </w:r>
      <w:r w:rsidRPr="00DE358A">
        <w:rPr>
          <w:bCs/>
          <w:lang w:val="en-US"/>
        </w:rPr>
        <w:t>blue</w:t>
      </w:r>
      <w:r>
        <w:rPr>
          <w:bCs/>
          <w:lang w:val="ru-RU"/>
        </w:rPr>
        <w:t xml:space="preserve">"&gt; </w:t>
      </w:r>
      <w:r w:rsidRPr="00DE358A">
        <w:rPr>
          <w:bCs/>
          <w:lang w:val="ru-RU"/>
        </w:rPr>
        <w:t>&lt;</w:t>
      </w:r>
      <w:r w:rsidRPr="00DE358A">
        <w:rPr>
          <w:bCs/>
          <w:lang w:val="en-US"/>
        </w:rPr>
        <w:t>h</w:t>
      </w:r>
      <w:r w:rsidRPr="00DE358A">
        <w:rPr>
          <w:bCs/>
          <w:lang w:val="ru-RU"/>
        </w:rPr>
        <w:t xml:space="preserve">1 </w:t>
      </w:r>
      <w:r w:rsidRPr="00DE358A">
        <w:rPr>
          <w:bCs/>
          <w:lang w:val="en-US"/>
        </w:rPr>
        <w:t>align</w:t>
      </w:r>
      <w:r w:rsidRPr="00DE358A">
        <w:rPr>
          <w:bCs/>
          <w:lang w:val="ru-RU"/>
        </w:rPr>
        <w:t>="</w:t>
      </w:r>
      <w:r w:rsidRPr="00DE358A">
        <w:rPr>
          <w:bCs/>
          <w:lang w:val="en-US"/>
        </w:rPr>
        <w:t>center</w:t>
      </w:r>
      <w:r w:rsidRPr="00DE358A">
        <w:rPr>
          <w:bCs/>
          <w:lang w:val="ru-RU"/>
        </w:rPr>
        <w:t xml:space="preserve">"&gt; </w:t>
      </w:r>
      <w:r w:rsidRPr="00DE358A">
        <w:rPr>
          <w:bCs/>
          <w:lang w:val="en-US"/>
        </w:rPr>
        <w:t>Bce</w:t>
      </w:r>
      <w:r w:rsidRPr="00DE358A">
        <w:rPr>
          <w:bCs/>
          <w:lang w:val="ru-RU"/>
        </w:rPr>
        <w:t xml:space="preserve"> о компьютере &lt;/</w:t>
      </w:r>
      <w:r w:rsidRPr="00DE358A">
        <w:rPr>
          <w:bCs/>
          <w:lang w:val="en-US"/>
        </w:rPr>
        <w:t>h</w:t>
      </w:r>
      <w:r w:rsidRPr="00DE358A">
        <w:rPr>
          <w:bCs/>
          <w:lang w:val="ru-RU"/>
        </w:rPr>
        <w:t>1&gt;</w:t>
      </w:r>
    </w:p>
    <w:p w:rsidR="00DE358A" w:rsidRPr="00DE358A" w:rsidRDefault="00DE358A" w:rsidP="00DE358A">
      <w:pPr>
        <w:widowControl/>
        <w:autoSpaceDE/>
        <w:autoSpaceDN/>
        <w:ind w:left="567"/>
        <w:rPr>
          <w:bCs/>
          <w:lang w:val="ru-RU"/>
        </w:rPr>
      </w:pPr>
      <w:r w:rsidRPr="00DE358A">
        <w:rPr>
          <w:bCs/>
          <w:lang w:val="ru-RU"/>
        </w:rPr>
        <w:t>&lt;/font&gt;</w:t>
      </w:r>
    </w:p>
    <w:p w:rsidR="00DE358A" w:rsidRPr="00DE358A" w:rsidRDefault="00DE358A" w:rsidP="00DE358A">
      <w:pPr>
        <w:widowControl/>
        <w:autoSpaceDE/>
        <w:autoSpaceDN/>
        <w:ind w:left="567"/>
        <w:rPr>
          <w:bCs/>
          <w:lang w:val="ru-RU"/>
        </w:rPr>
      </w:pPr>
      <w:r>
        <w:rPr>
          <w:bCs/>
          <w:lang w:val="ru-RU"/>
        </w:rPr>
        <w:t>12</w:t>
      </w:r>
      <w:r w:rsidRPr="00DE358A">
        <w:rPr>
          <w:bCs/>
          <w:lang w:val="ru-RU"/>
        </w:rPr>
        <w:t>) Отделите заголовок текста от остального содержания страницы</w:t>
      </w:r>
    </w:p>
    <w:p w:rsidR="00DE358A" w:rsidRPr="00DE358A" w:rsidRDefault="00DE358A" w:rsidP="00DE358A">
      <w:pPr>
        <w:widowControl/>
        <w:autoSpaceDE/>
        <w:autoSpaceDN/>
        <w:ind w:left="567"/>
        <w:rPr>
          <w:bCs/>
          <w:lang w:val="ru-RU"/>
        </w:rPr>
      </w:pPr>
      <w:r w:rsidRPr="00DE358A">
        <w:rPr>
          <w:bCs/>
          <w:lang w:val="ru-RU"/>
        </w:rPr>
        <w:t>горизонтальной линией: &lt;hr&gt;</w:t>
      </w:r>
    </w:p>
    <w:p w:rsidR="00DE358A" w:rsidRPr="00DE358A" w:rsidRDefault="00DE358A" w:rsidP="00DE358A">
      <w:pPr>
        <w:widowControl/>
        <w:autoSpaceDE/>
        <w:autoSpaceDN/>
        <w:ind w:left="567"/>
        <w:rPr>
          <w:bCs/>
          <w:lang w:val="ru-RU"/>
        </w:rPr>
      </w:pPr>
      <w:r>
        <w:rPr>
          <w:bCs/>
          <w:lang w:val="ru-RU"/>
        </w:rPr>
        <w:t>13</w:t>
      </w:r>
      <w:r w:rsidRPr="00DE358A">
        <w:rPr>
          <w:bCs/>
          <w:lang w:val="ru-RU"/>
        </w:rPr>
        <w:t>) Поместите на титульную страницу текст, разбитый на абзацы с различным</w:t>
      </w:r>
    </w:p>
    <w:p w:rsidR="0019712F" w:rsidRDefault="00DE358A" w:rsidP="00DE358A">
      <w:pPr>
        <w:widowControl/>
        <w:autoSpaceDE/>
        <w:autoSpaceDN/>
        <w:ind w:left="567"/>
        <w:rPr>
          <w:bCs/>
          <w:lang w:val="ru-RU"/>
        </w:rPr>
      </w:pPr>
      <w:r w:rsidRPr="00DE358A">
        <w:rPr>
          <w:bCs/>
          <w:lang w:val="ru-RU"/>
        </w:rPr>
        <w:t>выравниванием:</w:t>
      </w:r>
    </w:p>
    <w:p w:rsidR="00DE358A" w:rsidRDefault="00DE358A" w:rsidP="00DE358A">
      <w:pPr>
        <w:widowControl/>
        <w:autoSpaceDE/>
        <w:autoSpaceDN/>
        <w:ind w:left="567"/>
        <w:rPr>
          <w:noProof/>
          <w:lang w:val="ru-RU" w:eastAsia="ru-RU" w:bidi="ar-SA"/>
        </w:rPr>
      </w:pPr>
    </w:p>
    <w:p w:rsidR="00DE358A" w:rsidRDefault="00DE358A" w:rsidP="00DE358A">
      <w:pPr>
        <w:widowControl/>
        <w:autoSpaceDE/>
        <w:autoSpaceDN/>
        <w:ind w:left="567"/>
        <w:rPr>
          <w:bCs/>
          <w:lang w:val="ru-RU"/>
        </w:rPr>
      </w:pPr>
      <w:r>
        <w:rPr>
          <w:noProof/>
          <w:lang w:val="ru-RU" w:eastAsia="ru-RU" w:bidi="ar-SA"/>
        </w:rPr>
        <w:drawing>
          <wp:inline distT="0" distB="0" distL="0" distR="0" wp14:anchorId="66363EB8" wp14:editId="00F865F0">
            <wp:extent cx="5110984" cy="86677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4"/>
                    <a:srcRect l="26005" t="43345" r="21053" b="45432"/>
                    <a:stretch/>
                  </pic:blipFill>
                  <pic:spPr bwMode="auto">
                    <a:xfrm>
                      <a:off x="0" y="0"/>
                      <a:ext cx="5110457" cy="866686"/>
                    </a:xfrm>
                    <a:prstGeom prst="rect">
                      <a:avLst/>
                    </a:prstGeom>
                    <a:ln>
                      <a:noFill/>
                    </a:ln>
                    <a:extLst>
                      <a:ext uri="{53640926-AAD7-44D8-BBD7-CCE9431645EC}">
                        <a14:shadowObscured xmlns:a14="http://schemas.microsoft.com/office/drawing/2010/main"/>
                      </a:ext>
                    </a:extLst>
                  </pic:spPr>
                </pic:pic>
              </a:graphicData>
            </a:graphic>
          </wp:inline>
        </w:drawing>
      </w:r>
    </w:p>
    <w:p w:rsidR="00DE358A" w:rsidRPr="00554426" w:rsidRDefault="00DE358A" w:rsidP="00DE358A">
      <w:pPr>
        <w:widowControl/>
        <w:autoSpaceDE/>
        <w:autoSpaceDN/>
        <w:ind w:left="567"/>
        <w:rPr>
          <w:bCs/>
          <w:lang w:val="ru-RU"/>
        </w:rPr>
      </w:pPr>
      <w:r>
        <w:rPr>
          <w:bCs/>
          <w:lang w:val="ru-RU"/>
        </w:rPr>
        <w:t>14</w:t>
      </w:r>
      <w:r w:rsidRPr="00DE358A">
        <w:rPr>
          <w:bCs/>
          <w:lang w:val="ru-RU"/>
        </w:rPr>
        <w:t>) Сохраните файл index.html (CTRL+S).</w:t>
      </w:r>
    </w:p>
    <w:p w:rsidR="005562AA" w:rsidRPr="00184717" w:rsidRDefault="005562AA" w:rsidP="005562AA">
      <w:pPr>
        <w:widowControl/>
        <w:autoSpaceDE/>
        <w:autoSpaceDN/>
        <w:ind w:left="567"/>
        <w:rPr>
          <w:b/>
          <w:bCs/>
          <w:lang w:val="ru-RU"/>
        </w:rPr>
      </w:pPr>
      <w:r w:rsidRPr="00184717">
        <w:rPr>
          <w:b/>
          <w:bCs/>
          <w:lang w:val="ru-RU"/>
        </w:rPr>
        <w:t>Форма контроля выполнения практических работ:</w:t>
      </w:r>
    </w:p>
    <w:p w:rsidR="005562AA" w:rsidRPr="00184717" w:rsidRDefault="005562AA" w:rsidP="005562AA">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5562AA" w:rsidRPr="00184717" w:rsidRDefault="005562AA" w:rsidP="005562AA">
      <w:pPr>
        <w:widowControl/>
        <w:autoSpaceDE/>
        <w:autoSpaceDN/>
        <w:ind w:left="567"/>
        <w:rPr>
          <w:bCs/>
          <w:lang w:val="ru-RU"/>
        </w:rPr>
      </w:pPr>
    </w:p>
    <w:p w:rsidR="005562AA" w:rsidRPr="00184717" w:rsidRDefault="005562AA" w:rsidP="005562AA">
      <w:pPr>
        <w:widowControl/>
        <w:autoSpaceDE/>
        <w:autoSpaceDN/>
        <w:ind w:left="567"/>
        <w:rPr>
          <w:bCs/>
          <w:lang w:val="ru-RU"/>
        </w:rPr>
      </w:pPr>
      <w:r w:rsidRPr="00184717">
        <w:rPr>
          <w:b/>
          <w:bCs/>
          <w:lang w:val="ru-RU"/>
        </w:rPr>
        <w:t>Список рекомендуемой литературы и нормативных актов:</w:t>
      </w:r>
    </w:p>
    <w:p w:rsidR="005562AA" w:rsidRPr="00184717" w:rsidRDefault="005562AA" w:rsidP="005562AA">
      <w:pPr>
        <w:widowControl/>
        <w:autoSpaceDE/>
        <w:autoSpaceDN/>
        <w:ind w:left="567"/>
        <w:rPr>
          <w:bCs/>
          <w:lang w:val="ru-RU"/>
        </w:rPr>
      </w:pPr>
      <w:r w:rsidRPr="00184717">
        <w:rPr>
          <w:bCs/>
          <w:lang w:val="ru-RU"/>
        </w:rPr>
        <w:t xml:space="preserve">1. Поляков К.Ю., Еремин Е.А. </w:t>
      </w:r>
    </w:p>
    <w:p w:rsidR="005562AA" w:rsidRPr="00184717" w:rsidRDefault="00C17FF1" w:rsidP="005562AA">
      <w:pPr>
        <w:widowControl/>
        <w:autoSpaceDE/>
        <w:autoSpaceDN/>
        <w:ind w:left="567"/>
        <w:rPr>
          <w:bCs/>
          <w:lang w:val="ru-RU"/>
        </w:rPr>
      </w:pPr>
      <w:hyperlink r:id="rId95" w:history="1">
        <w:r w:rsidR="005562AA" w:rsidRPr="00184717">
          <w:rPr>
            <w:rStyle w:val="ae"/>
            <w:bCs/>
            <w:lang w:val="ru-RU"/>
          </w:rPr>
          <w:t>Информатика: 10-й класс: базовый и углублённый уровни: 2 частях. Ч.1,</w:t>
        </w:r>
      </w:hyperlink>
      <w:r w:rsidR="005562AA" w:rsidRPr="00184717">
        <w:rPr>
          <w:bCs/>
          <w:lang w:val="ru-RU"/>
        </w:rPr>
        <w:t xml:space="preserve"> Ч.2;</w:t>
      </w:r>
    </w:p>
    <w:p w:rsidR="005562AA" w:rsidRPr="00184717" w:rsidRDefault="005562AA" w:rsidP="005562AA">
      <w:pPr>
        <w:widowControl/>
        <w:autoSpaceDE/>
        <w:autoSpaceDN/>
        <w:ind w:left="567"/>
        <w:rPr>
          <w:bCs/>
          <w:lang w:val="ru-RU"/>
        </w:rPr>
      </w:pPr>
      <w:r w:rsidRPr="00184717">
        <w:rPr>
          <w:bCs/>
          <w:lang w:val="ru-RU"/>
        </w:rPr>
        <w:t xml:space="preserve">2. Поляков К.Ю., Еремин Е.А. </w:t>
      </w:r>
    </w:p>
    <w:p w:rsidR="005562AA" w:rsidRPr="00F94A11" w:rsidRDefault="00C17FF1" w:rsidP="005562AA">
      <w:pPr>
        <w:pStyle w:val="a3"/>
        <w:tabs>
          <w:tab w:val="left" w:pos="4395"/>
        </w:tabs>
        <w:ind w:left="567"/>
        <w:rPr>
          <w:b/>
          <w:bCs/>
          <w:color w:val="000000"/>
          <w:sz w:val="22"/>
          <w:szCs w:val="24"/>
          <w:u w:val="single"/>
          <w:lang w:val="ru-RU" w:eastAsia="ru-RU" w:bidi="ar-SA"/>
        </w:rPr>
      </w:pPr>
      <w:hyperlink r:id="rId96" w:history="1">
        <w:r w:rsidR="005562AA" w:rsidRPr="00F94A11">
          <w:rPr>
            <w:rStyle w:val="ae"/>
            <w:bCs/>
            <w:sz w:val="24"/>
            <w:lang w:val="ru-RU"/>
          </w:rPr>
          <w:t>Информатика: 11-й класс: базовый и углублённый уровни: 2 частях. Ч.1,</w:t>
        </w:r>
      </w:hyperlink>
      <w:r w:rsidR="005562AA" w:rsidRPr="00F94A11">
        <w:rPr>
          <w:bCs/>
          <w:sz w:val="24"/>
          <w:lang w:val="ru-RU"/>
        </w:rPr>
        <w:t xml:space="preserve"> Ч.2</w:t>
      </w:r>
      <w:r w:rsidR="005562AA">
        <w:rPr>
          <w:bCs/>
          <w:sz w:val="24"/>
          <w:lang w:val="ru-RU"/>
        </w:rPr>
        <w:t>.</w:t>
      </w: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A63D4E" w:rsidRPr="006D6092" w:rsidRDefault="00A63D4E" w:rsidP="00A63D4E">
      <w:pPr>
        <w:pStyle w:val="a3"/>
        <w:tabs>
          <w:tab w:val="left" w:pos="4395"/>
        </w:tabs>
        <w:jc w:val="center"/>
        <w:rPr>
          <w:sz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31 </w:t>
      </w:r>
      <w:r w:rsidRPr="00A63D4E">
        <w:rPr>
          <w:b/>
          <w:sz w:val="24"/>
          <w:szCs w:val="24"/>
          <w:lang w:val="ru-RU"/>
        </w:rPr>
        <w:t>Создание веб-страницы предприятия, включающей мультимедийные объекты (рисунки, звуковые данные, видео).</w:t>
      </w:r>
    </w:p>
    <w:p w:rsidR="00A63D4E" w:rsidRDefault="00A63D4E" w:rsidP="00A63D4E">
      <w:pPr>
        <w:widowControl/>
        <w:autoSpaceDE/>
        <w:autoSpaceDN/>
        <w:ind w:left="567"/>
        <w:rPr>
          <w:b/>
          <w:bCs/>
          <w:lang w:val="ru-RU"/>
        </w:rPr>
      </w:pPr>
    </w:p>
    <w:p w:rsidR="00A63D4E" w:rsidRPr="0076314F" w:rsidRDefault="00A63D4E" w:rsidP="00A63D4E">
      <w:pPr>
        <w:widowControl/>
        <w:autoSpaceDE/>
        <w:autoSpaceDN/>
        <w:ind w:left="567"/>
        <w:rPr>
          <w:bCs/>
          <w:lang w:val="ru-RU"/>
        </w:rPr>
      </w:pPr>
      <w:r w:rsidRPr="00184717">
        <w:rPr>
          <w:b/>
          <w:bCs/>
          <w:lang w:val="ru-RU"/>
        </w:rPr>
        <w:t xml:space="preserve">Цель: </w:t>
      </w:r>
      <w:r>
        <w:rPr>
          <w:bCs/>
          <w:lang w:val="ru-RU"/>
        </w:rPr>
        <w:t>Закрепить навыки создания веб-страницы</w:t>
      </w:r>
      <w:r w:rsidRPr="0076314F">
        <w:rPr>
          <w:bCs/>
          <w:lang w:val="ru-RU"/>
        </w:rPr>
        <w:t>.</w:t>
      </w:r>
    </w:p>
    <w:p w:rsidR="00A63D4E" w:rsidRPr="00184717" w:rsidRDefault="00A63D4E" w:rsidP="00A63D4E">
      <w:pPr>
        <w:widowControl/>
        <w:autoSpaceDE/>
        <w:autoSpaceDN/>
        <w:rPr>
          <w:bCs/>
          <w:lang w:val="ru-RU"/>
        </w:rPr>
      </w:pPr>
    </w:p>
    <w:p w:rsidR="00A63D4E" w:rsidRDefault="00A63D4E" w:rsidP="00A63D4E">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A63D4E" w:rsidRDefault="00A63D4E" w:rsidP="00135023">
      <w:pPr>
        <w:widowControl/>
        <w:autoSpaceDE/>
        <w:autoSpaceDN/>
        <w:rPr>
          <w:b/>
          <w:bCs/>
          <w:lang w:val="ru-RU"/>
        </w:rPr>
      </w:pPr>
    </w:p>
    <w:p w:rsidR="00A63D4E" w:rsidRDefault="00A63D4E" w:rsidP="00A63D4E">
      <w:pPr>
        <w:widowControl/>
        <w:autoSpaceDE/>
        <w:autoSpaceDN/>
        <w:ind w:left="567"/>
        <w:rPr>
          <w:b/>
          <w:bCs/>
          <w:lang w:val="ru-RU"/>
        </w:rPr>
      </w:pPr>
      <w:r w:rsidRPr="00184717">
        <w:rPr>
          <w:b/>
          <w:bCs/>
          <w:lang w:val="ru-RU"/>
        </w:rPr>
        <w:t xml:space="preserve">Задание для практического занятия: </w:t>
      </w:r>
    </w:p>
    <w:p w:rsidR="00A63D4E" w:rsidRDefault="00A63D4E" w:rsidP="00A63D4E">
      <w:pPr>
        <w:widowControl/>
        <w:autoSpaceDE/>
        <w:autoSpaceDN/>
        <w:ind w:left="567"/>
        <w:rPr>
          <w:bCs/>
          <w:lang w:val="ru-RU"/>
        </w:rPr>
      </w:pPr>
      <w:r w:rsidRPr="005C2F12">
        <w:rPr>
          <w:bCs/>
          <w:lang w:val="ru-RU"/>
        </w:rPr>
        <w:t>Создать</w:t>
      </w:r>
      <w:r>
        <w:rPr>
          <w:bCs/>
          <w:lang w:val="ru-RU"/>
        </w:rPr>
        <w:t xml:space="preserve"> простейшую веб-страницу предприятия</w:t>
      </w:r>
      <w:r w:rsidRPr="005C2F12">
        <w:rPr>
          <w:bCs/>
          <w:lang w:val="ru-RU"/>
        </w:rPr>
        <w:t>.</w:t>
      </w:r>
    </w:p>
    <w:p w:rsidR="00A63D4E" w:rsidRPr="005C2F12" w:rsidRDefault="00A63D4E" w:rsidP="00A63D4E">
      <w:pPr>
        <w:widowControl/>
        <w:autoSpaceDE/>
        <w:autoSpaceDN/>
        <w:ind w:left="567"/>
        <w:rPr>
          <w:bCs/>
          <w:lang w:val="ru-RU"/>
        </w:rPr>
      </w:pPr>
    </w:p>
    <w:p w:rsidR="00A63D4E" w:rsidRDefault="00A63D4E" w:rsidP="00A63D4E">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A63D4E" w:rsidRDefault="00A63D4E" w:rsidP="00A63D4E">
      <w:pPr>
        <w:widowControl/>
        <w:autoSpaceDE/>
        <w:autoSpaceDN/>
        <w:ind w:left="567"/>
        <w:rPr>
          <w:bCs/>
          <w:lang w:val="ru-RU"/>
        </w:rPr>
      </w:pPr>
      <w:r w:rsidRPr="0019712F">
        <w:rPr>
          <w:bCs/>
          <w:lang w:val="ru-RU"/>
        </w:rPr>
        <w:t xml:space="preserve">1) Создайте на Рабочем столе папку с именем Сайт_ФИО. </w:t>
      </w:r>
    </w:p>
    <w:p w:rsidR="00A63D4E" w:rsidRDefault="00A63D4E" w:rsidP="00A63D4E">
      <w:pPr>
        <w:widowControl/>
        <w:autoSpaceDE/>
        <w:autoSpaceDN/>
        <w:ind w:left="567"/>
        <w:rPr>
          <w:bCs/>
          <w:lang w:val="ru-RU"/>
        </w:rPr>
      </w:pPr>
      <w:r w:rsidRPr="0019712F">
        <w:rPr>
          <w:bCs/>
          <w:lang w:val="ru-RU"/>
        </w:rPr>
        <w:t>2) Скопируйте изображения (</w:t>
      </w:r>
      <w:r w:rsidRPr="0019712F">
        <w:rPr>
          <w:bCs/>
        </w:rPr>
        <w:t>background</w:t>
      </w:r>
      <w:r w:rsidRPr="0019712F">
        <w:rPr>
          <w:bCs/>
          <w:lang w:val="ru-RU"/>
        </w:rPr>
        <w:t>.</w:t>
      </w:r>
      <w:r w:rsidRPr="0019712F">
        <w:rPr>
          <w:bCs/>
        </w:rPr>
        <w:t>jpg</w:t>
      </w:r>
      <w:r w:rsidRPr="0019712F">
        <w:rPr>
          <w:bCs/>
          <w:lang w:val="ru-RU"/>
        </w:rPr>
        <w:t xml:space="preserve">, </w:t>
      </w:r>
      <w:r w:rsidRPr="0019712F">
        <w:rPr>
          <w:bCs/>
        </w:rPr>
        <w:t>computer</w:t>
      </w:r>
      <w:r w:rsidRPr="0019712F">
        <w:rPr>
          <w:bCs/>
          <w:lang w:val="ru-RU"/>
        </w:rPr>
        <w:t>.</w:t>
      </w:r>
      <w:r w:rsidRPr="0019712F">
        <w:rPr>
          <w:bCs/>
        </w:rPr>
        <w:t>png</w:t>
      </w:r>
      <w:r w:rsidRPr="0019712F">
        <w:rPr>
          <w:bCs/>
          <w:lang w:val="ru-RU"/>
        </w:rPr>
        <w:t xml:space="preserve">, </w:t>
      </w:r>
      <w:r w:rsidRPr="0019712F">
        <w:rPr>
          <w:bCs/>
        </w:rPr>
        <w:t>struktura</w:t>
      </w:r>
      <w:r w:rsidRPr="0019712F">
        <w:rPr>
          <w:bCs/>
          <w:lang w:val="ru-RU"/>
        </w:rPr>
        <w:t>.</w:t>
      </w:r>
      <w:r w:rsidRPr="0019712F">
        <w:rPr>
          <w:bCs/>
        </w:rPr>
        <w:t>jpg</w:t>
      </w:r>
      <w:r w:rsidRPr="0019712F">
        <w:rPr>
          <w:bCs/>
          <w:lang w:val="ru-RU"/>
        </w:rPr>
        <w:t>) из папки «</w:t>
      </w:r>
      <w:r>
        <w:rPr>
          <w:bCs/>
          <w:lang w:val="ru-RU"/>
        </w:rPr>
        <w:t>Информатика</w:t>
      </w:r>
      <w:r w:rsidRPr="0019712F">
        <w:rPr>
          <w:bCs/>
          <w:lang w:val="ru-RU"/>
        </w:rPr>
        <w:t xml:space="preserve">» в созданную папку Сайт_ФИО. </w:t>
      </w:r>
    </w:p>
    <w:p w:rsidR="00A63D4E" w:rsidRDefault="00A63D4E" w:rsidP="00A63D4E">
      <w:pPr>
        <w:widowControl/>
        <w:autoSpaceDE/>
        <w:autoSpaceDN/>
        <w:ind w:left="567"/>
        <w:rPr>
          <w:bCs/>
          <w:lang w:val="ru-RU"/>
        </w:rPr>
      </w:pPr>
      <w:r w:rsidRPr="0019712F">
        <w:rPr>
          <w:bCs/>
          <w:lang w:val="ru-RU"/>
        </w:rPr>
        <w:t xml:space="preserve">3) Откройте текстовый редактор Блокнот: Пуск → Все программы → Стандартные → Блокнот. </w:t>
      </w:r>
    </w:p>
    <w:p w:rsidR="00A63D4E" w:rsidRPr="0019712F" w:rsidRDefault="00A63D4E" w:rsidP="00A63D4E">
      <w:pPr>
        <w:widowControl/>
        <w:autoSpaceDE/>
        <w:autoSpaceDN/>
        <w:ind w:left="567"/>
        <w:rPr>
          <w:bCs/>
          <w:lang w:val="ru-RU"/>
        </w:rPr>
      </w:pPr>
      <w:r w:rsidRPr="0019712F">
        <w:rPr>
          <w:bCs/>
          <w:lang w:val="ru-RU"/>
        </w:rPr>
        <w:t xml:space="preserve">4) Наберите в нем структуру </w:t>
      </w:r>
      <w:r w:rsidRPr="0019712F">
        <w:rPr>
          <w:bCs/>
        </w:rPr>
        <w:t>HTML</w:t>
      </w:r>
      <w:r w:rsidRPr="0019712F">
        <w:rPr>
          <w:bCs/>
          <w:lang w:val="ru-RU"/>
        </w:rPr>
        <w:t>-документа:</w:t>
      </w:r>
    </w:p>
    <w:p w:rsidR="00A63D4E" w:rsidRDefault="00A63D4E" w:rsidP="00A63D4E">
      <w:pPr>
        <w:widowControl/>
        <w:autoSpaceDE/>
        <w:autoSpaceDN/>
        <w:ind w:left="567"/>
        <w:rPr>
          <w:bCs/>
          <w:lang w:val="ru-RU"/>
        </w:rPr>
      </w:pPr>
    </w:p>
    <w:p w:rsidR="00A63D4E" w:rsidRDefault="00A63D4E" w:rsidP="00A63D4E">
      <w:pPr>
        <w:widowControl/>
        <w:autoSpaceDE/>
        <w:autoSpaceDN/>
        <w:ind w:left="567"/>
        <w:rPr>
          <w:bCs/>
          <w:lang w:val="ru-RU"/>
        </w:rPr>
      </w:pPr>
      <w:r w:rsidRPr="0019712F">
        <w:rPr>
          <w:bCs/>
          <w:lang w:val="ru-RU"/>
        </w:rPr>
        <w:t xml:space="preserve">5) Дайте название HTML-странице: </w:t>
      </w:r>
      <w:r>
        <w:rPr>
          <w:bCs/>
          <w:lang w:val="ru-RU"/>
        </w:rPr>
        <w:t>Производство</w:t>
      </w:r>
      <w:r w:rsidRPr="0019712F">
        <w:rPr>
          <w:bCs/>
          <w:lang w:val="ru-RU"/>
        </w:rPr>
        <w:t>. Данная надпись будет высвечиваться в верхней строке окна браузера и в первую очередь анализируется поисковыми системами. Имя Web-страницы должно в максимальной степени соответствовать ее содержа</w:t>
      </w:r>
      <w:r>
        <w:rPr>
          <w:bCs/>
          <w:lang w:val="ru-RU"/>
        </w:rPr>
        <w:t xml:space="preserve">нию. </w:t>
      </w:r>
      <w:r w:rsidRPr="0019712F">
        <w:rPr>
          <w:bCs/>
          <w:lang w:val="ru-RU"/>
        </w:rPr>
        <w:t xml:space="preserve">&lt;title&gt; </w:t>
      </w:r>
      <w:r>
        <w:rPr>
          <w:bCs/>
          <w:lang w:val="ru-RU"/>
        </w:rPr>
        <w:t>Производство</w:t>
      </w:r>
      <w:r w:rsidRPr="0019712F">
        <w:rPr>
          <w:bCs/>
          <w:lang w:val="ru-RU"/>
        </w:rPr>
        <w:t xml:space="preserve"> &lt;/title&gt;.</w:t>
      </w:r>
    </w:p>
    <w:p w:rsidR="00A63D4E" w:rsidRDefault="00A63D4E" w:rsidP="00A63D4E">
      <w:pPr>
        <w:widowControl/>
        <w:autoSpaceDE/>
        <w:autoSpaceDN/>
        <w:ind w:left="567"/>
        <w:rPr>
          <w:bCs/>
          <w:lang w:val="ru-RU"/>
        </w:rPr>
      </w:pPr>
      <w:r w:rsidRPr="0019712F">
        <w:rPr>
          <w:bCs/>
          <w:lang w:val="ru-RU"/>
        </w:rPr>
        <w:t xml:space="preserve">6) Внесите текст на веб-страницу: </w:t>
      </w:r>
      <w:r>
        <w:rPr>
          <w:bCs/>
          <w:lang w:val="ru-RU"/>
        </w:rPr>
        <w:t xml:space="preserve">Все о предприятии </w:t>
      </w:r>
      <w:r w:rsidRPr="0019712F">
        <w:rPr>
          <w:bCs/>
          <w:lang w:val="ru-RU"/>
        </w:rPr>
        <w:t xml:space="preserve"> </w:t>
      </w:r>
      <w:r>
        <w:rPr>
          <w:bCs/>
          <w:lang w:val="ru-RU"/>
        </w:rPr>
        <w:t>&lt;body&gt; Все о предприятии</w:t>
      </w:r>
      <w:r w:rsidRPr="0019712F">
        <w:rPr>
          <w:bCs/>
          <w:lang w:val="ru-RU"/>
        </w:rPr>
        <w:t xml:space="preserve"> &lt;/body&gt;.</w:t>
      </w:r>
    </w:p>
    <w:p w:rsidR="00A63D4E" w:rsidRPr="0019712F" w:rsidRDefault="00A63D4E" w:rsidP="00A63D4E">
      <w:pPr>
        <w:widowControl/>
        <w:autoSpaceDE/>
        <w:autoSpaceDN/>
        <w:ind w:left="567"/>
        <w:rPr>
          <w:bCs/>
          <w:lang w:val="ru-RU"/>
        </w:rPr>
      </w:pPr>
      <w:r w:rsidRPr="0019712F">
        <w:rPr>
          <w:bCs/>
          <w:lang w:val="ru-RU"/>
        </w:rPr>
        <w:t>5) Сохраните файл в папке Сайт_ФИО, присвоив ему имя ind</w:t>
      </w:r>
      <w:r>
        <w:rPr>
          <w:bCs/>
          <w:lang w:val="ru-RU"/>
        </w:rPr>
        <w:t xml:space="preserve">ex.html </w:t>
      </w:r>
      <w:r w:rsidRPr="0019712F">
        <w:rPr>
          <w:bCs/>
          <w:lang w:val="ru-RU"/>
        </w:rPr>
        <w:t>(CTRL+S).</w:t>
      </w:r>
    </w:p>
    <w:p w:rsidR="00A63D4E" w:rsidRPr="0019712F" w:rsidRDefault="00A63D4E" w:rsidP="00A63D4E">
      <w:pPr>
        <w:widowControl/>
        <w:autoSpaceDE/>
        <w:autoSpaceDN/>
        <w:ind w:left="567"/>
        <w:rPr>
          <w:bCs/>
          <w:lang w:val="ru-RU"/>
        </w:rPr>
      </w:pPr>
      <w:r w:rsidRPr="0019712F">
        <w:rPr>
          <w:bCs/>
          <w:lang w:val="ru-RU"/>
        </w:rPr>
        <w:t>6) Откройте созданный файл через любой бр</w:t>
      </w:r>
      <w:r>
        <w:rPr>
          <w:bCs/>
          <w:lang w:val="ru-RU"/>
        </w:rPr>
        <w:t xml:space="preserve">аузер (Opera, Firefox, Internet </w:t>
      </w:r>
      <w:r w:rsidRPr="0019712F">
        <w:rPr>
          <w:bCs/>
          <w:lang w:val="ru-RU"/>
        </w:rPr>
        <w:t>Explorer). Вы увидите, как выглядит созд</w:t>
      </w:r>
      <w:r>
        <w:rPr>
          <w:bCs/>
          <w:lang w:val="ru-RU"/>
        </w:rPr>
        <w:t xml:space="preserve">анный вами файл в окне браузера </w:t>
      </w:r>
      <w:r w:rsidRPr="0019712F">
        <w:rPr>
          <w:bCs/>
          <w:lang w:val="ru-RU"/>
        </w:rPr>
        <w:t>(обновление страницы браузера F5).</w:t>
      </w:r>
    </w:p>
    <w:p w:rsidR="00A63D4E" w:rsidRPr="0019712F" w:rsidRDefault="00A63D4E" w:rsidP="00A63D4E">
      <w:pPr>
        <w:widowControl/>
        <w:autoSpaceDE/>
        <w:autoSpaceDN/>
        <w:ind w:left="567"/>
        <w:rPr>
          <w:bCs/>
          <w:lang w:val="ru-RU"/>
        </w:rPr>
      </w:pPr>
      <w:r w:rsidRPr="0019712F">
        <w:rPr>
          <w:bCs/>
          <w:lang w:val="ru-RU"/>
        </w:rPr>
        <w:t>7) Закройте браузер.</w:t>
      </w:r>
    </w:p>
    <w:p w:rsidR="00A63D4E" w:rsidRPr="00DE358A" w:rsidRDefault="00A63D4E" w:rsidP="00A63D4E">
      <w:pPr>
        <w:widowControl/>
        <w:autoSpaceDE/>
        <w:autoSpaceDN/>
        <w:ind w:left="567"/>
        <w:rPr>
          <w:bCs/>
          <w:lang w:val="ru-RU"/>
        </w:rPr>
      </w:pPr>
      <w:r>
        <w:rPr>
          <w:bCs/>
          <w:lang w:val="ru-RU"/>
        </w:rPr>
        <w:t>8</w:t>
      </w:r>
      <w:r w:rsidRPr="00DE358A">
        <w:rPr>
          <w:bCs/>
          <w:lang w:val="ru-RU"/>
        </w:rPr>
        <w:t>) Вернитесь к сохраненному в Блокноте файлу index.html.</w:t>
      </w:r>
    </w:p>
    <w:p w:rsidR="00A63D4E" w:rsidRPr="00DE358A" w:rsidRDefault="00A63D4E" w:rsidP="00A63D4E">
      <w:pPr>
        <w:widowControl/>
        <w:autoSpaceDE/>
        <w:autoSpaceDN/>
        <w:ind w:left="567"/>
        <w:rPr>
          <w:bCs/>
          <w:lang w:val="ru-RU"/>
        </w:rPr>
      </w:pPr>
      <w:r>
        <w:rPr>
          <w:bCs/>
          <w:lang w:val="ru-RU"/>
        </w:rPr>
        <w:t>9</w:t>
      </w:r>
      <w:r w:rsidRPr="00DE358A">
        <w:rPr>
          <w:bCs/>
          <w:lang w:val="ru-RU"/>
        </w:rPr>
        <w:t xml:space="preserve">) Отформатируйте текст «Все о </w:t>
      </w:r>
      <w:r>
        <w:rPr>
          <w:bCs/>
          <w:lang w:val="ru-RU"/>
        </w:rPr>
        <w:t xml:space="preserve">производстве» самым крупным шрифтом: </w:t>
      </w:r>
      <w:r w:rsidRPr="00DE358A">
        <w:rPr>
          <w:bCs/>
          <w:lang w:val="ru-RU"/>
        </w:rPr>
        <w:t xml:space="preserve">&lt;h1&gt; Все о </w:t>
      </w:r>
      <w:r>
        <w:rPr>
          <w:bCs/>
          <w:lang w:val="ru-RU"/>
        </w:rPr>
        <w:t>производстве</w:t>
      </w:r>
      <w:r w:rsidRPr="00DE358A">
        <w:rPr>
          <w:bCs/>
          <w:lang w:val="ru-RU"/>
        </w:rPr>
        <w:t xml:space="preserve"> &lt;/h1&gt;:</w:t>
      </w:r>
      <w:r w:rsidRPr="00DE358A">
        <w:rPr>
          <w:bCs/>
          <w:lang w:val="ru-RU"/>
        </w:rPr>
        <w:cr/>
      </w:r>
      <w:r>
        <w:rPr>
          <w:bCs/>
          <w:lang w:val="ru-RU"/>
        </w:rPr>
        <w:t>10</w:t>
      </w:r>
      <w:r w:rsidRPr="00DE358A">
        <w:rPr>
          <w:bCs/>
          <w:lang w:val="ru-RU"/>
        </w:rPr>
        <w:t>) Выполните выравнивание за</w:t>
      </w:r>
      <w:r>
        <w:rPr>
          <w:bCs/>
          <w:lang w:val="ru-RU"/>
        </w:rPr>
        <w:t xml:space="preserve">головка по центру веб-страницы: </w:t>
      </w:r>
      <w:r w:rsidRPr="00DE358A">
        <w:rPr>
          <w:bCs/>
          <w:lang w:val="ru-RU"/>
        </w:rPr>
        <w:t xml:space="preserve">&lt;h1 align="center"&gt; Bce о </w:t>
      </w:r>
      <w:r>
        <w:rPr>
          <w:bCs/>
          <w:lang w:val="ru-RU"/>
        </w:rPr>
        <w:t>производстве</w:t>
      </w:r>
      <w:r w:rsidRPr="00DE358A">
        <w:rPr>
          <w:bCs/>
          <w:lang w:val="ru-RU"/>
        </w:rPr>
        <w:t xml:space="preserve"> &lt;/h1&gt;:</w:t>
      </w:r>
    </w:p>
    <w:p w:rsidR="00A63D4E" w:rsidRPr="00DE358A" w:rsidRDefault="00A63D4E" w:rsidP="00A63D4E">
      <w:pPr>
        <w:widowControl/>
        <w:autoSpaceDE/>
        <w:autoSpaceDN/>
        <w:ind w:left="567"/>
        <w:rPr>
          <w:bCs/>
          <w:lang w:val="ru-RU"/>
        </w:rPr>
      </w:pPr>
      <w:r>
        <w:rPr>
          <w:bCs/>
          <w:lang w:val="ru-RU"/>
        </w:rPr>
        <w:t>11</w:t>
      </w:r>
      <w:r w:rsidRPr="00DE358A">
        <w:rPr>
          <w:bCs/>
          <w:lang w:val="ru-RU"/>
        </w:rPr>
        <w:t>) Задай</w:t>
      </w:r>
      <w:r>
        <w:rPr>
          <w:bCs/>
          <w:lang w:val="ru-RU"/>
        </w:rPr>
        <w:t xml:space="preserve">те синий цвет текста заголовка: </w:t>
      </w:r>
      <w:r w:rsidRPr="00DE358A">
        <w:rPr>
          <w:bCs/>
          <w:lang w:val="ru-RU"/>
        </w:rPr>
        <w:t>&lt;</w:t>
      </w:r>
      <w:r w:rsidRPr="00DE358A">
        <w:rPr>
          <w:bCs/>
          <w:lang w:val="en-US"/>
        </w:rPr>
        <w:t>font</w:t>
      </w:r>
      <w:r w:rsidRPr="00DE358A">
        <w:rPr>
          <w:bCs/>
          <w:lang w:val="ru-RU"/>
        </w:rPr>
        <w:t xml:space="preserve"> </w:t>
      </w:r>
      <w:r w:rsidRPr="00DE358A">
        <w:rPr>
          <w:bCs/>
          <w:lang w:val="en-US"/>
        </w:rPr>
        <w:t>color</w:t>
      </w:r>
      <w:r w:rsidRPr="00DE358A">
        <w:rPr>
          <w:bCs/>
          <w:lang w:val="ru-RU"/>
        </w:rPr>
        <w:t>="</w:t>
      </w:r>
      <w:r w:rsidRPr="00DE358A">
        <w:rPr>
          <w:bCs/>
          <w:lang w:val="en-US"/>
        </w:rPr>
        <w:t>blue</w:t>
      </w:r>
      <w:r>
        <w:rPr>
          <w:bCs/>
          <w:lang w:val="ru-RU"/>
        </w:rPr>
        <w:t xml:space="preserve">"&gt; </w:t>
      </w:r>
      <w:r w:rsidRPr="00DE358A">
        <w:rPr>
          <w:bCs/>
          <w:lang w:val="ru-RU"/>
        </w:rPr>
        <w:t>&lt;</w:t>
      </w:r>
      <w:r w:rsidRPr="00DE358A">
        <w:rPr>
          <w:bCs/>
          <w:lang w:val="en-US"/>
        </w:rPr>
        <w:t>h</w:t>
      </w:r>
      <w:r w:rsidRPr="00DE358A">
        <w:rPr>
          <w:bCs/>
          <w:lang w:val="ru-RU"/>
        </w:rPr>
        <w:t xml:space="preserve">1 </w:t>
      </w:r>
      <w:r w:rsidRPr="00DE358A">
        <w:rPr>
          <w:bCs/>
          <w:lang w:val="en-US"/>
        </w:rPr>
        <w:t>align</w:t>
      </w:r>
      <w:r w:rsidRPr="00DE358A">
        <w:rPr>
          <w:bCs/>
          <w:lang w:val="ru-RU"/>
        </w:rPr>
        <w:t>="</w:t>
      </w:r>
      <w:r w:rsidRPr="00DE358A">
        <w:rPr>
          <w:bCs/>
          <w:lang w:val="en-US"/>
        </w:rPr>
        <w:t>center</w:t>
      </w:r>
      <w:r w:rsidRPr="00DE358A">
        <w:rPr>
          <w:bCs/>
          <w:lang w:val="ru-RU"/>
        </w:rPr>
        <w:t xml:space="preserve">"&gt; </w:t>
      </w:r>
      <w:r w:rsidRPr="00DE358A">
        <w:rPr>
          <w:bCs/>
          <w:lang w:val="en-US"/>
        </w:rPr>
        <w:t>Bce</w:t>
      </w:r>
      <w:r w:rsidRPr="00DE358A">
        <w:rPr>
          <w:bCs/>
          <w:lang w:val="ru-RU"/>
        </w:rPr>
        <w:t xml:space="preserve"> о </w:t>
      </w:r>
      <w:r>
        <w:rPr>
          <w:bCs/>
          <w:lang w:val="ru-RU"/>
        </w:rPr>
        <w:t>производстве</w:t>
      </w:r>
      <w:r w:rsidRPr="00DE358A">
        <w:rPr>
          <w:bCs/>
          <w:lang w:val="ru-RU"/>
        </w:rPr>
        <w:t xml:space="preserve"> &lt;/</w:t>
      </w:r>
      <w:r w:rsidRPr="00DE358A">
        <w:rPr>
          <w:bCs/>
          <w:lang w:val="en-US"/>
        </w:rPr>
        <w:t>h</w:t>
      </w:r>
      <w:r w:rsidRPr="00DE358A">
        <w:rPr>
          <w:bCs/>
          <w:lang w:val="ru-RU"/>
        </w:rPr>
        <w:t>1&gt;</w:t>
      </w:r>
    </w:p>
    <w:p w:rsidR="00A63D4E" w:rsidRPr="00DE358A" w:rsidRDefault="00A63D4E" w:rsidP="00A63D4E">
      <w:pPr>
        <w:widowControl/>
        <w:autoSpaceDE/>
        <w:autoSpaceDN/>
        <w:ind w:left="567"/>
        <w:rPr>
          <w:bCs/>
          <w:lang w:val="ru-RU"/>
        </w:rPr>
      </w:pPr>
      <w:r w:rsidRPr="00DE358A">
        <w:rPr>
          <w:bCs/>
          <w:lang w:val="ru-RU"/>
        </w:rPr>
        <w:t>&lt;/font&gt;</w:t>
      </w:r>
    </w:p>
    <w:p w:rsidR="00A63D4E" w:rsidRPr="00DE358A" w:rsidRDefault="00A63D4E" w:rsidP="00A63D4E">
      <w:pPr>
        <w:widowControl/>
        <w:autoSpaceDE/>
        <w:autoSpaceDN/>
        <w:ind w:left="567"/>
        <w:rPr>
          <w:bCs/>
          <w:lang w:val="ru-RU"/>
        </w:rPr>
      </w:pPr>
      <w:r>
        <w:rPr>
          <w:bCs/>
          <w:lang w:val="ru-RU"/>
        </w:rPr>
        <w:t>12</w:t>
      </w:r>
      <w:r w:rsidRPr="00DE358A">
        <w:rPr>
          <w:bCs/>
          <w:lang w:val="ru-RU"/>
        </w:rPr>
        <w:t>) Отделите заголовок текста от остального содержания страницы</w:t>
      </w:r>
    </w:p>
    <w:p w:rsidR="00A63D4E" w:rsidRPr="00DE358A" w:rsidRDefault="00A63D4E" w:rsidP="00A63D4E">
      <w:pPr>
        <w:widowControl/>
        <w:autoSpaceDE/>
        <w:autoSpaceDN/>
        <w:ind w:left="567"/>
        <w:rPr>
          <w:bCs/>
          <w:lang w:val="ru-RU"/>
        </w:rPr>
      </w:pPr>
      <w:r w:rsidRPr="00DE358A">
        <w:rPr>
          <w:bCs/>
          <w:lang w:val="ru-RU"/>
        </w:rPr>
        <w:t>горизонтальной линией: &lt;hr&gt;</w:t>
      </w:r>
    </w:p>
    <w:p w:rsidR="00A63D4E" w:rsidRPr="00DE358A" w:rsidRDefault="00A63D4E" w:rsidP="00A63D4E">
      <w:pPr>
        <w:widowControl/>
        <w:autoSpaceDE/>
        <w:autoSpaceDN/>
        <w:ind w:left="567"/>
        <w:rPr>
          <w:bCs/>
          <w:lang w:val="ru-RU"/>
        </w:rPr>
      </w:pPr>
      <w:r>
        <w:rPr>
          <w:bCs/>
          <w:lang w:val="ru-RU"/>
        </w:rPr>
        <w:t>13</w:t>
      </w:r>
      <w:r w:rsidRPr="00DE358A">
        <w:rPr>
          <w:bCs/>
          <w:lang w:val="ru-RU"/>
        </w:rPr>
        <w:t>) Поместите на титульную страницу текст, разбитый на абзацы с различным</w:t>
      </w:r>
    </w:p>
    <w:p w:rsidR="00A63D4E" w:rsidRPr="00A63D4E" w:rsidRDefault="00A63D4E" w:rsidP="00A63D4E">
      <w:pPr>
        <w:widowControl/>
        <w:autoSpaceDE/>
        <w:autoSpaceDN/>
        <w:ind w:left="567"/>
        <w:rPr>
          <w:bCs/>
          <w:lang w:val="ru-RU"/>
        </w:rPr>
      </w:pPr>
      <w:r w:rsidRPr="00DE358A">
        <w:rPr>
          <w:bCs/>
          <w:lang w:val="ru-RU"/>
        </w:rPr>
        <w:t>выравниванием:</w:t>
      </w:r>
      <w:r>
        <w:rPr>
          <w:bCs/>
          <w:lang w:val="ru-RU"/>
        </w:rPr>
        <w:t xml:space="preserve"> </w:t>
      </w:r>
      <w:r w:rsidRPr="00A63D4E">
        <w:rPr>
          <w:bCs/>
          <w:lang w:val="ru-RU"/>
        </w:rPr>
        <w:t>&lt;р align="left"&gt; Ha этом сайте вы сможете получить различную информацию о</w:t>
      </w:r>
    </w:p>
    <w:p w:rsidR="00A63D4E" w:rsidRPr="00A63D4E" w:rsidRDefault="00A63D4E" w:rsidP="00A63D4E">
      <w:pPr>
        <w:widowControl/>
        <w:autoSpaceDE/>
        <w:autoSpaceDN/>
        <w:ind w:left="567"/>
        <w:rPr>
          <w:bCs/>
          <w:lang w:val="ru-RU"/>
        </w:rPr>
      </w:pPr>
      <w:r>
        <w:rPr>
          <w:bCs/>
          <w:lang w:val="ru-RU"/>
        </w:rPr>
        <w:t>нашем производстве</w:t>
      </w:r>
      <w:r w:rsidRPr="00A63D4E">
        <w:rPr>
          <w:bCs/>
          <w:lang w:val="ru-RU"/>
        </w:rPr>
        <w:t xml:space="preserve">, </w:t>
      </w:r>
      <w:r>
        <w:rPr>
          <w:bCs/>
          <w:lang w:val="ru-RU"/>
        </w:rPr>
        <w:t>узнать его историю и направленность</w:t>
      </w:r>
      <w:r w:rsidRPr="00A63D4E">
        <w:rPr>
          <w:bCs/>
          <w:lang w:val="ru-RU"/>
        </w:rPr>
        <w:t>.</w:t>
      </w:r>
    </w:p>
    <w:p w:rsidR="00A63D4E" w:rsidRPr="00A63D4E" w:rsidRDefault="00A63D4E" w:rsidP="00A63D4E">
      <w:pPr>
        <w:widowControl/>
        <w:autoSpaceDE/>
        <w:autoSpaceDN/>
        <w:ind w:left="567"/>
        <w:rPr>
          <w:bCs/>
          <w:lang w:val="ru-RU"/>
        </w:rPr>
      </w:pPr>
      <w:r w:rsidRPr="00A63D4E">
        <w:rPr>
          <w:bCs/>
          <w:lang w:val="ru-RU"/>
        </w:rPr>
        <w:t>&lt;/р&gt;</w:t>
      </w:r>
    </w:p>
    <w:p w:rsidR="00A63D4E" w:rsidRDefault="00A63D4E" w:rsidP="00A63D4E">
      <w:pPr>
        <w:widowControl/>
        <w:autoSpaceDE/>
        <w:autoSpaceDN/>
        <w:ind w:left="567"/>
        <w:rPr>
          <w:bCs/>
          <w:lang w:val="ru-RU"/>
        </w:rPr>
      </w:pPr>
      <w:r w:rsidRPr="00A63D4E">
        <w:rPr>
          <w:bCs/>
          <w:lang w:val="ru-RU"/>
        </w:rPr>
        <w:t xml:space="preserve">&lt;р align="right"&gt; </w:t>
      </w:r>
      <w:r>
        <w:rPr>
          <w:bCs/>
          <w:lang w:val="ru-RU"/>
        </w:rPr>
        <w:t>Вы можете заполнить анкету, чтобы попасть к нам на работу</w:t>
      </w:r>
      <w:r w:rsidRPr="00A63D4E">
        <w:rPr>
          <w:bCs/>
          <w:lang w:val="ru-RU"/>
        </w:rPr>
        <w:t>. &lt;/р&gt;</w:t>
      </w:r>
    </w:p>
    <w:p w:rsidR="00A63D4E" w:rsidRDefault="00A63D4E" w:rsidP="00A63D4E">
      <w:pPr>
        <w:widowControl/>
        <w:autoSpaceDE/>
        <w:autoSpaceDN/>
        <w:ind w:left="567"/>
        <w:rPr>
          <w:bCs/>
          <w:lang w:val="ru-RU"/>
        </w:rPr>
      </w:pPr>
      <w:r>
        <w:rPr>
          <w:bCs/>
          <w:lang w:val="ru-RU"/>
        </w:rPr>
        <w:t>14</w:t>
      </w:r>
      <w:r w:rsidRPr="00DE358A">
        <w:rPr>
          <w:bCs/>
          <w:lang w:val="ru-RU"/>
        </w:rPr>
        <w:t>) Сохраните файл index.html (CTRL+S).</w:t>
      </w:r>
    </w:p>
    <w:p w:rsidR="00A63D4E" w:rsidRPr="00A63D4E" w:rsidRDefault="00A63D4E" w:rsidP="00A63D4E">
      <w:pPr>
        <w:widowControl/>
        <w:autoSpaceDE/>
        <w:autoSpaceDN/>
        <w:ind w:left="567"/>
        <w:rPr>
          <w:bCs/>
          <w:lang w:val="ru-RU"/>
        </w:rPr>
      </w:pPr>
      <w:r>
        <w:rPr>
          <w:bCs/>
          <w:lang w:val="ru-RU"/>
        </w:rPr>
        <w:t>15</w:t>
      </w:r>
      <w:r w:rsidRPr="00A63D4E">
        <w:rPr>
          <w:bCs/>
          <w:lang w:val="ru-RU"/>
        </w:rPr>
        <w:t xml:space="preserve">) </w:t>
      </w:r>
      <w:r>
        <w:rPr>
          <w:bCs/>
          <w:lang w:val="ru-RU"/>
        </w:rPr>
        <w:t>С</w:t>
      </w:r>
      <w:r w:rsidRPr="00A63D4E">
        <w:rPr>
          <w:bCs/>
          <w:lang w:val="ru-RU"/>
        </w:rPr>
        <w:t>качать рисунок с изображени</w:t>
      </w:r>
      <w:r>
        <w:rPr>
          <w:bCs/>
          <w:lang w:val="ru-RU"/>
        </w:rPr>
        <w:t xml:space="preserve">ем компьютера с сети Интернет с </w:t>
      </w:r>
      <w:r w:rsidRPr="00A63D4E">
        <w:rPr>
          <w:bCs/>
          <w:lang w:val="ru-RU"/>
        </w:rPr>
        <w:t>расширением .gif, .jpg или .png</w:t>
      </w:r>
      <w:r>
        <w:rPr>
          <w:bCs/>
          <w:lang w:val="ru-RU"/>
        </w:rPr>
        <w:t>.</w:t>
      </w:r>
    </w:p>
    <w:p w:rsidR="00A63D4E" w:rsidRPr="00A63D4E" w:rsidRDefault="00A63D4E" w:rsidP="00A63D4E">
      <w:pPr>
        <w:widowControl/>
        <w:autoSpaceDE/>
        <w:autoSpaceDN/>
        <w:ind w:left="567"/>
        <w:rPr>
          <w:bCs/>
          <w:lang w:val="ru-RU"/>
        </w:rPr>
      </w:pPr>
      <w:r>
        <w:rPr>
          <w:bCs/>
          <w:lang w:val="ru-RU"/>
        </w:rPr>
        <w:t>16</w:t>
      </w:r>
      <w:r w:rsidRPr="00A63D4E">
        <w:rPr>
          <w:bCs/>
          <w:lang w:val="ru-RU"/>
        </w:rPr>
        <w:t>) Запишите в теле структуры веб-страницы дескриптор работы с картинками:</w:t>
      </w:r>
    </w:p>
    <w:p w:rsidR="00A63D4E" w:rsidRPr="00A63D4E" w:rsidRDefault="00A63D4E" w:rsidP="00A63D4E">
      <w:pPr>
        <w:widowControl/>
        <w:autoSpaceDE/>
        <w:autoSpaceDN/>
        <w:ind w:left="567"/>
        <w:rPr>
          <w:bCs/>
          <w:lang w:val="ru-RU"/>
        </w:rPr>
      </w:pPr>
      <w:r w:rsidRPr="00A63D4E">
        <w:rPr>
          <w:bCs/>
          <w:lang w:val="ru-RU"/>
        </w:rPr>
        <w:t>&lt;img src= computer.png &gt;</w:t>
      </w:r>
    </w:p>
    <w:p w:rsidR="00A63D4E" w:rsidRPr="00A63D4E" w:rsidRDefault="00A63D4E" w:rsidP="00A63D4E">
      <w:pPr>
        <w:widowControl/>
        <w:autoSpaceDE/>
        <w:autoSpaceDN/>
        <w:ind w:left="567"/>
        <w:rPr>
          <w:bCs/>
          <w:lang w:val="ru-RU"/>
        </w:rPr>
      </w:pPr>
      <w:r>
        <w:rPr>
          <w:bCs/>
          <w:lang w:val="ru-RU"/>
        </w:rPr>
        <w:t>17</w:t>
      </w:r>
      <w:r w:rsidRPr="00A63D4E">
        <w:rPr>
          <w:bCs/>
          <w:lang w:val="ru-RU"/>
        </w:rPr>
        <w:t>) Добавьте всплывающую подсказку к изоб</w:t>
      </w:r>
      <w:r>
        <w:rPr>
          <w:bCs/>
          <w:lang w:val="ru-RU"/>
        </w:rPr>
        <w:t xml:space="preserve">ражению, которая появляется при наведении на него курсора мыши: </w:t>
      </w:r>
      <w:r w:rsidRPr="00A63D4E">
        <w:rPr>
          <w:bCs/>
          <w:lang w:val="ru-RU"/>
        </w:rPr>
        <w:t>&lt;</w:t>
      </w:r>
      <w:r w:rsidRPr="00A63D4E">
        <w:rPr>
          <w:bCs/>
          <w:lang w:val="en-US"/>
        </w:rPr>
        <w:t>img</w:t>
      </w:r>
      <w:r w:rsidRPr="00A63D4E">
        <w:rPr>
          <w:bCs/>
          <w:lang w:val="ru-RU"/>
        </w:rPr>
        <w:t xml:space="preserve"> </w:t>
      </w:r>
      <w:r w:rsidRPr="00A63D4E">
        <w:rPr>
          <w:bCs/>
          <w:lang w:val="en-US"/>
        </w:rPr>
        <w:t>src</w:t>
      </w:r>
      <w:r w:rsidRPr="00A63D4E">
        <w:rPr>
          <w:bCs/>
          <w:lang w:val="ru-RU"/>
        </w:rPr>
        <w:t>=</w:t>
      </w:r>
      <w:r w:rsidRPr="00A63D4E">
        <w:rPr>
          <w:bCs/>
          <w:lang w:val="en-US"/>
        </w:rPr>
        <w:t>computer</w:t>
      </w:r>
      <w:r w:rsidRPr="00A63D4E">
        <w:rPr>
          <w:bCs/>
          <w:lang w:val="ru-RU"/>
        </w:rPr>
        <w:t>.</w:t>
      </w:r>
      <w:r w:rsidRPr="00A63D4E">
        <w:rPr>
          <w:bCs/>
          <w:lang w:val="en-US"/>
        </w:rPr>
        <w:t>png</w:t>
      </w:r>
      <w:r w:rsidRPr="00A63D4E">
        <w:rPr>
          <w:bCs/>
          <w:lang w:val="ru-RU"/>
        </w:rPr>
        <w:t xml:space="preserve"> </w:t>
      </w:r>
      <w:r w:rsidRPr="00A63D4E">
        <w:rPr>
          <w:bCs/>
          <w:lang w:val="en-US"/>
        </w:rPr>
        <w:t>title</w:t>
      </w:r>
      <w:r w:rsidRPr="00A63D4E">
        <w:rPr>
          <w:bCs/>
          <w:lang w:val="ru-RU"/>
        </w:rPr>
        <w:t>="</w:t>
      </w:r>
      <w:r>
        <w:rPr>
          <w:bCs/>
          <w:lang w:val="ru-RU"/>
        </w:rPr>
        <w:t>Производство</w:t>
      </w:r>
      <w:r w:rsidRPr="00A63D4E">
        <w:rPr>
          <w:bCs/>
          <w:lang w:val="ru-RU"/>
        </w:rPr>
        <w:t>"&gt;</w:t>
      </w:r>
    </w:p>
    <w:p w:rsidR="00A63D4E" w:rsidRPr="00A63D4E" w:rsidRDefault="00A63D4E" w:rsidP="00A63D4E">
      <w:pPr>
        <w:widowControl/>
        <w:autoSpaceDE/>
        <w:autoSpaceDN/>
        <w:ind w:left="567"/>
        <w:rPr>
          <w:bCs/>
          <w:lang w:val="ru-RU"/>
        </w:rPr>
      </w:pPr>
      <w:r>
        <w:rPr>
          <w:bCs/>
          <w:lang w:val="ru-RU"/>
        </w:rPr>
        <w:t>18</w:t>
      </w:r>
      <w:r w:rsidRPr="00A63D4E">
        <w:rPr>
          <w:bCs/>
          <w:lang w:val="ru-RU"/>
        </w:rPr>
        <w:t xml:space="preserve">) Расположите </w:t>
      </w:r>
      <w:r>
        <w:rPr>
          <w:bCs/>
          <w:lang w:val="ru-RU"/>
        </w:rPr>
        <w:t xml:space="preserve">рисунок по правому краю текста: </w:t>
      </w:r>
      <w:r w:rsidRPr="00A63D4E">
        <w:rPr>
          <w:bCs/>
          <w:lang w:val="ru-RU"/>
        </w:rPr>
        <w:t>&lt;</w:t>
      </w:r>
      <w:r w:rsidRPr="00A63D4E">
        <w:rPr>
          <w:bCs/>
          <w:lang w:val="en-US"/>
        </w:rPr>
        <w:t>img</w:t>
      </w:r>
      <w:r w:rsidRPr="00A63D4E">
        <w:rPr>
          <w:bCs/>
          <w:lang w:val="ru-RU"/>
        </w:rPr>
        <w:t xml:space="preserve"> </w:t>
      </w:r>
      <w:r w:rsidRPr="00A63D4E">
        <w:rPr>
          <w:bCs/>
          <w:lang w:val="en-US"/>
        </w:rPr>
        <w:t>src</w:t>
      </w:r>
      <w:r w:rsidRPr="00A63D4E">
        <w:rPr>
          <w:bCs/>
          <w:lang w:val="ru-RU"/>
        </w:rPr>
        <w:t>=</w:t>
      </w:r>
      <w:r w:rsidRPr="00A63D4E">
        <w:rPr>
          <w:bCs/>
          <w:lang w:val="en-US"/>
        </w:rPr>
        <w:t>computer</w:t>
      </w:r>
      <w:r w:rsidRPr="00A63D4E">
        <w:rPr>
          <w:bCs/>
          <w:lang w:val="ru-RU"/>
        </w:rPr>
        <w:t>.</w:t>
      </w:r>
      <w:r w:rsidRPr="00A63D4E">
        <w:rPr>
          <w:bCs/>
          <w:lang w:val="en-US"/>
        </w:rPr>
        <w:t>png</w:t>
      </w:r>
      <w:r w:rsidRPr="00A63D4E">
        <w:rPr>
          <w:bCs/>
          <w:lang w:val="ru-RU"/>
        </w:rPr>
        <w:t xml:space="preserve"> </w:t>
      </w:r>
      <w:r w:rsidRPr="00A63D4E">
        <w:rPr>
          <w:bCs/>
          <w:lang w:val="en-US"/>
        </w:rPr>
        <w:t>title</w:t>
      </w:r>
      <w:r w:rsidRPr="00A63D4E">
        <w:rPr>
          <w:bCs/>
          <w:lang w:val="ru-RU"/>
        </w:rPr>
        <w:t>="</w:t>
      </w:r>
      <w:r>
        <w:rPr>
          <w:bCs/>
          <w:lang w:val="ru-RU"/>
        </w:rPr>
        <w:t>Производство</w:t>
      </w:r>
      <w:r w:rsidRPr="00A63D4E">
        <w:rPr>
          <w:bCs/>
          <w:lang w:val="ru-RU"/>
        </w:rPr>
        <w:t xml:space="preserve">" </w:t>
      </w:r>
      <w:r w:rsidRPr="00A63D4E">
        <w:rPr>
          <w:bCs/>
          <w:lang w:val="en-US"/>
        </w:rPr>
        <w:t>align</w:t>
      </w:r>
      <w:r w:rsidRPr="00A63D4E">
        <w:rPr>
          <w:bCs/>
          <w:lang w:val="ru-RU"/>
        </w:rPr>
        <w:t>="</w:t>
      </w:r>
      <w:r w:rsidRPr="00A63D4E">
        <w:rPr>
          <w:bCs/>
          <w:lang w:val="en-US"/>
        </w:rPr>
        <w:t>right</w:t>
      </w:r>
      <w:r w:rsidRPr="00A63D4E">
        <w:rPr>
          <w:bCs/>
          <w:lang w:val="ru-RU"/>
        </w:rPr>
        <w:t>"&gt;</w:t>
      </w:r>
    </w:p>
    <w:p w:rsidR="00A63D4E" w:rsidRPr="00A63D4E" w:rsidRDefault="00A63D4E" w:rsidP="00A63D4E">
      <w:pPr>
        <w:widowControl/>
        <w:autoSpaceDE/>
        <w:autoSpaceDN/>
        <w:ind w:left="567"/>
        <w:rPr>
          <w:bCs/>
          <w:lang w:val="ru-RU"/>
        </w:rPr>
      </w:pPr>
      <w:r>
        <w:rPr>
          <w:bCs/>
          <w:lang w:val="ru-RU"/>
        </w:rPr>
        <w:t>19</w:t>
      </w:r>
      <w:r w:rsidRPr="00A63D4E">
        <w:rPr>
          <w:bCs/>
          <w:lang w:val="ru-RU"/>
        </w:rPr>
        <w:t>) Установите для рисунка параметры ширины и высоты. За это отвечают</w:t>
      </w:r>
    </w:p>
    <w:p w:rsidR="00A63D4E" w:rsidRPr="00A63D4E" w:rsidRDefault="00A63D4E" w:rsidP="00A63D4E">
      <w:pPr>
        <w:widowControl/>
        <w:autoSpaceDE/>
        <w:autoSpaceDN/>
        <w:ind w:left="567"/>
        <w:rPr>
          <w:bCs/>
          <w:lang w:val="ru-RU"/>
        </w:rPr>
      </w:pPr>
      <w:r w:rsidRPr="00A63D4E">
        <w:rPr>
          <w:bCs/>
          <w:lang w:val="ru-RU"/>
        </w:rPr>
        <w:t>атрибуты width и height. Вставьте в структуру тега img атрибуты:</w:t>
      </w:r>
    </w:p>
    <w:p w:rsidR="00A63D4E" w:rsidRPr="00A63D4E" w:rsidRDefault="00A63D4E" w:rsidP="00561D0D">
      <w:pPr>
        <w:widowControl/>
        <w:autoSpaceDE/>
        <w:autoSpaceDN/>
        <w:ind w:left="567"/>
        <w:rPr>
          <w:bCs/>
          <w:lang w:val="ru-RU"/>
        </w:rPr>
      </w:pPr>
      <w:r w:rsidRPr="00A63D4E">
        <w:rPr>
          <w:bCs/>
          <w:lang w:val="ru-RU"/>
        </w:rPr>
        <w:t>width="400" height="300".</w:t>
      </w:r>
      <w:r w:rsidRPr="00A63D4E">
        <w:rPr>
          <w:bCs/>
          <w:lang w:val="ru-RU"/>
        </w:rPr>
        <w:cr/>
      </w:r>
      <w:r w:rsidRPr="00A63D4E">
        <w:rPr>
          <w:lang w:val="ru-RU"/>
        </w:rPr>
        <w:t xml:space="preserve"> </w:t>
      </w:r>
      <w:r>
        <w:rPr>
          <w:bCs/>
          <w:lang w:val="ru-RU"/>
        </w:rPr>
        <w:t>20</w:t>
      </w:r>
      <w:r w:rsidRPr="00A63D4E">
        <w:rPr>
          <w:bCs/>
          <w:lang w:val="ru-RU"/>
        </w:rPr>
        <w:t>) Скачайте подходящий по тематик</w:t>
      </w:r>
      <w:r w:rsidR="00561D0D">
        <w:rPr>
          <w:bCs/>
          <w:lang w:val="ru-RU"/>
        </w:rPr>
        <w:t>е сайта фоновое</w:t>
      </w:r>
      <w:r w:rsidRPr="00A63D4E">
        <w:rPr>
          <w:bCs/>
          <w:lang w:val="ru-RU"/>
        </w:rPr>
        <w:t>.</w:t>
      </w:r>
    </w:p>
    <w:p w:rsidR="00A63D4E" w:rsidRDefault="00561D0D" w:rsidP="00561D0D">
      <w:pPr>
        <w:widowControl/>
        <w:autoSpaceDE/>
        <w:autoSpaceDN/>
        <w:ind w:left="567"/>
        <w:rPr>
          <w:bCs/>
          <w:lang w:val="ru-RU"/>
        </w:rPr>
      </w:pPr>
      <w:r>
        <w:rPr>
          <w:bCs/>
          <w:lang w:val="ru-RU"/>
        </w:rPr>
        <w:t>21</w:t>
      </w:r>
      <w:r w:rsidR="00A63D4E" w:rsidRPr="00A63D4E">
        <w:rPr>
          <w:bCs/>
          <w:lang w:val="ru-RU"/>
        </w:rPr>
        <w:t>) Запишите в теле структуры веб-стра</w:t>
      </w:r>
      <w:r>
        <w:rPr>
          <w:bCs/>
          <w:lang w:val="ru-RU"/>
        </w:rPr>
        <w:t>ницы дескриптор работы с фоном:</w:t>
      </w:r>
      <w:r w:rsidR="00A63D4E" w:rsidRPr="00561D0D">
        <w:rPr>
          <w:bCs/>
          <w:lang w:val="ru-RU"/>
        </w:rPr>
        <w:t>&lt;</w:t>
      </w:r>
      <w:r w:rsidR="00A63D4E" w:rsidRPr="00A63D4E">
        <w:rPr>
          <w:bCs/>
          <w:lang w:val="en-US"/>
        </w:rPr>
        <w:t>style</w:t>
      </w:r>
      <w:r>
        <w:rPr>
          <w:bCs/>
          <w:lang w:val="ru-RU"/>
        </w:rPr>
        <w:t xml:space="preserve">&gt; </w:t>
      </w:r>
      <w:r w:rsidR="00A63D4E" w:rsidRPr="00A63D4E">
        <w:rPr>
          <w:bCs/>
          <w:lang w:val="en-US"/>
        </w:rPr>
        <w:t>body</w:t>
      </w:r>
      <w:r w:rsidR="00A63D4E" w:rsidRPr="00561D0D">
        <w:rPr>
          <w:bCs/>
          <w:lang w:val="ru-RU"/>
        </w:rPr>
        <w:t xml:space="preserve"> { </w:t>
      </w:r>
      <w:r w:rsidR="00A63D4E" w:rsidRPr="00A63D4E">
        <w:rPr>
          <w:bCs/>
          <w:lang w:val="en-US"/>
        </w:rPr>
        <w:t>background</w:t>
      </w:r>
      <w:r w:rsidR="00A63D4E" w:rsidRPr="00561D0D">
        <w:rPr>
          <w:bCs/>
          <w:lang w:val="ru-RU"/>
        </w:rPr>
        <w:t xml:space="preserve">: </w:t>
      </w:r>
      <w:r w:rsidR="00A63D4E" w:rsidRPr="00A63D4E">
        <w:rPr>
          <w:bCs/>
          <w:lang w:val="en-US"/>
        </w:rPr>
        <w:t>url</w:t>
      </w:r>
      <w:r w:rsidR="00A63D4E" w:rsidRPr="00561D0D">
        <w:rPr>
          <w:bCs/>
          <w:lang w:val="ru-RU"/>
        </w:rPr>
        <w:t>(</w:t>
      </w:r>
      <w:r w:rsidR="00A63D4E" w:rsidRPr="00A63D4E">
        <w:rPr>
          <w:bCs/>
          <w:lang w:val="en-US"/>
        </w:rPr>
        <w:t>background</w:t>
      </w:r>
      <w:r w:rsidR="00A63D4E" w:rsidRPr="00561D0D">
        <w:rPr>
          <w:bCs/>
          <w:lang w:val="ru-RU"/>
        </w:rPr>
        <w:t>.</w:t>
      </w:r>
      <w:r w:rsidR="00A63D4E" w:rsidRPr="00A63D4E">
        <w:rPr>
          <w:bCs/>
          <w:lang w:val="en-US"/>
        </w:rPr>
        <w:t>jpg</w:t>
      </w:r>
      <w:r>
        <w:rPr>
          <w:bCs/>
          <w:lang w:val="ru-RU"/>
        </w:rPr>
        <w:t>); }&lt;/style&gt;.</w:t>
      </w:r>
    </w:p>
    <w:p w:rsidR="00A63D4E" w:rsidRPr="00554426" w:rsidRDefault="00A63D4E" w:rsidP="00561D0D">
      <w:pPr>
        <w:widowControl/>
        <w:autoSpaceDE/>
        <w:autoSpaceDN/>
        <w:rPr>
          <w:bCs/>
          <w:lang w:val="ru-RU"/>
        </w:rPr>
      </w:pPr>
    </w:p>
    <w:p w:rsidR="00A63D4E" w:rsidRPr="00184717" w:rsidRDefault="00A63D4E" w:rsidP="00A63D4E">
      <w:pPr>
        <w:widowControl/>
        <w:autoSpaceDE/>
        <w:autoSpaceDN/>
        <w:ind w:left="567"/>
        <w:rPr>
          <w:b/>
          <w:bCs/>
          <w:lang w:val="ru-RU"/>
        </w:rPr>
      </w:pPr>
      <w:r w:rsidRPr="00184717">
        <w:rPr>
          <w:b/>
          <w:bCs/>
          <w:lang w:val="ru-RU"/>
        </w:rPr>
        <w:t>Форма контроля выполнения практических работ:</w:t>
      </w:r>
    </w:p>
    <w:p w:rsidR="00A63D4E" w:rsidRPr="00184717" w:rsidRDefault="00A63D4E" w:rsidP="00A63D4E">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A63D4E" w:rsidRPr="00184717" w:rsidRDefault="00A63D4E" w:rsidP="00A63D4E">
      <w:pPr>
        <w:widowControl/>
        <w:autoSpaceDE/>
        <w:autoSpaceDN/>
        <w:ind w:left="567"/>
        <w:rPr>
          <w:bCs/>
          <w:lang w:val="ru-RU"/>
        </w:rPr>
      </w:pPr>
    </w:p>
    <w:p w:rsidR="00A63D4E" w:rsidRPr="00184717" w:rsidRDefault="00A63D4E" w:rsidP="00A63D4E">
      <w:pPr>
        <w:widowControl/>
        <w:autoSpaceDE/>
        <w:autoSpaceDN/>
        <w:ind w:left="567"/>
        <w:rPr>
          <w:bCs/>
          <w:lang w:val="ru-RU"/>
        </w:rPr>
      </w:pPr>
      <w:r w:rsidRPr="00184717">
        <w:rPr>
          <w:b/>
          <w:bCs/>
          <w:lang w:val="ru-RU"/>
        </w:rPr>
        <w:t>Список рекомендуемой литературы и нормативных актов:</w:t>
      </w:r>
    </w:p>
    <w:p w:rsidR="00A63D4E" w:rsidRPr="00184717" w:rsidRDefault="00A63D4E" w:rsidP="00A63D4E">
      <w:pPr>
        <w:widowControl/>
        <w:autoSpaceDE/>
        <w:autoSpaceDN/>
        <w:ind w:left="567"/>
        <w:rPr>
          <w:bCs/>
          <w:lang w:val="ru-RU"/>
        </w:rPr>
      </w:pPr>
      <w:r w:rsidRPr="00184717">
        <w:rPr>
          <w:bCs/>
          <w:lang w:val="ru-RU"/>
        </w:rPr>
        <w:t xml:space="preserve">1. Поляков К.Ю., Еремин Е.А. </w:t>
      </w:r>
    </w:p>
    <w:p w:rsidR="00A63D4E" w:rsidRPr="00184717" w:rsidRDefault="00C17FF1" w:rsidP="00A63D4E">
      <w:pPr>
        <w:widowControl/>
        <w:autoSpaceDE/>
        <w:autoSpaceDN/>
        <w:ind w:left="567"/>
        <w:rPr>
          <w:bCs/>
          <w:lang w:val="ru-RU"/>
        </w:rPr>
      </w:pPr>
      <w:hyperlink r:id="rId97" w:history="1">
        <w:r w:rsidR="00A63D4E" w:rsidRPr="00184717">
          <w:rPr>
            <w:rStyle w:val="ae"/>
            <w:bCs/>
            <w:lang w:val="ru-RU"/>
          </w:rPr>
          <w:t>Информатика: 10-й класс: базовый и углублённый уровни: 2 частях. Ч.1,</w:t>
        </w:r>
      </w:hyperlink>
      <w:r w:rsidR="00A63D4E" w:rsidRPr="00184717">
        <w:rPr>
          <w:bCs/>
          <w:lang w:val="ru-RU"/>
        </w:rPr>
        <w:t xml:space="preserve"> Ч.2;</w:t>
      </w:r>
    </w:p>
    <w:p w:rsidR="00A63D4E" w:rsidRPr="00184717" w:rsidRDefault="00A63D4E" w:rsidP="00A63D4E">
      <w:pPr>
        <w:widowControl/>
        <w:autoSpaceDE/>
        <w:autoSpaceDN/>
        <w:ind w:left="567"/>
        <w:rPr>
          <w:bCs/>
          <w:lang w:val="ru-RU"/>
        </w:rPr>
      </w:pPr>
      <w:r w:rsidRPr="00184717">
        <w:rPr>
          <w:bCs/>
          <w:lang w:val="ru-RU"/>
        </w:rPr>
        <w:t xml:space="preserve">2. Поляков К.Ю., Еремин Е.А. </w:t>
      </w:r>
    </w:p>
    <w:p w:rsidR="00A63D4E" w:rsidRPr="00F94A11" w:rsidRDefault="00C17FF1" w:rsidP="00A63D4E">
      <w:pPr>
        <w:pStyle w:val="a3"/>
        <w:tabs>
          <w:tab w:val="left" w:pos="4395"/>
        </w:tabs>
        <w:ind w:left="567"/>
        <w:rPr>
          <w:b/>
          <w:bCs/>
          <w:color w:val="000000"/>
          <w:sz w:val="22"/>
          <w:szCs w:val="24"/>
          <w:u w:val="single"/>
          <w:lang w:val="ru-RU" w:eastAsia="ru-RU" w:bidi="ar-SA"/>
        </w:rPr>
      </w:pPr>
      <w:hyperlink r:id="rId98" w:history="1">
        <w:r w:rsidR="00A63D4E" w:rsidRPr="00F94A11">
          <w:rPr>
            <w:rStyle w:val="ae"/>
            <w:bCs/>
            <w:sz w:val="24"/>
            <w:lang w:val="ru-RU"/>
          </w:rPr>
          <w:t>Информатика: 11-й класс: базовый и углублённый уровни: 2 частях. Ч.1,</w:t>
        </w:r>
      </w:hyperlink>
      <w:r w:rsidR="00A63D4E" w:rsidRPr="00F94A11">
        <w:rPr>
          <w:bCs/>
          <w:sz w:val="24"/>
          <w:lang w:val="ru-RU"/>
        </w:rPr>
        <w:t xml:space="preserve"> Ч.2</w:t>
      </w:r>
      <w:r w:rsidR="00A63D4E">
        <w:rPr>
          <w:bCs/>
          <w:sz w:val="24"/>
          <w:lang w:val="ru-RU"/>
        </w:rPr>
        <w:t>.</w:t>
      </w: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B63C1C" w:rsidRDefault="00B63C1C"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A63D4E" w:rsidRDefault="00A63D4E"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163007" w:rsidRDefault="00163007" w:rsidP="001F500F">
      <w:pPr>
        <w:pStyle w:val="a3"/>
        <w:tabs>
          <w:tab w:val="left" w:pos="4395"/>
        </w:tabs>
        <w:rPr>
          <w:b/>
          <w:bCs/>
          <w:color w:val="000000"/>
          <w:sz w:val="24"/>
          <w:szCs w:val="24"/>
          <w:u w:val="single"/>
          <w:lang w:val="ru-RU" w:eastAsia="ru-RU" w:bidi="ar-SA"/>
        </w:rPr>
      </w:pPr>
    </w:p>
    <w:p w:rsidR="00BF5689" w:rsidRDefault="00BF5689"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Pr="0069241D" w:rsidRDefault="0069241D" w:rsidP="0069241D">
      <w:pPr>
        <w:pStyle w:val="a3"/>
        <w:tabs>
          <w:tab w:val="left" w:pos="4395"/>
        </w:tabs>
        <w:jc w:val="center"/>
        <w:rPr>
          <w:b/>
          <w:sz w:val="24"/>
          <w:szCs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32 </w:t>
      </w:r>
      <w:r w:rsidRPr="0069241D">
        <w:rPr>
          <w:b/>
          <w:sz w:val="24"/>
          <w:szCs w:val="24"/>
          <w:lang w:val="ru-RU"/>
        </w:rPr>
        <w:t>Обработка цифровых фотографий (кадрирование, исправление перспективы, коррекция уровней, коррекция цвета).</w:t>
      </w:r>
    </w:p>
    <w:p w:rsidR="0069241D" w:rsidRDefault="0069241D" w:rsidP="0069241D">
      <w:pPr>
        <w:pStyle w:val="a3"/>
        <w:tabs>
          <w:tab w:val="left" w:pos="4395"/>
        </w:tabs>
        <w:jc w:val="center"/>
        <w:rPr>
          <w:b/>
          <w:bCs/>
          <w:lang w:val="ru-RU"/>
        </w:rPr>
      </w:pPr>
    </w:p>
    <w:p w:rsidR="0069241D" w:rsidRPr="0076314F" w:rsidRDefault="0069241D" w:rsidP="0069241D">
      <w:pPr>
        <w:widowControl/>
        <w:autoSpaceDE/>
        <w:autoSpaceDN/>
        <w:ind w:left="567"/>
        <w:rPr>
          <w:bCs/>
          <w:lang w:val="ru-RU"/>
        </w:rPr>
      </w:pPr>
      <w:r w:rsidRPr="00184717">
        <w:rPr>
          <w:b/>
          <w:bCs/>
          <w:lang w:val="ru-RU"/>
        </w:rPr>
        <w:t xml:space="preserve">Цель: </w:t>
      </w:r>
      <w:r>
        <w:rPr>
          <w:bCs/>
          <w:lang w:val="ru-RU"/>
        </w:rPr>
        <w:t>Получить навыки обработки цифровых изображений</w:t>
      </w:r>
      <w:r w:rsidRPr="0076314F">
        <w:rPr>
          <w:bCs/>
          <w:lang w:val="ru-RU"/>
        </w:rPr>
        <w:t>.</w:t>
      </w:r>
    </w:p>
    <w:p w:rsidR="0069241D" w:rsidRPr="00184717" w:rsidRDefault="0069241D" w:rsidP="0069241D">
      <w:pPr>
        <w:widowControl/>
        <w:autoSpaceDE/>
        <w:autoSpaceDN/>
        <w:ind w:left="567"/>
        <w:rPr>
          <w:bCs/>
          <w:lang w:val="ru-RU"/>
        </w:rPr>
      </w:pPr>
    </w:p>
    <w:p w:rsidR="0069241D" w:rsidRDefault="0069241D" w:rsidP="0069241D">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69241D" w:rsidRDefault="0069241D" w:rsidP="0069241D">
      <w:pPr>
        <w:widowControl/>
        <w:autoSpaceDE/>
        <w:autoSpaceDN/>
        <w:ind w:left="567"/>
        <w:rPr>
          <w:b/>
          <w:bCs/>
          <w:lang w:val="ru-RU"/>
        </w:rPr>
      </w:pPr>
    </w:p>
    <w:p w:rsidR="0069241D" w:rsidRDefault="0069241D" w:rsidP="0069241D">
      <w:pPr>
        <w:widowControl/>
        <w:autoSpaceDE/>
        <w:autoSpaceDN/>
        <w:ind w:left="567"/>
        <w:rPr>
          <w:b/>
          <w:bCs/>
          <w:lang w:val="ru-RU"/>
        </w:rPr>
      </w:pPr>
      <w:r>
        <w:rPr>
          <w:b/>
          <w:bCs/>
          <w:lang w:val="ru-RU"/>
        </w:rPr>
        <w:t>Краткие теоретические материалы:</w:t>
      </w:r>
    </w:p>
    <w:p w:rsidR="0069241D" w:rsidRPr="001A4DB7" w:rsidRDefault="001A4DB7" w:rsidP="0069241D">
      <w:pPr>
        <w:widowControl/>
        <w:autoSpaceDE/>
        <w:autoSpaceDN/>
        <w:ind w:left="567"/>
        <w:rPr>
          <w:bCs/>
          <w:lang w:val="ru-RU"/>
        </w:rPr>
      </w:pPr>
      <w:r w:rsidRPr="001A4DB7">
        <w:rPr>
          <w:bCs/>
          <w:lang w:val="ru-RU"/>
        </w:rPr>
        <w:t xml:space="preserve">Компьютерная графика </w:t>
      </w:r>
      <w:r>
        <w:rPr>
          <w:bCs/>
          <w:lang w:val="ru-RU"/>
        </w:rPr>
        <w:t>-</w:t>
      </w:r>
      <w:r w:rsidRPr="001A4DB7">
        <w:rPr>
          <w:bCs/>
          <w:lang w:val="ru-RU"/>
        </w:rPr>
        <w:t xml:space="preserve"> способ создания графических изображений и визуальной информации с помощью специальных программ. Понятие компьютерной графики существует на стыке дизайна и искусства, объединяя классическое рисование и современные технологии. Компьютерная графика — это результат взаимодействия человека и машины.</w:t>
      </w:r>
    </w:p>
    <w:p w:rsidR="001A4DB7" w:rsidRPr="001A4DB7" w:rsidRDefault="001A4DB7" w:rsidP="001A4DB7">
      <w:pPr>
        <w:widowControl/>
        <w:autoSpaceDE/>
        <w:autoSpaceDN/>
        <w:ind w:left="567"/>
        <w:rPr>
          <w:b/>
          <w:bCs/>
          <w:lang w:val="ru-RU"/>
        </w:rPr>
      </w:pPr>
      <w:r w:rsidRPr="001A4DB7">
        <w:rPr>
          <w:b/>
          <w:bCs/>
          <w:lang w:val="ru-RU"/>
        </w:rPr>
        <w:t>Рассмотрим области применения компьютерной графики:</w:t>
      </w:r>
    </w:p>
    <w:p w:rsidR="001A4DB7" w:rsidRPr="001A4DB7" w:rsidRDefault="001A4DB7" w:rsidP="001A4DB7">
      <w:pPr>
        <w:widowControl/>
        <w:autoSpaceDE/>
        <w:autoSpaceDN/>
        <w:ind w:left="567"/>
        <w:rPr>
          <w:bCs/>
          <w:lang w:val="ru-RU"/>
        </w:rPr>
      </w:pPr>
      <w:r w:rsidRPr="001A4DB7">
        <w:rPr>
          <w:bCs/>
          <w:lang w:val="ru-RU"/>
        </w:rPr>
        <w:t xml:space="preserve">Дизайн — баннеры, обои для экранов, лендинги, сайты и т.д.; </w:t>
      </w:r>
    </w:p>
    <w:p w:rsidR="001A4DB7" w:rsidRPr="001A4DB7" w:rsidRDefault="001A4DB7" w:rsidP="001A4DB7">
      <w:pPr>
        <w:widowControl/>
        <w:autoSpaceDE/>
        <w:autoSpaceDN/>
        <w:ind w:left="567"/>
        <w:rPr>
          <w:bCs/>
          <w:lang w:val="ru-RU"/>
        </w:rPr>
      </w:pPr>
      <w:r w:rsidRPr="001A4DB7">
        <w:rPr>
          <w:bCs/>
          <w:lang w:val="ru-RU"/>
        </w:rPr>
        <w:t>Анимация и игровая индустрия — ролики, фантазийные миры и персонажи;</w:t>
      </w:r>
    </w:p>
    <w:p w:rsidR="001A4DB7" w:rsidRPr="001A4DB7" w:rsidRDefault="001A4DB7" w:rsidP="001A4DB7">
      <w:pPr>
        <w:widowControl/>
        <w:autoSpaceDE/>
        <w:autoSpaceDN/>
        <w:ind w:left="567"/>
        <w:rPr>
          <w:bCs/>
          <w:lang w:val="ru-RU"/>
        </w:rPr>
      </w:pPr>
      <w:r w:rsidRPr="001A4DB7">
        <w:rPr>
          <w:bCs/>
          <w:lang w:val="ru-RU"/>
        </w:rPr>
        <w:t xml:space="preserve">Полиграфия и реклама — от буклетов до огромных 3D-проекций;  </w:t>
      </w:r>
    </w:p>
    <w:p w:rsidR="001A4DB7" w:rsidRPr="001A4DB7" w:rsidRDefault="001A4DB7" w:rsidP="001A4DB7">
      <w:pPr>
        <w:widowControl/>
        <w:autoSpaceDE/>
        <w:autoSpaceDN/>
        <w:ind w:left="567"/>
        <w:rPr>
          <w:bCs/>
          <w:lang w:val="ru-RU"/>
        </w:rPr>
      </w:pPr>
      <w:r w:rsidRPr="001A4DB7">
        <w:rPr>
          <w:bCs/>
          <w:lang w:val="ru-RU"/>
        </w:rPr>
        <w:t>Киноиндустрия — спецэффекты;</w:t>
      </w:r>
    </w:p>
    <w:p w:rsidR="001A4DB7" w:rsidRPr="001A4DB7" w:rsidRDefault="001A4DB7" w:rsidP="001A4DB7">
      <w:pPr>
        <w:widowControl/>
        <w:autoSpaceDE/>
        <w:autoSpaceDN/>
        <w:ind w:left="567"/>
        <w:rPr>
          <w:bCs/>
          <w:lang w:val="ru-RU"/>
        </w:rPr>
      </w:pPr>
      <w:r w:rsidRPr="001A4DB7">
        <w:rPr>
          <w:bCs/>
          <w:lang w:val="ru-RU"/>
        </w:rPr>
        <w:t xml:space="preserve">Промышленность — 3D-моделирование;  </w:t>
      </w:r>
    </w:p>
    <w:p w:rsidR="001A4DB7" w:rsidRPr="001A4DB7" w:rsidRDefault="001A4DB7" w:rsidP="001A4DB7">
      <w:pPr>
        <w:widowControl/>
        <w:autoSpaceDE/>
        <w:autoSpaceDN/>
        <w:ind w:left="567"/>
        <w:rPr>
          <w:bCs/>
          <w:lang w:val="ru-RU"/>
        </w:rPr>
      </w:pPr>
      <w:r w:rsidRPr="001A4DB7">
        <w:rPr>
          <w:bCs/>
          <w:lang w:val="ru-RU"/>
        </w:rPr>
        <w:t>Архитектура — визуализация проектов и создание рендеров;</w:t>
      </w:r>
    </w:p>
    <w:p w:rsidR="001A4DB7" w:rsidRPr="001A4DB7" w:rsidRDefault="001A4DB7" w:rsidP="001A4DB7">
      <w:pPr>
        <w:widowControl/>
        <w:autoSpaceDE/>
        <w:autoSpaceDN/>
        <w:ind w:left="567"/>
        <w:rPr>
          <w:bCs/>
          <w:lang w:val="ru-RU"/>
        </w:rPr>
      </w:pPr>
      <w:r w:rsidRPr="001A4DB7">
        <w:rPr>
          <w:bCs/>
          <w:lang w:val="ru-RU"/>
        </w:rPr>
        <w:t>Живопись — цифровые картины;</w:t>
      </w:r>
    </w:p>
    <w:p w:rsidR="001A4DB7" w:rsidRPr="001A4DB7" w:rsidRDefault="001A4DB7" w:rsidP="001A4DB7">
      <w:pPr>
        <w:widowControl/>
        <w:autoSpaceDE/>
        <w:autoSpaceDN/>
        <w:ind w:left="567"/>
        <w:rPr>
          <w:bCs/>
          <w:lang w:val="ru-RU"/>
        </w:rPr>
      </w:pPr>
      <w:r w:rsidRPr="001A4DB7">
        <w:rPr>
          <w:bCs/>
          <w:lang w:val="ru-RU"/>
        </w:rPr>
        <w:t xml:space="preserve">Медицина — обучающие симуляторы, например стоматологический VirTeaSy для создания имплантов и протезов с помощью 3D-технологий;   </w:t>
      </w:r>
    </w:p>
    <w:p w:rsidR="001A4DB7" w:rsidRPr="001A4DB7" w:rsidRDefault="001A4DB7" w:rsidP="001A4DB7">
      <w:pPr>
        <w:widowControl/>
        <w:autoSpaceDE/>
        <w:autoSpaceDN/>
        <w:ind w:left="567"/>
        <w:rPr>
          <w:bCs/>
          <w:lang w:val="ru-RU"/>
        </w:rPr>
      </w:pPr>
      <w:r w:rsidRPr="001A4DB7">
        <w:rPr>
          <w:bCs/>
          <w:lang w:val="ru-RU"/>
        </w:rPr>
        <w:t>Образование и культура — симуляторы и проекты дополненной реальности</w:t>
      </w:r>
    </w:p>
    <w:p w:rsidR="001A4DB7" w:rsidRPr="001A4DB7" w:rsidRDefault="001A4DB7" w:rsidP="0069241D">
      <w:pPr>
        <w:widowControl/>
        <w:autoSpaceDE/>
        <w:autoSpaceDN/>
        <w:ind w:left="567"/>
        <w:rPr>
          <w:b/>
          <w:bCs/>
          <w:lang w:val="ru-RU"/>
        </w:rPr>
      </w:pPr>
      <w:r w:rsidRPr="001A4DB7">
        <w:rPr>
          <w:b/>
          <w:bCs/>
          <w:lang w:val="ru-RU"/>
        </w:rPr>
        <w:t>Существует четыре вида компьютерной графики:</w:t>
      </w:r>
    </w:p>
    <w:p w:rsidR="001A4DB7" w:rsidRDefault="001A4DB7" w:rsidP="001A4DB7">
      <w:pPr>
        <w:widowControl/>
        <w:autoSpaceDE/>
        <w:autoSpaceDN/>
        <w:ind w:left="567"/>
        <w:rPr>
          <w:bCs/>
          <w:lang w:val="ru-RU"/>
        </w:rPr>
      </w:pPr>
      <w:r w:rsidRPr="001A4DB7">
        <w:rPr>
          <w:bCs/>
          <w:lang w:val="ru-RU"/>
        </w:rPr>
        <w:t xml:space="preserve">Растровая, векторная, фрактальная и трёхмерная. </w:t>
      </w:r>
    </w:p>
    <w:p w:rsidR="001A4DB7" w:rsidRPr="001A4DB7" w:rsidRDefault="001A4DB7" w:rsidP="001A4DB7">
      <w:pPr>
        <w:widowControl/>
        <w:autoSpaceDE/>
        <w:autoSpaceDN/>
        <w:ind w:left="567"/>
        <w:rPr>
          <w:bCs/>
          <w:lang w:val="ru-RU"/>
        </w:rPr>
      </w:pPr>
    </w:p>
    <w:p w:rsidR="0069241D" w:rsidRDefault="0069241D" w:rsidP="0069241D">
      <w:pPr>
        <w:widowControl/>
        <w:autoSpaceDE/>
        <w:autoSpaceDN/>
        <w:ind w:left="567"/>
        <w:rPr>
          <w:b/>
          <w:bCs/>
          <w:lang w:val="ru-RU"/>
        </w:rPr>
      </w:pPr>
      <w:r w:rsidRPr="00184717">
        <w:rPr>
          <w:b/>
          <w:bCs/>
          <w:lang w:val="ru-RU"/>
        </w:rPr>
        <w:t xml:space="preserve">Задание для практического занятия: </w:t>
      </w:r>
    </w:p>
    <w:p w:rsidR="0069241D" w:rsidRPr="005C2F12" w:rsidRDefault="0069241D" w:rsidP="0069241D">
      <w:pPr>
        <w:widowControl/>
        <w:autoSpaceDE/>
        <w:autoSpaceDN/>
        <w:ind w:left="567"/>
        <w:rPr>
          <w:bCs/>
          <w:lang w:val="ru-RU"/>
        </w:rPr>
      </w:pPr>
      <w:r>
        <w:rPr>
          <w:bCs/>
          <w:lang w:val="ru-RU"/>
        </w:rPr>
        <w:t xml:space="preserve">Обработать фотографии: Изменить размер изображения, кадрировать, повернуть, скорректировать, сделать художественную обработку. </w:t>
      </w:r>
    </w:p>
    <w:p w:rsidR="0069241D" w:rsidRDefault="0069241D" w:rsidP="0069241D">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69241D" w:rsidRDefault="0069241D" w:rsidP="0069241D">
      <w:pPr>
        <w:widowControl/>
        <w:autoSpaceDE/>
        <w:autoSpaceDN/>
        <w:ind w:left="567"/>
        <w:rPr>
          <w:bCs/>
          <w:lang w:val="ru-RU"/>
        </w:rPr>
      </w:pPr>
      <w:r>
        <w:rPr>
          <w:bCs/>
          <w:lang w:val="ru-RU"/>
        </w:rPr>
        <w:t xml:space="preserve">1. Запустить программу </w:t>
      </w:r>
      <w:r>
        <w:rPr>
          <w:bCs/>
          <w:lang w:val="en-US"/>
        </w:rPr>
        <w:t>Gimp</w:t>
      </w:r>
      <w:r w:rsidRPr="00121120">
        <w:rPr>
          <w:bCs/>
          <w:lang w:val="ru-RU"/>
        </w:rPr>
        <w:t>.</w:t>
      </w:r>
    </w:p>
    <w:p w:rsidR="0069241D" w:rsidRDefault="0069241D" w:rsidP="0069241D">
      <w:pPr>
        <w:widowControl/>
        <w:autoSpaceDE/>
        <w:autoSpaceDN/>
        <w:ind w:left="567"/>
        <w:rPr>
          <w:bCs/>
          <w:lang w:val="ru-RU"/>
        </w:rPr>
      </w:pPr>
      <w:r>
        <w:rPr>
          <w:bCs/>
          <w:lang w:val="ru-RU"/>
        </w:rPr>
        <w:t>2. Открыть фотографию «Изображение 1» в папке «Практические работы».</w:t>
      </w:r>
    </w:p>
    <w:p w:rsidR="0069241D" w:rsidRDefault="0069241D" w:rsidP="0069241D">
      <w:pPr>
        <w:widowControl/>
        <w:autoSpaceDE/>
        <w:autoSpaceDN/>
        <w:ind w:left="567"/>
        <w:rPr>
          <w:bCs/>
          <w:lang w:val="ru-RU"/>
        </w:rPr>
      </w:pPr>
      <w:r>
        <w:rPr>
          <w:bCs/>
          <w:lang w:val="ru-RU"/>
        </w:rPr>
        <w:t>3. Измените размеры изображения (Изображение</w:t>
      </w:r>
      <w:r w:rsidRPr="0069241D">
        <w:rPr>
          <w:bCs/>
          <w:lang w:val="ru-RU"/>
        </w:rPr>
        <w:t>/</w:t>
      </w:r>
      <w:r>
        <w:rPr>
          <w:bCs/>
          <w:lang w:val="ru-RU"/>
        </w:rPr>
        <w:t>размер изображения, интерполяция – кубичекая, изменить).</w:t>
      </w:r>
    </w:p>
    <w:p w:rsidR="0069241D" w:rsidRDefault="0069241D" w:rsidP="0069241D">
      <w:pPr>
        <w:widowControl/>
        <w:autoSpaceDE/>
        <w:autoSpaceDN/>
        <w:ind w:left="567"/>
        <w:rPr>
          <w:bCs/>
          <w:lang w:val="ru-RU"/>
        </w:rPr>
      </w:pPr>
      <w:r>
        <w:rPr>
          <w:bCs/>
          <w:lang w:val="ru-RU"/>
        </w:rPr>
        <w:t>4. Сохранить фотографию под названием «Фото 1».</w:t>
      </w:r>
    </w:p>
    <w:p w:rsidR="0069241D" w:rsidRDefault="0069241D" w:rsidP="0069241D">
      <w:pPr>
        <w:widowControl/>
        <w:autoSpaceDE/>
        <w:autoSpaceDN/>
        <w:ind w:left="567"/>
        <w:rPr>
          <w:bCs/>
          <w:lang w:val="ru-RU"/>
        </w:rPr>
      </w:pPr>
      <w:r>
        <w:rPr>
          <w:bCs/>
          <w:lang w:val="ru-RU"/>
        </w:rPr>
        <w:t>5. Открыть фотографию «Изображение 2».</w:t>
      </w:r>
    </w:p>
    <w:p w:rsidR="0069241D" w:rsidRDefault="0069241D" w:rsidP="0069241D">
      <w:pPr>
        <w:widowControl/>
        <w:autoSpaceDE/>
        <w:autoSpaceDN/>
        <w:ind w:left="567"/>
        <w:rPr>
          <w:bCs/>
          <w:lang w:val="ru-RU"/>
        </w:rPr>
      </w:pPr>
      <w:r>
        <w:rPr>
          <w:bCs/>
          <w:lang w:val="ru-RU"/>
        </w:rPr>
        <w:t xml:space="preserve">6. Для кадрирования выбрать инструмент «Кадрирование» и выделить нужную область фотографии. </w:t>
      </w:r>
    </w:p>
    <w:p w:rsidR="0069241D" w:rsidRDefault="0069241D" w:rsidP="0069241D">
      <w:pPr>
        <w:widowControl/>
        <w:autoSpaceDE/>
        <w:autoSpaceDN/>
        <w:ind w:left="567"/>
        <w:rPr>
          <w:bCs/>
          <w:lang w:val="ru-RU"/>
        </w:rPr>
      </w:pPr>
      <w:r>
        <w:rPr>
          <w:bCs/>
          <w:lang w:val="ru-RU"/>
        </w:rPr>
        <w:t>7. Сохранить фотографию под названием «Фото 2».</w:t>
      </w:r>
    </w:p>
    <w:p w:rsidR="0069241D" w:rsidRDefault="0069241D" w:rsidP="0069241D">
      <w:pPr>
        <w:widowControl/>
        <w:autoSpaceDE/>
        <w:autoSpaceDN/>
        <w:ind w:left="567"/>
        <w:rPr>
          <w:bCs/>
          <w:lang w:val="ru-RU"/>
        </w:rPr>
      </w:pPr>
      <w:r>
        <w:rPr>
          <w:bCs/>
          <w:lang w:val="ru-RU"/>
        </w:rPr>
        <w:t>8. Открыть фотографию «Изображение 3».</w:t>
      </w:r>
    </w:p>
    <w:p w:rsidR="0069241D" w:rsidRDefault="0069241D" w:rsidP="0069241D">
      <w:pPr>
        <w:widowControl/>
        <w:autoSpaceDE/>
        <w:autoSpaceDN/>
        <w:ind w:left="567"/>
        <w:rPr>
          <w:bCs/>
          <w:lang w:val="ru-RU"/>
        </w:rPr>
      </w:pPr>
      <w:r>
        <w:rPr>
          <w:bCs/>
          <w:lang w:val="ru-RU"/>
        </w:rPr>
        <w:t>9. Для поворота фотографии выберете Инструмент</w:t>
      </w:r>
      <w:r w:rsidRPr="0069241D">
        <w:rPr>
          <w:bCs/>
          <w:lang w:val="ru-RU"/>
        </w:rPr>
        <w:t>/</w:t>
      </w:r>
      <w:r>
        <w:rPr>
          <w:bCs/>
          <w:lang w:val="ru-RU"/>
        </w:rPr>
        <w:t>Инструменты преобразования</w:t>
      </w:r>
      <w:r w:rsidR="00D078E5" w:rsidRPr="0069241D">
        <w:rPr>
          <w:bCs/>
          <w:lang w:val="ru-RU"/>
        </w:rPr>
        <w:t>/</w:t>
      </w:r>
      <w:r>
        <w:rPr>
          <w:bCs/>
          <w:lang w:val="ru-RU"/>
        </w:rPr>
        <w:t xml:space="preserve">Вращение, угол вращения 10 градусов. </w:t>
      </w:r>
    </w:p>
    <w:p w:rsidR="00D078E5" w:rsidRDefault="00D078E5" w:rsidP="00D078E5">
      <w:pPr>
        <w:widowControl/>
        <w:autoSpaceDE/>
        <w:autoSpaceDN/>
        <w:ind w:left="567"/>
        <w:rPr>
          <w:bCs/>
          <w:lang w:val="ru-RU"/>
        </w:rPr>
      </w:pPr>
      <w:r>
        <w:rPr>
          <w:bCs/>
          <w:lang w:val="ru-RU"/>
        </w:rPr>
        <w:t>10. Открыть фотографию «Изображение 4».</w:t>
      </w:r>
    </w:p>
    <w:p w:rsidR="00D078E5" w:rsidRDefault="00D078E5" w:rsidP="0069241D">
      <w:pPr>
        <w:widowControl/>
        <w:autoSpaceDE/>
        <w:autoSpaceDN/>
        <w:ind w:left="567"/>
        <w:rPr>
          <w:bCs/>
          <w:lang w:val="ru-RU"/>
        </w:rPr>
      </w:pPr>
      <w:r>
        <w:rPr>
          <w:bCs/>
          <w:lang w:val="ru-RU"/>
        </w:rPr>
        <w:t>11. Выбрать инструмент штамп.</w:t>
      </w:r>
    </w:p>
    <w:p w:rsidR="00D078E5" w:rsidRDefault="00D078E5" w:rsidP="0069241D">
      <w:pPr>
        <w:widowControl/>
        <w:autoSpaceDE/>
        <w:autoSpaceDN/>
        <w:ind w:left="567"/>
        <w:rPr>
          <w:bCs/>
          <w:lang w:val="ru-RU"/>
        </w:rPr>
      </w:pPr>
      <w:r>
        <w:rPr>
          <w:bCs/>
          <w:lang w:val="ru-RU"/>
        </w:rPr>
        <w:t xml:space="preserve">12. Назначьте образец, для этого зажмите </w:t>
      </w:r>
      <w:r>
        <w:rPr>
          <w:bCs/>
          <w:lang w:val="en-US"/>
        </w:rPr>
        <w:t>ctrl</w:t>
      </w:r>
      <w:r w:rsidRPr="00D078E5">
        <w:rPr>
          <w:bCs/>
          <w:lang w:val="ru-RU"/>
        </w:rPr>
        <w:t xml:space="preserve"> </w:t>
      </w:r>
      <w:r>
        <w:rPr>
          <w:bCs/>
          <w:lang w:val="ru-RU"/>
        </w:rPr>
        <w:t>и щелкните левой кнопкой мыши по части изображения.</w:t>
      </w:r>
    </w:p>
    <w:p w:rsidR="00D078E5" w:rsidRDefault="00D078E5" w:rsidP="0069241D">
      <w:pPr>
        <w:widowControl/>
        <w:autoSpaceDE/>
        <w:autoSpaceDN/>
        <w:ind w:left="567"/>
        <w:rPr>
          <w:bCs/>
          <w:lang w:val="ru-RU"/>
        </w:rPr>
      </w:pPr>
      <w:r>
        <w:rPr>
          <w:bCs/>
          <w:lang w:val="ru-RU"/>
        </w:rPr>
        <w:t xml:space="preserve">13. Зажать левую кнопку мыши и водить по закрываемому объекту. </w:t>
      </w:r>
    </w:p>
    <w:p w:rsidR="00D078E5" w:rsidRDefault="00D078E5" w:rsidP="00D078E5">
      <w:pPr>
        <w:widowControl/>
        <w:autoSpaceDE/>
        <w:autoSpaceDN/>
        <w:ind w:left="567"/>
        <w:rPr>
          <w:bCs/>
          <w:lang w:val="ru-RU"/>
        </w:rPr>
      </w:pPr>
      <w:r>
        <w:rPr>
          <w:bCs/>
          <w:lang w:val="ru-RU"/>
        </w:rPr>
        <w:t>14. Сохранить фотографию под названием «Фото 4».</w:t>
      </w:r>
    </w:p>
    <w:p w:rsidR="00D078E5" w:rsidRDefault="00D078E5" w:rsidP="00D078E5">
      <w:pPr>
        <w:widowControl/>
        <w:autoSpaceDE/>
        <w:autoSpaceDN/>
        <w:ind w:left="567"/>
        <w:rPr>
          <w:bCs/>
          <w:lang w:val="ru-RU"/>
        </w:rPr>
      </w:pPr>
      <w:r>
        <w:rPr>
          <w:bCs/>
          <w:lang w:val="ru-RU"/>
        </w:rPr>
        <w:t>15.</w:t>
      </w:r>
      <w:r w:rsidRPr="00D078E5">
        <w:rPr>
          <w:bCs/>
          <w:lang w:val="ru-RU"/>
        </w:rPr>
        <w:t xml:space="preserve"> </w:t>
      </w:r>
      <w:r>
        <w:rPr>
          <w:bCs/>
          <w:lang w:val="ru-RU"/>
        </w:rPr>
        <w:t>Открыть фотографию «Изображение 5» и «Изображение 6», расположить их в удобном положении.</w:t>
      </w:r>
    </w:p>
    <w:p w:rsidR="00D078E5" w:rsidRDefault="00D078E5" w:rsidP="0069241D">
      <w:pPr>
        <w:widowControl/>
        <w:autoSpaceDE/>
        <w:autoSpaceDN/>
        <w:ind w:left="567"/>
        <w:rPr>
          <w:bCs/>
          <w:lang w:val="ru-RU"/>
        </w:rPr>
      </w:pPr>
      <w:r>
        <w:rPr>
          <w:bCs/>
          <w:lang w:val="ru-RU"/>
        </w:rPr>
        <w:t>16. Скорректировать размеры изображений, чтобы они стали одинаковыми.</w:t>
      </w:r>
    </w:p>
    <w:p w:rsidR="00D078E5" w:rsidRDefault="00D078E5" w:rsidP="0069241D">
      <w:pPr>
        <w:widowControl/>
        <w:autoSpaceDE/>
        <w:autoSpaceDN/>
        <w:ind w:left="567"/>
        <w:rPr>
          <w:bCs/>
          <w:lang w:val="ru-RU"/>
        </w:rPr>
      </w:pPr>
      <w:r>
        <w:rPr>
          <w:bCs/>
          <w:lang w:val="ru-RU"/>
        </w:rPr>
        <w:t>17. На Изображении 5 выполнить функцию Правка-Копировать.</w:t>
      </w:r>
    </w:p>
    <w:p w:rsidR="00D078E5" w:rsidRDefault="00D078E5" w:rsidP="0069241D">
      <w:pPr>
        <w:widowControl/>
        <w:autoSpaceDE/>
        <w:autoSpaceDN/>
        <w:ind w:left="567"/>
        <w:rPr>
          <w:bCs/>
          <w:lang w:val="ru-RU"/>
        </w:rPr>
      </w:pPr>
      <w:r>
        <w:rPr>
          <w:bCs/>
          <w:lang w:val="ru-RU"/>
        </w:rPr>
        <w:t>18. Перейти на Изображение 6 и вставить скопированное изображение.</w:t>
      </w:r>
    </w:p>
    <w:p w:rsidR="00D078E5" w:rsidRDefault="00D078E5" w:rsidP="0069241D">
      <w:pPr>
        <w:widowControl/>
        <w:autoSpaceDE/>
        <w:autoSpaceDN/>
        <w:ind w:left="567"/>
        <w:rPr>
          <w:bCs/>
          <w:lang w:val="ru-RU"/>
        </w:rPr>
      </w:pPr>
      <w:r>
        <w:rPr>
          <w:bCs/>
          <w:lang w:val="ru-RU"/>
        </w:rPr>
        <w:t>19. В палитре Слои создать слой.</w:t>
      </w:r>
    </w:p>
    <w:p w:rsidR="00D078E5" w:rsidRPr="00D078E5" w:rsidRDefault="00D078E5" w:rsidP="0069241D">
      <w:pPr>
        <w:widowControl/>
        <w:autoSpaceDE/>
        <w:autoSpaceDN/>
        <w:ind w:left="567"/>
        <w:rPr>
          <w:bCs/>
          <w:lang w:val="ru-RU"/>
        </w:rPr>
      </w:pPr>
      <w:r>
        <w:rPr>
          <w:bCs/>
          <w:lang w:val="ru-RU"/>
        </w:rPr>
        <w:t>20. Сохранить фотографию под названием «Фото 5и 6».</w:t>
      </w:r>
    </w:p>
    <w:p w:rsidR="001A4DB7" w:rsidRDefault="001A4DB7" w:rsidP="0069241D">
      <w:pPr>
        <w:widowControl/>
        <w:autoSpaceDE/>
        <w:autoSpaceDN/>
        <w:ind w:left="567"/>
        <w:rPr>
          <w:b/>
          <w:bCs/>
          <w:lang w:val="ru-RU"/>
        </w:rPr>
      </w:pPr>
    </w:p>
    <w:p w:rsidR="0069241D" w:rsidRPr="00184717" w:rsidRDefault="0069241D" w:rsidP="0069241D">
      <w:pPr>
        <w:widowControl/>
        <w:autoSpaceDE/>
        <w:autoSpaceDN/>
        <w:ind w:left="567"/>
        <w:rPr>
          <w:b/>
          <w:bCs/>
          <w:lang w:val="ru-RU"/>
        </w:rPr>
      </w:pPr>
      <w:r w:rsidRPr="00184717">
        <w:rPr>
          <w:b/>
          <w:bCs/>
          <w:lang w:val="ru-RU"/>
        </w:rPr>
        <w:t>Форма контроля выполнения практических работ:</w:t>
      </w:r>
    </w:p>
    <w:p w:rsidR="0069241D" w:rsidRPr="00184717" w:rsidRDefault="0069241D" w:rsidP="0069241D">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69241D" w:rsidRPr="00184717" w:rsidRDefault="0069241D" w:rsidP="0069241D">
      <w:pPr>
        <w:widowControl/>
        <w:autoSpaceDE/>
        <w:autoSpaceDN/>
        <w:ind w:left="567"/>
        <w:rPr>
          <w:bCs/>
          <w:lang w:val="ru-RU"/>
        </w:rPr>
      </w:pPr>
    </w:p>
    <w:p w:rsidR="0069241D" w:rsidRPr="00184717" w:rsidRDefault="0069241D" w:rsidP="0069241D">
      <w:pPr>
        <w:widowControl/>
        <w:autoSpaceDE/>
        <w:autoSpaceDN/>
        <w:ind w:left="567"/>
        <w:rPr>
          <w:bCs/>
          <w:lang w:val="ru-RU"/>
        </w:rPr>
      </w:pPr>
      <w:r w:rsidRPr="00184717">
        <w:rPr>
          <w:b/>
          <w:bCs/>
          <w:lang w:val="ru-RU"/>
        </w:rPr>
        <w:t>Список рекомендуемой литературы и нормативных актов:</w:t>
      </w:r>
    </w:p>
    <w:p w:rsidR="0069241D" w:rsidRPr="00184717" w:rsidRDefault="0069241D" w:rsidP="0069241D">
      <w:pPr>
        <w:widowControl/>
        <w:autoSpaceDE/>
        <w:autoSpaceDN/>
        <w:ind w:left="567"/>
        <w:rPr>
          <w:bCs/>
          <w:lang w:val="ru-RU"/>
        </w:rPr>
      </w:pPr>
      <w:r w:rsidRPr="00184717">
        <w:rPr>
          <w:bCs/>
          <w:lang w:val="ru-RU"/>
        </w:rPr>
        <w:t xml:space="preserve">1. Поляков К.Ю., Еремин Е.А. </w:t>
      </w:r>
    </w:p>
    <w:p w:rsidR="0069241D" w:rsidRPr="00184717" w:rsidRDefault="00C17FF1" w:rsidP="0069241D">
      <w:pPr>
        <w:widowControl/>
        <w:autoSpaceDE/>
        <w:autoSpaceDN/>
        <w:ind w:left="567"/>
        <w:rPr>
          <w:bCs/>
          <w:lang w:val="ru-RU"/>
        </w:rPr>
      </w:pPr>
      <w:hyperlink r:id="rId99" w:history="1">
        <w:r w:rsidR="0069241D" w:rsidRPr="00184717">
          <w:rPr>
            <w:rStyle w:val="ae"/>
            <w:bCs/>
            <w:lang w:val="ru-RU"/>
          </w:rPr>
          <w:t>Информатика: 10-й класс: базовый и углублённый уровни: 2 частях. Ч.1,</w:t>
        </w:r>
      </w:hyperlink>
      <w:r w:rsidR="0069241D" w:rsidRPr="00184717">
        <w:rPr>
          <w:bCs/>
          <w:lang w:val="ru-RU"/>
        </w:rPr>
        <w:t xml:space="preserve"> Ч.2;</w:t>
      </w:r>
    </w:p>
    <w:p w:rsidR="0069241D" w:rsidRPr="00184717" w:rsidRDefault="0069241D" w:rsidP="0069241D">
      <w:pPr>
        <w:widowControl/>
        <w:autoSpaceDE/>
        <w:autoSpaceDN/>
        <w:ind w:left="567"/>
        <w:rPr>
          <w:bCs/>
          <w:lang w:val="ru-RU"/>
        </w:rPr>
      </w:pPr>
      <w:r w:rsidRPr="00184717">
        <w:rPr>
          <w:bCs/>
          <w:lang w:val="ru-RU"/>
        </w:rPr>
        <w:t xml:space="preserve">2. Поляков К.Ю., Еремин Е.А. </w:t>
      </w:r>
    </w:p>
    <w:p w:rsidR="0069241D" w:rsidRPr="00F94A11" w:rsidRDefault="00C17FF1" w:rsidP="0069241D">
      <w:pPr>
        <w:pStyle w:val="a3"/>
        <w:tabs>
          <w:tab w:val="left" w:pos="4395"/>
        </w:tabs>
        <w:ind w:left="567"/>
        <w:rPr>
          <w:b/>
          <w:bCs/>
          <w:color w:val="000000"/>
          <w:sz w:val="22"/>
          <w:szCs w:val="24"/>
          <w:u w:val="single"/>
          <w:lang w:val="ru-RU" w:eastAsia="ru-RU" w:bidi="ar-SA"/>
        </w:rPr>
      </w:pPr>
      <w:hyperlink r:id="rId100" w:history="1">
        <w:r w:rsidR="0069241D" w:rsidRPr="00F94A11">
          <w:rPr>
            <w:rStyle w:val="ae"/>
            <w:bCs/>
            <w:sz w:val="24"/>
            <w:lang w:val="ru-RU"/>
          </w:rPr>
          <w:t>Информатика: 11-й класс: базовый и углублённый уровни: 2 частях. Ч.1,</w:t>
        </w:r>
      </w:hyperlink>
      <w:r w:rsidR="0069241D" w:rsidRPr="00F94A11">
        <w:rPr>
          <w:bCs/>
          <w:sz w:val="24"/>
          <w:lang w:val="ru-RU"/>
        </w:rPr>
        <w:t xml:space="preserve"> Ч.2</w:t>
      </w:r>
      <w:r w:rsidR="0069241D">
        <w:rPr>
          <w:bCs/>
          <w:sz w:val="24"/>
          <w:lang w:val="ru-RU"/>
        </w:rPr>
        <w:t>.</w:t>
      </w:r>
    </w:p>
    <w:p w:rsidR="0069241D" w:rsidRDefault="0069241D" w:rsidP="001F500F">
      <w:pPr>
        <w:pStyle w:val="a3"/>
        <w:tabs>
          <w:tab w:val="left" w:pos="4395"/>
        </w:tabs>
        <w:rPr>
          <w:b/>
          <w:bCs/>
          <w:color w:val="000000"/>
          <w:sz w:val="24"/>
          <w:szCs w:val="24"/>
          <w:u w:val="single"/>
          <w:lang w:val="ru-RU" w:eastAsia="ru-RU" w:bidi="ar-SA"/>
        </w:rPr>
      </w:pPr>
    </w:p>
    <w:p w:rsidR="001A4DB7" w:rsidRPr="0069241D" w:rsidRDefault="001A4DB7" w:rsidP="001A4DB7">
      <w:pPr>
        <w:pStyle w:val="a3"/>
        <w:tabs>
          <w:tab w:val="left" w:pos="4395"/>
        </w:tabs>
        <w:jc w:val="center"/>
        <w:rPr>
          <w:b/>
          <w:sz w:val="24"/>
          <w:szCs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33 </w:t>
      </w:r>
      <w:r w:rsidRPr="001A4DB7">
        <w:rPr>
          <w:b/>
          <w:sz w:val="24"/>
          <w:szCs w:val="24"/>
          <w:lang w:val="ru-RU"/>
        </w:rPr>
        <w:t>Векторная графика</w:t>
      </w:r>
    </w:p>
    <w:p w:rsidR="001A4DB7" w:rsidRDefault="001A4DB7" w:rsidP="001A4DB7">
      <w:pPr>
        <w:pStyle w:val="a3"/>
        <w:tabs>
          <w:tab w:val="left" w:pos="4395"/>
        </w:tabs>
        <w:jc w:val="center"/>
        <w:rPr>
          <w:b/>
          <w:bCs/>
          <w:lang w:val="ru-RU"/>
        </w:rPr>
      </w:pPr>
    </w:p>
    <w:p w:rsidR="001A4DB7" w:rsidRPr="00CE4CE3" w:rsidRDefault="001A4DB7" w:rsidP="001A4DB7">
      <w:pPr>
        <w:widowControl/>
        <w:autoSpaceDE/>
        <w:autoSpaceDN/>
        <w:ind w:left="567"/>
        <w:rPr>
          <w:bCs/>
          <w:lang w:val="ru-RU"/>
        </w:rPr>
      </w:pPr>
      <w:r w:rsidRPr="00184717">
        <w:rPr>
          <w:b/>
          <w:bCs/>
          <w:lang w:val="ru-RU"/>
        </w:rPr>
        <w:t xml:space="preserve">Цель: </w:t>
      </w:r>
      <w:r w:rsidR="00CE4CE3" w:rsidRPr="00CE4CE3">
        <w:rPr>
          <w:b/>
          <w:bCs/>
        </w:rPr>
        <w:t> </w:t>
      </w:r>
      <w:r w:rsidR="00CE4CE3" w:rsidRPr="00CE4CE3">
        <w:rPr>
          <w:bCs/>
          <w:lang w:val="ru-RU"/>
        </w:rPr>
        <w:t>Создание рисунка в векторном графическом редакторе</w:t>
      </w:r>
      <w:r w:rsidR="00CE4CE3" w:rsidRPr="00CE4CE3">
        <w:rPr>
          <w:bCs/>
        </w:rPr>
        <w:t> Inkscape</w:t>
      </w:r>
      <w:r w:rsidR="00CE4CE3">
        <w:rPr>
          <w:bCs/>
          <w:lang w:val="ru-RU"/>
        </w:rPr>
        <w:t>.</w:t>
      </w:r>
    </w:p>
    <w:p w:rsidR="001A4DB7" w:rsidRPr="00184717" w:rsidRDefault="001A4DB7" w:rsidP="001A4DB7">
      <w:pPr>
        <w:widowControl/>
        <w:autoSpaceDE/>
        <w:autoSpaceDN/>
        <w:ind w:left="567"/>
        <w:rPr>
          <w:bCs/>
          <w:lang w:val="ru-RU"/>
        </w:rPr>
      </w:pPr>
    </w:p>
    <w:p w:rsidR="001A4DB7" w:rsidRDefault="001A4DB7" w:rsidP="00ED010B">
      <w:pPr>
        <w:widowControl/>
        <w:autoSpaceDE/>
        <w:autoSpaceDN/>
        <w:ind w:left="567"/>
        <w:rPr>
          <w:bCs/>
          <w:lang w:val="ru-RU"/>
        </w:rPr>
      </w:pPr>
      <w:r w:rsidRPr="00184717">
        <w:rPr>
          <w:b/>
          <w:bCs/>
          <w:lang w:val="ru-RU"/>
        </w:rPr>
        <w:t xml:space="preserve">Оборудование: </w:t>
      </w:r>
      <w:r w:rsidR="00ED010B">
        <w:rPr>
          <w:bCs/>
          <w:lang w:val="ru-RU"/>
        </w:rPr>
        <w:t>рабочее место, оснащенное ПК.</w:t>
      </w:r>
    </w:p>
    <w:p w:rsidR="00ED010B" w:rsidRPr="00ED010B" w:rsidRDefault="00ED010B" w:rsidP="00ED010B">
      <w:pPr>
        <w:widowControl/>
        <w:autoSpaceDE/>
        <w:autoSpaceDN/>
        <w:ind w:left="567"/>
        <w:rPr>
          <w:bCs/>
          <w:lang w:val="ru-RU"/>
        </w:rPr>
      </w:pPr>
    </w:p>
    <w:p w:rsidR="001A4DB7" w:rsidRDefault="001A4DB7" w:rsidP="001A4DB7">
      <w:pPr>
        <w:widowControl/>
        <w:autoSpaceDE/>
        <w:autoSpaceDN/>
        <w:ind w:left="567"/>
        <w:rPr>
          <w:b/>
          <w:bCs/>
          <w:lang w:val="ru-RU"/>
        </w:rPr>
      </w:pPr>
      <w:r w:rsidRPr="00184717">
        <w:rPr>
          <w:b/>
          <w:bCs/>
          <w:lang w:val="ru-RU"/>
        </w:rPr>
        <w:t xml:space="preserve">Задание для практического занятия: </w:t>
      </w:r>
    </w:p>
    <w:p w:rsidR="001A4DB7" w:rsidRDefault="00CE4CE3" w:rsidP="001A4DB7">
      <w:pPr>
        <w:widowControl/>
        <w:autoSpaceDE/>
        <w:autoSpaceDN/>
        <w:ind w:left="567"/>
        <w:rPr>
          <w:bCs/>
          <w:lang w:val="ru-RU"/>
        </w:rPr>
      </w:pPr>
      <w:r>
        <w:rPr>
          <w:bCs/>
          <w:lang w:val="ru-RU"/>
        </w:rPr>
        <w:t xml:space="preserve">Нарисовать японскую куклу, покрытую росписью. </w:t>
      </w:r>
    </w:p>
    <w:p w:rsidR="00CE4CE3" w:rsidRPr="005C2F12" w:rsidRDefault="00CE4CE3" w:rsidP="001A4DB7">
      <w:pPr>
        <w:widowControl/>
        <w:autoSpaceDE/>
        <w:autoSpaceDN/>
        <w:ind w:left="567"/>
        <w:rPr>
          <w:bCs/>
          <w:lang w:val="ru-RU"/>
        </w:rPr>
      </w:pPr>
    </w:p>
    <w:p w:rsidR="001A4DB7" w:rsidRDefault="001A4DB7" w:rsidP="001A4DB7">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1A4DB7" w:rsidRDefault="001A4DB7" w:rsidP="001A4DB7">
      <w:pPr>
        <w:widowControl/>
        <w:autoSpaceDE/>
        <w:autoSpaceDN/>
        <w:ind w:left="567"/>
        <w:rPr>
          <w:bCs/>
          <w:lang w:val="ru-RU"/>
        </w:rPr>
      </w:pPr>
      <w:r>
        <w:rPr>
          <w:bCs/>
          <w:lang w:val="ru-RU"/>
        </w:rPr>
        <w:t xml:space="preserve">1. Запустить программу </w:t>
      </w:r>
      <w:r w:rsidR="00CE4CE3" w:rsidRPr="00CE4CE3">
        <w:rPr>
          <w:bCs/>
        </w:rPr>
        <w:t>Inkscape</w:t>
      </w:r>
      <w:r w:rsidRPr="001A4DB7">
        <w:rPr>
          <w:bCs/>
          <w:lang w:val="ru-RU"/>
        </w:rPr>
        <w:t>.</w:t>
      </w:r>
    </w:p>
    <w:p w:rsidR="00CE4CE3" w:rsidRPr="00CE4CE3" w:rsidRDefault="00CE4CE3" w:rsidP="00CE4CE3">
      <w:pPr>
        <w:ind w:left="567"/>
        <w:rPr>
          <w:bCs/>
          <w:lang w:val="ru-RU"/>
        </w:rPr>
      </w:pPr>
      <w:r>
        <w:rPr>
          <w:bCs/>
          <w:lang w:val="ru-RU"/>
        </w:rPr>
        <w:t xml:space="preserve">2. </w:t>
      </w:r>
      <w:r w:rsidRPr="00CE4CE3">
        <w:rPr>
          <w:bCs/>
          <w:lang w:val="ru-RU"/>
        </w:rPr>
        <w:t>Выберите</w:t>
      </w:r>
      <w:r w:rsidRPr="00CE4CE3">
        <w:rPr>
          <w:bCs/>
        </w:rPr>
        <w:t> </w:t>
      </w:r>
      <w:r w:rsidRPr="00CE4CE3">
        <w:rPr>
          <w:b/>
          <w:bCs/>
          <w:i/>
          <w:iCs/>
          <w:lang w:val="ru-RU"/>
        </w:rPr>
        <w:t>инструмент рисования кругов и эллипсов</w:t>
      </w:r>
      <w:r w:rsidRPr="00CE4CE3">
        <w:rPr>
          <w:b/>
          <w:bCs/>
        </w:rPr>
        <w:t> </w:t>
      </w:r>
      <w:r w:rsidRPr="00CE4CE3">
        <w:rPr>
          <w:bCs/>
          <w:lang w:val="ru-RU"/>
        </w:rPr>
        <w:t>и нарисуйте эллипс.</w:t>
      </w:r>
    </w:p>
    <w:p w:rsidR="00CE4CE3" w:rsidRPr="00CE4CE3" w:rsidRDefault="00CE4CE3" w:rsidP="00CE4CE3">
      <w:pPr>
        <w:widowControl/>
        <w:autoSpaceDE/>
        <w:autoSpaceDN/>
        <w:ind w:left="567"/>
        <w:rPr>
          <w:bCs/>
          <w:lang w:val="ru-RU"/>
        </w:rPr>
      </w:pPr>
      <w:r w:rsidRPr="00CE4CE3">
        <w:rPr>
          <w:bCs/>
          <w:lang w:val="ru-RU"/>
        </w:rPr>
        <w:t>2.</w:t>
      </w:r>
      <w:r>
        <w:rPr>
          <w:bCs/>
          <w:lang w:val="ru-RU"/>
        </w:rPr>
        <w:t> </w:t>
      </w:r>
      <w:r w:rsidRPr="00CE4CE3">
        <w:rPr>
          <w:bCs/>
          <w:lang w:val="ru-RU"/>
        </w:rPr>
        <w:t>Выберите </w:t>
      </w:r>
      <w:r w:rsidRPr="00CE4CE3">
        <w:rPr>
          <w:b/>
          <w:bCs/>
          <w:i/>
          <w:iCs/>
          <w:lang w:val="ru-RU"/>
        </w:rPr>
        <w:t>инструмент рисования прямоугольников</w:t>
      </w:r>
      <w:r w:rsidRPr="00CE4CE3">
        <w:rPr>
          <w:b/>
          <w:bCs/>
          <w:lang w:val="ru-RU"/>
        </w:rPr>
        <w:t> </w:t>
      </w:r>
      <w:r w:rsidRPr="00CE4CE3">
        <w:rPr>
          <w:bCs/>
          <w:lang w:val="ru-RU"/>
        </w:rPr>
        <w:t>и нарисуйте прямоугольник в нижней части эллипса. Прямоугольник должен находиться в нижней части эллипса и должен перекрывать его.</w:t>
      </w:r>
    </w:p>
    <w:p w:rsidR="00CE4CE3" w:rsidRPr="00CE4CE3" w:rsidRDefault="00CE4CE3" w:rsidP="00CE4CE3">
      <w:pPr>
        <w:widowControl/>
        <w:autoSpaceDE/>
        <w:autoSpaceDN/>
        <w:ind w:left="567"/>
        <w:rPr>
          <w:bCs/>
          <w:lang w:val="ru-RU"/>
        </w:rPr>
      </w:pPr>
      <w:r w:rsidRPr="00CE4CE3">
        <w:rPr>
          <w:bCs/>
          <w:lang w:val="ru-RU"/>
        </w:rPr>
        <w:t>3.</w:t>
      </w:r>
      <w:r>
        <w:rPr>
          <w:bCs/>
          <w:lang w:val="ru-RU"/>
        </w:rPr>
        <w:t> </w:t>
      </w:r>
      <w:r w:rsidRPr="00CE4CE3">
        <w:rPr>
          <w:bCs/>
          <w:lang w:val="ru-RU"/>
        </w:rPr>
        <w:t>Выделите эллипс и прямоугольник. Перейдите в меню </w:t>
      </w:r>
      <w:r w:rsidRPr="00CE4CE3">
        <w:rPr>
          <w:b/>
          <w:bCs/>
          <w:i/>
          <w:iCs/>
          <w:lang w:val="ru-RU"/>
        </w:rPr>
        <w:t>Контур </w:t>
      </w:r>
      <w:r w:rsidRPr="00CE4CE3">
        <w:rPr>
          <w:b/>
          <w:bCs/>
          <w:i/>
          <w:iCs/>
          <w:lang w:val="en-US"/>
        </w:rPr>
        <w:sym w:font="Wingdings" w:char="F0E0"/>
      </w:r>
      <w:r w:rsidRPr="00CE4CE3">
        <w:rPr>
          <w:b/>
          <w:bCs/>
          <w:i/>
          <w:iCs/>
          <w:lang w:val="ru-RU"/>
        </w:rPr>
        <w:t> Разнос</w:t>
      </w:r>
      <w:r w:rsidRPr="00CE4CE3">
        <w:rPr>
          <w:b/>
          <w:bCs/>
          <w:lang w:val="ru-RU"/>
        </w:rPr>
        <w:t>ть (Ctrl+-)</w:t>
      </w:r>
      <w:r w:rsidRPr="00CE4CE3">
        <w:rPr>
          <w:bCs/>
          <w:lang w:val="ru-RU"/>
        </w:rPr>
        <w:t>. </w:t>
      </w:r>
      <w:r w:rsidRPr="00CE4CE3">
        <w:rPr>
          <w:b/>
          <w:bCs/>
          <w:lang w:val="ru-RU"/>
        </w:rPr>
        <w:t> </w:t>
      </w:r>
      <w:r w:rsidRPr="00CE4CE3">
        <w:rPr>
          <w:bCs/>
          <w:lang w:val="ru-RU"/>
        </w:rPr>
        <w:t>Полученный объект мы будем использовать для создания туловища и волос, поэтому создайте дубликат через меню </w:t>
      </w:r>
      <w:r w:rsidRPr="00CE4CE3">
        <w:rPr>
          <w:b/>
          <w:bCs/>
          <w:i/>
          <w:iCs/>
          <w:lang w:val="ru-RU"/>
        </w:rPr>
        <w:t>Правка </w:t>
      </w:r>
      <w:r w:rsidRPr="00CE4CE3">
        <w:rPr>
          <w:b/>
          <w:bCs/>
          <w:i/>
          <w:iCs/>
          <w:lang w:val="en-US"/>
        </w:rPr>
        <w:sym w:font="Wingdings" w:char="F0E0"/>
      </w:r>
      <w:r w:rsidRPr="00CE4CE3">
        <w:rPr>
          <w:b/>
          <w:bCs/>
          <w:i/>
          <w:iCs/>
          <w:lang w:val="ru-RU"/>
        </w:rPr>
        <w:t>  Продублировать (Ctrl+D)</w:t>
      </w:r>
      <w:r w:rsidRPr="00CE4CE3">
        <w:rPr>
          <w:bCs/>
          <w:lang w:val="ru-RU"/>
        </w:rPr>
        <w:t>. Созданный дубль переместите в сторону</w:t>
      </w:r>
      <w:r>
        <w:rPr>
          <w:bCs/>
          <w:lang w:val="ru-RU"/>
        </w:rPr>
        <w:t>.</w:t>
      </w:r>
    </w:p>
    <w:p w:rsidR="00CE4CE3" w:rsidRDefault="00CE4CE3" w:rsidP="00CE4CE3">
      <w:pPr>
        <w:widowControl/>
        <w:autoSpaceDE/>
        <w:autoSpaceDN/>
        <w:ind w:left="567"/>
        <w:rPr>
          <w:bCs/>
          <w:lang w:val="ru-RU"/>
        </w:rPr>
      </w:pPr>
      <w:r w:rsidRPr="00CE4CE3">
        <w:rPr>
          <w:bCs/>
          <w:lang w:val="ru-RU"/>
        </w:rPr>
        <w:t>4.</w:t>
      </w:r>
      <w:r>
        <w:rPr>
          <w:bCs/>
        </w:rPr>
        <w:t>  </w:t>
      </w:r>
      <w:r w:rsidRPr="00CE4CE3">
        <w:rPr>
          <w:bCs/>
          <w:lang w:val="ru-RU"/>
        </w:rPr>
        <w:t>Оконтурите объект меню</w:t>
      </w:r>
      <w:r w:rsidRPr="00CE4CE3">
        <w:rPr>
          <w:bCs/>
        </w:rPr>
        <w:t> </w:t>
      </w:r>
      <w:r w:rsidRPr="00CE4CE3">
        <w:rPr>
          <w:b/>
          <w:bCs/>
          <w:i/>
          <w:iCs/>
          <w:lang w:val="ru-RU"/>
        </w:rPr>
        <w:t>Контур®</w:t>
      </w:r>
      <w:r w:rsidRPr="00CE4CE3">
        <w:rPr>
          <w:b/>
          <w:bCs/>
          <w:i/>
          <w:iCs/>
        </w:rPr>
        <w:t> </w:t>
      </w:r>
      <w:r w:rsidRPr="00CE4CE3">
        <w:rPr>
          <w:b/>
          <w:bCs/>
          <w:i/>
          <w:iCs/>
          <w:lang w:val="ru-RU"/>
        </w:rPr>
        <w:t>Оконтурить объект.</w:t>
      </w:r>
      <w:r w:rsidRPr="00CE4CE3">
        <w:rPr>
          <w:bCs/>
        </w:rPr>
        <w:t> </w:t>
      </w:r>
      <w:r w:rsidRPr="00CE4CE3">
        <w:rPr>
          <w:bCs/>
          <w:lang w:val="ru-RU"/>
        </w:rPr>
        <w:t>Выберете</w:t>
      </w:r>
      <w:r w:rsidRPr="00CE4CE3">
        <w:rPr>
          <w:bCs/>
        </w:rPr>
        <w:t> </w:t>
      </w:r>
      <w:r w:rsidRPr="00CE4CE3">
        <w:rPr>
          <w:b/>
          <w:bCs/>
          <w:i/>
          <w:iCs/>
          <w:lang w:val="ru-RU"/>
        </w:rPr>
        <w:t>инструмент редактирования узлов</w:t>
      </w:r>
      <w:r w:rsidRPr="00CE4CE3">
        <w:rPr>
          <w:bCs/>
          <w:lang w:val="ru-RU"/>
        </w:rPr>
        <w:t>, выделите два боковых узла, это можно сделать, если во время выбора нажать клавишу</w:t>
      </w:r>
      <w:r w:rsidRPr="00CE4CE3">
        <w:rPr>
          <w:bCs/>
        </w:rPr>
        <w:t> </w:t>
      </w:r>
      <w:r w:rsidRPr="00CE4CE3">
        <w:rPr>
          <w:b/>
          <w:bCs/>
        </w:rPr>
        <w:t>Shift</w:t>
      </w:r>
      <w:r w:rsidRPr="00CE4CE3">
        <w:rPr>
          <w:bCs/>
          <w:lang w:val="ru-RU"/>
        </w:rPr>
        <w:t>. После выделения на панели инструментов редактора узлов нажмите на</w:t>
      </w:r>
      <w:r w:rsidRPr="00CE4CE3">
        <w:rPr>
          <w:bCs/>
        </w:rPr>
        <w:t> </w:t>
      </w:r>
      <w:r w:rsidRPr="00CE4CE3">
        <w:rPr>
          <w:b/>
          <w:bCs/>
          <w:i/>
          <w:iCs/>
          <w:lang w:val="ru-RU"/>
        </w:rPr>
        <w:t>Сделать выделенные узлы автоматически сглаженными</w:t>
      </w:r>
      <w:r w:rsidRPr="00CE4CE3">
        <w:rPr>
          <w:bCs/>
          <w:lang w:val="ru-RU"/>
        </w:rPr>
        <w:t>. Выделите два нижних узла, передвиньте их друг к другу пару раз нажав на клавишу &lt;.</w:t>
      </w:r>
      <w:r>
        <w:rPr>
          <w:bCs/>
          <w:lang w:val="ru-RU"/>
        </w:rPr>
        <w:t xml:space="preserve"> </w:t>
      </w:r>
    </w:p>
    <w:p w:rsidR="00CE4CE3" w:rsidRDefault="00CE4CE3" w:rsidP="00CE4CE3">
      <w:pPr>
        <w:widowControl/>
        <w:autoSpaceDE/>
        <w:autoSpaceDN/>
        <w:ind w:left="567"/>
        <w:rPr>
          <w:bCs/>
          <w:lang w:val="ru-RU"/>
        </w:rPr>
      </w:pPr>
      <w:r>
        <w:rPr>
          <w:bCs/>
          <w:lang w:val="ru-RU"/>
        </w:rPr>
        <w:t xml:space="preserve">5. </w:t>
      </w:r>
      <w:r w:rsidRPr="00CE4CE3">
        <w:rPr>
          <w:bCs/>
          <w:lang w:val="ru-RU"/>
        </w:rPr>
        <w:t xml:space="preserve">Необходимо уменьшить высоту продублированной основы  куклы так, чтоб она была похожа на шлем. Далее рисуем квадрат и помещаем его поверх "шлема" Для точного выравнивания выполните меню Объект </w:t>
      </w:r>
      <w:r w:rsidRPr="00CE4CE3">
        <w:rPr>
          <w:b/>
          <w:bCs/>
          <w:i/>
          <w:iCs/>
          <w:lang w:val="en-US"/>
        </w:rPr>
        <w:sym w:font="Wingdings" w:char="F0E0"/>
      </w:r>
      <w:r w:rsidRPr="00CE4CE3">
        <w:rPr>
          <w:bCs/>
          <w:lang w:val="ru-RU"/>
        </w:rPr>
        <w:t xml:space="preserve"> Выровнять и расставить…, затем  выполните Контур </w:t>
      </w:r>
      <w:r w:rsidRPr="00CE4CE3">
        <w:rPr>
          <w:b/>
          <w:bCs/>
          <w:i/>
          <w:iCs/>
          <w:lang w:val="en-US"/>
        </w:rPr>
        <w:sym w:font="Wingdings" w:char="F0E0"/>
      </w:r>
      <w:r w:rsidRPr="00CE4CE3">
        <w:rPr>
          <w:bCs/>
          <w:lang w:val="ru-RU"/>
        </w:rPr>
        <w:t xml:space="preserve"> Разность (Ctrl+-).  </w:t>
      </w:r>
    </w:p>
    <w:p w:rsidR="00CE4CE3" w:rsidRPr="00CE4CE3" w:rsidRDefault="00CE4CE3" w:rsidP="00CE4CE3">
      <w:pPr>
        <w:widowControl/>
        <w:autoSpaceDE/>
        <w:autoSpaceDN/>
        <w:ind w:left="567"/>
        <w:rPr>
          <w:bCs/>
          <w:lang w:val="ru-RU"/>
        </w:rPr>
      </w:pPr>
      <w:r>
        <w:rPr>
          <w:bCs/>
          <w:lang w:val="ru-RU"/>
        </w:rPr>
        <w:t xml:space="preserve">6. </w:t>
      </w:r>
      <w:r w:rsidRPr="00CE4CE3">
        <w:rPr>
          <w:bCs/>
          <w:lang w:val="ru-RU"/>
        </w:rPr>
        <w:t>Теперь окончательно доделаем волосы. Выберите два боковых узла и сдвиньте их немного наверх клавишей</w:t>
      </w:r>
      <w:r w:rsidRPr="00CE4CE3">
        <w:rPr>
          <w:bCs/>
        </w:rPr>
        <w:t> </w:t>
      </w:r>
      <w:r w:rsidRPr="00CE4CE3">
        <w:rPr>
          <w:b/>
          <w:bCs/>
          <w:lang w:val="ru-RU"/>
        </w:rPr>
        <w:t>вверх</w:t>
      </w:r>
      <w:r w:rsidRPr="00CE4CE3">
        <w:rPr>
          <w:bCs/>
          <w:lang w:val="ru-RU"/>
        </w:rPr>
        <w:t>. Выберите два нижних боковых узла и сдвиньте их друг к другу нажав пару раз клавишу</w:t>
      </w:r>
      <w:r w:rsidRPr="00CE4CE3">
        <w:rPr>
          <w:bCs/>
        </w:rPr>
        <w:t> </w:t>
      </w:r>
      <w:r w:rsidRPr="00CE4CE3">
        <w:rPr>
          <w:b/>
          <w:bCs/>
          <w:lang w:val="ru-RU"/>
        </w:rPr>
        <w:t>&lt;</w:t>
      </w:r>
      <w:r w:rsidRPr="00CE4CE3">
        <w:rPr>
          <w:bCs/>
          <w:lang w:val="ru-RU"/>
        </w:rPr>
        <w:t>.</w:t>
      </w:r>
    </w:p>
    <w:p w:rsidR="00CE4CE3" w:rsidRDefault="00CE4CE3" w:rsidP="001A4DB7">
      <w:pPr>
        <w:widowControl/>
        <w:autoSpaceDE/>
        <w:autoSpaceDN/>
        <w:ind w:left="567"/>
        <w:rPr>
          <w:bCs/>
          <w:lang w:val="ru-RU"/>
        </w:rPr>
      </w:pPr>
      <w:r>
        <w:rPr>
          <w:bCs/>
          <w:lang w:val="ru-RU"/>
        </w:rPr>
        <w:t xml:space="preserve">7. </w:t>
      </w:r>
      <w:r w:rsidRPr="00CE4CE3">
        <w:rPr>
          <w:bCs/>
          <w:lang w:val="ru-RU"/>
        </w:rPr>
        <w:t>Нарисуйте эллипс, поместите его под волосы меню</w:t>
      </w:r>
      <w:r w:rsidRPr="00CE4CE3">
        <w:rPr>
          <w:bCs/>
        </w:rPr>
        <w:t> </w:t>
      </w:r>
      <w:r w:rsidRPr="00CE4CE3">
        <w:rPr>
          <w:b/>
          <w:bCs/>
          <w:i/>
          <w:iCs/>
          <w:lang w:val="ru-RU"/>
        </w:rPr>
        <w:t>Объект</w:t>
      </w:r>
      <w:r w:rsidRPr="00CE4CE3">
        <w:rPr>
          <w:b/>
          <w:bCs/>
          <w:i/>
          <w:iCs/>
          <w:lang w:val="en-US"/>
        </w:rPr>
        <w:sym w:font="Wingdings" w:char="F0E0"/>
      </w:r>
      <w:r w:rsidRPr="00CE4CE3">
        <w:rPr>
          <w:b/>
          <w:bCs/>
          <w:i/>
          <w:iCs/>
          <w:lang w:val="ru-RU"/>
        </w:rPr>
        <w:t>Поднять</w:t>
      </w:r>
      <w:r w:rsidRPr="00CE4CE3">
        <w:rPr>
          <w:bCs/>
          <w:lang w:val="ru-RU"/>
        </w:rPr>
        <w:t>. Отцентрируйте волосы и эллипс. Далее подкорректируйте положение эллипса так, чтобы вместе с волосами было похоже на лицо.</w:t>
      </w:r>
    </w:p>
    <w:p w:rsidR="00CE4CE3" w:rsidRDefault="00CE4CE3" w:rsidP="00CE4CE3">
      <w:pPr>
        <w:ind w:left="567"/>
        <w:rPr>
          <w:bCs/>
          <w:lang w:val="ru-RU"/>
        </w:rPr>
      </w:pPr>
      <w:r>
        <w:rPr>
          <w:bCs/>
          <w:lang w:val="ru-RU"/>
        </w:rPr>
        <w:t xml:space="preserve">8. </w:t>
      </w:r>
      <w:r w:rsidRPr="00CE4CE3">
        <w:rPr>
          <w:bCs/>
          <w:lang w:val="ru-RU"/>
        </w:rPr>
        <w:t>Выберите</w:t>
      </w:r>
      <w:r w:rsidRPr="00CE4CE3">
        <w:rPr>
          <w:bCs/>
        </w:rPr>
        <w:t> </w:t>
      </w:r>
      <w:r w:rsidRPr="00CE4CE3">
        <w:rPr>
          <w:b/>
          <w:bCs/>
          <w:lang w:val="ru-RU"/>
        </w:rPr>
        <w:t>инструмент рисования кривых Безье</w:t>
      </w:r>
      <w:r w:rsidRPr="00CE4CE3">
        <w:rPr>
          <w:bCs/>
          <w:lang w:val="ru-RU"/>
        </w:rPr>
        <w:t>. Установите форму кривой</w:t>
      </w:r>
      <w:r w:rsidRPr="00CE4CE3">
        <w:rPr>
          <w:bCs/>
        </w:rPr>
        <w:t> </w:t>
      </w:r>
      <w:r w:rsidRPr="00CE4CE3">
        <w:rPr>
          <w:b/>
          <w:bCs/>
          <w:lang w:val="ru-RU"/>
        </w:rPr>
        <w:t>Угасание</w:t>
      </w:r>
      <w:r w:rsidRPr="00CE4CE3">
        <w:rPr>
          <w:bCs/>
          <w:lang w:val="ru-RU"/>
        </w:rPr>
        <w:t>. На свободном месте холста поставьте точку. Далее рисуем небольшой отрезок под углом. Когда ставим точку конца отрезка не отпускаем левую кнопку мыши, а немного растягиваем рычаг точки. Когда линия будет похожа на дугу отпускаем левую кнопку мыши и нажимаем</w:t>
      </w:r>
      <w:r w:rsidRPr="00CE4CE3">
        <w:rPr>
          <w:bCs/>
        </w:rPr>
        <w:t> </w:t>
      </w:r>
      <w:r w:rsidRPr="00CE4CE3">
        <w:rPr>
          <w:b/>
          <w:bCs/>
        </w:rPr>
        <w:t>Enter</w:t>
      </w:r>
      <w:r w:rsidRPr="00CE4CE3">
        <w:rPr>
          <w:bCs/>
          <w:lang w:val="ru-RU"/>
        </w:rPr>
        <w:t>. Полученную ресницу при необходимости подправляем инструментом редактирования узлов. После оконтуриваем ресницу через меню</w:t>
      </w:r>
      <w:r w:rsidRPr="00CE4CE3">
        <w:rPr>
          <w:bCs/>
        </w:rPr>
        <w:t> </w:t>
      </w:r>
      <w:r w:rsidRPr="00CE4CE3">
        <w:rPr>
          <w:b/>
          <w:bCs/>
          <w:lang w:val="ru-RU"/>
        </w:rPr>
        <w:t>Контур</w:t>
      </w:r>
      <w:r w:rsidRPr="00CE4CE3">
        <w:rPr>
          <w:b/>
          <w:bCs/>
        </w:rPr>
        <w:t> </w:t>
      </w:r>
      <w:r w:rsidRPr="00CE4CE3">
        <w:rPr>
          <w:b/>
          <w:bCs/>
          <w:i/>
          <w:iCs/>
          <w:lang w:val="en-US"/>
        </w:rPr>
        <w:sym w:font="Wingdings" w:char="F0E0"/>
      </w:r>
      <w:r w:rsidRPr="00CE4CE3">
        <w:rPr>
          <w:b/>
          <w:bCs/>
        </w:rPr>
        <w:t> </w:t>
      </w:r>
      <w:r w:rsidRPr="00CE4CE3">
        <w:rPr>
          <w:b/>
          <w:bCs/>
          <w:lang w:val="ru-RU"/>
        </w:rPr>
        <w:t>Оконтурить объект (</w:t>
      </w:r>
      <w:r w:rsidRPr="00CE4CE3">
        <w:rPr>
          <w:b/>
          <w:bCs/>
        </w:rPr>
        <w:t>Shift</w:t>
      </w:r>
      <w:r w:rsidRPr="00CE4CE3">
        <w:rPr>
          <w:b/>
          <w:bCs/>
          <w:lang w:val="ru-RU"/>
        </w:rPr>
        <w:t>+</w:t>
      </w:r>
      <w:r w:rsidRPr="00CE4CE3">
        <w:rPr>
          <w:b/>
          <w:bCs/>
        </w:rPr>
        <w:t>Ctrl</w:t>
      </w:r>
      <w:r w:rsidRPr="00CE4CE3">
        <w:rPr>
          <w:b/>
          <w:bCs/>
          <w:lang w:val="ru-RU"/>
        </w:rPr>
        <w:t>+</w:t>
      </w:r>
      <w:r w:rsidRPr="00CE4CE3">
        <w:rPr>
          <w:b/>
          <w:bCs/>
        </w:rPr>
        <w:t>C</w:t>
      </w:r>
      <w:r w:rsidRPr="00CE4CE3">
        <w:rPr>
          <w:b/>
          <w:bCs/>
          <w:lang w:val="ru-RU"/>
        </w:rPr>
        <w:t>)</w:t>
      </w:r>
      <w:r w:rsidRPr="00CE4CE3">
        <w:rPr>
          <w:bCs/>
          <w:lang w:val="ru-RU"/>
        </w:rPr>
        <w:t>.</w:t>
      </w:r>
    </w:p>
    <w:p w:rsidR="00CE4CE3" w:rsidRDefault="00CE4CE3" w:rsidP="001A4DB7">
      <w:pPr>
        <w:widowControl/>
        <w:autoSpaceDE/>
        <w:autoSpaceDN/>
        <w:ind w:left="567"/>
        <w:rPr>
          <w:bCs/>
          <w:lang w:val="ru-RU"/>
        </w:rPr>
      </w:pPr>
      <w:r>
        <w:rPr>
          <w:bCs/>
          <w:lang w:val="ru-RU"/>
        </w:rPr>
        <w:t xml:space="preserve">9. </w:t>
      </w:r>
      <w:r w:rsidRPr="00CE4CE3">
        <w:rPr>
          <w:bCs/>
          <w:lang w:val="ru-RU"/>
        </w:rPr>
        <w:t xml:space="preserve">Нарисуйте маленький круг рядом с ресницей (при рисовании удерживайте Ctrl). Дважды продублируйте ресницу Правка </w:t>
      </w:r>
      <w:r w:rsidRPr="00CE4CE3">
        <w:rPr>
          <w:b/>
          <w:bCs/>
          <w:i/>
          <w:iCs/>
          <w:lang w:val="en-US"/>
        </w:rPr>
        <w:sym w:font="Wingdings" w:char="F0E0"/>
      </w:r>
      <w:r w:rsidRPr="00CE4CE3">
        <w:rPr>
          <w:b/>
          <w:bCs/>
        </w:rPr>
        <w:t> </w:t>
      </w:r>
      <w:r w:rsidRPr="00CE4CE3">
        <w:rPr>
          <w:bCs/>
          <w:lang w:val="ru-RU"/>
        </w:rPr>
        <w:t xml:space="preserve"> Продублировать (Ctrl+D) и расставьте эти ресницы по краю круга. Выделите все ресницы и круг. После объедините их в один объект через меню Контур </w:t>
      </w:r>
      <w:r w:rsidRPr="00CE4CE3">
        <w:rPr>
          <w:b/>
          <w:bCs/>
          <w:i/>
          <w:iCs/>
          <w:lang w:val="en-US"/>
        </w:rPr>
        <w:sym w:font="Wingdings" w:char="F0E0"/>
      </w:r>
      <w:r w:rsidRPr="00CE4CE3">
        <w:rPr>
          <w:bCs/>
          <w:lang w:val="ru-RU"/>
        </w:rPr>
        <w:t xml:space="preserve"> Сумма.</w:t>
      </w:r>
    </w:p>
    <w:p w:rsidR="00CE4CE3" w:rsidRPr="00CE4CE3" w:rsidRDefault="00CE4CE3" w:rsidP="00CE4CE3">
      <w:pPr>
        <w:widowControl/>
        <w:autoSpaceDE/>
        <w:autoSpaceDN/>
        <w:ind w:left="567"/>
        <w:rPr>
          <w:bCs/>
          <w:lang w:val="ru-RU"/>
        </w:rPr>
      </w:pPr>
      <w:r>
        <w:rPr>
          <w:bCs/>
          <w:lang w:val="ru-RU"/>
        </w:rPr>
        <w:t>10.</w:t>
      </w:r>
      <w:r w:rsidRPr="00CE4CE3">
        <w:rPr>
          <w:bCs/>
          <w:lang w:val="ru-RU"/>
        </w:rPr>
        <w:t xml:space="preserve"> Добавим блики. Рисуем два небольших овала (один меньше другого) внутри глаза. Далее выделите весь глаз с блёстками и продублируйте их меню Правка </w:t>
      </w:r>
      <w:r w:rsidRPr="00CE4CE3">
        <w:rPr>
          <w:b/>
          <w:bCs/>
          <w:i/>
          <w:iCs/>
          <w:lang w:val="en-US"/>
        </w:rPr>
        <w:sym w:font="Wingdings" w:char="F0E0"/>
      </w:r>
      <w:r w:rsidRPr="00CE4CE3">
        <w:rPr>
          <w:bCs/>
          <w:lang w:val="ru-RU"/>
        </w:rPr>
        <w:t xml:space="preserve"> Продублировать (Ctrl+D). Сделайте горизонтально отражение для одного глаза через меню Объект </w:t>
      </w:r>
      <w:r w:rsidRPr="00CE4CE3">
        <w:rPr>
          <w:b/>
          <w:bCs/>
          <w:i/>
          <w:iCs/>
          <w:lang w:val="en-US"/>
        </w:rPr>
        <w:sym w:font="Wingdings" w:char="F0E0"/>
      </w:r>
      <w:r w:rsidRPr="00CE4CE3">
        <w:rPr>
          <w:bCs/>
          <w:lang w:val="ru-RU"/>
        </w:rPr>
        <w:t xml:space="preserve"> Отразить горизонтально (H). Выделите два глаза </w:t>
      </w:r>
      <w:r>
        <w:rPr>
          <w:bCs/>
          <w:lang w:val="ru-RU"/>
        </w:rPr>
        <w:t>и переместите их на лицо куклы.</w:t>
      </w:r>
    </w:p>
    <w:p w:rsidR="00CE4CE3" w:rsidRPr="00CE4CE3" w:rsidRDefault="00CE4CE3" w:rsidP="00CE4CE3">
      <w:pPr>
        <w:widowControl/>
        <w:autoSpaceDE/>
        <w:autoSpaceDN/>
        <w:ind w:left="567"/>
        <w:rPr>
          <w:bCs/>
          <w:lang w:val="ru-RU"/>
        </w:rPr>
      </w:pPr>
      <w:r>
        <w:rPr>
          <w:bCs/>
          <w:lang w:val="ru-RU"/>
        </w:rPr>
        <w:t>11</w:t>
      </w:r>
      <w:r w:rsidRPr="00CE4CE3">
        <w:rPr>
          <w:bCs/>
          <w:lang w:val="ru-RU"/>
        </w:rPr>
        <w:t xml:space="preserve">. Нарисуйте окружность (заливки нет, обводка чёрная). В настройках для окружности (панель расположена выше области рисования) задайте параметры для начала и конца: 45 и 135 соответственно. Получим сегмент окружности. Продублируйте получившийся объект и переместите его намного наверх (используйте клавиши со стрелками). После выделите оба объекта и выполните контурную операцию через меню Контур </w:t>
      </w:r>
      <w:r w:rsidRPr="00CE4CE3">
        <w:rPr>
          <w:b/>
          <w:bCs/>
          <w:i/>
          <w:iCs/>
          <w:lang w:val="en-US"/>
        </w:rPr>
        <w:sym w:font="Wingdings" w:char="F0E0"/>
      </w:r>
      <w:r w:rsidRPr="00CE4CE3">
        <w:rPr>
          <w:bCs/>
          <w:lang w:val="ru-RU"/>
        </w:rPr>
        <w:t>Разность (Ctrl+-). Получившуюся улыбку необходимо переместить на лицо куклы, подкорректировать ра</w:t>
      </w:r>
      <w:r>
        <w:rPr>
          <w:bCs/>
          <w:lang w:val="ru-RU"/>
        </w:rPr>
        <w:t>змер, залить всё красным цветом.</w:t>
      </w:r>
    </w:p>
    <w:p w:rsidR="00CE4CE3" w:rsidRDefault="00CE4CE3" w:rsidP="00CE4CE3">
      <w:pPr>
        <w:widowControl/>
        <w:autoSpaceDE/>
        <w:autoSpaceDN/>
        <w:ind w:left="567"/>
        <w:rPr>
          <w:bCs/>
          <w:lang w:val="ru-RU"/>
        </w:rPr>
      </w:pPr>
      <w:r>
        <w:rPr>
          <w:bCs/>
          <w:lang w:val="ru-RU"/>
        </w:rPr>
        <w:t xml:space="preserve">12. </w:t>
      </w:r>
      <w:r w:rsidRPr="00CE4CE3">
        <w:rPr>
          <w:bCs/>
          <w:lang w:val="ru-RU"/>
        </w:rPr>
        <w:t>Добавим румянец. Нарисуйте два небольших эллипса по краям рта. В окне заливки и обводки (Shift+Ctrl+F) залейте эллипсы розовым цветом, и установите размывание 85 и непрозрачность на 55 (с этими параметрами можно поэкспериментировать для достижения наилучшего вида).</w:t>
      </w:r>
    </w:p>
    <w:p w:rsidR="00CE4CE3" w:rsidRDefault="00CE4CE3" w:rsidP="001A4DB7">
      <w:pPr>
        <w:widowControl/>
        <w:autoSpaceDE/>
        <w:autoSpaceDN/>
        <w:ind w:left="567"/>
        <w:rPr>
          <w:bCs/>
          <w:lang w:val="ru-RU"/>
        </w:rPr>
      </w:pPr>
      <w:r>
        <w:rPr>
          <w:bCs/>
          <w:lang w:val="ru-RU"/>
        </w:rPr>
        <w:t xml:space="preserve">13. </w:t>
      </w:r>
      <w:r w:rsidRPr="00CE4CE3">
        <w:rPr>
          <w:bCs/>
          <w:lang w:val="ru-RU"/>
        </w:rPr>
        <w:t>Соберите все части куклы. Залейте волосы чёрным цветом. Цвет для кимоно можете выбрать на свой вкус.</w:t>
      </w:r>
      <w:r w:rsidRPr="00CE4CE3">
        <w:rPr>
          <w:bCs/>
        </w:rPr>
        <w:t> </w:t>
      </w:r>
      <w:r w:rsidRPr="00CE4CE3">
        <w:rPr>
          <w:bCs/>
          <w:lang w:val="ru-RU"/>
        </w:rPr>
        <w:t>Нарисуйте небольшой чёрный эллипс и поместите его на макушку. Это будет пучок волос.</w:t>
      </w:r>
    </w:p>
    <w:p w:rsidR="00CE4CE3" w:rsidRPr="00CE4CE3" w:rsidRDefault="00CE4CE3" w:rsidP="001A4DB7">
      <w:pPr>
        <w:widowControl/>
        <w:autoSpaceDE/>
        <w:autoSpaceDN/>
        <w:ind w:left="567"/>
        <w:rPr>
          <w:bCs/>
          <w:lang w:val="ru-RU"/>
        </w:rPr>
      </w:pPr>
      <w:r>
        <w:rPr>
          <w:bCs/>
          <w:lang w:val="ru-RU"/>
        </w:rPr>
        <w:t xml:space="preserve">14. </w:t>
      </w:r>
      <w:r w:rsidRPr="00CE4CE3">
        <w:rPr>
          <w:b/>
          <w:bCs/>
          <w:lang w:val="ru-RU"/>
        </w:rPr>
        <w:t>Рукава кимоно</w:t>
      </w:r>
      <w:r w:rsidRPr="00CE4CE3">
        <w:rPr>
          <w:bCs/>
          <w:lang w:val="ru-RU"/>
        </w:rPr>
        <w:t>. Нарисуйте окружность (заливки нет, обводка чёрная). В настройках для окружности (панель расположена выше области рисования) задайте параметры для начала и конца:</w:t>
      </w:r>
      <w:r w:rsidRPr="00CE4CE3">
        <w:rPr>
          <w:bCs/>
        </w:rPr>
        <w:t> </w:t>
      </w:r>
      <w:r w:rsidRPr="00CE4CE3">
        <w:rPr>
          <w:b/>
          <w:bCs/>
          <w:lang w:val="ru-RU"/>
        </w:rPr>
        <w:t>45 и 135</w:t>
      </w:r>
      <w:r w:rsidRPr="00CE4CE3">
        <w:rPr>
          <w:bCs/>
        </w:rPr>
        <w:t> </w:t>
      </w:r>
      <w:r w:rsidRPr="00CE4CE3">
        <w:rPr>
          <w:bCs/>
          <w:lang w:val="ru-RU"/>
        </w:rPr>
        <w:t>соответственно. Поверните полученный сегмент окружности используя меню</w:t>
      </w:r>
      <w:r w:rsidRPr="00CE4CE3">
        <w:rPr>
          <w:bCs/>
        </w:rPr>
        <w:t> </w:t>
      </w:r>
      <w:r w:rsidRPr="00CE4CE3">
        <w:rPr>
          <w:b/>
          <w:bCs/>
          <w:i/>
          <w:iCs/>
          <w:lang w:val="ru-RU"/>
        </w:rPr>
        <w:t>Объект</w:t>
      </w:r>
      <w:r w:rsidRPr="00CE4CE3">
        <w:rPr>
          <w:b/>
          <w:bCs/>
          <w:i/>
          <w:iCs/>
          <w:lang w:val="en-US"/>
        </w:rPr>
        <w:sym w:font="Wingdings" w:char="F0E0"/>
      </w:r>
      <w:r w:rsidRPr="00CE4CE3">
        <w:rPr>
          <w:bCs/>
        </w:rPr>
        <w:t> </w:t>
      </w:r>
      <w:r w:rsidRPr="00CE4CE3">
        <w:rPr>
          <w:b/>
          <w:bCs/>
          <w:i/>
          <w:iCs/>
          <w:lang w:val="ru-RU"/>
        </w:rPr>
        <w:t>Повернуть на 90°</w:t>
      </w:r>
      <w:r w:rsidRPr="00CE4CE3">
        <w:rPr>
          <w:b/>
          <w:bCs/>
          <w:i/>
          <w:iCs/>
        </w:rPr>
        <w:t> </w:t>
      </w:r>
      <w:r w:rsidRPr="00CE4CE3">
        <w:rPr>
          <w:b/>
          <w:bCs/>
          <w:i/>
          <w:iCs/>
          <w:lang w:val="ru-RU"/>
        </w:rPr>
        <w:t>против часовой стрелки.</w:t>
      </w:r>
      <w:r w:rsidRPr="00CE4CE3">
        <w:rPr>
          <w:bCs/>
        </w:rPr>
        <w:t> </w:t>
      </w:r>
      <w:r w:rsidRPr="00CE4CE3">
        <w:rPr>
          <w:bCs/>
          <w:lang w:val="ru-RU"/>
        </w:rPr>
        <w:t>Сделайте дубль, который необходимо горизонтально отразить</w:t>
      </w:r>
      <w:r w:rsidRPr="00CE4CE3">
        <w:rPr>
          <w:bCs/>
        </w:rPr>
        <w:t> </w:t>
      </w:r>
      <w:r w:rsidRPr="00CE4CE3">
        <w:rPr>
          <w:b/>
          <w:bCs/>
          <w:lang w:val="ru-RU"/>
        </w:rPr>
        <w:t>(</w:t>
      </w:r>
      <w:r w:rsidRPr="00CE4CE3">
        <w:rPr>
          <w:b/>
          <w:bCs/>
        </w:rPr>
        <w:t>H</w:t>
      </w:r>
      <w:r w:rsidRPr="00CE4CE3">
        <w:rPr>
          <w:b/>
          <w:bCs/>
          <w:lang w:val="ru-RU"/>
        </w:rPr>
        <w:t>)</w:t>
      </w:r>
      <w:r w:rsidRPr="00CE4CE3">
        <w:rPr>
          <w:bCs/>
          <w:lang w:val="ru-RU"/>
        </w:rPr>
        <w:t>. После разместите рукава на кукле и залейте их</w:t>
      </w:r>
      <w:r w:rsidRPr="00CE4CE3">
        <w:rPr>
          <w:bCs/>
        </w:rPr>
        <w:t> </w:t>
      </w:r>
      <w:r w:rsidRPr="00CE4CE3">
        <w:rPr>
          <w:bCs/>
          <w:lang w:val="ru-RU"/>
        </w:rPr>
        <w:t xml:space="preserve"> таким же цветом как и кимоно.</w:t>
      </w:r>
    </w:p>
    <w:p w:rsidR="00CE4CE3" w:rsidRDefault="00CE4CE3" w:rsidP="001A4DB7">
      <w:pPr>
        <w:widowControl/>
        <w:autoSpaceDE/>
        <w:autoSpaceDN/>
        <w:ind w:left="567"/>
        <w:rPr>
          <w:bCs/>
          <w:lang w:val="ru-RU"/>
        </w:rPr>
      </w:pPr>
      <w:r>
        <w:rPr>
          <w:bCs/>
          <w:lang w:val="ru-RU"/>
        </w:rPr>
        <w:t xml:space="preserve">15. </w:t>
      </w:r>
      <w:r w:rsidRPr="00CE4CE3">
        <w:rPr>
          <w:bCs/>
          <w:lang w:val="ru-RU"/>
        </w:rPr>
        <w:t>Ворот кимоно создаётся</w:t>
      </w:r>
      <w:r w:rsidRPr="00CE4CE3">
        <w:rPr>
          <w:bCs/>
        </w:rPr>
        <w:t> </w:t>
      </w:r>
      <w:r w:rsidRPr="00CE4CE3">
        <w:rPr>
          <w:b/>
          <w:bCs/>
          <w:lang w:val="ru-RU"/>
        </w:rPr>
        <w:t>инструментом рисования кривых Безье</w:t>
      </w:r>
      <w:r w:rsidRPr="00CE4CE3">
        <w:rPr>
          <w:b/>
          <w:bCs/>
        </w:rPr>
        <w:t> </w:t>
      </w:r>
      <w:r w:rsidRPr="00CE4CE3">
        <w:rPr>
          <w:bCs/>
          <w:lang w:val="ru-RU"/>
        </w:rPr>
        <w:t>Форма кривой должна быть установлена на</w:t>
      </w:r>
      <w:r w:rsidRPr="00CE4CE3">
        <w:rPr>
          <w:bCs/>
        </w:rPr>
        <w:t> </w:t>
      </w:r>
      <w:r w:rsidRPr="00CE4CE3">
        <w:rPr>
          <w:b/>
          <w:bCs/>
          <w:lang w:val="ru-RU"/>
        </w:rPr>
        <w:t>Эллипс</w:t>
      </w:r>
      <w:r w:rsidRPr="00CE4CE3">
        <w:rPr>
          <w:bCs/>
          <w:lang w:val="ru-RU"/>
        </w:rPr>
        <w:t>. Нарисуйте две прямые так, чтобы они образовали ворот кимоно. Оконтурите обе прямые</w:t>
      </w:r>
      <w:r w:rsidRPr="00CE4CE3">
        <w:rPr>
          <w:bCs/>
        </w:rPr>
        <w:t> </w:t>
      </w:r>
      <w:r w:rsidRPr="00CE4CE3">
        <w:rPr>
          <w:b/>
          <w:bCs/>
          <w:lang w:val="ru-RU"/>
        </w:rPr>
        <w:t>(</w:t>
      </w:r>
      <w:r w:rsidRPr="00CE4CE3">
        <w:rPr>
          <w:b/>
          <w:bCs/>
        </w:rPr>
        <w:t>Ctrl</w:t>
      </w:r>
      <w:r w:rsidRPr="00CE4CE3">
        <w:rPr>
          <w:b/>
          <w:bCs/>
          <w:lang w:val="ru-RU"/>
        </w:rPr>
        <w:t>+</w:t>
      </w:r>
      <w:r w:rsidRPr="00CE4CE3">
        <w:rPr>
          <w:b/>
          <w:bCs/>
        </w:rPr>
        <w:t>Shift</w:t>
      </w:r>
      <w:r w:rsidRPr="00CE4CE3">
        <w:rPr>
          <w:b/>
          <w:bCs/>
          <w:lang w:val="ru-RU"/>
        </w:rPr>
        <w:t>+</w:t>
      </w:r>
      <w:r w:rsidRPr="00CE4CE3">
        <w:rPr>
          <w:b/>
          <w:bCs/>
        </w:rPr>
        <w:t>C</w:t>
      </w:r>
      <w:r w:rsidRPr="00CE4CE3">
        <w:rPr>
          <w:b/>
          <w:bCs/>
          <w:lang w:val="ru-RU"/>
        </w:rPr>
        <w:t>)</w:t>
      </w:r>
      <w:r w:rsidRPr="00CE4CE3">
        <w:rPr>
          <w:bCs/>
        </w:rPr>
        <w:t> </w:t>
      </w:r>
      <w:r w:rsidRPr="00CE4CE3">
        <w:rPr>
          <w:bCs/>
          <w:lang w:val="ru-RU"/>
        </w:rPr>
        <w:t>и подкорректируйте размеры и положение.</w:t>
      </w:r>
    </w:p>
    <w:p w:rsidR="00CE4CE3" w:rsidRDefault="00CE4CE3" w:rsidP="001A4DB7">
      <w:pPr>
        <w:widowControl/>
        <w:autoSpaceDE/>
        <w:autoSpaceDN/>
        <w:ind w:left="567"/>
        <w:rPr>
          <w:bCs/>
          <w:lang w:val="ru-RU"/>
        </w:rPr>
      </w:pPr>
      <w:r>
        <w:rPr>
          <w:bCs/>
          <w:lang w:val="ru-RU"/>
        </w:rPr>
        <w:lastRenderedPageBreak/>
        <w:t xml:space="preserve">16. </w:t>
      </w:r>
      <w:r w:rsidRPr="00CE4CE3">
        <w:rPr>
          <w:bCs/>
          <w:lang w:val="ru-RU"/>
        </w:rPr>
        <w:t>Куклы, как правило, изготавливают из дерева и покрывают лаком, поэтому добавим немного глянца. Нарисуйте эллипс, оконтурите его. Инструментом редактирования узлов придайте форму боба. Получившийся объект залейте белым и при необходимости удалите обводку. После продублируйте и разместите эти два объекта на кукле.</w:t>
      </w:r>
    </w:p>
    <w:p w:rsidR="00CE4CE3" w:rsidRPr="00CE4CE3" w:rsidRDefault="00CE4CE3" w:rsidP="001A4DB7">
      <w:pPr>
        <w:widowControl/>
        <w:autoSpaceDE/>
        <w:autoSpaceDN/>
        <w:ind w:left="567"/>
        <w:rPr>
          <w:bCs/>
          <w:lang w:val="ru-RU"/>
        </w:rPr>
      </w:pPr>
      <w:r>
        <w:rPr>
          <w:bCs/>
          <w:lang w:val="ru-RU"/>
        </w:rPr>
        <w:t xml:space="preserve">17. </w:t>
      </w:r>
      <w:r w:rsidRPr="00CE4CE3">
        <w:rPr>
          <w:bCs/>
          <w:lang w:val="ru-RU"/>
        </w:rPr>
        <w:t>Используйте команду меню</w:t>
      </w:r>
      <w:r w:rsidRPr="00CE4CE3">
        <w:rPr>
          <w:bCs/>
        </w:rPr>
        <w:t> </w:t>
      </w:r>
      <w:r>
        <w:rPr>
          <w:b/>
          <w:bCs/>
          <w:i/>
          <w:iCs/>
          <w:lang w:val="ru-RU"/>
        </w:rPr>
        <w:t>Объект</w:t>
      </w:r>
      <w:r w:rsidRPr="00CE4CE3">
        <w:rPr>
          <w:b/>
          <w:bCs/>
          <w:i/>
          <w:iCs/>
          <w:lang w:val="en-US"/>
        </w:rPr>
        <w:sym w:font="Wingdings" w:char="F0E0"/>
      </w:r>
      <w:r w:rsidRPr="00CE4CE3">
        <w:rPr>
          <w:bCs/>
        </w:rPr>
        <w:t> </w:t>
      </w:r>
      <w:r w:rsidRPr="00CE4CE3">
        <w:rPr>
          <w:b/>
          <w:bCs/>
          <w:i/>
          <w:iCs/>
        </w:rPr>
        <w:t> </w:t>
      </w:r>
      <w:r w:rsidRPr="00CE4CE3">
        <w:rPr>
          <w:b/>
          <w:bCs/>
          <w:i/>
          <w:iCs/>
          <w:lang w:val="ru-RU"/>
        </w:rPr>
        <w:t>Трансформировать</w:t>
      </w:r>
      <w:r w:rsidRPr="00CE4CE3">
        <w:rPr>
          <w:b/>
          <w:bCs/>
          <w:i/>
          <w:iCs/>
        </w:rPr>
        <w:t> </w:t>
      </w:r>
      <w:r w:rsidRPr="00CE4CE3">
        <w:rPr>
          <w:b/>
          <w:bCs/>
          <w:i/>
          <w:iCs/>
          <w:lang w:val="en-US"/>
        </w:rPr>
        <w:sym w:font="Wingdings" w:char="F0E0"/>
      </w:r>
      <w:r w:rsidRPr="00CE4CE3">
        <w:rPr>
          <w:bCs/>
        </w:rPr>
        <w:t> </w:t>
      </w:r>
      <w:r w:rsidRPr="00CE4CE3">
        <w:rPr>
          <w:b/>
          <w:bCs/>
          <w:i/>
          <w:iCs/>
          <w:lang w:val="ru-RU"/>
        </w:rPr>
        <w:t>Вращение</w:t>
      </w:r>
      <w:r w:rsidRPr="00CE4CE3">
        <w:rPr>
          <w:bCs/>
          <w:lang w:val="ru-RU"/>
        </w:rPr>
        <w:t>, чтобы разместить объекты под нужным углом.</w:t>
      </w:r>
    </w:p>
    <w:p w:rsidR="00ED010B" w:rsidRDefault="00ED010B" w:rsidP="00ED010B">
      <w:pPr>
        <w:widowControl/>
        <w:autoSpaceDE/>
        <w:autoSpaceDN/>
        <w:ind w:left="567"/>
        <w:rPr>
          <w:b/>
          <w:bCs/>
          <w:lang w:val="ru-RU"/>
        </w:rPr>
      </w:pPr>
    </w:p>
    <w:p w:rsidR="00ED010B" w:rsidRPr="00184717" w:rsidRDefault="00ED010B" w:rsidP="00ED010B">
      <w:pPr>
        <w:widowControl/>
        <w:autoSpaceDE/>
        <w:autoSpaceDN/>
        <w:ind w:left="567"/>
        <w:rPr>
          <w:b/>
          <w:bCs/>
          <w:lang w:val="ru-RU"/>
        </w:rPr>
      </w:pPr>
      <w:r w:rsidRPr="00184717">
        <w:rPr>
          <w:b/>
          <w:bCs/>
          <w:lang w:val="ru-RU"/>
        </w:rPr>
        <w:t>Форма контроля выполнения практических работ:</w:t>
      </w:r>
    </w:p>
    <w:p w:rsidR="00ED010B" w:rsidRPr="00184717" w:rsidRDefault="00ED010B" w:rsidP="00ED010B">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CE4CE3" w:rsidRDefault="00CE4CE3" w:rsidP="001A4DB7">
      <w:pPr>
        <w:widowControl/>
        <w:autoSpaceDE/>
        <w:autoSpaceDN/>
        <w:ind w:left="567"/>
        <w:rPr>
          <w:b/>
          <w:bCs/>
          <w:lang w:val="ru-RU"/>
        </w:rPr>
      </w:pPr>
    </w:p>
    <w:p w:rsidR="001A4DB7" w:rsidRPr="00184717" w:rsidRDefault="001A4DB7" w:rsidP="001A4DB7">
      <w:pPr>
        <w:widowControl/>
        <w:autoSpaceDE/>
        <w:autoSpaceDN/>
        <w:ind w:left="567"/>
        <w:rPr>
          <w:bCs/>
          <w:lang w:val="ru-RU"/>
        </w:rPr>
      </w:pPr>
      <w:r w:rsidRPr="00184717">
        <w:rPr>
          <w:b/>
          <w:bCs/>
          <w:lang w:val="ru-RU"/>
        </w:rPr>
        <w:t>Список рекомендуемой литературы и нормативных актов:</w:t>
      </w:r>
    </w:p>
    <w:p w:rsidR="001A4DB7" w:rsidRPr="00184717" w:rsidRDefault="001A4DB7" w:rsidP="001A4DB7">
      <w:pPr>
        <w:widowControl/>
        <w:autoSpaceDE/>
        <w:autoSpaceDN/>
        <w:ind w:left="567"/>
        <w:rPr>
          <w:bCs/>
          <w:lang w:val="ru-RU"/>
        </w:rPr>
      </w:pPr>
      <w:r w:rsidRPr="00184717">
        <w:rPr>
          <w:bCs/>
          <w:lang w:val="ru-RU"/>
        </w:rPr>
        <w:t xml:space="preserve">1. Поляков К.Ю., Еремин Е.А. </w:t>
      </w:r>
    </w:p>
    <w:p w:rsidR="001A4DB7" w:rsidRPr="00184717" w:rsidRDefault="00C17FF1" w:rsidP="001A4DB7">
      <w:pPr>
        <w:widowControl/>
        <w:autoSpaceDE/>
        <w:autoSpaceDN/>
        <w:ind w:left="567"/>
        <w:rPr>
          <w:bCs/>
          <w:lang w:val="ru-RU"/>
        </w:rPr>
      </w:pPr>
      <w:hyperlink r:id="rId101" w:history="1">
        <w:r w:rsidR="001A4DB7" w:rsidRPr="00184717">
          <w:rPr>
            <w:rStyle w:val="ae"/>
            <w:bCs/>
            <w:lang w:val="ru-RU"/>
          </w:rPr>
          <w:t>Информатика: 10-й класс: базовый и углублённый уровни: 2 частях. Ч.1,</w:t>
        </w:r>
      </w:hyperlink>
      <w:r w:rsidR="001A4DB7" w:rsidRPr="00184717">
        <w:rPr>
          <w:bCs/>
          <w:lang w:val="ru-RU"/>
        </w:rPr>
        <w:t xml:space="preserve"> Ч.2;</w:t>
      </w:r>
    </w:p>
    <w:p w:rsidR="001A4DB7" w:rsidRPr="00184717" w:rsidRDefault="001A4DB7" w:rsidP="001A4DB7">
      <w:pPr>
        <w:widowControl/>
        <w:autoSpaceDE/>
        <w:autoSpaceDN/>
        <w:ind w:left="567"/>
        <w:rPr>
          <w:bCs/>
          <w:lang w:val="ru-RU"/>
        </w:rPr>
      </w:pPr>
      <w:r w:rsidRPr="00184717">
        <w:rPr>
          <w:bCs/>
          <w:lang w:val="ru-RU"/>
        </w:rPr>
        <w:t xml:space="preserve">2. Поляков К.Ю., Еремин Е.А. </w:t>
      </w:r>
    </w:p>
    <w:p w:rsidR="001A4DB7" w:rsidRPr="00F94A11" w:rsidRDefault="00C17FF1" w:rsidP="001A4DB7">
      <w:pPr>
        <w:pStyle w:val="a3"/>
        <w:tabs>
          <w:tab w:val="left" w:pos="4395"/>
        </w:tabs>
        <w:ind w:left="567"/>
        <w:rPr>
          <w:b/>
          <w:bCs/>
          <w:color w:val="000000"/>
          <w:sz w:val="22"/>
          <w:szCs w:val="24"/>
          <w:u w:val="single"/>
          <w:lang w:val="ru-RU" w:eastAsia="ru-RU" w:bidi="ar-SA"/>
        </w:rPr>
      </w:pPr>
      <w:hyperlink r:id="rId102" w:history="1">
        <w:r w:rsidR="001A4DB7" w:rsidRPr="00F94A11">
          <w:rPr>
            <w:rStyle w:val="ae"/>
            <w:bCs/>
            <w:sz w:val="24"/>
            <w:lang w:val="ru-RU"/>
          </w:rPr>
          <w:t>Информатика: 11-й класс: базовый и углублённый уровни: 2 частях. Ч.1,</w:t>
        </w:r>
      </w:hyperlink>
      <w:r w:rsidR="001A4DB7" w:rsidRPr="00F94A11">
        <w:rPr>
          <w:bCs/>
          <w:sz w:val="24"/>
          <w:lang w:val="ru-RU"/>
        </w:rPr>
        <w:t xml:space="preserve"> Ч.2</w:t>
      </w:r>
      <w:r w:rsidR="001A4DB7">
        <w:rPr>
          <w:bCs/>
          <w:sz w:val="24"/>
          <w:lang w:val="ru-RU"/>
        </w:rPr>
        <w:t>.</w:t>
      </w: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69241D" w:rsidRDefault="0069241D"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Pr="007027AC" w:rsidRDefault="007027AC" w:rsidP="007027AC">
      <w:pPr>
        <w:pStyle w:val="a3"/>
        <w:tabs>
          <w:tab w:val="left" w:pos="4395"/>
        </w:tabs>
        <w:jc w:val="center"/>
        <w:rPr>
          <w:b/>
          <w:sz w:val="24"/>
          <w:szCs w:val="24"/>
          <w:lang w:val="ru-RU"/>
        </w:rPr>
      </w:pPr>
      <w:r w:rsidRPr="007A1B98">
        <w:rPr>
          <w:b/>
          <w:bCs/>
          <w:color w:val="000000"/>
          <w:sz w:val="24"/>
          <w:szCs w:val="24"/>
          <w:lang w:val="ru-RU" w:eastAsia="ru-RU" w:bidi="ar-SA"/>
        </w:rPr>
        <w:lastRenderedPageBreak/>
        <w:t>Практическая работа №</w:t>
      </w:r>
      <w:r>
        <w:rPr>
          <w:b/>
          <w:bCs/>
          <w:color w:val="000000"/>
          <w:sz w:val="24"/>
          <w:szCs w:val="24"/>
          <w:lang w:val="ru-RU" w:eastAsia="ru-RU" w:bidi="ar-SA"/>
        </w:rPr>
        <w:t xml:space="preserve"> 3</w:t>
      </w:r>
      <w:r w:rsidR="005048C1">
        <w:rPr>
          <w:b/>
          <w:bCs/>
          <w:color w:val="000000"/>
          <w:sz w:val="24"/>
          <w:szCs w:val="24"/>
          <w:lang w:val="ru-RU" w:eastAsia="ru-RU" w:bidi="ar-SA"/>
        </w:rPr>
        <w:t>4</w:t>
      </w:r>
      <w:r>
        <w:rPr>
          <w:b/>
          <w:bCs/>
          <w:color w:val="000000"/>
          <w:sz w:val="24"/>
          <w:szCs w:val="24"/>
          <w:lang w:val="ru-RU" w:eastAsia="ru-RU" w:bidi="ar-SA"/>
        </w:rPr>
        <w:t xml:space="preserve"> </w:t>
      </w:r>
      <w:r w:rsidRPr="007027AC">
        <w:rPr>
          <w:rFonts w:eastAsia="Calibri"/>
          <w:b/>
          <w:sz w:val="24"/>
          <w:lang w:val="ru-RU" w:eastAsia="en-US"/>
        </w:rPr>
        <w:t>Создание логотипа предприятия.</w:t>
      </w:r>
    </w:p>
    <w:p w:rsidR="007027AC" w:rsidRDefault="007027AC" w:rsidP="007027AC">
      <w:pPr>
        <w:pStyle w:val="a3"/>
        <w:tabs>
          <w:tab w:val="left" w:pos="4395"/>
        </w:tabs>
        <w:jc w:val="center"/>
        <w:rPr>
          <w:b/>
          <w:bCs/>
          <w:lang w:val="ru-RU"/>
        </w:rPr>
      </w:pPr>
    </w:p>
    <w:p w:rsidR="007027AC" w:rsidRPr="00CE4CE3" w:rsidRDefault="007027AC" w:rsidP="007027AC">
      <w:pPr>
        <w:widowControl/>
        <w:autoSpaceDE/>
        <w:autoSpaceDN/>
        <w:ind w:left="567"/>
        <w:rPr>
          <w:bCs/>
          <w:lang w:val="ru-RU"/>
        </w:rPr>
      </w:pPr>
      <w:r w:rsidRPr="00184717">
        <w:rPr>
          <w:b/>
          <w:bCs/>
          <w:lang w:val="ru-RU"/>
        </w:rPr>
        <w:t xml:space="preserve">Цель: </w:t>
      </w:r>
      <w:r w:rsidRPr="00CE4CE3">
        <w:rPr>
          <w:b/>
          <w:bCs/>
        </w:rPr>
        <w:t> </w:t>
      </w:r>
      <w:r w:rsidRPr="00CE4CE3">
        <w:rPr>
          <w:bCs/>
          <w:lang w:val="ru-RU"/>
        </w:rPr>
        <w:t xml:space="preserve">Создание </w:t>
      </w:r>
      <w:r>
        <w:rPr>
          <w:bCs/>
          <w:lang w:val="ru-RU"/>
        </w:rPr>
        <w:t>логотипа предприятия</w:t>
      </w:r>
      <w:r w:rsidRPr="00CE4CE3">
        <w:rPr>
          <w:bCs/>
          <w:lang w:val="ru-RU"/>
        </w:rPr>
        <w:t xml:space="preserve"> в </w:t>
      </w:r>
      <w:r>
        <w:rPr>
          <w:bCs/>
          <w:lang w:val="en-US"/>
        </w:rPr>
        <w:t>MS</w:t>
      </w:r>
      <w:r w:rsidRPr="007027AC">
        <w:rPr>
          <w:bCs/>
          <w:lang w:val="ru-RU"/>
        </w:rPr>
        <w:t xml:space="preserve"> </w:t>
      </w:r>
      <w:r>
        <w:rPr>
          <w:bCs/>
          <w:lang w:val="en-US"/>
        </w:rPr>
        <w:t>Publisher</w:t>
      </w:r>
      <w:r>
        <w:rPr>
          <w:bCs/>
          <w:lang w:val="ru-RU"/>
        </w:rPr>
        <w:t>.</w:t>
      </w:r>
    </w:p>
    <w:p w:rsidR="007027AC" w:rsidRPr="00184717" w:rsidRDefault="007027AC" w:rsidP="007027AC">
      <w:pPr>
        <w:widowControl/>
        <w:autoSpaceDE/>
        <w:autoSpaceDN/>
        <w:ind w:left="567"/>
        <w:rPr>
          <w:bCs/>
          <w:lang w:val="ru-RU"/>
        </w:rPr>
      </w:pPr>
    </w:p>
    <w:p w:rsidR="007027AC" w:rsidRDefault="007027AC" w:rsidP="007027AC">
      <w:pPr>
        <w:widowControl/>
        <w:autoSpaceDE/>
        <w:autoSpaceDN/>
        <w:ind w:left="567"/>
        <w:rPr>
          <w:bCs/>
          <w:lang w:val="ru-RU"/>
        </w:rPr>
      </w:pPr>
      <w:r w:rsidRPr="00184717">
        <w:rPr>
          <w:b/>
          <w:bCs/>
          <w:lang w:val="ru-RU"/>
        </w:rPr>
        <w:t xml:space="preserve">Оборудование: </w:t>
      </w:r>
      <w:r>
        <w:rPr>
          <w:bCs/>
          <w:lang w:val="ru-RU"/>
        </w:rPr>
        <w:t>рабочее место, оснащенное ПК.</w:t>
      </w:r>
    </w:p>
    <w:p w:rsidR="007027AC" w:rsidRPr="00ED010B" w:rsidRDefault="007027AC" w:rsidP="007027AC">
      <w:pPr>
        <w:widowControl/>
        <w:autoSpaceDE/>
        <w:autoSpaceDN/>
        <w:ind w:left="567"/>
        <w:rPr>
          <w:bCs/>
          <w:lang w:val="ru-RU"/>
        </w:rPr>
      </w:pPr>
    </w:p>
    <w:p w:rsidR="007027AC" w:rsidRDefault="007027AC" w:rsidP="007027AC">
      <w:pPr>
        <w:widowControl/>
        <w:autoSpaceDE/>
        <w:autoSpaceDN/>
        <w:ind w:left="567"/>
        <w:rPr>
          <w:b/>
          <w:bCs/>
          <w:lang w:val="ru-RU"/>
        </w:rPr>
      </w:pPr>
      <w:r w:rsidRPr="00184717">
        <w:rPr>
          <w:b/>
          <w:bCs/>
          <w:lang w:val="ru-RU"/>
        </w:rPr>
        <w:t xml:space="preserve">Задание для практического занятия: </w:t>
      </w:r>
    </w:p>
    <w:p w:rsidR="007027AC" w:rsidRDefault="007027AC" w:rsidP="007027AC">
      <w:pPr>
        <w:widowControl/>
        <w:autoSpaceDE/>
        <w:autoSpaceDN/>
        <w:ind w:left="567"/>
        <w:rPr>
          <w:bCs/>
          <w:lang w:val="ru-RU"/>
        </w:rPr>
      </w:pPr>
      <w:r>
        <w:rPr>
          <w:bCs/>
          <w:lang w:val="ru-RU"/>
        </w:rPr>
        <w:t xml:space="preserve">Создать логотип сварочной мастерской. </w:t>
      </w:r>
    </w:p>
    <w:p w:rsidR="007027AC" w:rsidRPr="005C2F12" w:rsidRDefault="007027AC" w:rsidP="007027AC">
      <w:pPr>
        <w:widowControl/>
        <w:autoSpaceDE/>
        <w:autoSpaceDN/>
        <w:ind w:left="567"/>
        <w:rPr>
          <w:bCs/>
          <w:lang w:val="ru-RU"/>
        </w:rPr>
      </w:pPr>
    </w:p>
    <w:p w:rsidR="007027AC" w:rsidRDefault="007027AC" w:rsidP="007027AC">
      <w:pPr>
        <w:widowControl/>
        <w:autoSpaceDE/>
        <w:autoSpaceDN/>
        <w:ind w:left="567"/>
        <w:rPr>
          <w:b/>
          <w:bCs/>
          <w:lang w:val="ru-RU"/>
        </w:rPr>
      </w:pPr>
      <w:r w:rsidRPr="00184717">
        <w:rPr>
          <w:b/>
          <w:bCs/>
          <w:lang w:val="ru-RU"/>
        </w:rPr>
        <w:t xml:space="preserve">Инструкция по </w:t>
      </w:r>
      <w:r>
        <w:rPr>
          <w:b/>
          <w:bCs/>
          <w:lang w:val="ru-RU"/>
        </w:rPr>
        <w:t>выполнению практической работы:</w:t>
      </w:r>
    </w:p>
    <w:p w:rsidR="007027AC" w:rsidRDefault="007027AC" w:rsidP="007027AC">
      <w:pPr>
        <w:widowControl/>
        <w:autoSpaceDE/>
        <w:autoSpaceDN/>
        <w:ind w:left="567"/>
        <w:rPr>
          <w:bCs/>
          <w:lang w:val="ru-RU"/>
        </w:rPr>
      </w:pPr>
      <w:r w:rsidRPr="007027AC">
        <w:rPr>
          <w:bCs/>
          <w:lang w:val="ru-RU"/>
        </w:rPr>
        <w:t>1. Запустите Microsoft Publisher.</w:t>
      </w:r>
    </w:p>
    <w:p w:rsidR="007027AC" w:rsidRDefault="007027AC" w:rsidP="007027AC">
      <w:pPr>
        <w:widowControl/>
        <w:autoSpaceDE/>
        <w:autoSpaceDN/>
        <w:ind w:left="567"/>
        <w:rPr>
          <w:bCs/>
          <w:lang w:val="ru-RU"/>
        </w:rPr>
      </w:pPr>
      <w:r>
        <w:rPr>
          <w:bCs/>
          <w:lang w:val="ru-RU"/>
        </w:rPr>
        <w:t xml:space="preserve">2. </w:t>
      </w:r>
      <w:r w:rsidRPr="007027AC">
        <w:rPr>
          <w:bCs/>
          <w:lang w:val="ru-RU"/>
        </w:rPr>
        <w:t>Выберите форму логотипа. Нажмите кнопку «Автофигуры», которая расположена на панели инструментов «Объекты». Выполните обзор подменю, чтобы найти форму, линию, баннер, вырез или разъем для проектирования логотипа. Нажмите на любой объект, чтобы вставить его в документ.</w:t>
      </w:r>
    </w:p>
    <w:p w:rsidR="00771359" w:rsidRDefault="00771359" w:rsidP="007027AC">
      <w:pPr>
        <w:widowControl/>
        <w:autoSpaceDE/>
        <w:autoSpaceDN/>
        <w:ind w:left="567"/>
        <w:rPr>
          <w:bCs/>
          <w:lang w:val="ru-RU"/>
        </w:rPr>
      </w:pPr>
      <w:r>
        <w:rPr>
          <w:bCs/>
          <w:lang w:val="ru-RU"/>
        </w:rPr>
        <w:t xml:space="preserve">3. </w:t>
      </w:r>
      <w:r w:rsidRPr="00771359">
        <w:rPr>
          <w:bCs/>
          <w:lang w:val="ru-RU"/>
        </w:rPr>
        <w:t>Измените размер фигуры. Увеличение – это хороший способ улучшить качество разрешения конечного изображения. Нажмите и перетащите край или угол, чтобы изменить размер формы.</w:t>
      </w:r>
    </w:p>
    <w:p w:rsidR="00771359" w:rsidRPr="00771359" w:rsidRDefault="00771359" w:rsidP="00771359">
      <w:pPr>
        <w:widowControl/>
        <w:autoSpaceDE/>
        <w:autoSpaceDN/>
        <w:ind w:left="567"/>
        <w:rPr>
          <w:bCs/>
          <w:lang w:val="ru-RU"/>
        </w:rPr>
      </w:pPr>
      <w:r>
        <w:rPr>
          <w:bCs/>
          <w:lang w:val="ru-RU"/>
        </w:rPr>
        <w:t xml:space="preserve">4. </w:t>
      </w:r>
      <w:r w:rsidRPr="00771359">
        <w:rPr>
          <w:bCs/>
          <w:lang w:val="ru-RU"/>
        </w:rPr>
        <w:t>Выберите цвет для фигуры. На панели инструментов нажмите кнопку «Цвет заливки». Выберите цвет заливки из стандартных цветовых вариантов или нажмите на вкладку «Настройка», чтобы создать пользовательский цвет заливки.</w:t>
      </w:r>
    </w:p>
    <w:p w:rsidR="00771359" w:rsidRDefault="00771359" w:rsidP="00771359">
      <w:pPr>
        <w:widowControl/>
        <w:autoSpaceDE/>
        <w:autoSpaceDN/>
        <w:ind w:left="567"/>
        <w:rPr>
          <w:bCs/>
          <w:lang w:val="ru-RU"/>
        </w:rPr>
      </w:pPr>
      <w:r w:rsidRPr="00771359">
        <w:rPr>
          <w:bCs/>
          <w:lang w:val="ru-RU"/>
        </w:rPr>
        <w:t>Выберите цвет, который хорошо смотрится с используемым цветом шрифта. Вы можете создать любой возможный оттенок в цветах пользовательского меню, регулируя ползунки палитры цветов или путем корректировки значения RGB. Также можно создать прозрачный наполнитель.</w:t>
      </w:r>
    </w:p>
    <w:p w:rsidR="00771359" w:rsidRDefault="00771359" w:rsidP="00771359">
      <w:pPr>
        <w:widowControl/>
        <w:autoSpaceDE/>
        <w:autoSpaceDN/>
        <w:ind w:left="567"/>
        <w:rPr>
          <w:bCs/>
          <w:lang w:val="ru-RU"/>
        </w:rPr>
      </w:pPr>
      <w:r>
        <w:rPr>
          <w:bCs/>
          <w:lang w:val="ru-RU"/>
        </w:rPr>
        <w:t xml:space="preserve">5. </w:t>
      </w:r>
      <w:r w:rsidRPr="00771359">
        <w:rPr>
          <w:bCs/>
          <w:lang w:val="ru-RU"/>
        </w:rPr>
        <w:t>Выберите цвет контура фигуры. Нажмите на кнопку «Цвет линий» на панели инструментов. Выберите в подменю варианты цветов контура, также вы можете создать собственные цвета. Вы можете создать любой возможный оттенок в цветах пользовательского меню, регулируя ползунки палитры цветов или путем корректировки значения RGB.</w:t>
      </w:r>
    </w:p>
    <w:p w:rsidR="00771359" w:rsidRDefault="00771359" w:rsidP="00771359">
      <w:pPr>
        <w:widowControl/>
        <w:autoSpaceDE/>
        <w:autoSpaceDN/>
        <w:ind w:left="567"/>
        <w:rPr>
          <w:bCs/>
          <w:lang w:val="ru-RU"/>
        </w:rPr>
      </w:pPr>
      <w:r>
        <w:rPr>
          <w:bCs/>
          <w:lang w:val="ru-RU"/>
        </w:rPr>
        <w:t xml:space="preserve">6. </w:t>
      </w:r>
      <w:r w:rsidRPr="00771359">
        <w:rPr>
          <w:bCs/>
          <w:lang w:val="ru-RU"/>
        </w:rPr>
        <w:t>Выберите стиль линий для контура фигуры. Нажмите кнопку «Типы линии границы» и выберете стиль линии и толщину контура. Выберете линию из доступных стилей (одиночная, двойная и тройная) или выберите опцию «Дополнительные линии», которая расположена в нижней части выпадающего меню. Контур фигуры может быть любой ширины.</w:t>
      </w:r>
    </w:p>
    <w:p w:rsidR="00771359" w:rsidRDefault="00771359" w:rsidP="00771359">
      <w:pPr>
        <w:widowControl/>
        <w:autoSpaceDE/>
        <w:autoSpaceDN/>
        <w:ind w:left="567"/>
        <w:rPr>
          <w:bCs/>
          <w:lang w:val="ru-RU"/>
        </w:rPr>
      </w:pPr>
      <w:r>
        <w:rPr>
          <w:bCs/>
          <w:lang w:val="ru-RU"/>
        </w:rPr>
        <w:t xml:space="preserve">7. </w:t>
      </w:r>
      <w:r w:rsidRPr="00771359">
        <w:rPr>
          <w:bCs/>
          <w:lang w:val="ru-RU"/>
        </w:rPr>
        <w:t>Добавьте текст логотипа. Щелкните правой кнопкой мыши на фигуре и выберите из выпадающего меню «Добавить текст». Появится курсор внутри фигуры. Введите текст логотипа.</w:t>
      </w:r>
    </w:p>
    <w:p w:rsidR="00771359" w:rsidRDefault="00771359" w:rsidP="00771359">
      <w:pPr>
        <w:widowControl/>
        <w:autoSpaceDE/>
        <w:autoSpaceDN/>
        <w:ind w:left="567"/>
        <w:rPr>
          <w:bCs/>
          <w:lang w:val="ru-RU"/>
        </w:rPr>
      </w:pPr>
      <w:r>
        <w:rPr>
          <w:bCs/>
          <w:lang w:val="ru-RU"/>
        </w:rPr>
        <w:t xml:space="preserve">8. </w:t>
      </w:r>
      <w:r w:rsidRPr="00771359">
        <w:rPr>
          <w:bCs/>
          <w:lang w:val="ru-RU"/>
        </w:rPr>
        <w:t>Сохраните логотип в виде графического файла. Щелкните правой кнопкой мыши на объекте и из выпадающего меню выберите «Сохранить как рисунок». Нажмите кнопку «Сохранить как» в категории «тип» выберите «Растровое изображение». В диалоговом окне «Сохранить как» выберите параметры расширения печати конфигурации 300. Созданный в Publisher дизайн логотипа будет сохранен на компьютере.</w:t>
      </w:r>
    </w:p>
    <w:p w:rsidR="00771359" w:rsidRPr="007027AC" w:rsidRDefault="00771359" w:rsidP="00771359">
      <w:pPr>
        <w:widowControl/>
        <w:autoSpaceDE/>
        <w:autoSpaceDN/>
        <w:ind w:left="567"/>
        <w:rPr>
          <w:bCs/>
          <w:lang w:val="ru-RU"/>
        </w:rPr>
      </w:pPr>
      <w:r>
        <w:rPr>
          <w:bCs/>
          <w:lang w:val="ru-RU"/>
        </w:rPr>
        <w:t xml:space="preserve">9. Подпишите и сохраните логотип в папке практические работы. </w:t>
      </w:r>
    </w:p>
    <w:p w:rsidR="00556DC1" w:rsidRDefault="00556DC1" w:rsidP="007027AC">
      <w:pPr>
        <w:widowControl/>
        <w:autoSpaceDE/>
        <w:autoSpaceDN/>
        <w:ind w:left="567"/>
        <w:rPr>
          <w:b/>
          <w:bCs/>
          <w:lang w:val="ru-RU"/>
        </w:rPr>
      </w:pPr>
    </w:p>
    <w:p w:rsidR="007027AC" w:rsidRPr="00184717" w:rsidRDefault="007027AC" w:rsidP="007027AC">
      <w:pPr>
        <w:widowControl/>
        <w:autoSpaceDE/>
        <w:autoSpaceDN/>
        <w:ind w:left="567"/>
        <w:rPr>
          <w:b/>
          <w:bCs/>
          <w:lang w:val="ru-RU"/>
        </w:rPr>
      </w:pPr>
      <w:r w:rsidRPr="00184717">
        <w:rPr>
          <w:b/>
          <w:bCs/>
          <w:lang w:val="ru-RU"/>
        </w:rPr>
        <w:t>Форма контроля выполнения практических работ:</w:t>
      </w:r>
    </w:p>
    <w:p w:rsidR="007027AC" w:rsidRPr="00184717" w:rsidRDefault="007027AC" w:rsidP="007027AC">
      <w:pPr>
        <w:widowControl/>
        <w:autoSpaceDE/>
        <w:autoSpaceDN/>
        <w:ind w:left="567"/>
        <w:rPr>
          <w:bCs/>
          <w:lang w:val="ru-RU"/>
        </w:rPr>
      </w:pPr>
      <w:r w:rsidRPr="00184717">
        <w:rPr>
          <w:bCs/>
          <w:lang w:val="ru-RU"/>
        </w:rPr>
        <w:t>Выполненную практическую работу студент защищает</w:t>
      </w:r>
      <w:r>
        <w:rPr>
          <w:bCs/>
          <w:lang w:val="ru-RU"/>
        </w:rPr>
        <w:t xml:space="preserve"> в электронном </w:t>
      </w:r>
      <w:r w:rsidRPr="00184717">
        <w:rPr>
          <w:bCs/>
          <w:lang w:val="ru-RU"/>
        </w:rPr>
        <w:t xml:space="preserve">виде. </w:t>
      </w:r>
    </w:p>
    <w:p w:rsidR="007027AC" w:rsidRDefault="007027AC" w:rsidP="007027AC">
      <w:pPr>
        <w:widowControl/>
        <w:autoSpaceDE/>
        <w:autoSpaceDN/>
        <w:ind w:left="567"/>
        <w:rPr>
          <w:b/>
          <w:bCs/>
          <w:lang w:val="ru-RU"/>
        </w:rPr>
      </w:pPr>
    </w:p>
    <w:p w:rsidR="007027AC" w:rsidRPr="00184717" w:rsidRDefault="007027AC" w:rsidP="007027AC">
      <w:pPr>
        <w:widowControl/>
        <w:autoSpaceDE/>
        <w:autoSpaceDN/>
        <w:ind w:left="567"/>
        <w:rPr>
          <w:bCs/>
          <w:lang w:val="ru-RU"/>
        </w:rPr>
      </w:pPr>
      <w:r w:rsidRPr="00184717">
        <w:rPr>
          <w:b/>
          <w:bCs/>
          <w:lang w:val="ru-RU"/>
        </w:rPr>
        <w:t>Список рекомендуемой литературы и нормативных актов:</w:t>
      </w:r>
    </w:p>
    <w:p w:rsidR="007027AC" w:rsidRPr="00184717" w:rsidRDefault="007027AC" w:rsidP="007027AC">
      <w:pPr>
        <w:widowControl/>
        <w:autoSpaceDE/>
        <w:autoSpaceDN/>
        <w:ind w:left="567"/>
        <w:rPr>
          <w:bCs/>
          <w:lang w:val="ru-RU"/>
        </w:rPr>
      </w:pPr>
      <w:r w:rsidRPr="00184717">
        <w:rPr>
          <w:bCs/>
          <w:lang w:val="ru-RU"/>
        </w:rPr>
        <w:t xml:space="preserve">1. Поляков К.Ю., Еремин Е.А. </w:t>
      </w:r>
    </w:p>
    <w:p w:rsidR="007027AC" w:rsidRPr="00184717" w:rsidRDefault="00C17FF1" w:rsidP="007027AC">
      <w:pPr>
        <w:widowControl/>
        <w:autoSpaceDE/>
        <w:autoSpaceDN/>
        <w:ind w:left="567"/>
        <w:rPr>
          <w:bCs/>
          <w:lang w:val="ru-RU"/>
        </w:rPr>
      </w:pPr>
      <w:hyperlink r:id="rId103" w:history="1">
        <w:r w:rsidR="007027AC" w:rsidRPr="00184717">
          <w:rPr>
            <w:rStyle w:val="ae"/>
            <w:bCs/>
            <w:lang w:val="ru-RU"/>
          </w:rPr>
          <w:t>Информатика: 10-й класс: базовый и углублённый уровни: 2 частях. Ч.1,</w:t>
        </w:r>
      </w:hyperlink>
      <w:r w:rsidR="007027AC" w:rsidRPr="00184717">
        <w:rPr>
          <w:bCs/>
          <w:lang w:val="ru-RU"/>
        </w:rPr>
        <w:t xml:space="preserve"> Ч.2;</w:t>
      </w:r>
    </w:p>
    <w:p w:rsidR="007027AC" w:rsidRPr="00184717" w:rsidRDefault="007027AC" w:rsidP="007027AC">
      <w:pPr>
        <w:widowControl/>
        <w:autoSpaceDE/>
        <w:autoSpaceDN/>
        <w:ind w:left="567"/>
        <w:rPr>
          <w:bCs/>
          <w:lang w:val="ru-RU"/>
        </w:rPr>
      </w:pPr>
      <w:r w:rsidRPr="00184717">
        <w:rPr>
          <w:bCs/>
          <w:lang w:val="ru-RU"/>
        </w:rPr>
        <w:t xml:space="preserve">2. Поляков К.Ю., Еремин Е.А. </w:t>
      </w:r>
    </w:p>
    <w:p w:rsidR="007027AC" w:rsidRPr="00F94A11" w:rsidRDefault="00C17FF1" w:rsidP="007027AC">
      <w:pPr>
        <w:pStyle w:val="a3"/>
        <w:tabs>
          <w:tab w:val="left" w:pos="4395"/>
        </w:tabs>
        <w:ind w:left="567"/>
        <w:rPr>
          <w:b/>
          <w:bCs/>
          <w:color w:val="000000"/>
          <w:sz w:val="22"/>
          <w:szCs w:val="24"/>
          <w:u w:val="single"/>
          <w:lang w:val="ru-RU" w:eastAsia="ru-RU" w:bidi="ar-SA"/>
        </w:rPr>
      </w:pPr>
      <w:hyperlink r:id="rId104" w:history="1">
        <w:r w:rsidR="007027AC" w:rsidRPr="00F94A11">
          <w:rPr>
            <w:rStyle w:val="ae"/>
            <w:bCs/>
            <w:sz w:val="24"/>
            <w:lang w:val="ru-RU"/>
          </w:rPr>
          <w:t>Информатика: 11-й класс: базовый и углублённый уровни: 2 частях. Ч.1,</w:t>
        </w:r>
      </w:hyperlink>
      <w:r w:rsidR="007027AC" w:rsidRPr="00F94A11">
        <w:rPr>
          <w:bCs/>
          <w:sz w:val="24"/>
          <w:lang w:val="ru-RU"/>
        </w:rPr>
        <w:t xml:space="preserve"> Ч.2</w:t>
      </w:r>
      <w:r w:rsidR="007027AC">
        <w:rPr>
          <w:bCs/>
          <w:sz w:val="24"/>
          <w:lang w:val="ru-RU"/>
        </w:rPr>
        <w:t>.</w:t>
      </w:r>
    </w:p>
    <w:p w:rsidR="007027AC" w:rsidRDefault="007027AC" w:rsidP="007027AC">
      <w:pPr>
        <w:pStyle w:val="a3"/>
        <w:tabs>
          <w:tab w:val="left" w:pos="4395"/>
        </w:tabs>
        <w:rPr>
          <w:b/>
          <w:bCs/>
          <w:color w:val="000000"/>
          <w:sz w:val="24"/>
          <w:szCs w:val="24"/>
          <w:u w:val="single"/>
          <w:lang w:val="ru-RU" w:eastAsia="ru-RU" w:bidi="ar-SA"/>
        </w:rPr>
      </w:pPr>
    </w:p>
    <w:p w:rsidR="007027AC" w:rsidRDefault="007027AC" w:rsidP="007027AC">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027AC" w:rsidRDefault="007027AC" w:rsidP="001F500F">
      <w:pPr>
        <w:pStyle w:val="a3"/>
        <w:tabs>
          <w:tab w:val="left" w:pos="4395"/>
        </w:tabs>
        <w:rPr>
          <w:b/>
          <w:bCs/>
          <w:color w:val="000000"/>
          <w:sz w:val="24"/>
          <w:szCs w:val="24"/>
          <w:u w:val="single"/>
          <w:lang w:val="ru-RU" w:eastAsia="ru-RU" w:bidi="ar-SA"/>
        </w:rPr>
      </w:pPr>
    </w:p>
    <w:p w:rsidR="0076771F" w:rsidRPr="00363622" w:rsidRDefault="0076771F" w:rsidP="001F500F">
      <w:pPr>
        <w:tabs>
          <w:tab w:val="left" w:pos="720"/>
        </w:tabs>
        <w:contextualSpacing/>
        <w:jc w:val="both"/>
        <w:rPr>
          <w:b/>
          <w:sz w:val="24"/>
          <w:szCs w:val="24"/>
          <w:lang w:val="ru-RU"/>
        </w:rPr>
        <w:sectPr w:rsidR="0076771F" w:rsidRPr="00363622" w:rsidSect="00962242">
          <w:headerReference w:type="default" r:id="rId105"/>
          <w:pgSz w:w="11906" w:h="16838"/>
          <w:pgMar w:top="567" w:right="849" w:bottom="284" w:left="567" w:header="0" w:footer="720" w:gutter="0"/>
          <w:pgNumType w:start="1"/>
          <w:cols w:space="720"/>
        </w:sectPr>
      </w:pPr>
    </w:p>
    <w:p w:rsidR="007B5F4F" w:rsidRPr="00363622" w:rsidRDefault="007B5F4F" w:rsidP="001F500F">
      <w:pPr>
        <w:tabs>
          <w:tab w:val="left" w:pos="720"/>
        </w:tabs>
        <w:contextualSpacing/>
        <w:jc w:val="both"/>
        <w:rPr>
          <w:b/>
          <w:sz w:val="24"/>
          <w:szCs w:val="24"/>
          <w:lang w:val="ru-RU"/>
        </w:rPr>
      </w:pPr>
    </w:p>
    <w:p w:rsidR="007B5F4F" w:rsidRPr="001F500F" w:rsidRDefault="007B5F4F" w:rsidP="000362B6">
      <w:pPr>
        <w:pStyle w:val="21"/>
        <w:ind w:left="0"/>
        <w:jc w:val="center"/>
      </w:pPr>
      <w:bookmarkStart w:id="5" w:name="_Toc148519346"/>
      <w:r w:rsidRPr="001F500F">
        <w:rPr>
          <w:lang w:val="en-US"/>
        </w:rPr>
        <w:t>I</w:t>
      </w:r>
      <w:r w:rsidR="00121120">
        <w:rPr>
          <w:lang w:val="en-US"/>
        </w:rPr>
        <w:t>I</w:t>
      </w:r>
      <w:r w:rsidRPr="001F500F">
        <w:rPr>
          <w:lang w:val="en-US"/>
        </w:rPr>
        <w:t>I</w:t>
      </w:r>
      <w:r w:rsidRPr="001F500F">
        <w:t xml:space="preserve">.  Контрольно-оценочные материалы для промежуточной аттестации по </w:t>
      </w:r>
      <w:r w:rsidR="00121120">
        <w:t>дисциплине ОУ</w:t>
      </w:r>
      <w:r w:rsidR="000362B6">
        <w:t>П</w:t>
      </w:r>
      <w:r w:rsidR="00121120">
        <w:t>Д</w:t>
      </w:r>
      <w:r w:rsidR="0076771F">
        <w:t>.0</w:t>
      </w:r>
      <w:r w:rsidR="000362B6">
        <w:t>2</w:t>
      </w:r>
      <w:r w:rsidR="0076771F">
        <w:t xml:space="preserve"> </w:t>
      </w:r>
      <w:bookmarkEnd w:id="5"/>
      <w:r w:rsidR="000362B6">
        <w:t>Информатика</w:t>
      </w:r>
    </w:p>
    <w:p w:rsidR="00D37892" w:rsidRDefault="00D37892" w:rsidP="000362B6">
      <w:pPr>
        <w:rPr>
          <w:sz w:val="24"/>
          <w:szCs w:val="24"/>
          <w:lang w:val="ru-RU"/>
        </w:rPr>
      </w:pPr>
    </w:p>
    <w:p w:rsidR="000362B6" w:rsidRPr="000362B6" w:rsidRDefault="000362B6" w:rsidP="000362B6">
      <w:pPr>
        <w:spacing w:line="360" w:lineRule="auto"/>
        <w:jc w:val="center"/>
        <w:rPr>
          <w:rFonts w:eastAsia="Droid Sans Fallback"/>
          <w:b/>
          <w:bCs/>
          <w:sz w:val="24"/>
          <w:szCs w:val="24"/>
          <w:lang w:val="ru-RU" w:eastAsia="ru-RU"/>
        </w:rPr>
      </w:pPr>
      <w:r w:rsidRPr="000362B6">
        <w:rPr>
          <w:rFonts w:eastAsia="Droid Sans Fallback"/>
          <w:b/>
          <w:bCs/>
          <w:sz w:val="24"/>
          <w:szCs w:val="24"/>
          <w:lang w:val="ru-RU" w:eastAsia="ru-RU"/>
        </w:rPr>
        <w:t>Перечень примерных вопросов для подготовки к экзамену</w:t>
      </w:r>
    </w:p>
    <w:p w:rsidR="000362B6" w:rsidRPr="000362B6" w:rsidRDefault="000362B6" w:rsidP="000362B6">
      <w:pPr>
        <w:spacing w:line="360" w:lineRule="auto"/>
        <w:rPr>
          <w:sz w:val="24"/>
          <w:szCs w:val="28"/>
          <w:lang w:val="ru-RU"/>
        </w:rPr>
      </w:pPr>
      <w:r w:rsidRPr="000362B6">
        <w:rPr>
          <w:sz w:val="24"/>
          <w:szCs w:val="28"/>
          <w:lang w:val="ru-RU"/>
        </w:rPr>
        <w:t>1. Понятие информации.</w:t>
      </w:r>
    </w:p>
    <w:p w:rsidR="000362B6" w:rsidRPr="000362B6" w:rsidRDefault="000362B6" w:rsidP="000362B6">
      <w:pPr>
        <w:spacing w:line="360" w:lineRule="auto"/>
        <w:rPr>
          <w:sz w:val="24"/>
          <w:szCs w:val="28"/>
          <w:lang w:val="ru-RU"/>
        </w:rPr>
      </w:pPr>
      <w:r w:rsidRPr="000362B6">
        <w:rPr>
          <w:sz w:val="24"/>
          <w:szCs w:val="28"/>
          <w:lang w:val="ru-RU"/>
        </w:rPr>
        <w:t>2. Виды информации.</w:t>
      </w:r>
    </w:p>
    <w:p w:rsidR="000362B6" w:rsidRPr="000362B6" w:rsidRDefault="000362B6" w:rsidP="000362B6">
      <w:pPr>
        <w:spacing w:line="360" w:lineRule="auto"/>
        <w:rPr>
          <w:sz w:val="24"/>
          <w:szCs w:val="28"/>
          <w:lang w:val="ru-RU"/>
        </w:rPr>
      </w:pPr>
      <w:r w:rsidRPr="000362B6">
        <w:rPr>
          <w:sz w:val="24"/>
          <w:szCs w:val="28"/>
          <w:lang w:val="ru-RU"/>
        </w:rPr>
        <w:t>3. Свойства информации.</w:t>
      </w:r>
    </w:p>
    <w:p w:rsidR="000362B6" w:rsidRPr="000362B6" w:rsidRDefault="000362B6" w:rsidP="000362B6">
      <w:pPr>
        <w:spacing w:line="360" w:lineRule="auto"/>
        <w:rPr>
          <w:sz w:val="24"/>
          <w:szCs w:val="28"/>
          <w:lang w:val="ru-RU"/>
        </w:rPr>
      </w:pPr>
      <w:r w:rsidRPr="000362B6">
        <w:rPr>
          <w:sz w:val="24"/>
          <w:szCs w:val="28"/>
          <w:lang w:val="ru-RU"/>
        </w:rPr>
        <w:t>4. Измерение информации. Единицы измерения информации.</w:t>
      </w:r>
    </w:p>
    <w:p w:rsidR="000362B6" w:rsidRPr="000362B6" w:rsidRDefault="000362B6" w:rsidP="000362B6">
      <w:pPr>
        <w:spacing w:line="360" w:lineRule="auto"/>
        <w:rPr>
          <w:sz w:val="24"/>
          <w:szCs w:val="28"/>
          <w:lang w:val="ru-RU"/>
        </w:rPr>
      </w:pPr>
      <w:r w:rsidRPr="000362B6">
        <w:rPr>
          <w:sz w:val="24"/>
          <w:szCs w:val="28"/>
          <w:lang w:val="ru-RU"/>
        </w:rPr>
        <w:t>5. Системы счисления.</w:t>
      </w:r>
    </w:p>
    <w:p w:rsidR="000362B6" w:rsidRPr="000362B6" w:rsidRDefault="000362B6" w:rsidP="000362B6">
      <w:pPr>
        <w:spacing w:line="360" w:lineRule="auto"/>
        <w:rPr>
          <w:sz w:val="24"/>
          <w:szCs w:val="28"/>
          <w:lang w:val="ru-RU"/>
        </w:rPr>
      </w:pPr>
      <w:r w:rsidRPr="000362B6">
        <w:rPr>
          <w:sz w:val="24"/>
          <w:szCs w:val="28"/>
          <w:lang w:val="ru-RU"/>
        </w:rPr>
        <w:t xml:space="preserve">6. Алгебра логики. Логические операции.  </w:t>
      </w:r>
    </w:p>
    <w:p w:rsidR="000362B6" w:rsidRPr="000362B6" w:rsidRDefault="000362B6" w:rsidP="000362B6">
      <w:pPr>
        <w:spacing w:line="360" w:lineRule="auto"/>
        <w:rPr>
          <w:sz w:val="24"/>
          <w:szCs w:val="28"/>
          <w:lang w:val="ru-RU"/>
        </w:rPr>
      </w:pPr>
      <w:r w:rsidRPr="000362B6">
        <w:rPr>
          <w:sz w:val="24"/>
          <w:szCs w:val="28"/>
          <w:lang w:val="ru-RU"/>
        </w:rPr>
        <w:t>7. Кодирование текстовой информации.</w:t>
      </w:r>
    </w:p>
    <w:p w:rsidR="000362B6" w:rsidRPr="000362B6" w:rsidRDefault="000362B6" w:rsidP="000362B6">
      <w:pPr>
        <w:spacing w:line="360" w:lineRule="auto"/>
        <w:rPr>
          <w:sz w:val="24"/>
          <w:szCs w:val="28"/>
          <w:lang w:val="ru-RU"/>
        </w:rPr>
      </w:pPr>
      <w:r w:rsidRPr="000362B6">
        <w:rPr>
          <w:sz w:val="24"/>
          <w:szCs w:val="28"/>
          <w:lang w:val="ru-RU"/>
        </w:rPr>
        <w:t>8. Кодирование графической информации.</w:t>
      </w:r>
    </w:p>
    <w:p w:rsidR="000362B6" w:rsidRPr="000362B6" w:rsidRDefault="000362B6" w:rsidP="000362B6">
      <w:pPr>
        <w:spacing w:line="360" w:lineRule="auto"/>
        <w:rPr>
          <w:sz w:val="24"/>
          <w:szCs w:val="28"/>
          <w:lang w:val="ru-RU"/>
        </w:rPr>
      </w:pPr>
      <w:r w:rsidRPr="000362B6">
        <w:rPr>
          <w:sz w:val="24"/>
          <w:szCs w:val="28"/>
          <w:lang w:val="ru-RU"/>
        </w:rPr>
        <w:t>9. Кодирование звуковой информации.</w:t>
      </w:r>
    </w:p>
    <w:p w:rsidR="000362B6" w:rsidRPr="000362B6" w:rsidRDefault="000362B6" w:rsidP="000362B6">
      <w:pPr>
        <w:spacing w:line="360" w:lineRule="auto"/>
        <w:rPr>
          <w:sz w:val="24"/>
          <w:szCs w:val="28"/>
          <w:lang w:val="ru-RU"/>
        </w:rPr>
      </w:pPr>
      <w:r w:rsidRPr="000362B6">
        <w:rPr>
          <w:sz w:val="24"/>
          <w:szCs w:val="28"/>
          <w:lang w:val="ru-RU"/>
        </w:rPr>
        <w:t>10. Архитектура ЭВМ. Персональный компьютер. Состав ПК.</w:t>
      </w:r>
    </w:p>
    <w:p w:rsidR="000362B6" w:rsidRPr="000362B6" w:rsidRDefault="000362B6" w:rsidP="000362B6">
      <w:pPr>
        <w:spacing w:line="360" w:lineRule="auto"/>
        <w:rPr>
          <w:sz w:val="24"/>
          <w:szCs w:val="28"/>
          <w:lang w:val="ru-RU"/>
        </w:rPr>
      </w:pPr>
      <w:r w:rsidRPr="000362B6">
        <w:rPr>
          <w:sz w:val="24"/>
          <w:szCs w:val="28"/>
          <w:lang w:val="ru-RU"/>
        </w:rPr>
        <w:t xml:space="preserve">11. Системное программное обеспечение. Операционные системы. </w:t>
      </w:r>
    </w:p>
    <w:p w:rsidR="000362B6" w:rsidRPr="000362B6" w:rsidRDefault="000362B6" w:rsidP="000362B6">
      <w:pPr>
        <w:spacing w:line="360" w:lineRule="auto"/>
        <w:rPr>
          <w:sz w:val="24"/>
          <w:szCs w:val="28"/>
          <w:lang w:val="ru-RU"/>
        </w:rPr>
      </w:pPr>
      <w:r w:rsidRPr="000362B6">
        <w:rPr>
          <w:sz w:val="24"/>
          <w:szCs w:val="28"/>
          <w:lang w:val="ru-RU"/>
        </w:rPr>
        <w:t>12. Память ПК. Виды памяти и их основное назначение.</w:t>
      </w:r>
    </w:p>
    <w:p w:rsidR="000362B6" w:rsidRPr="000362B6" w:rsidRDefault="000362B6" w:rsidP="000362B6">
      <w:pPr>
        <w:spacing w:line="360" w:lineRule="auto"/>
        <w:rPr>
          <w:sz w:val="24"/>
          <w:szCs w:val="28"/>
          <w:lang w:val="ru-RU"/>
        </w:rPr>
      </w:pPr>
      <w:r w:rsidRPr="000362B6">
        <w:rPr>
          <w:sz w:val="24"/>
          <w:szCs w:val="28"/>
          <w:lang w:val="ru-RU"/>
        </w:rPr>
        <w:t>13. Материнская плата. Назначение и характеристики.</w:t>
      </w:r>
    </w:p>
    <w:p w:rsidR="000362B6" w:rsidRPr="000362B6" w:rsidRDefault="000362B6" w:rsidP="000362B6">
      <w:pPr>
        <w:spacing w:line="360" w:lineRule="auto"/>
        <w:rPr>
          <w:sz w:val="24"/>
          <w:szCs w:val="28"/>
          <w:lang w:val="ru-RU"/>
        </w:rPr>
      </w:pPr>
      <w:r w:rsidRPr="000362B6">
        <w:rPr>
          <w:sz w:val="24"/>
          <w:szCs w:val="28"/>
          <w:lang w:val="ru-RU"/>
        </w:rPr>
        <w:t>14. Процессор. Назначение и характеристика.</w:t>
      </w:r>
    </w:p>
    <w:p w:rsidR="000362B6" w:rsidRPr="000362B6" w:rsidRDefault="000362B6" w:rsidP="000362B6">
      <w:pPr>
        <w:spacing w:line="360" w:lineRule="auto"/>
        <w:rPr>
          <w:sz w:val="24"/>
          <w:szCs w:val="28"/>
          <w:lang w:val="ru-RU"/>
        </w:rPr>
      </w:pPr>
      <w:r w:rsidRPr="000362B6">
        <w:rPr>
          <w:sz w:val="24"/>
          <w:szCs w:val="28"/>
          <w:lang w:val="ru-RU"/>
        </w:rPr>
        <w:t xml:space="preserve">15. Видеокарта. Назначение и характеристика. </w:t>
      </w:r>
    </w:p>
    <w:p w:rsidR="000362B6" w:rsidRPr="000362B6" w:rsidRDefault="000362B6" w:rsidP="000362B6">
      <w:pPr>
        <w:spacing w:line="360" w:lineRule="auto"/>
        <w:rPr>
          <w:sz w:val="24"/>
          <w:szCs w:val="28"/>
          <w:lang w:val="ru-RU"/>
        </w:rPr>
      </w:pPr>
      <w:r w:rsidRPr="000362B6">
        <w:rPr>
          <w:sz w:val="24"/>
          <w:szCs w:val="28"/>
          <w:lang w:val="ru-RU"/>
        </w:rPr>
        <w:t>16. Периферийные устройства  компьютера: ввода/вывода, внешние/внутренние.</w:t>
      </w:r>
    </w:p>
    <w:p w:rsidR="000362B6" w:rsidRPr="000362B6" w:rsidRDefault="000362B6" w:rsidP="000362B6">
      <w:pPr>
        <w:spacing w:line="360" w:lineRule="auto"/>
        <w:rPr>
          <w:sz w:val="24"/>
          <w:szCs w:val="28"/>
          <w:lang w:val="ru-RU"/>
        </w:rPr>
      </w:pPr>
      <w:r w:rsidRPr="000362B6">
        <w:rPr>
          <w:sz w:val="24"/>
          <w:szCs w:val="28"/>
          <w:lang w:val="ru-RU"/>
        </w:rPr>
        <w:t>17. Текстовые процессоры.</w:t>
      </w:r>
    </w:p>
    <w:p w:rsidR="000362B6" w:rsidRPr="000362B6" w:rsidRDefault="000362B6" w:rsidP="000362B6">
      <w:pPr>
        <w:spacing w:line="360" w:lineRule="auto"/>
        <w:rPr>
          <w:sz w:val="24"/>
          <w:szCs w:val="28"/>
          <w:lang w:val="ru-RU"/>
        </w:rPr>
      </w:pPr>
      <w:r w:rsidRPr="000362B6">
        <w:rPr>
          <w:sz w:val="24"/>
          <w:szCs w:val="28"/>
          <w:lang w:val="ru-RU"/>
        </w:rPr>
        <w:t>18. Электронные таблицы.</w:t>
      </w:r>
    </w:p>
    <w:p w:rsidR="000362B6" w:rsidRPr="000362B6" w:rsidRDefault="000362B6" w:rsidP="000362B6">
      <w:pPr>
        <w:spacing w:line="360" w:lineRule="auto"/>
        <w:rPr>
          <w:sz w:val="24"/>
          <w:szCs w:val="28"/>
          <w:lang w:val="ru-RU"/>
        </w:rPr>
      </w:pPr>
      <w:r w:rsidRPr="000362B6">
        <w:rPr>
          <w:sz w:val="24"/>
          <w:szCs w:val="28"/>
          <w:lang w:val="ru-RU"/>
        </w:rPr>
        <w:t>19. СУБД (системы управления базами данных).</w:t>
      </w:r>
    </w:p>
    <w:p w:rsidR="000362B6" w:rsidRPr="000362B6" w:rsidRDefault="000362B6" w:rsidP="000362B6">
      <w:pPr>
        <w:spacing w:line="360" w:lineRule="auto"/>
        <w:rPr>
          <w:sz w:val="24"/>
          <w:szCs w:val="28"/>
          <w:lang w:val="ru-RU"/>
        </w:rPr>
      </w:pPr>
      <w:r w:rsidRPr="000362B6">
        <w:rPr>
          <w:sz w:val="24"/>
          <w:szCs w:val="28"/>
          <w:lang w:val="ru-RU"/>
        </w:rPr>
        <w:t xml:space="preserve">20. Компьютерная графика. Программы для работы с графическими изображениями. </w:t>
      </w:r>
    </w:p>
    <w:p w:rsidR="000362B6" w:rsidRPr="000362B6" w:rsidRDefault="000362B6" w:rsidP="000362B6">
      <w:pPr>
        <w:spacing w:line="360" w:lineRule="auto"/>
        <w:rPr>
          <w:sz w:val="24"/>
          <w:szCs w:val="28"/>
          <w:lang w:val="ru-RU"/>
        </w:rPr>
      </w:pPr>
      <w:r w:rsidRPr="000362B6">
        <w:rPr>
          <w:sz w:val="24"/>
          <w:szCs w:val="28"/>
          <w:lang w:val="ru-RU"/>
        </w:rPr>
        <w:t>21. Компьютерные презентации: виды, структуры.</w:t>
      </w:r>
    </w:p>
    <w:p w:rsidR="000362B6" w:rsidRPr="000362B6" w:rsidRDefault="000362B6" w:rsidP="000362B6">
      <w:pPr>
        <w:spacing w:line="360" w:lineRule="auto"/>
        <w:rPr>
          <w:sz w:val="24"/>
          <w:szCs w:val="28"/>
          <w:lang w:val="ru-RU"/>
        </w:rPr>
      </w:pPr>
      <w:r w:rsidRPr="000362B6">
        <w:rPr>
          <w:sz w:val="24"/>
          <w:szCs w:val="28"/>
          <w:lang w:val="ru-RU"/>
        </w:rPr>
        <w:t>22. Компьютерные сети: назначение, основные возможности.</w:t>
      </w:r>
    </w:p>
    <w:p w:rsidR="000362B6" w:rsidRPr="000362B6" w:rsidRDefault="000362B6" w:rsidP="000362B6">
      <w:pPr>
        <w:spacing w:line="360" w:lineRule="auto"/>
        <w:rPr>
          <w:sz w:val="24"/>
          <w:szCs w:val="28"/>
          <w:lang w:val="ru-RU"/>
        </w:rPr>
      </w:pPr>
      <w:r w:rsidRPr="000362B6">
        <w:rPr>
          <w:sz w:val="24"/>
          <w:szCs w:val="28"/>
          <w:lang w:val="ru-RU"/>
        </w:rPr>
        <w:t>23. Топологии сетей.</w:t>
      </w:r>
    </w:p>
    <w:p w:rsidR="000362B6" w:rsidRPr="000362B6" w:rsidRDefault="000362B6" w:rsidP="000362B6">
      <w:pPr>
        <w:spacing w:line="360" w:lineRule="auto"/>
        <w:rPr>
          <w:sz w:val="24"/>
          <w:szCs w:val="28"/>
          <w:lang w:val="ru-RU"/>
        </w:rPr>
      </w:pPr>
      <w:r w:rsidRPr="000362B6">
        <w:rPr>
          <w:sz w:val="24"/>
          <w:szCs w:val="28"/>
          <w:lang w:val="ru-RU"/>
        </w:rPr>
        <w:t>24. Интернет. Адресация в сети.</w:t>
      </w:r>
    </w:p>
    <w:p w:rsidR="000362B6" w:rsidRPr="000362B6" w:rsidRDefault="000362B6" w:rsidP="000362B6">
      <w:pPr>
        <w:spacing w:line="360" w:lineRule="auto"/>
        <w:rPr>
          <w:sz w:val="24"/>
          <w:szCs w:val="28"/>
          <w:lang w:val="ru-RU"/>
        </w:rPr>
      </w:pPr>
      <w:r w:rsidRPr="000362B6">
        <w:rPr>
          <w:sz w:val="24"/>
          <w:szCs w:val="28"/>
          <w:lang w:val="ru-RU"/>
        </w:rPr>
        <w:t>25. Поиск информации в сети.</w:t>
      </w:r>
    </w:p>
    <w:p w:rsidR="000362B6" w:rsidRPr="000362B6" w:rsidRDefault="000362B6" w:rsidP="000362B6">
      <w:pPr>
        <w:spacing w:line="360" w:lineRule="auto"/>
        <w:rPr>
          <w:sz w:val="24"/>
          <w:szCs w:val="28"/>
          <w:lang w:val="ru-RU"/>
        </w:rPr>
      </w:pPr>
      <w:r w:rsidRPr="000362B6">
        <w:rPr>
          <w:sz w:val="24"/>
          <w:szCs w:val="28"/>
          <w:lang w:val="ru-RU"/>
        </w:rPr>
        <w:t>26. Сетевая этика и культура.</w:t>
      </w:r>
    </w:p>
    <w:p w:rsidR="000362B6" w:rsidRPr="000362B6" w:rsidRDefault="000362B6" w:rsidP="000362B6">
      <w:pPr>
        <w:spacing w:line="360" w:lineRule="auto"/>
        <w:rPr>
          <w:sz w:val="24"/>
          <w:szCs w:val="28"/>
          <w:lang w:val="ru-RU"/>
        </w:rPr>
      </w:pPr>
      <w:r w:rsidRPr="000362B6">
        <w:rPr>
          <w:sz w:val="24"/>
          <w:szCs w:val="28"/>
          <w:lang w:val="ru-RU"/>
        </w:rPr>
        <w:t>27. Вирусное ПО. Классификация вирусов.</w:t>
      </w:r>
    </w:p>
    <w:p w:rsidR="000362B6" w:rsidRPr="000362B6" w:rsidRDefault="000362B6" w:rsidP="000362B6">
      <w:pPr>
        <w:spacing w:line="360" w:lineRule="auto"/>
        <w:rPr>
          <w:sz w:val="24"/>
          <w:szCs w:val="28"/>
          <w:lang w:val="ru-RU"/>
        </w:rPr>
      </w:pPr>
      <w:r w:rsidRPr="000362B6">
        <w:rPr>
          <w:sz w:val="24"/>
          <w:szCs w:val="28"/>
          <w:lang w:val="ru-RU"/>
        </w:rPr>
        <w:t>28. Антивирусное ПО. Классификация.</w:t>
      </w:r>
    </w:p>
    <w:p w:rsidR="000362B6" w:rsidRPr="000362B6" w:rsidRDefault="000362B6" w:rsidP="000362B6">
      <w:pPr>
        <w:spacing w:line="360" w:lineRule="auto"/>
        <w:rPr>
          <w:sz w:val="24"/>
          <w:szCs w:val="28"/>
          <w:lang w:val="ru-RU"/>
        </w:rPr>
      </w:pPr>
      <w:r w:rsidRPr="000362B6">
        <w:rPr>
          <w:sz w:val="24"/>
          <w:szCs w:val="28"/>
          <w:lang w:val="ru-RU"/>
        </w:rPr>
        <w:t>29. Техника безопасности и правила работы на ПК.</w:t>
      </w:r>
    </w:p>
    <w:p w:rsidR="000362B6" w:rsidRPr="000362B6" w:rsidRDefault="000362B6" w:rsidP="000362B6">
      <w:pPr>
        <w:spacing w:line="360" w:lineRule="auto"/>
        <w:rPr>
          <w:sz w:val="24"/>
          <w:szCs w:val="28"/>
          <w:lang w:val="ru-RU"/>
        </w:rPr>
      </w:pPr>
      <w:r w:rsidRPr="000362B6">
        <w:rPr>
          <w:sz w:val="24"/>
          <w:szCs w:val="28"/>
          <w:lang w:val="ru-RU"/>
        </w:rPr>
        <w:t xml:space="preserve">30. Информационная безопасность в сети Интернет. </w:t>
      </w:r>
    </w:p>
    <w:p w:rsidR="000362B6" w:rsidRDefault="000362B6" w:rsidP="001F500F">
      <w:pPr>
        <w:jc w:val="center"/>
        <w:rPr>
          <w:sz w:val="24"/>
          <w:szCs w:val="24"/>
          <w:lang w:val="ru-RU"/>
        </w:rPr>
      </w:pPr>
    </w:p>
    <w:p w:rsidR="000362B6" w:rsidRDefault="000362B6" w:rsidP="001F500F">
      <w:pPr>
        <w:jc w:val="center"/>
        <w:rPr>
          <w:sz w:val="24"/>
          <w:szCs w:val="24"/>
          <w:lang w:val="ru-RU"/>
        </w:rPr>
      </w:pPr>
    </w:p>
    <w:p w:rsidR="000362B6" w:rsidRDefault="000362B6" w:rsidP="001F500F">
      <w:pPr>
        <w:jc w:val="center"/>
        <w:rPr>
          <w:sz w:val="24"/>
          <w:szCs w:val="24"/>
          <w:lang w:val="ru-RU"/>
        </w:rPr>
      </w:pPr>
    </w:p>
    <w:p w:rsidR="000362B6" w:rsidRDefault="000362B6" w:rsidP="001F500F">
      <w:pPr>
        <w:jc w:val="center"/>
        <w:rPr>
          <w:sz w:val="24"/>
          <w:szCs w:val="24"/>
          <w:lang w:val="ru-RU"/>
        </w:rPr>
      </w:pPr>
    </w:p>
    <w:p w:rsidR="000362B6" w:rsidRDefault="000362B6" w:rsidP="001F500F">
      <w:pPr>
        <w:jc w:val="center"/>
        <w:rPr>
          <w:sz w:val="24"/>
          <w:szCs w:val="24"/>
          <w:lang w:val="ru-RU"/>
        </w:rPr>
      </w:pPr>
    </w:p>
    <w:p w:rsidR="0076771F" w:rsidRDefault="0076771F" w:rsidP="000362B6">
      <w:pPr>
        <w:pStyle w:val="21"/>
        <w:ind w:left="0"/>
      </w:pPr>
    </w:p>
    <w:p w:rsidR="0076771F" w:rsidRDefault="007B5F4F" w:rsidP="009C1C95">
      <w:pPr>
        <w:pStyle w:val="21"/>
        <w:spacing w:line="360" w:lineRule="auto"/>
        <w:jc w:val="center"/>
      </w:pPr>
      <w:bookmarkStart w:id="6" w:name="_Toc148519347"/>
      <w:r w:rsidRPr="001F500F">
        <w:rPr>
          <w:lang w:val="en-US"/>
        </w:rPr>
        <w:lastRenderedPageBreak/>
        <w:t>III</w:t>
      </w:r>
      <w:r w:rsidR="0076771F">
        <w:t xml:space="preserve"> Критерии оценивания</w:t>
      </w:r>
      <w:bookmarkEnd w:id="6"/>
    </w:p>
    <w:p w:rsidR="000362B6" w:rsidRPr="000362B6" w:rsidRDefault="000362B6" w:rsidP="009C1C95">
      <w:pPr>
        <w:spacing w:line="360" w:lineRule="auto"/>
        <w:ind w:left="709"/>
        <w:rPr>
          <w:sz w:val="24"/>
          <w:lang w:val="ru-RU"/>
        </w:rPr>
      </w:pPr>
      <w:r w:rsidRPr="000362B6">
        <w:rPr>
          <w:b/>
          <w:bCs/>
          <w:sz w:val="24"/>
          <w:lang w:val="ru-RU"/>
        </w:rPr>
        <w:t>Оценка «5»</w:t>
      </w:r>
      <w:r w:rsidRPr="00C46535">
        <w:rPr>
          <w:b/>
          <w:bCs/>
          <w:sz w:val="24"/>
        </w:rPr>
        <w:t> </w:t>
      </w:r>
      <w:r w:rsidRPr="000362B6">
        <w:rPr>
          <w:sz w:val="24"/>
          <w:lang w:val="ru-RU"/>
        </w:rPr>
        <w:t>(отлично)- выставляется, если:</w:t>
      </w:r>
    </w:p>
    <w:p w:rsidR="000362B6" w:rsidRPr="000362B6" w:rsidRDefault="000362B6" w:rsidP="003E11E9">
      <w:pPr>
        <w:widowControl/>
        <w:numPr>
          <w:ilvl w:val="0"/>
          <w:numId w:val="28"/>
        </w:numPr>
        <w:autoSpaceDE/>
        <w:autoSpaceDN/>
        <w:spacing w:after="200" w:line="360" w:lineRule="auto"/>
        <w:rPr>
          <w:sz w:val="24"/>
          <w:lang w:val="ru-RU"/>
        </w:rPr>
      </w:pPr>
      <w:r w:rsidRPr="000362B6">
        <w:rPr>
          <w:sz w:val="24"/>
          <w:lang w:val="ru-RU"/>
        </w:rPr>
        <w:t>знание, понимание и глубокое усвоение студентами всего объема материала.</w:t>
      </w:r>
    </w:p>
    <w:p w:rsidR="000362B6" w:rsidRPr="000362B6" w:rsidRDefault="000362B6" w:rsidP="003E11E9">
      <w:pPr>
        <w:widowControl/>
        <w:numPr>
          <w:ilvl w:val="0"/>
          <w:numId w:val="28"/>
        </w:numPr>
        <w:autoSpaceDE/>
        <w:autoSpaceDN/>
        <w:spacing w:after="200" w:line="360" w:lineRule="auto"/>
        <w:rPr>
          <w:sz w:val="24"/>
          <w:lang w:val="ru-RU"/>
        </w:rPr>
      </w:pPr>
      <w:r w:rsidRPr="000362B6">
        <w:rPr>
          <w:sz w:val="24"/>
          <w:lang w:val="ru-RU"/>
        </w:rPr>
        <w:t>умение выделять главные положения в изученном материале, на основании фактов и примеров обобщать, делать выводы.</w:t>
      </w:r>
    </w:p>
    <w:p w:rsidR="000362B6" w:rsidRPr="000362B6" w:rsidRDefault="000362B6" w:rsidP="003E11E9">
      <w:pPr>
        <w:widowControl/>
        <w:numPr>
          <w:ilvl w:val="0"/>
          <w:numId w:val="28"/>
        </w:numPr>
        <w:autoSpaceDE/>
        <w:autoSpaceDN/>
        <w:spacing w:after="200" w:line="276" w:lineRule="auto"/>
        <w:rPr>
          <w:sz w:val="24"/>
          <w:lang w:val="ru-RU"/>
        </w:rPr>
      </w:pPr>
      <w:r w:rsidRPr="000362B6">
        <w:rPr>
          <w:sz w:val="24"/>
          <w:lang w:val="ru-RU"/>
        </w:rPr>
        <w:t>отсутствие ошибок и недочетов при ответе, соблюдение культуры устной речи.</w:t>
      </w:r>
    </w:p>
    <w:p w:rsidR="000362B6" w:rsidRPr="00C46535" w:rsidRDefault="000362B6" w:rsidP="000362B6">
      <w:pPr>
        <w:ind w:left="709"/>
        <w:rPr>
          <w:sz w:val="24"/>
        </w:rPr>
      </w:pPr>
      <w:r w:rsidRPr="00C46535">
        <w:rPr>
          <w:b/>
          <w:bCs/>
          <w:sz w:val="24"/>
        </w:rPr>
        <w:t>Оценка «4» </w:t>
      </w:r>
      <w:r w:rsidRPr="00C46535">
        <w:rPr>
          <w:sz w:val="24"/>
        </w:rPr>
        <w:t>(хорошо) – выставляется:</w:t>
      </w:r>
    </w:p>
    <w:p w:rsidR="000362B6" w:rsidRPr="00C46535" w:rsidRDefault="000362B6" w:rsidP="003E11E9">
      <w:pPr>
        <w:widowControl/>
        <w:numPr>
          <w:ilvl w:val="0"/>
          <w:numId w:val="27"/>
        </w:numPr>
        <w:autoSpaceDE/>
        <w:autoSpaceDN/>
        <w:spacing w:after="200" w:line="276" w:lineRule="auto"/>
        <w:rPr>
          <w:sz w:val="24"/>
        </w:rPr>
      </w:pPr>
      <w:r w:rsidRPr="00C46535">
        <w:rPr>
          <w:sz w:val="24"/>
        </w:rPr>
        <w:t>знание всего изученного материала.</w:t>
      </w:r>
    </w:p>
    <w:p w:rsidR="000362B6" w:rsidRPr="000362B6" w:rsidRDefault="000362B6" w:rsidP="003E11E9">
      <w:pPr>
        <w:widowControl/>
        <w:numPr>
          <w:ilvl w:val="0"/>
          <w:numId w:val="27"/>
        </w:numPr>
        <w:autoSpaceDE/>
        <w:autoSpaceDN/>
        <w:spacing w:after="200" w:line="276" w:lineRule="auto"/>
        <w:rPr>
          <w:sz w:val="24"/>
          <w:lang w:val="ru-RU"/>
        </w:rPr>
      </w:pPr>
      <w:r w:rsidRPr="000362B6">
        <w:rPr>
          <w:sz w:val="24"/>
          <w:lang w:val="ru-RU"/>
        </w:rPr>
        <w:t>умение выделять главные положения в изученном материале, на основании фактов и примеров обобщать, делать выводы.</w:t>
      </w:r>
    </w:p>
    <w:p w:rsidR="000362B6" w:rsidRPr="000362B6" w:rsidRDefault="000362B6" w:rsidP="003E11E9">
      <w:pPr>
        <w:widowControl/>
        <w:numPr>
          <w:ilvl w:val="0"/>
          <w:numId w:val="27"/>
        </w:numPr>
        <w:autoSpaceDE/>
        <w:autoSpaceDN/>
        <w:spacing w:after="200" w:line="276" w:lineRule="auto"/>
        <w:rPr>
          <w:sz w:val="24"/>
          <w:lang w:val="ru-RU"/>
        </w:rPr>
      </w:pPr>
      <w:r w:rsidRPr="000362B6">
        <w:rPr>
          <w:sz w:val="24"/>
          <w:lang w:val="ru-RU"/>
        </w:rPr>
        <w:t>незначительные (негрубые) ошибки и недочеты при ответе, соблюдение основных правил культуры устной речи.</w:t>
      </w:r>
    </w:p>
    <w:p w:rsidR="000362B6" w:rsidRPr="00C46535" w:rsidRDefault="000362B6" w:rsidP="000362B6">
      <w:pPr>
        <w:ind w:left="709"/>
        <w:rPr>
          <w:sz w:val="24"/>
        </w:rPr>
      </w:pPr>
      <w:r w:rsidRPr="00C46535">
        <w:rPr>
          <w:b/>
          <w:bCs/>
          <w:sz w:val="24"/>
        </w:rPr>
        <w:t>Оценка «3» </w:t>
      </w:r>
      <w:r w:rsidRPr="00C46535">
        <w:rPr>
          <w:sz w:val="24"/>
        </w:rPr>
        <w:t>(удовлетворительно) – выставляется, если:</w:t>
      </w:r>
    </w:p>
    <w:p w:rsidR="000362B6" w:rsidRPr="000362B6" w:rsidRDefault="000362B6" w:rsidP="003E11E9">
      <w:pPr>
        <w:widowControl/>
        <w:numPr>
          <w:ilvl w:val="0"/>
          <w:numId w:val="26"/>
        </w:numPr>
        <w:autoSpaceDE/>
        <w:autoSpaceDN/>
        <w:spacing w:after="200" w:line="276" w:lineRule="auto"/>
        <w:rPr>
          <w:sz w:val="24"/>
          <w:lang w:val="ru-RU"/>
        </w:rPr>
      </w:pPr>
      <w:r w:rsidRPr="000362B6">
        <w:rPr>
          <w:sz w:val="24"/>
          <w:lang w:val="ru-RU"/>
        </w:rPr>
        <w:t>знание и усвоение материала на уровне минимальных требований, затруднение при самостоятельном ответе, необходимость незначительной помощи преподавателя.</w:t>
      </w:r>
    </w:p>
    <w:p w:rsidR="000362B6" w:rsidRPr="000362B6" w:rsidRDefault="000362B6" w:rsidP="003E11E9">
      <w:pPr>
        <w:widowControl/>
        <w:numPr>
          <w:ilvl w:val="0"/>
          <w:numId w:val="26"/>
        </w:numPr>
        <w:autoSpaceDE/>
        <w:autoSpaceDN/>
        <w:spacing w:after="200" w:line="276" w:lineRule="auto"/>
        <w:rPr>
          <w:sz w:val="24"/>
          <w:lang w:val="ru-RU"/>
        </w:rPr>
      </w:pPr>
      <w:r w:rsidRPr="000362B6">
        <w:rPr>
          <w:sz w:val="24"/>
          <w:lang w:val="ru-RU"/>
        </w:rPr>
        <w:t>затруднения при ответах на видоизмененные вопросы.</w:t>
      </w:r>
    </w:p>
    <w:p w:rsidR="000362B6" w:rsidRPr="000362B6" w:rsidRDefault="000362B6" w:rsidP="003E11E9">
      <w:pPr>
        <w:widowControl/>
        <w:numPr>
          <w:ilvl w:val="0"/>
          <w:numId w:val="26"/>
        </w:numPr>
        <w:autoSpaceDE/>
        <w:autoSpaceDN/>
        <w:spacing w:after="200" w:line="276" w:lineRule="auto"/>
        <w:rPr>
          <w:sz w:val="24"/>
          <w:lang w:val="ru-RU"/>
        </w:rPr>
      </w:pPr>
      <w:r w:rsidRPr="000362B6">
        <w:rPr>
          <w:sz w:val="24"/>
          <w:lang w:val="ru-RU"/>
        </w:rPr>
        <w:t>наличие грубой ошибки, несколько негрубых при ответе, незначительное несоблюдение основных правил культуры речи.</w:t>
      </w:r>
    </w:p>
    <w:p w:rsidR="000362B6" w:rsidRPr="00C46535" w:rsidRDefault="000362B6" w:rsidP="000362B6">
      <w:pPr>
        <w:ind w:left="709"/>
        <w:rPr>
          <w:sz w:val="24"/>
        </w:rPr>
      </w:pPr>
      <w:r w:rsidRPr="00C46535">
        <w:rPr>
          <w:b/>
          <w:bCs/>
          <w:sz w:val="24"/>
        </w:rPr>
        <w:t>Оценка «2» </w:t>
      </w:r>
      <w:r w:rsidRPr="00C46535">
        <w:rPr>
          <w:sz w:val="24"/>
        </w:rPr>
        <w:t>(неудовлетворительно) – выставляется, если:</w:t>
      </w:r>
    </w:p>
    <w:p w:rsidR="000362B6" w:rsidRPr="000362B6" w:rsidRDefault="000362B6" w:rsidP="003E11E9">
      <w:pPr>
        <w:widowControl/>
        <w:numPr>
          <w:ilvl w:val="0"/>
          <w:numId w:val="25"/>
        </w:numPr>
        <w:autoSpaceDE/>
        <w:autoSpaceDN/>
        <w:spacing w:after="200" w:line="276" w:lineRule="auto"/>
        <w:rPr>
          <w:sz w:val="24"/>
          <w:lang w:val="ru-RU"/>
        </w:rPr>
      </w:pPr>
      <w:r w:rsidRPr="000362B6">
        <w:rPr>
          <w:sz w:val="24"/>
          <w:lang w:val="ru-RU"/>
        </w:rPr>
        <w:t>знание и усвоение материала на уровне ниже минимальных требований программы, отдельные представления об изученном материале.</w:t>
      </w:r>
    </w:p>
    <w:p w:rsidR="000362B6" w:rsidRPr="000362B6" w:rsidRDefault="000362B6" w:rsidP="003E11E9">
      <w:pPr>
        <w:widowControl/>
        <w:numPr>
          <w:ilvl w:val="0"/>
          <w:numId w:val="25"/>
        </w:numPr>
        <w:autoSpaceDE/>
        <w:autoSpaceDN/>
        <w:spacing w:after="200" w:line="276" w:lineRule="auto"/>
        <w:rPr>
          <w:sz w:val="24"/>
          <w:lang w:val="ru-RU"/>
        </w:rPr>
      </w:pPr>
      <w:r w:rsidRPr="000362B6">
        <w:rPr>
          <w:sz w:val="24"/>
          <w:lang w:val="ru-RU"/>
        </w:rPr>
        <w:t>затруднения при ответах на стандартные вопросы.</w:t>
      </w:r>
    </w:p>
    <w:p w:rsidR="000362B6" w:rsidRPr="000362B6" w:rsidRDefault="000362B6" w:rsidP="003E11E9">
      <w:pPr>
        <w:widowControl/>
        <w:numPr>
          <w:ilvl w:val="0"/>
          <w:numId w:val="25"/>
        </w:numPr>
        <w:autoSpaceDE/>
        <w:autoSpaceDN/>
        <w:spacing w:after="200" w:line="276" w:lineRule="auto"/>
        <w:rPr>
          <w:sz w:val="24"/>
          <w:lang w:val="ru-RU"/>
        </w:rPr>
      </w:pPr>
      <w:r w:rsidRPr="000362B6">
        <w:rPr>
          <w:sz w:val="24"/>
          <w:lang w:val="ru-RU"/>
        </w:rPr>
        <w:t>наличие нескольких грубых ошибок, большого числа негрубых при ответе, значительное несоблюдение основных правил культуры устной речи.</w:t>
      </w:r>
    </w:p>
    <w:p w:rsidR="0076771F" w:rsidRDefault="0076771F" w:rsidP="0076771F">
      <w:pPr>
        <w:rPr>
          <w:sz w:val="24"/>
          <w:szCs w:val="24"/>
          <w:lang w:val="ru-RU"/>
        </w:rPr>
      </w:pPr>
    </w:p>
    <w:p w:rsidR="000362B6" w:rsidRDefault="000362B6"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9C1C95" w:rsidRDefault="009C1C95" w:rsidP="0076771F">
      <w:pPr>
        <w:rPr>
          <w:sz w:val="24"/>
          <w:szCs w:val="24"/>
          <w:lang w:val="ru-RU"/>
        </w:rPr>
      </w:pPr>
    </w:p>
    <w:p w:rsidR="000362B6" w:rsidRDefault="000362B6" w:rsidP="0076771F">
      <w:pPr>
        <w:rPr>
          <w:sz w:val="24"/>
          <w:szCs w:val="24"/>
          <w:lang w:val="ru-RU"/>
        </w:rPr>
      </w:pPr>
    </w:p>
    <w:p w:rsidR="000362B6" w:rsidRPr="0076771F" w:rsidRDefault="000362B6" w:rsidP="0076771F">
      <w:pPr>
        <w:rPr>
          <w:lang w:val="ru-RU"/>
        </w:rPr>
      </w:pPr>
    </w:p>
    <w:p w:rsidR="007B5F4F" w:rsidRPr="001F500F" w:rsidRDefault="0076771F" w:rsidP="009C1C95">
      <w:pPr>
        <w:pStyle w:val="21"/>
        <w:spacing w:line="360" w:lineRule="auto"/>
        <w:ind w:left="0"/>
        <w:jc w:val="center"/>
      </w:pPr>
      <w:bookmarkStart w:id="7" w:name="_Toc148519348"/>
      <w:r>
        <w:rPr>
          <w:lang w:val="en-US"/>
        </w:rPr>
        <w:lastRenderedPageBreak/>
        <w:t>IV</w:t>
      </w:r>
      <w:r w:rsidR="007B5F4F" w:rsidRPr="001F500F">
        <w:t xml:space="preserve"> </w:t>
      </w:r>
      <w:r>
        <w:t>Список литературы</w:t>
      </w:r>
      <w:bookmarkEnd w:id="7"/>
    </w:p>
    <w:p w:rsidR="00D37892" w:rsidRPr="001F500F" w:rsidRDefault="00D37892" w:rsidP="009C1C95">
      <w:pPr>
        <w:tabs>
          <w:tab w:val="left" w:pos="2156"/>
        </w:tabs>
        <w:spacing w:line="360" w:lineRule="auto"/>
        <w:ind w:left="567"/>
        <w:jc w:val="both"/>
        <w:rPr>
          <w:sz w:val="24"/>
          <w:szCs w:val="24"/>
          <w:u w:val="single"/>
          <w:lang w:val="ru-RU"/>
        </w:rPr>
      </w:pPr>
      <w:r w:rsidRPr="001F500F">
        <w:rPr>
          <w:sz w:val="24"/>
          <w:szCs w:val="24"/>
          <w:u w:val="single"/>
          <w:lang w:val="ru-RU"/>
        </w:rPr>
        <w:t>Основные источники:</w:t>
      </w:r>
    </w:p>
    <w:p w:rsidR="000362B6" w:rsidRPr="000362B6" w:rsidRDefault="000362B6" w:rsidP="009C1C95">
      <w:pPr>
        <w:widowControl/>
        <w:autoSpaceDE/>
        <w:autoSpaceDN/>
        <w:spacing w:line="360" w:lineRule="auto"/>
        <w:ind w:left="567"/>
        <w:rPr>
          <w:bCs/>
          <w:lang w:val="ru-RU"/>
        </w:rPr>
      </w:pPr>
      <w:r w:rsidRPr="000362B6">
        <w:rPr>
          <w:bCs/>
          <w:lang w:val="ru-RU"/>
        </w:rPr>
        <w:t xml:space="preserve">1. Поляков К.Ю., Еремин Е.А. </w:t>
      </w:r>
    </w:p>
    <w:p w:rsidR="000362B6" w:rsidRPr="000362B6" w:rsidRDefault="00C17FF1" w:rsidP="009C1C95">
      <w:pPr>
        <w:widowControl/>
        <w:autoSpaceDE/>
        <w:autoSpaceDN/>
        <w:spacing w:line="360" w:lineRule="auto"/>
        <w:ind w:left="567"/>
        <w:rPr>
          <w:bCs/>
          <w:lang w:val="ru-RU"/>
        </w:rPr>
      </w:pPr>
      <w:hyperlink r:id="rId106" w:history="1">
        <w:r w:rsidR="000362B6" w:rsidRPr="000362B6">
          <w:rPr>
            <w:rStyle w:val="ae"/>
            <w:bCs/>
            <w:color w:val="auto"/>
            <w:u w:val="none"/>
            <w:lang w:val="ru-RU"/>
          </w:rPr>
          <w:t>Информатика: 10-й класс: базовый и углублённый уровни: 2 частях. Ч.1,</w:t>
        </w:r>
      </w:hyperlink>
      <w:r w:rsidR="000362B6" w:rsidRPr="000362B6">
        <w:rPr>
          <w:bCs/>
          <w:lang w:val="ru-RU"/>
        </w:rPr>
        <w:t xml:space="preserve"> Ч.2;</w:t>
      </w:r>
    </w:p>
    <w:p w:rsidR="000362B6" w:rsidRPr="000362B6" w:rsidRDefault="000362B6" w:rsidP="009C1C95">
      <w:pPr>
        <w:widowControl/>
        <w:autoSpaceDE/>
        <w:autoSpaceDN/>
        <w:spacing w:line="360" w:lineRule="auto"/>
        <w:ind w:left="567"/>
        <w:rPr>
          <w:bCs/>
          <w:lang w:val="ru-RU"/>
        </w:rPr>
      </w:pPr>
      <w:r w:rsidRPr="000362B6">
        <w:rPr>
          <w:bCs/>
          <w:lang w:val="ru-RU"/>
        </w:rPr>
        <w:t xml:space="preserve">2. Поляков К.Ю., Еремин Е.А. </w:t>
      </w:r>
    </w:p>
    <w:p w:rsidR="000362B6" w:rsidRPr="000362B6" w:rsidRDefault="00C17FF1" w:rsidP="009C1C95">
      <w:pPr>
        <w:pStyle w:val="a3"/>
        <w:tabs>
          <w:tab w:val="left" w:pos="4395"/>
        </w:tabs>
        <w:spacing w:line="360" w:lineRule="auto"/>
        <w:ind w:left="567"/>
        <w:rPr>
          <w:b/>
          <w:bCs/>
          <w:sz w:val="22"/>
          <w:szCs w:val="24"/>
          <w:lang w:val="ru-RU" w:eastAsia="ru-RU" w:bidi="ar-SA"/>
        </w:rPr>
      </w:pPr>
      <w:hyperlink r:id="rId107" w:history="1">
        <w:r w:rsidR="000362B6" w:rsidRPr="000362B6">
          <w:rPr>
            <w:rStyle w:val="ae"/>
            <w:bCs/>
            <w:color w:val="auto"/>
            <w:sz w:val="24"/>
            <w:u w:val="none"/>
            <w:lang w:val="ru-RU"/>
          </w:rPr>
          <w:t>Информатика: 11-й класс: базовый и углублённый уровни: 2 частях. Ч.1,</w:t>
        </w:r>
      </w:hyperlink>
      <w:r w:rsidR="000362B6" w:rsidRPr="000362B6">
        <w:rPr>
          <w:bCs/>
          <w:sz w:val="24"/>
          <w:lang w:val="ru-RU"/>
        </w:rPr>
        <w:t xml:space="preserve"> Ч.2.</w:t>
      </w:r>
    </w:p>
    <w:p w:rsidR="009026E4" w:rsidRDefault="009026E4" w:rsidP="009C1C95">
      <w:pPr>
        <w:spacing w:line="360" w:lineRule="auto"/>
        <w:ind w:left="567"/>
        <w:rPr>
          <w:sz w:val="24"/>
          <w:szCs w:val="24"/>
          <w:lang w:val="ru-RU"/>
        </w:rPr>
      </w:pPr>
    </w:p>
    <w:p w:rsidR="000362B6" w:rsidRPr="000362B6" w:rsidRDefault="000362B6" w:rsidP="009C1C95">
      <w:pPr>
        <w:spacing w:line="360" w:lineRule="auto"/>
        <w:ind w:left="567"/>
        <w:rPr>
          <w:sz w:val="24"/>
          <w:szCs w:val="24"/>
          <w:u w:val="single"/>
          <w:lang w:val="ru-RU"/>
        </w:rPr>
      </w:pPr>
      <w:r w:rsidRPr="000362B6">
        <w:rPr>
          <w:sz w:val="24"/>
          <w:szCs w:val="24"/>
          <w:u w:val="single"/>
          <w:lang w:val="ru-RU"/>
        </w:rPr>
        <w:t>Дополнительные источники:</w:t>
      </w:r>
    </w:p>
    <w:p w:rsidR="000362B6" w:rsidRPr="000362B6" w:rsidRDefault="000362B6" w:rsidP="009C1C95">
      <w:pPr>
        <w:spacing w:line="360" w:lineRule="auto"/>
        <w:ind w:left="567"/>
        <w:rPr>
          <w:sz w:val="24"/>
          <w:szCs w:val="24"/>
          <w:lang w:val="ru-RU"/>
        </w:rPr>
      </w:pPr>
      <w:r w:rsidRPr="000362B6">
        <w:rPr>
          <w:iCs/>
          <w:sz w:val="24"/>
          <w:szCs w:val="24"/>
          <w:lang w:val="ru-RU"/>
        </w:rPr>
        <w:t>1. Босова Л..Л, Босова А.Ю.</w:t>
      </w:r>
      <w:r w:rsidRPr="000362B6">
        <w:rPr>
          <w:sz w:val="24"/>
          <w:szCs w:val="24"/>
          <w:lang w:val="ru-RU"/>
        </w:rPr>
        <w:t xml:space="preserve"> </w:t>
      </w:r>
    </w:p>
    <w:p w:rsidR="000362B6" w:rsidRPr="000362B6" w:rsidRDefault="000362B6" w:rsidP="009C1C95">
      <w:pPr>
        <w:spacing w:line="360" w:lineRule="auto"/>
        <w:ind w:left="567"/>
        <w:rPr>
          <w:sz w:val="24"/>
          <w:szCs w:val="24"/>
          <w:lang w:val="ru-RU"/>
        </w:rPr>
      </w:pPr>
      <w:r w:rsidRPr="000362B6">
        <w:rPr>
          <w:sz w:val="24"/>
          <w:szCs w:val="24"/>
          <w:lang w:val="ru-RU"/>
        </w:rPr>
        <w:t>Информатика. Базовый уровень. 10 класс;</w:t>
      </w:r>
    </w:p>
    <w:p w:rsidR="000362B6" w:rsidRPr="000362B6" w:rsidRDefault="000362B6" w:rsidP="009C1C95">
      <w:pPr>
        <w:spacing w:line="360" w:lineRule="auto"/>
        <w:ind w:left="567"/>
        <w:rPr>
          <w:sz w:val="24"/>
          <w:szCs w:val="24"/>
          <w:lang w:val="ru-RU"/>
        </w:rPr>
      </w:pPr>
      <w:r w:rsidRPr="000362B6">
        <w:rPr>
          <w:iCs/>
          <w:sz w:val="24"/>
          <w:szCs w:val="24"/>
          <w:lang w:val="ru-RU"/>
        </w:rPr>
        <w:t>2. Босова Л..Л, Босова А.Ю.</w:t>
      </w:r>
      <w:r w:rsidRPr="000362B6">
        <w:rPr>
          <w:sz w:val="24"/>
          <w:szCs w:val="24"/>
          <w:lang w:val="ru-RU"/>
        </w:rPr>
        <w:t xml:space="preserve"> </w:t>
      </w:r>
    </w:p>
    <w:p w:rsidR="000362B6" w:rsidRPr="000362B6" w:rsidRDefault="000362B6" w:rsidP="009C1C95">
      <w:pPr>
        <w:spacing w:line="360" w:lineRule="auto"/>
        <w:ind w:left="567"/>
        <w:rPr>
          <w:sz w:val="24"/>
          <w:szCs w:val="24"/>
          <w:lang w:val="ru-RU"/>
        </w:rPr>
      </w:pPr>
      <w:r w:rsidRPr="000362B6">
        <w:rPr>
          <w:sz w:val="24"/>
          <w:szCs w:val="24"/>
          <w:lang w:val="ru-RU"/>
        </w:rPr>
        <w:t>Информатика. Базовый уровень. 11 класс;</w:t>
      </w:r>
    </w:p>
    <w:p w:rsidR="000362B6" w:rsidRPr="000362B6" w:rsidRDefault="000362B6" w:rsidP="009C1C95">
      <w:pPr>
        <w:spacing w:line="360" w:lineRule="auto"/>
        <w:ind w:left="567"/>
        <w:rPr>
          <w:sz w:val="24"/>
          <w:szCs w:val="24"/>
          <w:lang w:val="ru-RU"/>
        </w:rPr>
      </w:pPr>
      <w:r w:rsidRPr="000362B6">
        <w:rPr>
          <w:sz w:val="24"/>
          <w:szCs w:val="24"/>
          <w:lang w:val="ru-RU"/>
        </w:rPr>
        <w:t>3. Цветкова М. С., Голубчиков С. В., Новиков В. К., Семибратов А. М., Якушина Е. В. Информационная безопасность. Правовые основы информационной безопасности. 10–11 классы</w:t>
      </w:r>
    </w:p>
    <w:p w:rsidR="000362B6" w:rsidRPr="000362B6" w:rsidRDefault="000362B6" w:rsidP="009C1C95">
      <w:pPr>
        <w:spacing w:line="360" w:lineRule="auto"/>
        <w:ind w:left="567"/>
        <w:rPr>
          <w:sz w:val="24"/>
          <w:szCs w:val="24"/>
          <w:lang w:val="ru-RU"/>
        </w:rPr>
      </w:pPr>
      <w:r w:rsidRPr="000362B6">
        <w:rPr>
          <w:sz w:val="24"/>
          <w:szCs w:val="24"/>
          <w:lang w:val="ru-RU"/>
        </w:rPr>
        <w:t xml:space="preserve">4. Угринович Н. Д. </w:t>
      </w:r>
    </w:p>
    <w:p w:rsidR="000362B6" w:rsidRPr="000362B6" w:rsidRDefault="000362B6" w:rsidP="009C1C95">
      <w:pPr>
        <w:spacing w:line="360" w:lineRule="auto"/>
        <w:ind w:left="567"/>
        <w:rPr>
          <w:sz w:val="24"/>
          <w:szCs w:val="24"/>
          <w:lang w:val="ru-RU"/>
        </w:rPr>
      </w:pPr>
      <w:r w:rsidRPr="000362B6">
        <w:rPr>
          <w:sz w:val="24"/>
          <w:szCs w:val="24"/>
          <w:lang w:val="ru-RU"/>
        </w:rPr>
        <w:t>Информатика: 10-й класс: базовый уровень</w:t>
      </w:r>
    </w:p>
    <w:p w:rsidR="000362B6" w:rsidRPr="000362B6" w:rsidRDefault="000362B6" w:rsidP="009C1C95">
      <w:pPr>
        <w:spacing w:line="360" w:lineRule="auto"/>
        <w:ind w:left="567"/>
        <w:rPr>
          <w:sz w:val="24"/>
          <w:szCs w:val="24"/>
          <w:lang w:val="ru-RU"/>
        </w:rPr>
      </w:pPr>
      <w:r w:rsidRPr="000362B6">
        <w:rPr>
          <w:sz w:val="24"/>
          <w:szCs w:val="24"/>
          <w:lang w:val="ru-RU"/>
        </w:rPr>
        <w:t xml:space="preserve">5. Угринович Н. Д. </w:t>
      </w:r>
    </w:p>
    <w:p w:rsidR="00EB7963" w:rsidRDefault="000362B6" w:rsidP="009C1C95">
      <w:pPr>
        <w:spacing w:line="360" w:lineRule="auto"/>
        <w:ind w:left="567"/>
        <w:rPr>
          <w:sz w:val="24"/>
          <w:szCs w:val="24"/>
          <w:lang w:val="ru-RU"/>
        </w:rPr>
      </w:pPr>
      <w:r w:rsidRPr="000362B6">
        <w:rPr>
          <w:sz w:val="24"/>
          <w:szCs w:val="24"/>
          <w:lang w:val="ru-RU"/>
        </w:rPr>
        <w:t>Информатика: 11-й класс: базовый уровень.</w:t>
      </w: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1F500F">
      <w:pPr>
        <w:jc w:val="center"/>
        <w:rPr>
          <w:sz w:val="24"/>
          <w:szCs w:val="24"/>
          <w:lang w:val="ru-RU"/>
        </w:rPr>
      </w:pPr>
    </w:p>
    <w:p w:rsidR="00EB7963" w:rsidRDefault="00EB7963" w:rsidP="00205C08">
      <w:pPr>
        <w:rPr>
          <w:sz w:val="24"/>
          <w:szCs w:val="24"/>
          <w:lang w:val="ru-RU"/>
        </w:rPr>
      </w:pPr>
    </w:p>
    <w:sectPr w:rsidR="00EB7963" w:rsidSect="00962242">
      <w:pgSz w:w="11906" w:h="16838"/>
      <w:pgMar w:top="567" w:right="140" w:bottom="284" w:left="567" w:header="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2D27" w:rsidRDefault="00A52D27" w:rsidP="00DE18EA">
      <w:r>
        <w:separator/>
      </w:r>
    </w:p>
  </w:endnote>
  <w:endnote w:type="continuationSeparator" w:id="0">
    <w:p w:rsidR="00A52D27" w:rsidRDefault="00A52D27" w:rsidP="00DE18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Open Sans">
    <w:altName w:val="Times New Roman"/>
    <w:charset w:val="00"/>
    <w:family w:val="auto"/>
    <w:pitch w:val="default"/>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Droid Sans Fallback">
    <w:altName w:val="Times New Roman"/>
    <w:charset w:val="01"/>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2D27" w:rsidRDefault="00A52D27" w:rsidP="00DE18EA">
      <w:r>
        <w:separator/>
      </w:r>
    </w:p>
  </w:footnote>
  <w:footnote w:type="continuationSeparator" w:id="0">
    <w:p w:rsidR="00A52D27" w:rsidRDefault="00A52D27" w:rsidP="00DE18E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73B4" w:rsidRDefault="00C673B4">
    <w:pPr>
      <w:pStyle w:val="a3"/>
      <w:spacing w:line="14" w:lineRule="auto"/>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5"/>
    <w:multiLevelType w:val="singleLevel"/>
    <w:tmpl w:val="00000005"/>
    <w:name w:val="WW8Num9"/>
    <w:lvl w:ilvl="0">
      <w:start w:val="1"/>
      <w:numFmt w:val="decimal"/>
      <w:lvlText w:val="%1."/>
      <w:lvlJc w:val="left"/>
      <w:pPr>
        <w:tabs>
          <w:tab w:val="num" w:pos="0"/>
        </w:tabs>
        <w:ind w:left="720" w:hanging="360"/>
      </w:pPr>
      <w:rPr>
        <w:sz w:val="28"/>
        <w:szCs w:val="28"/>
      </w:rPr>
    </w:lvl>
  </w:abstractNum>
  <w:abstractNum w:abstractNumId="1">
    <w:nsid w:val="00000006"/>
    <w:multiLevelType w:val="singleLevel"/>
    <w:tmpl w:val="00000006"/>
    <w:name w:val="WW8Num10"/>
    <w:lvl w:ilvl="0">
      <w:start w:val="1"/>
      <w:numFmt w:val="decimal"/>
      <w:lvlText w:val="%1."/>
      <w:lvlJc w:val="left"/>
      <w:pPr>
        <w:tabs>
          <w:tab w:val="num" w:pos="0"/>
        </w:tabs>
        <w:ind w:left="720" w:hanging="360"/>
      </w:pPr>
      <w:rPr>
        <w:rFonts w:hint="default"/>
        <w:sz w:val="28"/>
        <w:szCs w:val="28"/>
      </w:rPr>
    </w:lvl>
  </w:abstractNum>
  <w:abstractNum w:abstractNumId="2">
    <w:nsid w:val="00000007"/>
    <w:multiLevelType w:val="singleLevel"/>
    <w:tmpl w:val="00000007"/>
    <w:name w:val="WW8Num11"/>
    <w:lvl w:ilvl="0">
      <w:start w:val="1"/>
      <w:numFmt w:val="decimal"/>
      <w:lvlText w:val="%1."/>
      <w:lvlJc w:val="left"/>
      <w:pPr>
        <w:tabs>
          <w:tab w:val="num" w:pos="0"/>
        </w:tabs>
        <w:ind w:left="720" w:hanging="360"/>
      </w:pPr>
      <w:rPr>
        <w:rFonts w:ascii="Times New Roman" w:hAnsi="Times New Roman" w:cs="Times New Roman"/>
        <w:b w:val="0"/>
        <w:sz w:val="28"/>
        <w:szCs w:val="28"/>
      </w:rPr>
    </w:lvl>
  </w:abstractNum>
  <w:abstractNum w:abstractNumId="3">
    <w:nsid w:val="00000008"/>
    <w:multiLevelType w:val="singleLevel"/>
    <w:tmpl w:val="00000007"/>
    <w:name w:val="WW8Num112"/>
    <w:lvl w:ilvl="0">
      <w:start w:val="1"/>
      <w:numFmt w:val="decimal"/>
      <w:lvlText w:val="%1."/>
      <w:lvlJc w:val="left"/>
      <w:pPr>
        <w:ind w:left="720" w:hanging="360"/>
      </w:pPr>
      <w:rPr>
        <w:rFonts w:ascii="Times New Roman" w:hAnsi="Times New Roman" w:cs="Times New Roman" w:hint="default"/>
        <w:b w:val="0"/>
        <w:sz w:val="28"/>
        <w:szCs w:val="28"/>
      </w:rPr>
    </w:lvl>
  </w:abstractNum>
  <w:abstractNum w:abstractNumId="4">
    <w:nsid w:val="01BD58ED"/>
    <w:multiLevelType w:val="multilevel"/>
    <w:tmpl w:val="70C469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37854D1"/>
    <w:multiLevelType w:val="multilevel"/>
    <w:tmpl w:val="25C2C7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6D30B57"/>
    <w:multiLevelType w:val="hybridMultilevel"/>
    <w:tmpl w:val="62782B54"/>
    <w:name w:val="WW8Num112"/>
    <w:lvl w:ilvl="0" w:tplc="5532D9B8">
      <w:start w:val="1"/>
      <w:numFmt w:val="decimal"/>
      <w:lvlText w:val="%1."/>
      <w:lvlJc w:val="left"/>
      <w:pPr>
        <w:tabs>
          <w:tab w:val="num" w:pos="0"/>
        </w:tabs>
        <w:ind w:left="720" w:hanging="360"/>
      </w:pPr>
      <w:rPr>
        <w:rFonts w:ascii="Times New Roman" w:hAnsi="Times New Roman" w:cs="Times New Roman" w:hint="default"/>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9694309"/>
    <w:multiLevelType w:val="multilevel"/>
    <w:tmpl w:val="CE94AF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0AA056DF"/>
    <w:multiLevelType w:val="multilevel"/>
    <w:tmpl w:val="001EE9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0B4165F6"/>
    <w:multiLevelType w:val="hybridMultilevel"/>
    <w:tmpl w:val="A68CBE6E"/>
    <w:lvl w:ilvl="0" w:tplc="D412530E">
      <w:start w:val="1"/>
      <w:numFmt w:val="decimal"/>
      <w:lvlText w:val="%1."/>
      <w:lvlJc w:val="right"/>
      <w:pPr>
        <w:ind w:left="888" w:hanging="180"/>
      </w:pPr>
      <w:rPr>
        <w:rFonts w:hint="default"/>
      </w:rPr>
    </w:lvl>
    <w:lvl w:ilvl="1" w:tplc="04190019" w:tentative="1">
      <w:start w:val="1"/>
      <w:numFmt w:val="lowerLetter"/>
      <w:lvlText w:val="%2."/>
      <w:lvlJc w:val="left"/>
      <w:pPr>
        <w:ind w:left="168" w:hanging="360"/>
      </w:pPr>
    </w:lvl>
    <w:lvl w:ilvl="2" w:tplc="0419001B" w:tentative="1">
      <w:start w:val="1"/>
      <w:numFmt w:val="lowerRoman"/>
      <w:lvlText w:val="%3."/>
      <w:lvlJc w:val="right"/>
      <w:pPr>
        <w:ind w:left="888" w:hanging="180"/>
      </w:pPr>
    </w:lvl>
    <w:lvl w:ilvl="3" w:tplc="0419000F" w:tentative="1">
      <w:start w:val="1"/>
      <w:numFmt w:val="decimal"/>
      <w:lvlText w:val="%4."/>
      <w:lvlJc w:val="left"/>
      <w:pPr>
        <w:ind w:left="1608" w:hanging="360"/>
      </w:pPr>
    </w:lvl>
    <w:lvl w:ilvl="4" w:tplc="04190019" w:tentative="1">
      <w:start w:val="1"/>
      <w:numFmt w:val="lowerLetter"/>
      <w:lvlText w:val="%5."/>
      <w:lvlJc w:val="left"/>
      <w:pPr>
        <w:ind w:left="2328" w:hanging="360"/>
      </w:pPr>
    </w:lvl>
    <w:lvl w:ilvl="5" w:tplc="0419001B" w:tentative="1">
      <w:start w:val="1"/>
      <w:numFmt w:val="lowerRoman"/>
      <w:lvlText w:val="%6."/>
      <w:lvlJc w:val="right"/>
      <w:pPr>
        <w:ind w:left="3048" w:hanging="180"/>
      </w:pPr>
    </w:lvl>
    <w:lvl w:ilvl="6" w:tplc="0419000F" w:tentative="1">
      <w:start w:val="1"/>
      <w:numFmt w:val="decimal"/>
      <w:lvlText w:val="%7."/>
      <w:lvlJc w:val="left"/>
      <w:pPr>
        <w:ind w:left="3768" w:hanging="360"/>
      </w:pPr>
    </w:lvl>
    <w:lvl w:ilvl="7" w:tplc="04190019" w:tentative="1">
      <w:start w:val="1"/>
      <w:numFmt w:val="lowerLetter"/>
      <w:lvlText w:val="%8."/>
      <w:lvlJc w:val="left"/>
      <w:pPr>
        <w:ind w:left="4488" w:hanging="360"/>
      </w:pPr>
    </w:lvl>
    <w:lvl w:ilvl="8" w:tplc="0419001B" w:tentative="1">
      <w:start w:val="1"/>
      <w:numFmt w:val="lowerRoman"/>
      <w:lvlText w:val="%9."/>
      <w:lvlJc w:val="right"/>
      <w:pPr>
        <w:ind w:left="5208" w:hanging="180"/>
      </w:pPr>
    </w:lvl>
  </w:abstractNum>
  <w:abstractNum w:abstractNumId="10">
    <w:nsid w:val="0CB34E45"/>
    <w:multiLevelType w:val="multilevel"/>
    <w:tmpl w:val="5358CA34"/>
    <w:lvl w:ilvl="0">
      <w:start w:val="1"/>
      <w:numFmt w:val="decimal"/>
      <w:lvlText w:val="%1."/>
      <w:lvlJc w:val="left"/>
      <w:pPr>
        <w:tabs>
          <w:tab w:val="num" w:pos="1353"/>
        </w:tabs>
        <w:ind w:left="1353" w:hanging="360"/>
      </w:pPr>
      <w:rPr>
        <w:rFonts w:hint="default"/>
        <w:b w:val="0"/>
        <w:sz w:val="28"/>
        <w:szCs w:val="28"/>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2160"/>
        </w:tabs>
        <w:ind w:left="2160" w:hanging="2160"/>
      </w:pPr>
      <w:rPr>
        <w:rFonts w:hint="default"/>
      </w:rPr>
    </w:lvl>
  </w:abstractNum>
  <w:abstractNum w:abstractNumId="11">
    <w:nsid w:val="104F617D"/>
    <w:multiLevelType w:val="multilevel"/>
    <w:tmpl w:val="773230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0971BCB"/>
    <w:multiLevelType w:val="multilevel"/>
    <w:tmpl w:val="D57EBF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10F65DA0"/>
    <w:multiLevelType w:val="multilevel"/>
    <w:tmpl w:val="FB7A0E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10FC45E2"/>
    <w:multiLevelType w:val="multilevel"/>
    <w:tmpl w:val="637CE2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16655B1D"/>
    <w:multiLevelType w:val="hybridMultilevel"/>
    <w:tmpl w:val="635638B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nsid w:val="18EA7505"/>
    <w:multiLevelType w:val="hybridMultilevel"/>
    <w:tmpl w:val="17C68E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EB36EA0"/>
    <w:multiLevelType w:val="multilevel"/>
    <w:tmpl w:val="9E28EC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1EED12F1"/>
    <w:multiLevelType w:val="hybridMultilevel"/>
    <w:tmpl w:val="B706E43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217B302E"/>
    <w:multiLevelType w:val="multilevel"/>
    <w:tmpl w:val="2BCEE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22C310D"/>
    <w:multiLevelType w:val="multilevel"/>
    <w:tmpl w:val="E2C095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224158A6"/>
    <w:multiLevelType w:val="hybridMultilevel"/>
    <w:tmpl w:val="2C24BBD8"/>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22">
    <w:nsid w:val="240B74E5"/>
    <w:multiLevelType w:val="hybridMultilevel"/>
    <w:tmpl w:val="035635E2"/>
    <w:lvl w:ilvl="0" w:tplc="A46C5750">
      <w:start w:val="1"/>
      <w:numFmt w:val="decimal"/>
      <w:lvlText w:val="%1."/>
      <w:lvlJc w:val="left"/>
      <w:pPr>
        <w:ind w:left="2160" w:hanging="360"/>
      </w:pPr>
      <w:rPr>
        <w:sz w:val="24"/>
        <w:szCs w:val="24"/>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23">
    <w:nsid w:val="26FB2FA5"/>
    <w:multiLevelType w:val="hybridMultilevel"/>
    <w:tmpl w:val="3288DD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271C1469"/>
    <w:multiLevelType w:val="multilevel"/>
    <w:tmpl w:val="698ED6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271D3083"/>
    <w:multiLevelType w:val="multilevel"/>
    <w:tmpl w:val="A366EE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2AE54F76"/>
    <w:multiLevelType w:val="hybridMultilevel"/>
    <w:tmpl w:val="2E748CC2"/>
    <w:lvl w:ilvl="0" w:tplc="C46AB09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B6A3410"/>
    <w:multiLevelType w:val="hybridMultilevel"/>
    <w:tmpl w:val="C1AEE1EC"/>
    <w:lvl w:ilvl="0" w:tplc="0419000F">
      <w:start w:val="1"/>
      <w:numFmt w:val="decimal"/>
      <w:lvlText w:val="%1."/>
      <w:lvlJc w:val="left"/>
      <w:pPr>
        <w:ind w:left="819" w:hanging="360"/>
      </w:pPr>
    </w:lvl>
    <w:lvl w:ilvl="1" w:tplc="04190019" w:tentative="1">
      <w:start w:val="1"/>
      <w:numFmt w:val="lowerLetter"/>
      <w:lvlText w:val="%2."/>
      <w:lvlJc w:val="left"/>
      <w:pPr>
        <w:ind w:left="1539" w:hanging="360"/>
      </w:pPr>
    </w:lvl>
    <w:lvl w:ilvl="2" w:tplc="0419001B" w:tentative="1">
      <w:start w:val="1"/>
      <w:numFmt w:val="lowerRoman"/>
      <w:lvlText w:val="%3."/>
      <w:lvlJc w:val="right"/>
      <w:pPr>
        <w:ind w:left="2259" w:hanging="180"/>
      </w:pPr>
    </w:lvl>
    <w:lvl w:ilvl="3" w:tplc="0419000F" w:tentative="1">
      <w:start w:val="1"/>
      <w:numFmt w:val="decimal"/>
      <w:lvlText w:val="%4."/>
      <w:lvlJc w:val="left"/>
      <w:pPr>
        <w:ind w:left="2979" w:hanging="360"/>
      </w:pPr>
    </w:lvl>
    <w:lvl w:ilvl="4" w:tplc="04190019" w:tentative="1">
      <w:start w:val="1"/>
      <w:numFmt w:val="lowerLetter"/>
      <w:lvlText w:val="%5."/>
      <w:lvlJc w:val="left"/>
      <w:pPr>
        <w:ind w:left="3699" w:hanging="360"/>
      </w:pPr>
    </w:lvl>
    <w:lvl w:ilvl="5" w:tplc="0419001B" w:tentative="1">
      <w:start w:val="1"/>
      <w:numFmt w:val="lowerRoman"/>
      <w:lvlText w:val="%6."/>
      <w:lvlJc w:val="right"/>
      <w:pPr>
        <w:ind w:left="4419" w:hanging="180"/>
      </w:pPr>
    </w:lvl>
    <w:lvl w:ilvl="6" w:tplc="0419000F" w:tentative="1">
      <w:start w:val="1"/>
      <w:numFmt w:val="decimal"/>
      <w:lvlText w:val="%7."/>
      <w:lvlJc w:val="left"/>
      <w:pPr>
        <w:ind w:left="5139" w:hanging="360"/>
      </w:pPr>
    </w:lvl>
    <w:lvl w:ilvl="7" w:tplc="04190019" w:tentative="1">
      <w:start w:val="1"/>
      <w:numFmt w:val="lowerLetter"/>
      <w:lvlText w:val="%8."/>
      <w:lvlJc w:val="left"/>
      <w:pPr>
        <w:ind w:left="5859" w:hanging="360"/>
      </w:pPr>
    </w:lvl>
    <w:lvl w:ilvl="8" w:tplc="0419001B" w:tentative="1">
      <w:start w:val="1"/>
      <w:numFmt w:val="lowerRoman"/>
      <w:lvlText w:val="%9."/>
      <w:lvlJc w:val="right"/>
      <w:pPr>
        <w:ind w:left="6579" w:hanging="180"/>
      </w:pPr>
    </w:lvl>
  </w:abstractNum>
  <w:abstractNum w:abstractNumId="28">
    <w:nsid w:val="2D3A3F24"/>
    <w:multiLevelType w:val="hybridMultilevel"/>
    <w:tmpl w:val="D2C8BFE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97DA0734">
      <w:start w:val="1"/>
      <w:numFmt w:val="decimalZero"/>
      <w:lvlText w:val="%3."/>
      <w:lvlJc w:val="right"/>
      <w:pPr>
        <w:ind w:left="2160" w:hanging="18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2F25569B"/>
    <w:multiLevelType w:val="hybridMultilevel"/>
    <w:tmpl w:val="94202A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1E5661E"/>
    <w:multiLevelType w:val="multilevel"/>
    <w:tmpl w:val="B6BE0B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336F6C05"/>
    <w:multiLevelType w:val="multilevel"/>
    <w:tmpl w:val="85081BA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338B1081"/>
    <w:multiLevelType w:val="hybridMultilevel"/>
    <w:tmpl w:val="60F8A276"/>
    <w:lvl w:ilvl="0" w:tplc="0419000F">
      <w:start w:val="1"/>
      <w:numFmt w:val="decimal"/>
      <w:lvlText w:val="%1."/>
      <w:lvlJc w:val="left"/>
      <w:pPr>
        <w:ind w:left="861" w:hanging="360"/>
      </w:pPr>
    </w:lvl>
    <w:lvl w:ilvl="1" w:tplc="04190019">
      <w:start w:val="1"/>
      <w:numFmt w:val="lowerLetter"/>
      <w:lvlText w:val="%2."/>
      <w:lvlJc w:val="left"/>
      <w:pPr>
        <w:ind w:left="1581" w:hanging="360"/>
      </w:pPr>
    </w:lvl>
    <w:lvl w:ilvl="2" w:tplc="0419001B" w:tentative="1">
      <w:start w:val="1"/>
      <w:numFmt w:val="lowerRoman"/>
      <w:lvlText w:val="%3."/>
      <w:lvlJc w:val="right"/>
      <w:pPr>
        <w:ind w:left="2301" w:hanging="180"/>
      </w:pPr>
    </w:lvl>
    <w:lvl w:ilvl="3" w:tplc="0419000F" w:tentative="1">
      <w:start w:val="1"/>
      <w:numFmt w:val="decimal"/>
      <w:lvlText w:val="%4."/>
      <w:lvlJc w:val="left"/>
      <w:pPr>
        <w:ind w:left="3021" w:hanging="360"/>
      </w:pPr>
    </w:lvl>
    <w:lvl w:ilvl="4" w:tplc="04190019" w:tentative="1">
      <w:start w:val="1"/>
      <w:numFmt w:val="lowerLetter"/>
      <w:lvlText w:val="%5."/>
      <w:lvlJc w:val="left"/>
      <w:pPr>
        <w:ind w:left="3741" w:hanging="360"/>
      </w:pPr>
    </w:lvl>
    <w:lvl w:ilvl="5" w:tplc="0419001B" w:tentative="1">
      <w:start w:val="1"/>
      <w:numFmt w:val="lowerRoman"/>
      <w:lvlText w:val="%6."/>
      <w:lvlJc w:val="right"/>
      <w:pPr>
        <w:ind w:left="4461" w:hanging="180"/>
      </w:pPr>
    </w:lvl>
    <w:lvl w:ilvl="6" w:tplc="0419000F" w:tentative="1">
      <w:start w:val="1"/>
      <w:numFmt w:val="decimal"/>
      <w:lvlText w:val="%7."/>
      <w:lvlJc w:val="left"/>
      <w:pPr>
        <w:ind w:left="5181" w:hanging="360"/>
      </w:pPr>
    </w:lvl>
    <w:lvl w:ilvl="7" w:tplc="04190019" w:tentative="1">
      <w:start w:val="1"/>
      <w:numFmt w:val="lowerLetter"/>
      <w:lvlText w:val="%8."/>
      <w:lvlJc w:val="left"/>
      <w:pPr>
        <w:ind w:left="5901" w:hanging="360"/>
      </w:pPr>
    </w:lvl>
    <w:lvl w:ilvl="8" w:tplc="0419001B" w:tentative="1">
      <w:start w:val="1"/>
      <w:numFmt w:val="lowerRoman"/>
      <w:lvlText w:val="%9."/>
      <w:lvlJc w:val="right"/>
      <w:pPr>
        <w:ind w:left="6621" w:hanging="180"/>
      </w:pPr>
    </w:lvl>
  </w:abstractNum>
  <w:abstractNum w:abstractNumId="33">
    <w:nsid w:val="33CB3541"/>
    <w:multiLevelType w:val="hybridMultilevel"/>
    <w:tmpl w:val="2A322D70"/>
    <w:lvl w:ilvl="0" w:tplc="E8385AE0">
      <w:start w:val="1"/>
      <w:numFmt w:val="bullet"/>
      <w:lvlText w:val=""/>
      <w:lvlJc w:val="left"/>
      <w:pPr>
        <w:ind w:left="92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37656E68"/>
    <w:multiLevelType w:val="hybridMultilevel"/>
    <w:tmpl w:val="DB62D0D8"/>
    <w:lvl w:ilvl="0" w:tplc="C46AB09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38F55BFE"/>
    <w:multiLevelType w:val="hybridMultilevel"/>
    <w:tmpl w:val="E2E62834"/>
    <w:lvl w:ilvl="0" w:tplc="C46AB09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3A406E90"/>
    <w:multiLevelType w:val="multilevel"/>
    <w:tmpl w:val="B0AEB7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3FDD3E8E"/>
    <w:multiLevelType w:val="multilevel"/>
    <w:tmpl w:val="15D863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41912191"/>
    <w:multiLevelType w:val="hybridMultilevel"/>
    <w:tmpl w:val="CA1297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427E15C6"/>
    <w:multiLevelType w:val="hybridMultilevel"/>
    <w:tmpl w:val="270C5AF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42A451CC"/>
    <w:multiLevelType w:val="multilevel"/>
    <w:tmpl w:val="9A36A3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436D6A56"/>
    <w:multiLevelType w:val="hybridMultilevel"/>
    <w:tmpl w:val="2DC2B89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43FF53B6"/>
    <w:multiLevelType w:val="multilevel"/>
    <w:tmpl w:val="7BEED8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44D319D4"/>
    <w:multiLevelType w:val="hybridMultilevel"/>
    <w:tmpl w:val="1306447A"/>
    <w:lvl w:ilvl="0" w:tplc="D412530E">
      <w:start w:val="1"/>
      <w:numFmt w:val="decimal"/>
      <w:lvlText w:val="%1."/>
      <w:lvlJc w:val="right"/>
      <w:pPr>
        <w:ind w:left="888" w:hanging="180"/>
      </w:pPr>
      <w:rPr>
        <w:rFonts w:hint="default"/>
      </w:rPr>
    </w:lvl>
    <w:lvl w:ilvl="1" w:tplc="04190019" w:tentative="1">
      <w:start w:val="1"/>
      <w:numFmt w:val="lowerLetter"/>
      <w:lvlText w:val="%2."/>
      <w:lvlJc w:val="left"/>
      <w:pPr>
        <w:ind w:left="168" w:hanging="360"/>
      </w:pPr>
    </w:lvl>
    <w:lvl w:ilvl="2" w:tplc="0419001B" w:tentative="1">
      <w:start w:val="1"/>
      <w:numFmt w:val="lowerRoman"/>
      <w:lvlText w:val="%3."/>
      <w:lvlJc w:val="right"/>
      <w:pPr>
        <w:ind w:left="888" w:hanging="180"/>
      </w:pPr>
    </w:lvl>
    <w:lvl w:ilvl="3" w:tplc="0419000F" w:tentative="1">
      <w:start w:val="1"/>
      <w:numFmt w:val="decimal"/>
      <w:lvlText w:val="%4."/>
      <w:lvlJc w:val="left"/>
      <w:pPr>
        <w:ind w:left="1608" w:hanging="360"/>
      </w:pPr>
    </w:lvl>
    <w:lvl w:ilvl="4" w:tplc="04190019" w:tentative="1">
      <w:start w:val="1"/>
      <w:numFmt w:val="lowerLetter"/>
      <w:lvlText w:val="%5."/>
      <w:lvlJc w:val="left"/>
      <w:pPr>
        <w:ind w:left="2328" w:hanging="360"/>
      </w:pPr>
    </w:lvl>
    <w:lvl w:ilvl="5" w:tplc="0419001B" w:tentative="1">
      <w:start w:val="1"/>
      <w:numFmt w:val="lowerRoman"/>
      <w:lvlText w:val="%6."/>
      <w:lvlJc w:val="right"/>
      <w:pPr>
        <w:ind w:left="3048" w:hanging="180"/>
      </w:pPr>
    </w:lvl>
    <w:lvl w:ilvl="6" w:tplc="0419000F" w:tentative="1">
      <w:start w:val="1"/>
      <w:numFmt w:val="decimal"/>
      <w:lvlText w:val="%7."/>
      <w:lvlJc w:val="left"/>
      <w:pPr>
        <w:ind w:left="3768" w:hanging="360"/>
      </w:pPr>
    </w:lvl>
    <w:lvl w:ilvl="7" w:tplc="04190019" w:tentative="1">
      <w:start w:val="1"/>
      <w:numFmt w:val="lowerLetter"/>
      <w:lvlText w:val="%8."/>
      <w:lvlJc w:val="left"/>
      <w:pPr>
        <w:ind w:left="4488" w:hanging="360"/>
      </w:pPr>
    </w:lvl>
    <w:lvl w:ilvl="8" w:tplc="0419001B" w:tentative="1">
      <w:start w:val="1"/>
      <w:numFmt w:val="lowerRoman"/>
      <w:lvlText w:val="%9."/>
      <w:lvlJc w:val="right"/>
      <w:pPr>
        <w:ind w:left="5208" w:hanging="180"/>
      </w:pPr>
    </w:lvl>
  </w:abstractNum>
  <w:abstractNum w:abstractNumId="44">
    <w:nsid w:val="44E24EDD"/>
    <w:multiLevelType w:val="hybridMultilevel"/>
    <w:tmpl w:val="66AE7FD8"/>
    <w:lvl w:ilvl="0" w:tplc="E8385AE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45906556"/>
    <w:multiLevelType w:val="hybridMultilevel"/>
    <w:tmpl w:val="D1BE0D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4744469B"/>
    <w:multiLevelType w:val="multilevel"/>
    <w:tmpl w:val="C08660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49BE516B"/>
    <w:multiLevelType w:val="hybridMultilevel"/>
    <w:tmpl w:val="64D0DA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4D5E51E2"/>
    <w:multiLevelType w:val="hybridMultilevel"/>
    <w:tmpl w:val="09F0A922"/>
    <w:name w:val="WW8Num1122"/>
    <w:lvl w:ilvl="0" w:tplc="72886A82">
      <w:start w:val="1"/>
      <w:numFmt w:val="decimal"/>
      <w:lvlText w:val="%1."/>
      <w:lvlJc w:val="left"/>
      <w:pPr>
        <w:ind w:left="720" w:hanging="360"/>
      </w:pPr>
      <w:rPr>
        <w:rFonts w:ascii="Times New Roman" w:hAnsi="Times New Roman" w:cs="Times New Roman" w:hint="default"/>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4EAB4C51"/>
    <w:multiLevelType w:val="hybridMultilevel"/>
    <w:tmpl w:val="C8D2AC58"/>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50">
    <w:nsid w:val="4EC1170F"/>
    <w:multiLevelType w:val="multilevel"/>
    <w:tmpl w:val="7FECF3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4EEE3DBC"/>
    <w:multiLevelType w:val="multilevel"/>
    <w:tmpl w:val="25F813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50CA2401"/>
    <w:multiLevelType w:val="multilevel"/>
    <w:tmpl w:val="F0BE6B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53867067"/>
    <w:multiLevelType w:val="hybridMultilevel"/>
    <w:tmpl w:val="D1D6972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4">
    <w:nsid w:val="53D0280F"/>
    <w:multiLevelType w:val="multilevel"/>
    <w:tmpl w:val="0A0478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54B60F61"/>
    <w:multiLevelType w:val="hybridMultilevel"/>
    <w:tmpl w:val="551204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59D16804"/>
    <w:multiLevelType w:val="hybridMultilevel"/>
    <w:tmpl w:val="7624CA26"/>
    <w:lvl w:ilvl="0" w:tplc="C46AB09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5DDA428A"/>
    <w:multiLevelType w:val="multilevel"/>
    <w:tmpl w:val="E11ED3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nsid w:val="5E273F1A"/>
    <w:multiLevelType w:val="multilevel"/>
    <w:tmpl w:val="0E74FE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nsid w:val="602C35C5"/>
    <w:multiLevelType w:val="hybridMultilevel"/>
    <w:tmpl w:val="13EED0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61C167A4"/>
    <w:multiLevelType w:val="hybridMultilevel"/>
    <w:tmpl w:val="A1E69E72"/>
    <w:name w:val="WW8Num102"/>
    <w:lvl w:ilvl="0" w:tplc="DC741284">
      <w:start w:val="1"/>
      <w:numFmt w:val="decimal"/>
      <w:lvlText w:val="%1."/>
      <w:lvlJc w:val="left"/>
      <w:pPr>
        <w:tabs>
          <w:tab w:val="num" w:pos="0"/>
        </w:tabs>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67C95648"/>
    <w:multiLevelType w:val="multilevel"/>
    <w:tmpl w:val="85FEEB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6AAB6981"/>
    <w:multiLevelType w:val="hybridMultilevel"/>
    <w:tmpl w:val="126AC39A"/>
    <w:lvl w:ilvl="0" w:tplc="CC72AB16">
      <w:start w:val="1"/>
      <w:numFmt w:val="decimal"/>
      <w:lvlText w:val="%1)"/>
      <w:lvlJc w:val="left"/>
      <w:pPr>
        <w:ind w:left="1682" w:hanging="360"/>
      </w:pPr>
      <w:rPr>
        <w:rFonts w:hint="default"/>
      </w:rPr>
    </w:lvl>
    <w:lvl w:ilvl="1" w:tplc="04190019" w:tentative="1">
      <w:start w:val="1"/>
      <w:numFmt w:val="lowerLetter"/>
      <w:lvlText w:val="%2."/>
      <w:lvlJc w:val="left"/>
      <w:pPr>
        <w:ind w:left="2402" w:hanging="360"/>
      </w:pPr>
    </w:lvl>
    <w:lvl w:ilvl="2" w:tplc="0419001B" w:tentative="1">
      <w:start w:val="1"/>
      <w:numFmt w:val="lowerRoman"/>
      <w:lvlText w:val="%3."/>
      <w:lvlJc w:val="right"/>
      <w:pPr>
        <w:ind w:left="3122" w:hanging="180"/>
      </w:pPr>
    </w:lvl>
    <w:lvl w:ilvl="3" w:tplc="0419000F" w:tentative="1">
      <w:start w:val="1"/>
      <w:numFmt w:val="decimal"/>
      <w:lvlText w:val="%4."/>
      <w:lvlJc w:val="left"/>
      <w:pPr>
        <w:ind w:left="3842" w:hanging="360"/>
      </w:pPr>
    </w:lvl>
    <w:lvl w:ilvl="4" w:tplc="04190019" w:tentative="1">
      <w:start w:val="1"/>
      <w:numFmt w:val="lowerLetter"/>
      <w:lvlText w:val="%5."/>
      <w:lvlJc w:val="left"/>
      <w:pPr>
        <w:ind w:left="4562" w:hanging="360"/>
      </w:pPr>
    </w:lvl>
    <w:lvl w:ilvl="5" w:tplc="0419001B" w:tentative="1">
      <w:start w:val="1"/>
      <w:numFmt w:val="lowerRoman"/>
      <w:lvlText w:val="%6."/>
      <w:lvlJc w:val="right"/>
      <w:pPr>
        <w:ind w:left="5282" w:hanging="180"/>
      </w:pPr>
    </w:lvl>
    <w:lvl w:ilvl="6" w:tplc="0419000F" w:tentative="1">
      <w:start w:val="1"/>
      <w:numFmt w:val="decimal"/>
      <w:lvlText w:val="%7."/>
      <w:lvlJc w:val="left"/>
      <w:pPr>
        <w:ind w:left="6002" w:hanging="360"/>
      </w:pPr>
    </w:lvl>
    <w:lvl w:ilvl="7" w:tplc="04190019" w:tentative="1">
      <w:start w:val="1"/>
      <w:numFmt w:val="lowerLetter"/>
      <w:lvlText w:val="%8."/>
      <w:lvlJc w:val="left"/>
      <w:pPr>
        <w:ind w:left="6722" w:hanging="360"/>
      </w:pPr>
    </w:lvl>
    <w:lvl w:ilvl="8" w:tplc="0419001B" w:tentative="1">
      <w:start w:val="1"/>
      <w:numFmt w:val="lowerRoman"/>
      <w:lvlText w:val="%9."/>
      <w:lvlJc w:val="right"/>
      <w:pPr>
        <w:ind w:left="7442" w:hanging="180"/>
      </w:pPr>
    </w:lvl>
  </w:abstractNum>
  <w:abstractNum w:abstractNumId="63">
    <w:nsid w:val="6D5F1F38"/>
    <w:multiLevelType w:val="hybridMultilevel"/>
    <w:tmpl w:val="BCE29E9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4">
    <w:nsid w:val="70900C3F"/>
    <w:multiLevelType w:val="multilevel"/>
    <w:tmpl w:val="DB1C51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72811568"/>
    <w:multiLevelType w:val="multilevel"/>
    <w:tmpl w:val="DFDEF8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79CB34C0"/>
    <w:multiLevelType w:val="multilevel"/>
    <w:tmpl w:val="BE789A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nsid w:val="7A72301A"/>
    <w:multiLevelType w:val="multilevel"/>
    <w:tmpl w:val="0A4EAF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nsid w:val="7C063376"/>
    <w:multiLevelType w:val="multilevel"/>
    <w:tmpl w:val="D2626F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nsid w:val="7E025BA1"/>
    <w:multiLevelType w:val="hybridMultilevel"/>
    <w:tmpl w:val="E9642C7C"/>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70">
    <w:nsid w:val="7F6B063A"/>
    <w:multiLevelType w:val="multilevel"/>
    <w:tmpl w:val="0DC812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3"/>
  </w:num>
  <w:num w:numId="2">
    <w:abstractNumId w:val="10"/>
  </w:num>
  <w:num w:numId="3">
    <w:abstractNumId w:val="62"/>
  </w:num>
  <w:num w:numId="4">
    <w:abstractNumId w:val="44"/>
  </w:num>
  <w:num w:numId="5">
    <w:abstractNumId w:val="65"/>
  </w:num>
  <w:num w:numId="6">
    <w:abstractNumId w:val="61"/>
  </w:num>
  <w:num w:numId="7">
    <w:abstractNumId w:val="13"/>
  </w:num>
  <w:num w:numId="8">
    <w:abstractNumId w:val="36"/>
  </w:num>
  <w:num w:numId="9">
    <w:abstractNumId w:val="4"/>
  </w:num>
  <w:num w:numId="10">
    <w:abstractNumId w:val="17"/>
  </w:num>
  <w:num w:numId="11">
    <w:abstractNumId w:val="40"/>
  </w:num>
  <w:num w:numId="12">
    <w:abstractNumId w:val="57"/>
  </w:num>
  <w:num w:numId="13">
    <w:abstractNumId w:val="50"/>
  </w:num>
  <w:num w:numId="14">
    <w:abstractNumId w:val="24"/>
  </w:num>
  <w:num w:numId="15">
    <w:abstractNumId w:val="64"/>
  </w:num>
  <w:num w:numId="16">
    <w:abstractNumId w:val="25"/>
  </w:num>
  <w:num w:numId="17">
    <w:abstractNumId w:val="7"/>
  </w:num>
  <w:num w:numId="18">
    <w:abstractNumId w:val="14"/>
  </w:num>
  <w:num w:numId="19">
    <w:abstractNumId w:val="11"/>
  </w:num>
  <w:num w:numId="20">
    <w:abstractNumId w:val="52"/>
  </w:num>
  <w:num w:numId="21">
    <w:abstractNumId w:val="68"/>
  </w:num>
  <w:num w:numId="22">
    <w:abstractNumId w:val="19"/>
  </w:num>
  <w:num w:numId="23">
    <w:abstractNumId w:val="31"/>
  </w:num>
  <w:num w:numId="24">
    <w:abstractNumId w:val="8"/>
  </w:num>
  <w:num w:numId="25">
    <w:abstractNumId w:val="35"/>
  </w:num>
  <w:num w:numId="26">
    <w:abstractNumId w:val="56"/>
  </w:num>
  <w:num w:numId="27">
    <w:abstractNumId w:val="34"/>
  </w:num>
  <w:num w:numId="28">
    <w:abstractNumId w:val="26"/>
  </w:num>
  <w:num w:numId="29">
    <w:abstractNumId w:val="32"/>
  </w:num>
  <w:num w:numId="30">
    <w:abstractNumId w:val="27"/>
  </w:num>
  <w:num w:numId="31">
    <w:abstractNumId w:val="55"/>
  </w:num>
  <w:num w:numId="32">
    <w:abstractNumId w:val="18"/>
  </w:num>
  <w:num w:numId="33">
    <w:abstractNumId w:val="22"/>
  </w:num>
  <w:num w:numId="34">
    <w:abstractNumId w:val="69"/>
  </w:num>
  <w:num w:numId="35">
    <w:abstractNumId w:val="21"/>
  </w:num>
  <w:num w:numId="36">
    <w:abstractNumId w:val="59"/>
  </w:num>
  <w:num w:numId="37">
    <w:abstractNumId w:val="23"/>
  </w:num>
  <w:num w:numId="38">
    <w:abstractNumId w:val="47"/>
  </w:num>
  <w:num w:numId="39">
    <w:abstractNumId w:val="29"/>
  </w:num>
  <w:num w:numId="40">
    <w:abstractNumId w:val="38"/>
  </w:num>
  <w:num w:numId="41">
    <w:abstractNumId w:val="39"/>
  </w:num>
  <w:num w:numId="42">
    <w:abstractNumId w:val="16"/>
  </w:num>
  <w:num w:numId="43">
    <w:abstractNumId w:val="41"/>
  </w:num>
  <w:num w:numId="44">
    <w:abstractNumId w:val="49"/>
  </w:num>
  <w:num w:numId="45">
    <w:abstractNumId w:val="45"/>
  </w:num>
  <w:num w:numId="46">
    <w:abstractNumId w:val="28"/>
  </w:num>
  <w:num w:numId="47">
    <w:abstractNumId w:val="9"/>
  </w:num>
  <w:num w:numId="48">
    <w:abstractNumId w:val="43"/>
  </w:num>
  <w:num w:numId="49">
    <w:abstractNumId w:val="37"/>
  </w:num>
  <w:num w:numId="50">
    <w:abstractNumId w:val="20"/>
  </w:num>
  <w:num w:numId="51">
    <w:abstractNumId w:val="67"/>
  </w:num>
  <w:num w:numId="52">
    <w:abstractNumId w:val="12"/>
  </w:num>
  <w:num w:numId="53">
    <w:abstractNumId w:val="5"/>
  </w:num>
  <w:num w:numId="54">
    <w:abstractNumId w:val="66"/>
  </w:num>
  <w:num w:numId="55">
    <w:abstractNumId w:val="63"/>
  </w:num>
  <w:num w:numId="56">
    <w:abstractNumId w:val="15"/>
  </w:num>
  <w:num w:numId="57">
    <w:abstractNumId w:val="53"/>
  </w:num>
  <w:num w:numId="58">
    <w:abstractNumId w:val="54"/>
  </w:num>
  <w:num w:numId="59">
    <w:abstractNumId w:val="42"/>
  </w:num>
  <w:num w:numId="60">
    <w:abstractNumId w:val="51"/>
  </w:num>
  <w:num w:numId="61">
    <w:abstractNumId w:val="30"/>
  </w:num>
  <w:num w:numId="62">
    <w:abstractNumId w:val="46"/>
  </w:num>
  <w:num w:numId="63">
    <w:abstractNumId w:val="58"/>
  </w:num>
  <w:num w:numId="64">
    <w:abstractNumId w:val="70"/>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18EA"/>
    <w:rsid w:val="000124E4"/>
    <w:rsid w:val="00022478"/>
    <w:rsid w:val="000362B6"/>
    <w:rsid w:val="00040E84"/>
    <w:rsid w:val="00045487"/>
    <w:rsid w:val="00045713"/>
    <w:rsid w:val="000539E1"/>
    <w:rsid w:val="0005563E"/>
    <w:rsid w:val="000637BC"/>
    <w:rsid w:val="000643E0"/>
    <w:rsid w:val="00066448"/>
    <w:rsid w:val="00072B62"/>
    <w:rsid w:val="00093F1C"/>
    <w:rsid w:val="000941FE"/>
    <w:rsid w:val="000A7789"/>
    <w:rsid w:val="000C018A"/>
    <w:rsid w:val="000C6066"/>
    <w:rsid w:val="000C6B5A"/>
    <w:rsid w:val="000D6189"/>
    <w:rsid w:val="000E5E9B"/>
    <w:rsid w:val="000F299F"/>
    <w:rsid w:val="000F79F8"/>
    <w:rsid w:val="00121120"/>
    <w:rsid w:val="00121501"/>
    <w:rsid w:val="00135023"/>
    <w:rsid w:val="001368A3"/>
    <w:rsid w:val="00145048"/>
    <w:rsid w:val="00161711"/>
    <w:rsid w:val="00163007"/>
    <w:rsid w:val="00182181"/>
    <w:rsid w:val="00184717"/>
    <w:rsid w:val="0019712F"/>
    <w:rsid w:val="001A420D"/>
    <w:rsid w:val="001A4DB7"/>
    <w:rsid w:val="001A5F20"/>
    <w:rsid w:val="001B2460"/>
    <w:rsid w:val="001C004D"/>
    <w:rsid w:val="001D02B1"/>
    <w:rsid w:val="001D49A4"/>
    <w:rsid w:val="001F500F"/>
    <w:rsid w:val="0020493E"/>
    <w:rsid w:val="00205C08"/>
    <w:rsid w:val="00206101"/>
    <w:rsid w:val="00212BC8"/>
    <w:rsid w:val="00215514"/>
    <w:rsid w:val="00233478"/>
    <w:rsid w:val="002429A1"/>
    <w:rsid w:val="00256010"/>
    <w:rsid w:val="00261BC8"/>
    <w:rsid w:val="00263B7F"/>
    <w:rsid w:val="0027008D"/>
    <w:rsid w:val="0027014B"/>
    <w:rsid w:val="00270197"/>
    <w:rsid w:val="002871B6"/>
    <w:rsid w:val="0028721F"/>
    <w:rsid w:val="00287960"/>
    <w:rsid w:val="00290A6E"/>
    <w:rsid w:val="0029522B"/>
    <w:rsid w:val="002B2880"/>
    <w:rsid w:val="002B50C4"/>
    <w:rsid w:val="002B6453"/>
    <w:rsid w:val="002C5413"/>
    <w:rsid w:val="002D7251"/>
    <w:rsid w:val="002E083F"/>
    <w:rsid w:val="002E0CD1"/>
    <w:rsid w:val="002E6296"/>
    <w:rsid w:val="002E6FCA"/>
    <w:rsid w:val="002E7228"/>
    <w:rsid w:val="00300C8C"/>
    <w:rsid w:val="0030360D"/>
    <w:rsid w:val="00311707"/>
    <w:rsid w:val="00316A69"/>
    <w:rsid w:val="00316AA0"/>
    <w:rsid w:val="00320E28"/>
    <w:rsid w:val="00323E90"/>
    <w:rsid w:val="00335BFC"/>
    <w:rsid w:val="003362DA"/>
    <w:rsid w:val="00337AC8"/>
    <w:rsid w:val="00342725"/>
    <w:rsid w:val="00343E26"/>
    <w:rsid w:val="003543A4"/>
    <w:rsid w:val="0036007F"/>
    <w:rsid w:val="00360581"/>
    <w:rsid w:val="00363622"/>
    <w:rsid w:val="00373584"/>
    <w:rsid w:val="0038142E"/>
    <w:rsid w:val="00381F1E"/>
    <w:rsid w:val="00385BC7"/>
    <w:rsid w:val="00391BD0"/>
    <w:rsid w:val="003B5C37"/>
    <w:rsid w:val="003C6367"/>
    <w:rsid w:val="003D2C25"/>
    <w:rsid w:val="003D39F2"/>
    <w:rsid w:val="003E11E9"/>
    <w:rsid w:val="003E3B46"/>
    <w:rsid w:val="003E4FC2"/>
    <w:rsid w:val="0040036B"/>
    <w:rsid w:val="00404806"/>
    <w:rsid w:val="00407BAB"/>
    <w:rsid w:val="00426BAE"/>
    <w:rsid w:val="00430ED8"/>
    <w:rsid w:val="00433779"/>
    <w:rsid w:val="00440B21"/>
    <w:rsid w:val="004415AD"/>
    <w:rsid w:val="00455D5B"/>
    <w:rsid w:val="004629E0"/>
    <w:rsid w:val="00470BB4"/>
    <w:rsid w:val="0048188D"/>
    <w:rsid w:val="0048196F"/>
    <w:rsid w:val="00483674"/>
    <w:rsid w:val="00486669"/>
    <w:rsid w:val="00486F67"/>
    <w:rsid w:val="00491B46"/>
    <w:rsid w:val="0049208C"/>
    <w:rsid w:val="00493748"/>
    <w:rsid w:val="00493AE0"/>
    <w:rsid w:val="004A3113"/>
    <w:rsid w:val="004A6005"/>
    <w:rsid w:val="004B30D0"/>
    <w:rsid w:val="004B6FE2"/>
    <w:rsid w:val="004D41E2"/>
    <w:rsid w:val="004D498E"/>
    <w:rsid w:val="004E56F4"/>
    <w:rsid w:val="004F68FC"/>
    <w:rsid w:val="004F7354"/>
    <w:rsid w:val="00501D5E"/>
    <w:rsid w:val="005048C1"/>
    <w:rsid w:val="00510C8C"/>
    <w:rsid w:val="005120E7"/>
    <w:rsid w:val="00514EE7"/>
    <w:rsid w:val="0052046A"/>
    <w:rsid w:val="005264D9"/>
    <w:rsid w:val="0054477F"/>
    <w:rsid w:val="005452FF"/>
    <w:rsid w:val="00552364"/>
    <w:rsid w:val="00552DC4"/>
    <w:rsid w:val="0055319B"/>
    <w:rsid w:val="00554426"/>
    <w:rsid w:val="005562AA"/>
    <w:rsid w:val="00556DC1"/>
    <w:rsid w:val="00561D0D"/>
    <w:rsid w:val="00564479"/>
    <w:rsid w:val="00570F61"/>
    <w:rsid w:val="00576DF1"/>
    <w:rsid w:val="0058737C"/>
    <w:rsid w:val="00592E41"/>
    <w:rsid w:val="00593DBB"/>
    <w:rsid w:val="00593DD2"/>
    <w:rsid w:val="0059472F"/>
    <w:rsid w:val="00595E91"/>
    <w:rsid w:val="005B194C"/>
    <w:rsid w:val="005B784D"/>
    <w:rsid w:val="005C2F12"/>
    <w:rsid w:val="005C4EC8"/>
    <w:rsid w:val="005C660B"/>
    <w:rsid w:val="005D190A"/>
    <w:rsid w:val="005E0F59"/>
    <w:rsid w:val="005E4A72"/>
    <w:rsid w:val="005F1DA1"/>
    <w:rsid w:val="005F6506"/>
    <w:rsid w:val="005F743B"/>
    <w:rsid w:val="005F790F"/>
    <w:rsid w:val="00604AE2"/>
    <w:rsid w:val="00615148"/>
    <w:rsid w:val="006179A8"/>
    <w:rsid w:val="006242C9"/>
    <w:rsid w:val="0063055F"/>
    <w:rsid w:val="0063650A"/>
    <w:rsid w:val="00637DF2"/>
    <w:rsid w:val="00653248"/>
    <w:rsid w:val="00660E91"/>
    <w:rsid w:val="00662995"/>
    <w:rsid w:val="00662EBF"/>
    <w:rsid w:val="0066564F"/>
    <w:rsid w:val="00671B23"/>
    <w:rsid w:val="00682AD1"/>
    <w:rsid w:val="00684CAF"/>
    <w:rsid w:val="006864EC"/>
    <w:rsid w:val="0068661B"/>
    <w:rsid w:val="0069241D"/>
    <w:rsid w:val="00693F15"/>
    <w:rsid w:val="006A30B1"/>
    <w:rsid w:val="006C0FD9"/>
    <w:rsid w:val="006C20A1"/>
    <w:rsid w:val="006C2B78"/>
    <w:rsid w:val="006D548B"/>
    <w:rsid w:val="006D5497"/>
    <w:rsid w:val="006D6092"/>
    <w:rsid w:val="006E6135"/>
    <w:rsid w:val="006F403F"/>
    <w:rsid w:val="00700080"/>
    <w:rsid w:val="00701BA3"/>
    <w:rsid w:val="007027AC"/>
    <w:rsid w:val="007118E8"/>
    <w:rsid w:val="00715F64"/>
    <w:rsid w:val="007213A3"/>
    <w:rsid w:val="0072218E"/>
    <w:rsid w:val="007301DF"/>
    <w:rsid w:val="0075039E"/>
    <w:rsid w:val="00753449"/>
    <w:rsid w:val="0076314F"/>
    <w:rsid w:val="00766705"/>
    <w:rsid w:val="0076771F"/>
    <w:rsid w:val="00771359"/>
    <w:rsid w:val="007759E7"/>
    <w:rsid w:val="007822DA"/>
    <w:rsid w:val="007932B5"/>
    <w:rsid w:val="007A1B98"/>
    <w:rsid w:val="007B420B"/>
    <w:rsid w:val="007B5F4F"/>
    <w:rsid w:val="007B7E9A"/>
    <w:rsid w:val="007C60C6"/>
    <w:rsid w:val="007D07EF"/>
    <w:rsid w:val="007D0EE9"/>
    <w:rsid w:val="007D1BF1"/>
    <w:rsid w:val="007D25BA"/>
    <w:rsid w:val="007D46C1"/>
    <w:rsid w:val="007D75D1"/>
    <w:rsid w:val="007E231F"/>
    <w:rsid w:val="007E79C1"/>
    <w:rsid w:val="007F1311"/>
    <w:rsid w:val="007F17A5"/>
    <w:rsid w:val="007F4FF4"/>
    <w:rsid w:val="00801085"/>
    <w:rsid w:val="00802ADC"/>
    <w:rsid w:val="00812558"/>
    <w:rsid w:val="008129EE"/>
    <w:rsid w:val="008177C6"/>
    <w:rsid w:val="00820FA0"/>
    <w:rsid w:val="0082194B"/>
    <w:rsid w:val="00824882"/>
    <w:rsid w:val="00824EEE"/>
    <w:rsid w:val="00831201"/>
    <w:rsid w:val="008315AC"/>
    <w:rsid w:val="00833F6E"/>
    <w:rsid w:val="00834C12"/>
    <w:rsid w:val="00835E6A"/>
    <w:rsid w:val="00842361"/>
    <w:rsid w:val="00844C91"/>
    <w:rsid w:val="00874050"/>
    <w:rsid w:val="008742AD"/>
    <w:rsid w:val="00877A97"/>
    <w:rsid w:val="00880720"/>
    <w:rsid w:val="008843C0"/>
    <w:rsid w:val="00893D07"/>
    <w:rsid w:val="008959BC"/>
    <w:rsid w:val="00897296"/>
    <w:rsid w:val="008B3DD8"/>
    <w:rsid w:val="008D12A2"/>
    <w:rsid w:val="008D72B8"/>
    <w:rsid w:val="008E0F82"/>
    <w:rsid w:val="008F5E79"/>
    <w:rsid w:val="009026E4"/>
    <w:rsid w:val="00912548"/>
    <w:rsid w:val="009169D3"/>
    <w:rsid w:val="00921162"/>
    <w:rsid w:val="0093007C"/>
    <w:rsid w:val="00931EC1"/>
    <w:rsid w:val="00946D08"/>
    <w:rsid w:val="009516B2"/>
    <w:rsid w:val="00962242"/>
    <w:rsid w:val="00970B7B"/>
    <w:rsid w:val="009731BD"/>
    <w:rsid w:val="00984289"/>
    <w:rsid w:val="00990A96"/>
    <w:rsid w:val="009A1B29"/>
    <w:rsid w:val="009A67FA"/>
    <w:rsid w:val="009B1E59"/>
    <w:rsid w:val="009B4255"/>
    <w:rsid w:val="009C1C95"/>
    <w:rsid w:val="009C1E87"/>
    <w:rsid w:val="009C4BFB"/>
    <w:rsid w:val="009C5FBE"/>
    <w:rsid w:val="009C7362"/>
    <w:rsid w:val="009D6589"/>
    <w:rsid w:val="009D6834"/>
    <w:rsid w:val="009E4B07"/>
    <w:rsid w:val="009E7BEC"/>
    <w:rsid w:val="009F3257"/>
    <w:rsid w:val="00A06009"/>
    <w:rsid w:val="00A15086"/>
    <w:rsid w:val="00A1689F"/>
    <w:rsid w:val="00A25733"/>
    <w:rsid w:val="00A25A65"/>
    <w:rsid w:val="00A26CD3"/>
    <w:rsid w:val="00A30270"/>
    <w:rsid w:val="00A444CF"/>
    <w:rsid w:val="00A4681E"/>
    <w:rsid w:val="00A47114"/>
    <w:rsid w:val="00A50D7B"/>
    <w:rsid w:val="00A52D27"/>
    <w:rsid w:val="00A567CB"/>
    <w:rsid w:val="00A63D4E"/>
    <w:rsid w:val="00A647F3"/>
    <w:rsid w:val="00A6485B"/>
    <w:rsid w:val="00A74A5A"/>
    <w:rsid w:val="00A814E5"/>
    <w:rsid w:val="00A81BBA"/>
    <w:rsid w:val="00AA5664"/>
    <w:rsid w:val="00AA572F"/>
    <w:rsid w:val="00AA628C"/>
    <w:rsid w:val="00AD279C"/>
    <w:rsid w:val="00AD29D2"/>
    <w:rsid w:val="00AD3CF3"/>
    <w:rsid w:val="00AD676A"/>
    <w:rsid w:val="00AF39AC"/>
    <w:rsid w:val="00AF5964"/>
    <w:rsid w:val="00B02F32"/>
    <w:rsid w:val="00B034B6"/>
    <w:rsid w:val="00B114A3"/>
    <w:rsid w:val="00B11E0F"/>
    <w:rsid w:val="00B179B5"/>
    <w:rsid w:val="00B20C9A"/>
    <w:rsid w:val="00B22977"/>
    <w:rsid w:val="00B319CD"/>
    <w:rsid w:val="00B40D5A"/>
    <w:rsid w:val="00B456DA"/>
    <w:rsid w:val="00B4672B"/>
    <w:rsid w:val="00B57317"/>
    <w:rsid w:val="00B63C1C"/>
    <w:rsid w:val="00B70997"/>
    <w:rsid w:val="00B82F00"/>
    <w:rsid w:val="00B857F7"/>
    <w:rsid w:val="00BA47DF"/>
    <w:rsid w:val="00BA49F4"/>
    <w:rsid w:val="00BA7826"/>
    <w:rsid w:val="00BB2EE1"/>
    <w:rsid w:val="00BD1FE3"/>
    <w:rsid w:val="00BD41B1"/>
    <w:rsid w:val="00BD68C9"/>
    <w:rsid w:val="00BF5689"/>
    <w:rsid w:val="00C00BF0"/>
    <w:rsid w:val="00C01179"/>
    <w:rsid w:val="00C034FE"/>
    <w:rsid w:val="00C17469"/>
    <w:rsid w:val="00C17FF1"/>
    <w:rsid w:val="00C3243E"/>
    <w:rsid w:val="00C35632"/>
    <w:rsid w:val="00C3604F"/>
    <w:rsid w:val="00C36138"/>
    <w:rsid w:val="00C417BF"/>
    <w:rsid w:val="00C534D4"/>
    <w:rsid w:val="00C566C3"/>
    <w:rsid w:val="00C639EA"/>
    <w:rsid w:val="00C673B4"/>
    <w:rsid w:val="00C70670"/>
    <w:rsid w:val="00C83CE1"/>
    <w:rsid w:val="00C90352"/>
    <w:rsid w:val="00C96773"/>
    <w:rsid w:val="00CA27A9"/>
    <w:rsid w:val="00CE4CE3"/>
    <w:rsid w:val="00D009FB"/>
    <w:rsid w:val="00D078E5"/>
    <w:rsid w:val="00D12728"/>
    <w:rsid w:val="00D20A32"/>
    <w:rsid w:val="00D20E40"/>
    <w:rsid w:val="00D35C18"/>
    <w:rsid w:val="00D35D31"/>
    <w:rsid w:val="00D37892"/>
    <w:rsid w:val="00D5176B"/>
    <w:rsid w:val="00D63C00"/>
    <w:rsid w:val="00D67E7E"/>
    <w:rsid w:val="00D8441C"/>
    <w:rsid w:val="00D84903"/>
    <w:rsid w:val="00D85FE1"/>
    <w:rsid w:val="00D86267"/>
    <w:rsid w:val="00D86C3F"/>
    <w:rsid w:val="00D90DDF"/>
    <w:rsid w:val="00DA0B54"/>
    <w:rsid w:val="00DA1D1B"/>
    <w:rsid w:val="00DA5696"/>
    <w:rsid w:val="00DA7110"/>
    <w:rsid w:val="00DB3C60"/>
    <w:rsid w:val="00DB5EEA"/>
    <w:rsid w:val="00DC63F9"/>
    <w:rsid w:val="00DD45D4"/>
    <w:rsid w:val="00DD5745"/>
    <w:rsid w:val="00DD7341"/>
    <w:rsid w:val="00DE1320"/>
    <w:rsid w:val="00DE18EA"/>
    <w:rsid w:val="00DE358A"/>
    <w:rsid w:val="00E06FF2"/>
    <w:rsid w:val="00E12F56"/>
    <w:rsid w:val="00E134AD"/>
    <w:rsid w:val="00E147C5"/>
    <w:rsid w:val="00E42FD6"/>
    <w:rsid w:val="00E50A36"/>
    <w:rsid w:val="00E5415D"/>
    <w:rsid w:val="00E607AD"/>
    <w:rsid w:val="00E76796"/>
    <w:rsid w:val="00E80BE0"/>
    <w:rsid w:val="00E85D6A"/>
    <w:rsid w:val="00E86D01"/>
    <w:rsid w:val="00E90550"/>
    <w:rsid w:val="00EB4939"/>
    <w:rsid w:val="00EB50CD"/>
    <w:rsid w:val="00EB7963"/>
    <w:rsid w:val="00EC0D3A"/>
    <w:rsid w:val="00EC3AFC"/>
    <w:rsid w:val="00ED010B"/>
    <w:rsid w:val="00ED2D5A"/>
    <w:rsid w:val="00EF22C0"/>
    <w:rsid w:val="00F044DF"/>
    <w:rsid w:val="00F054CA"/>
    <w:rsid w:val="00F10E8C"/>
    <w:rsid w:val="00F1604E"/>
    <w:rsid w:val="00F17CFF"/>
    <w:rsid w:val="00F246A9"/>
    <w:rsid w:val="00F25078"/>
    <w:rsid w:val="00F267B4"/>
    <w:rsid w:val="00F37B8C"/>
    <w:rsid w:val="00F452B1"/>
    <w:rsid w:val="00F4609B"/>
    <w:rsid w:val="00F46FD5"/>
    <w:rsid w:val="00F55B0A"/>
    <w:rsid w:val="00F7128E"/>
    <w:rsid w:val="00F83E12"/>
    <w:rsid w:val="00F8608B"/>
    <w:rsid w:val="00F94A11"/>
    <w:rsid w:val="00FA7F90"/>
    <w:rsid w:val="00FC3AED"/>
    <w:rsid w:val="00FC4FE8"/>
    <w:rsid w:val="00FD208E"/>
    <w:rsid w:val="00FD3ACB"/>
    <w:rsid w:val="00FD41D1"/>
    <w:rsid w:val="00FD4F93"/>
    <w:rsid w:val="00FD5310"/>
    <w:rsid w:val="00FE14F4"/>
    <w:rsid w:val="00FE6F85"/>
    <w:rsid w:val="00FF16C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76314F"/>
    <w:rPr>
      <w:rFonts w:ascii="Times New Roman" w:eastAsia="Times New Roman" w:hAnsi="Times New Roman" w:cs="Times New Roman"/>
      <w:lang w:val="en-GB" w:eastAsia="en-GB" w:bidi="en-GB"/>
    </w:rPr>
  </w:style>
  <w:style w:type="paragraph" w:styleId="1">
    <w:name w:val="heading 1"/>
    <w:basedOn w:val="a"/>
    <w:next w:val="a"/>
    <w:link w:val="10"/>
    <w:uiPriority w:val="9"/>
    <w:qFormat/>
    <w:rsid w:val="00701BA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0E5E9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DD5745"/>
    <w:pPr>
      <w:keepNext/>
      <w:keepLines/>
      <w:spacing w:before="200"/>
      <w:outlineLvl w:val="2"/>
    </w:pPr>
    <w:rPr>
      <w:rFonts w:asciiTheme="majorHAnsi" w:eastAsiaTheme="majorEastAsia" w:hAnsiTheme="majorHAnsi" w:cstheme="majorBidi"/>
      <w:b/>
      <w:bCs/>
      <w:color w:val="4F81BD" w:themeColor="accent1"/>
    </w:rPr>
  </w:style>
  <w:style w:type="paragraph" w:styleId="6">
    <w:name w:val="heading 6"/>
    <w:basedOn w:val="a"/>
    <w:next w:val="a"/>
    <w:link w:val="60"/>
    <w:uiPriority w:val="9"/>
    <w:semiHidden/>
    <w:unhideWhenUsed/>
    <w:qFormat/>
    <w:rsid w:val="00163007"/>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DE18EA"/>
    <w:tblPr>
      <w:tblInd w:w="0" w:type="dxa"/>
      <w:tblCellMar>
        <w:top w:w="0" w:type="dxa"/>
        <w:left w:w="0" w:type="dxa"/>
        <w:bottom w:w="0" w:type="dxa"/>
        <w:right w:w="0" w:type="dxa"/>
      </w:tblCellMar>
    </w:tblPr>
  </w:style>
  <w:style w:type="paragraph" w:styleId="a3">
    <w:name w:val="Body Text"/>
    <w:basedOn w:val="a"/>
    <w:link w:val="a4"/>
    <w:uiPriority w:val="1"/>
    <w:qFormat/>
    <w:rsid w:val="00DE18EA"/>
    <w:rPr>
      <w:sz w:val="28"/>
      <w:szCs w:val="28"/>
    </w:rPr>
  </w:style>
  <w:style w:type="paragraph" w:customStyle="1" w:styleId="11">
    <w:name w:val="Заголовок 11"/>
    <w:basedOn w:val="a"/>
    <w:uiPriority w:val="1"/>
    <w:qFormat/>
    <w:rsid w:val="00ED2D5A"/>
    <w:pPr>
      <w:spacing w:before="5"/>
      <w:ind w:left="242"/>
      <w:jc w:val="center"/>
      <w:outlineLvl w:val="1"/>
    </w:pPr>
    <w:rPr>
      <w:b/>
      <w:bCs/>
      <w:sz w:val="28"/>
      <w:szCs w:val="28"/>
      <w:u w:val="single" w:color="000000"/>
      <w:lang w:val="ru-RU" w:eastAsia="ru-RU" w:bidi="ar-SA"/>
    </w:rPr>
  </w:style>
  <w:style w:type="paragraph" w:customStyle="1" w:styleId="21">
    <w:name w:val="Заголовок 21"/>
    <w:basedOn w:val="a"/>
    <w:uiPriority w:val="1"/>
    <w:qFormat/>
    <w:rsid w:val="00C3243E"/>
    <w:pPr>
      <w:ind w:left="1322"/>
      <w:outlineLvl w:val="2"/>
    </w:pPr>
    <w:rPr>
      <w:b/>
      <w:bCs/>
      <w:sz w:val="28"/>
      <w:szCs w:val="28"/>
      <w:lang w:val="ru-RU" w:eastAsia="ru-RU"/>
    </w:rPr>
  </w:style>
  <w:style w:type="paragraph" w:customStyle="1" w:styleId="31">
    <w:name w:val="Заголовок 31"/>
    <w:basedOn w:val="a"/>
    <w:uiPriority w:val="1"/>
    <w:qFormat/>
    <w:rsid w:val="00DE18EA"/>
    <w:pPr>
      <w:ind w:left="961"/>
      <w:outlineLvl w:val="3"/>
    </w:pPr>
    <w:rPr>
      <w:b/>
      <w:bCs/>
      <w:i/>
      <w:sz w:val="28"/>
      <w:szCs w:val="28"/>
    </w:rPr>
  </w:style>
  <w:style w:type="paragraph" w:styleId="a5">
    <w:name w:val="List Paragraph"/>
    <w:aliases w:val="Содержание. 2 уровень"/>
    <w:basedOn w:val="a"/>
    <w:link w:val="a6"/>
    <w:uiPriority w:val="34"/>
    <w:qFormat/>
    <w:rsid w:val="00DE18EA"/>
    <w:pPr>
      <w:ind w:left="962" w:hanging="360"/>
    </w:pPr>
  </w:style>
  <w:style w:type="paragraph" w:customStyle="1" w:styleId="TableParagraph">
    <w:name w:val="Table Paragraph"/>
    <w:basedOn w:val="a"/>
    <w:uiPriority w:val="1"/>
    <w:qFormat/>
    <w:rsid w:val="00DE18EA"/>
    <w:pPr>
      <w:spacing w:line="268" w:lineRule="exact"/>
      <w:ind w:left="107"/>
    </w:pPr>
  </w:style>
  <w:style w:type="paragraph" w:styleId="a7">
    <w:name w:val="Balloon Text"/>
    <w:basedOn w:val="a"/>
    <w:link w:val="a8"/>
    <w:uiPriority w:val="99"/>
    <w:semiHidden/>
    <w:unhideWhenUsed/>
    <w:rsid w:val="00B22977"/>
    <w:rPr>
      <w:rFonts w:ascii="Tahoma" w:hAnsi="Tahoma" w:cs="Tahoma"/>
      <w:sz w:val="16"/>
      <w:szCs w:val="16"/>
    </w:rPr>
  </w:style>
  <w:style w:type="character" w:customStyle="1" w:styleId="a8">
    <w:name w:val="Текст выноски Знак"/>
    <w:basedOn w:val="a0"/>
    <w:link w:val="a7"/>
    <w:uiPriority w:val="99"/>
    <w:semiHidden/>
    <w:rsid w:val="00B22977"/>
    <w:rPr>
      <w:rFonts w:ascii="Tahoma" w:eastAsia="Times New Roman" w:hAnsi="Tahoma" w:cs="Tahoma"/>
      <w:sz w:val="16"/>
      <w:szCs w:val="16"/>
      <w:lang w:val="en-GB" w:eastAsia="en-GB" w:bidi="en-GB"/>
    </w:rPr>
  </w:style>
  <w:style w:type="paragraph" w:customStyle="1" w:styleId="ConsPlusNormal">
    <w:name w:val="ConsPlusNormal"/>
    <w:uiPriority w:val="99"/>
    <w:rsid w:val="002E6296"/>
    <w:pPr>
      <w:adjustRightInd w:val="0"/>
    </w:pPr>
    <w:rPr>
      <w:rFonts w:ascii="Arial" w:eastAsia="Times New Roman" w:hAnsi="Arial" w:cs="Arial"/>
      <w:sz w:val="20"/>
      <w:szCs w:val="20"/>
      <w:lang w:val="ru-RU" w:eastAsia="ru-RU"/>
    </w:rPr>
  </w:style>
  <w:style w:type="paragraph" w:styleId="a9">
    <w:name w:val="header"/>
    <w:basedOn w:val="a"/>
    <w:link w:val="aa"/>
    <w:uiPriority w:val="99"/>
    <w:unhideWhenUsed/>
    <w:rsid w:val="005F6506"/>
    <w:pPr>
      <w:tabs>
        <w:tab w:val="center" w:pos="4677"/>
        <w:tab w:val="right" w:pos="9355"/>
      </w:tabs>
    </w:pPr>
  </w:style>
  <w:style w:type="character" w:customStyle="1" w:styleId="aa">
    <w:name w:val="Верхний колонтитул Знак"/>
    <w:basedOn w:val="a0"/>
    <w:link w:val="a9"/>
    <w:uiPriority w:val="99"/>
    <w:rsid w:val="005F6506"/>
    <w:rPr>
      <w:rFonts w:ascii="Times New Roman" w:eastAsia="Times New Roman" w:hAnsi="Times New Roman" w:cs="Times New Roman"/>
      <w:lang w:val="en-GB" w:eastAsia="en-GB" w:bidi="en-GB"/>
    </w:rPr>
  </w:style>
  <w:style w:type="paragraph" w:styleId="ab">
    <w:name w:val="footer"/>
    <w:basedOn w:val="a"/>
    <w:link w:val="ac"/>
    <w:uiPriority w:val="99"/>
    <w:unhideWhenUsed/>
    <w:rsid w:val="005F6506"/>
    <w:pPr>
      <w:tabs>
        <w:tab w:val="center" w:pos="4677"/>
        <w:tab w:val="right" w:pos="9355"/>
      </w:tabs>
    </w:pPr>
  </w:style>
  <w:style w:type="character" w:customStyle="1" w:styleId="ac">
    <w:name w:val="Нижний колонтитул Знак"/>
    <w:basedOn w:val="a0"/>
    <w:link w:val="ab"/>
    <w:uiPriority w:val="99"/>
    <w:rsid w:val="005F6506"/>
    <w:rPr>
      <w:rFonts w:ascii="Times New Roman" w:eastAsia="Times New Roman" w:hAnsi="Times New Roman" w:cs="Times New Roman"/>
      <w:lang w:val="en-GB" w:eastAsia="en-GB" w:bidi="en-GB"/>
    </w:rPr>
  </w:style>
  <w:style w:type="table" w:customStyle="1" w:styleId="12">
    <w:name w:val="Сетка таблицы1"/>
    <w:basedOn w:val="a1"/>
    <w:next w:val="ad"/>
    <w:uiPriority w:val="59"/>
    <w:rsid w:val="005F6506"/>
    <w:pPr>
      <w:widowControl/>
      <w:autoSpaceDE/>
      <w:autoSpaceDN/>
    </w:pPr>
    <w:rPr>
      <w:rFonts w:eastAsia="Times New Roman"/>
      <w:lang w:val="ru-RU"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d">
    <w:name w:val="Table Grid"/>
    <w:basedOn w:val="a1"/>
    <w:uiPriority w:val="39"/>
    <w:rsid w:val="005F65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Основной текст Знак"/>
    <w:basedOn w:val="a0"/>
    <w:link w:val="a3"/>
    <w:uiPriority w:val="1"/>
    <w:rsid w:val="005F790F"/>
    <w:rPr>
      <w:rFonts w:ascii="Times New Roman" w:eastAsia="Times New Roman" w:hAnsi="Times New Roman" w:cs="Times New Roman"/>
      <w:sz w:val="28"/>
      <w:szCs w:val="28"/>
      <w:lang w:val="en-GB" w:eastAsia="en-GB" w:bidi="en-GB"/>
    </w:rPr>
  </w:style>
  <w:style w:type="character" w:styleId="ae">
    <w:name w:val="Hyperlink"/>
    <w:basedOn w:val="a0"/>
    <w:uiPriority w:val="99"/>
    <w:unhideWhenUsed/>
    <w:rsid w:val="005F790F"/>
    <w:rPr>
      <w:color w:val="0000FF"/>
      <w:u w:val="single"/>
    </w:rPr>
  </w:style>
  <w:style w:type="paragraph" w:styleId="af">
    <w:name w:val="Normal (Web)"/>
    <w:basedOn w:val="a"/>
    <w:uiPriority w:val="99"/>
    <w:unhideWhenUsed/>
    <w:rsid w:val="003362DA"/>
    <w:pPr>
      <w:widowControl/>
      <w:autoSpaceDE/>
      <w:autoSpaceDN/>
      <w:spacing w:before="100" w:beforeAutospacing="1" w:after="100" w:afterAutospacing="1"/>
    </w:pPr>
    <w:rPr>
      <w:sz w:val="24"/>
      <w:szCs w:val="24"/>
      <w:lang w:val="ru-RU" w:eastAsia="ru-RU" w:bidi="ar-SA"/>
    </w:rPr>
  </w:style>
  <w:style w:type="paragraph" w:customStyle="1" w:styleId="22">
    <w:name w:val="Основной текст 22"/>
    <w:basedOn w:val="a"/>
    <w:rsid w:val="0040036B"/>
    <w:pPr>
      <w:widowControl/>
      <w:autoSpaceDE/>
      <w:autoSpaceDN/>
      <w:spacing w:after="120" w:line="480" w:lineRule="auto"/>
    </w:pPr>
    <w:rPr>
      <w:sz w:val="24"/>
      <w:szCs w:val="24"/>
      <w:lang w:val="ru-RU" w:eastAsia="zh-CN" w:bidi="ar-SA"/>
    </w:rPr>
  </w:style>
  <w:style w:type="table" w:customStyle="1" w:styleId="23">
    <w:name w:val="Сетка таблицы2"/>
    <w:basedOn w:val="a1"/>
    <w:next w:val="ad"/>
    <w:uiPriority w:val="59"/>
    <w:rsid w:val="000A7789"/>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semiHidden/>
    <w:rsid w:val="00DD5745"/>
    <w:rPr>
      <w:rFonts w:asciiTheme="majorHAnsi" w:eastAsiaTheme="majorEastAsia" w:hAnsiTheme="majorHAnsi" w:cstheme="majorBidi"/>
      <w:b/>
      <w:bCs/>
      <w:color w:val="4F81BD" w:themeColor="accent1"/>
      <w:lang w:val="en-GB" w:eastAsia="en-GB" w:bidi="en-GB"/>
    </w:rPr>
  </w:style>
  <w:style w:type="table" w:customStyle="1" w:styleId="110">
    <w:name w:val="Сетка таблицы11"/>
    <w:basedOn w:val="a1"/>
    <w:next w:val="ad"/>
    <w:uiPriority w:val="59"/>
    <w:rsid w:val="00501D5E"/>
    <w:pPr>
      <w:widowControl/>
      <w:autoSpaceDE/>
      <w:autoSpaceDN/>
    </w:pPr>
    <w:rPr>
      <w:rFonts w:ascii="Calibri" w:eastAsia="Calibri" w:hAnsi="Calibri" w:cs="Times New Roman"/>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uiPriority w:val="99"/>
    <w:rsid w:val="00637DF2"/>
    <w:pPr>
      <w:widowControl/>
      <w:adjustRightInd w:val="0"/>
    </w:pPr>
    <w:rPr>
      <w:rFonts w:ascii="Times New Roman" w:eastAsiaTheme="minorEastAsia" w:hAnsi="Times New Roman" w:cs="Times New Roman"/>
      <w:color w:val="000000"/>
      <w:sz w:val="24"/>
      <w:szCs w:val="24"/>
      <w:lang w:val="ru-RU" w:eastAsia="ru-RU"/>
    </w:rPr>
  </w:style>
  <w:style w:type="character" w:styleId="af0">
    <w:name w:val="Strong"/>
    <w:basedOn w:val="a0"/>
    <w:uiPriority w:val="22"/>
    <w:qFormat/>
    <w:rsid w:val="00637DF2"/>
    <w:rPr>
      <w:b/>
      <w:bCs/>
    </w:rPr>
  </w:style>
  <w:style w:type="character" w:customStyle="1" w:styleId="a6">
    <w:name w:val="Абзац списка Знак"/>
    <w:aliases w:val="Содержание. 2 уровень Знак"/>
    <w:link w:val="a5"/>
    <w:locked/>
    <w:rsid w:val="00637DF2"/>
    <w:rPr>
      <w:rFonts w:ascii="Times New Roman" w:eastAsia="Times New Roman" w:hAnsi="Times New Roman" w:cs="Times New Roman"/>
      <w:lang w:val="en-GB" w:eastAsia="en-GB" w:bidi="en-GB"/>
    </w:rPr>
  </w:style>
  <w:style w:type="paragraph" w:styleId="af1">
    <w:name w:val="List"/>
    <w:basedOn w:val="a"/>
    <w:rsid w:val="00B456DA"/>
    <w:pPr>
      <w:widowControl/>
      <w:autoSpaceDE/>
      <w:autoSpaceDN/>
      <w:ind w:left="283" w:hanging="283"/>
    </w:pPr>
    <w:rPr>
      <w:sz w:val="24"/>
      <w:szCs w:val="24"/>
      <w:lang w:val="ru-RU" w:eastAsia="ru-RU" w:bidi="ar-SA"/>
    </w:rPr>
  </w:style>
  <w:style w:type="paragraph" w:styleId="24">
    <w:name w:val="List 2"/>
    <w:basedOn w:val="a"/>
    <w:uiPriority w:val="99"/>
    <w:semiHidden/>
    <w:unhideWhenUsed/>
    <w:rsid w:val="007B5F4F"/>
    <w:pPr>
      <w:ind w:left="566" w:hanging="283"/>
      <w:contextualSpacing/>
    </w:pPr>
  </w:style>
  <w:style w:type="character" w:customStyle="1" w:styleId="20">
    <w:name w:val="Заголовок 2 Знак"/>
    <w:basedOn w:val="a0"/>
    <w:link w:val="2"/>
    <w:uiPriority w:val="9"/>
    <w:semiHidden/>
    <w:rsid w:val="000E5E9B"/>
    <w:rPr>
      <w:rFonts w:asciiTheme="majorHAnsi" w:eastAsiaTheme="majorEastAsia" w:hAnsiTheme="majorHAnsi" w:cstheme="majorBidi"/>
      <w:b/>
      <w:bCs/>
      <w:color w:val="4F81BD" w:themeColor="accent1"/>
      <w:sz w:val="26"/>
      <w:szCs w:val="26"/>
      <w:lang w:val="en-GB" w:eastAsia="en-GB" w:bidi="en-GB"/>
    </w:rPr>
  </w:style>
  <w:style w:type="character" w:customStyle="1" w:styleId="FontStyle121">
    <w:name w:val="Font Style121"/>
    <w:uiPriority w:val="99"/>
    <w:rsid w:val="000E5E9B"/>
    <w:rPr>
      <w:rFonts w:ascii="Century Schoolbook" w:hAnsi="Century Schoolbook"/>
      <w:sz w:val="20"/>
    </w:rPr>
  </w:style>
  <w:style w:type="table" w:customStyle="1" w:styleId="4">
    <w:name w:val="Сетка таблицы4"/>
    <w:basedOn w:val="a1"/>
    <w:next w:val="ad"/>
    <w:uiPriority w:val="59"/>
    <w:rsid w:val="000E5E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701BA3"/>
    <w:rPr>
      <w:rFonts w:asciiTheme="majorHAnsi" w:eastAsiaTheme="majorEastAsia" w:hAnsiTheme="majorHAnsi" w:cstheme="majorBidi"/>
      <w:b/>
      <w:bCs/>
      <w:color w:val="365F91" w:themeColor="accent1" w:themeShade="BF"/>
      <w:sz w:val="28"/>
      <w:szCs w:val="28"/>
      <w:lang w:val="en-GB" w:eastAsia="en-GB" w:bidi="en-GB"/>
    </w:rPr>
  </w:style>
  <w:style w:type="paragraph" w:customStyle="1" w:styleId="13">
    <w:name w:val="Обычный1"/>
    <w:rsid w:val="00D37892"/>
    <w:pPr>
      <w:widowControl/>
      <w:autoSpaceDE/>
      <w:autoSpaceDN/>
      <w:spacing w:after="200" w:line="276" w:lineRule="auto"/>
    </w:pPr>
    <w:rPr>
      <w:rFonts w:ascii="Calibri" w:eastAsia="Calibri" w:hAnsi="Calibri" w:cs="Calibri"/>
      <w:lang w:val="ru-RU" w:eastAsia="ru-RU"/>
    </w:rPr>
  </w:style>
  <w:style w:type="table" w:customStyle="1" w:styleId="14">
    <w:name w:val="1"/>
    <w:basedOn w:val="a1"/>
    <w:rsid w:val="00D37892"/>
    <w:pPr>
      <w:autoSpaceDE/>
      <w:autoSpaceDN/>
    </w:pPr>
    <w:rPr>
      <w:rFonts w:ascii="Calibri" w:eastAsia="Calibri" w:hAnsi="Calibri" w:cs="Calibri"/>
      <w:lang w:val="ru-RU" w:eastAsia="ru-RU"/>
    </w:rPr>
    <w:tblPr>
      <w:tblStyleRowBandSize w:val="1"/>
      <w:tblStyleColBandSize w:val="1"/>
      <w:tblCellMar>
        <w:left w:w="115" w:type="dxa"/>
        <w:right w:w="115" w:type="dxa"/>
      </w:tblCellMar>
    </w:tblPr>
  </w:style>
  <w:style w:type="paragraph" w:customStyle="1" w:styleId="s1">
    <w:name w:val="s_1"/>
    <w:basedOn w:val="a"/>
    <w:rsid w:val="00F8608B"/>
    <w:pPr>
      <w:widowControl/>
      <w:autoSpaceDE/>
      <w:autoSpaceDN/>
      <w:spacing w:before="100" w:beforeAutospacing="1" w:after="100" w:afterAutospacing="1"/>
    </w:pPr>
    <w:rPr>
      <w:sz w:val="24"/>
      <w:szCs w:val="24"/>
      <w:lang w:val="ru-RU" w:eastAsia="ru-RU" w:bidi="ar-SA"/>
    </w:rPr>
  </w:style>
  <w:style w:type="paragraph" w:styleId="af2">
    <w:name w:val="TOC Heading"/>
    <w:basedOn w:val="1"/>
    <w:next w:val="a"/>
    <w:uiPriority w:val="39"/>
    <w:semiHidden/>
    <w:unhideWhenUsed/>
    <w:qFormat/>
    <w:rsid w:val="00662EBF"/>
    <w:pPr>
      <w:widowControl/>
      <w:autoSpaceDE/>
      <w:autoSpaceDN/>
      <w:spacing w:line="276" w:lineRule="auto"/>
      <w:outlineLvl w:val="9"/>
    </w:pPr>
    <w:rPr>
      <w:lang w:val="ru-RU" w:eastAsia="ru-RU" w:bidi="ar-SA"/>
    </w:rPr>
  </w:style>
  <w:style w:type="paragraph" w:styleId="25">
    <w:name w:val="toc 2"/>
    <w:basedOn w:val="a"/>
    <w:next w:val="a"/>
    <w:autoRedefine/>
    <w:uiPriority w:val="39"/>
    <w:unhideWhenUsed/>
    <w:rsid w:val="00662EBF"/>
    <w:pPr>
      <w:spacing w:after="100"/>
      <w:ind w:left="220"/>
    </w:pPr>
  </w:style>
  <w:style w:type="paragraph" w:styleId="32">
    <w:name w:val="toc 3"/>
    <w:basedOn w:val="a"/>
    <w:next w:val="a"/>
    <w:autoRedefine/>
    <w:uiPriority w:val="39"/>
    <w:unhideWhenUsed/>
    <w:rsid w:val="00962242"/>
    <w:pPr>
      <w:tabs>
        <w:tab w:val="left" w:pos="567"/>
        <w:tab w:val="left" w:pos="880"/>
        <w:tab w:val="left" w:pos="10206"/>
        <w:tab w:val="right" w:leader="dot" w:pos="10348"/>
      </w:tabs>
      <w:spacing w:after="100"/>
    </w:pPr>
  </w:style>
  <w:style w:type="paragraph" w:styleId="15">
    <w:name w:val="toc 1"/>
    <w:basedOn w:val="a"/>
    <w:next w:val="a"/>
    <w:autoRedefine/>
    <w:uiPriority w:val="39"/>
    <w:unhideWhenUsed/>
    <w:rsid w:val="00662EBF"/>
    <w:pPr>
      <w:spacing w:after="100"/>
    </w:pPr>
  </w:style>
  <w:style w:type="paragraph" w:customStyle="1" w:styleId="c20">
    <w:name w:val="c20"/>
    <w:basedOn w:val="a"/>
    <w:rsid w:val="00E134AD"/>
    <w:pPr>
      <w:widowControl/>
      <w:autoSpaceDE/>
      <w:autoSpaceDN/>
      <w:spacing w:before="100" w:beforeAutospacing="1" w:after="100" w:afterAutospacing="1"/>
    </w:pPr>
    <w:rPr>
      <w:sz w:val="24"/>
      <w:szCs w:val="24"/>
      <w:lang w:val="ru-RU" w:eastAsia="ru-RU" w:bidi="ar-SA"/>
    </w:rPr>
  </w:style>
  <w:style w:type="character" w:customStyle="1" w:styleId="c0">
    <w:name w:val="c0"/>
    <w:basedOn w:val="a0"/>
    <w:rsid w:val="00E134AD"/>
  </w:style>
  <w:style w:type="paragraph" w:customStyle="1" w:styleId="c24">
    <w:name w:val="c24"/>
    <w:basedOn w:val="a"/>
    <w:rsid w:val="00E134AD"/>
    <w:pPr>
      <w:widowControl/>
      <w:autoSpaceDE/>
      <w:autoSpaceDN/>
      <w:spacing w:before="100" w:beforeAutospacing="1" w:after="100" w:afterAutospacing="1"/>
    </w:pPr>
    <w:rPr>
      <w:sz w:val="24"/>
      <w:szCs w:val="24"/>
      <w:lang w:val="ru-RU" w:eastAsia="ru-RU" w:bidi="ar-SA"/>
    </w:rPr>
  </w:style>
  <w:style w:type="paragraph" w:customStyle="1" w:styleId="c12">
    <w:name w:val="c12"/>
    <w:basedOn w:val="a"/>
    <w:rsid w:val="00E134AD"/>
    <w:pPr>
      <w:widowControl/>
      <w:autoSpaceDE/>
      <w:autoSpaceDN/>
      <w:spacing w:before="100" w:beforeAutospacing="1" w:after="100" w:afterAutospacing="1"/>
    </w:pPr>
    <w:rPr>
      <w:sz w:val="24"/>
      <w:szCs w:val="24"/>
      <w:lang w:val="ru-RU" w:eastAsia="ru-RU" w:bidi="ar-SA"/>
    </w:rPr>
  </w:style>
  <w:style w:type="paragraph" w:customStyle="1" w:styleId="c5">
    <w:name w:val="c5"/>
    <w:basedOn w:val="a"/>
    <w:rsid w:val="00E134AD"/>
    <w:pPr>
      <w:widowControl/>
      <w:autoSpaceDE/>
      <w:autoSpaceDN/>
      <w:spacing w:before="100" w:beforeAutospacing="1" w:after="100" w:afterAutospacing="1"/>
    </w:pPr>
    <w:rPr>
      <w:sz w:val="24"/>
      <w:szCs w:val="24"/>
      <w:lang w:val="ru-RU" w:eastAsia="ru-RU" w:bidi="ar-SA"/>
    </w:rPr>
  </w:style>
  <w:style w:type="paragraph" w:customStyle="1" w:styleId="c1">
    <w:name w:val="c1"/>
    <w:basedOn w:val="a"/>
    <w:rsid w:val="00E134AD"/>
    <w:pPr>
      <w:widowControl/>
      <w:autoSpaceDE/>
      <w:autoSpaceDN/>
      <w:spacing w:before="100" w:beforeAutospacing="1" w:after="100" w:afterAutospacing="1"/>
    </w:pPr>
    <w:rPr>
      <w:sz w:val="24"/>
      <w:szCs w:val="24"/>
      <w:lang w:val="ru-RU" w:eastAsia="ru-RU" w:bidi="ar-SA"/>
    </w:rPr>
  </w:style>
  <w:style w:type="character" w:styleId="af3">
    <w:name w:val="Placeholder Text"/>
    <w:basedOn w:val="a0"/>
    <w:uiPriority w:val="99"/>
    <w:semiHidden/>
    <w:rsid w:val="00E86D01"/>
    <w:rPr>
      <w:color w:val="808080"/>
    </w:rPr>
  </w:style>
  <w:style w:type="character" w:customStyle="1" w:styleId="60">
    <w:name w:val="Заголовок 6 Знак"/>
    <w:basedOn w:val="a0"/>
    <w:link w:val="6"/>
    <w:uiPriority w:val="9"/>
    <w:semiHidden/>
    <w:rsid w:val="00163007"/>
    <w:rPr>
      <w:rFonts w:asciiTheme="majorHAnsi" w:eastAsiaTheme="majorEastAsia" w:hAnsiTheme="majorHAnsi" w:cstheme="majorBidi"/>
      <w:i/>
      <w:iCs/>
      <w:color w:val="243F60" w:themeColor="accent1" w:themeShade="7F"/>
      <w:lang w:val="en-GB" w:eastAsia="en-GB" w:bidi="en-GB"/>
    </w:rPr>
  </w:style>
  <w:style w:type="character" w:customStyle="1" w:styleId="af4">
    <w:name w:val="Курсив (Выделения)"/>
    <w:uiPriority w:val="99"/>
    <w:qFormat/>
    <w:rsid w:val="00363622"/>
    <w:rPr>
      <w:i/>
      <w:iCs/>
    </w:rPr>
  </w:style>
  <w:style w:type="character" w:styleId="af5">
    <w:name w:val="Emphasis"/>
    <w:basedOn w:val="a0"/>
    <w:uiPriority w:val="20"/>
    <w:qFormat/>
    <w:rsid w:val="00C673B4"/>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76314F"/>
    <w:rPr>
      <w:rFonts w:ascii="Times New Roman" w:eastAsia="Times New Roman" w:hAnsi="Times New Roman" w:cs="Times New Roman"/>
      <w:lang w:val="en-GB" w:eastAsia="en-GB" w:bidi="en-GB"/>
    </w:rPr>
  </w:style>
  <w:style w:type="paragraph" w:styleId="1">
    <w:name w:val="heading 1"/>
    <w:basedOn w:val="a"/>
    <w:next w:val="a"/>
    <w:link w:val="10"/>
    <w:uiPriority w:val="9"/>
    <w:qFormat/>
    <w:rsid w:val="00701BA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0E5E9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DD5745"/>
    <w:pPr>
      <w:keepNext/>
      <w:keepLines/>
      <w:spacing w:before="200"/>
      <w:outlineLvl w:val="2"/>
    </w:pPr>
    <w:rPr>
      <w:rFonts w:asciiTheme="majorHAnsi" w:eastAsiaTheme="majorEastAsia" w:hAnsiTheme="majorHAnsi" w:cstheme="majorBidi"/>
      <w:b/>
      <w:bCs/>
      <w:color w:val="4F81BD" w:themeColor="accent1"/>
    </w:rPr>
  </w:style>
  <w:style w:type="paragraph" w:styleId="6">
    <w:name w:val="heading 6"/>
    <w:basedOn w:val="a"/>
    <w:next w:val="a"/>
    <w:link w:val="60"/>
    <w:uiPriority w:val="9"/>
    <w:semiHidden/>
    <w:unhideWhenUsed/>
    <w:qFormat/>
    <w:rsid w:val="00163007"/>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DE18EA"/>
    <w:tblPr>
      <w:tblInd w:w="0" w:type="dxa"/>
      <w:tblCellMar>
        <w:top w:w="0" w:type="dxa"/>
        <w:left w:w="0" w:type="dxa"/>
        <w:bottom w:w="0" w:type="dxa"/>
        <w:right w:w="0" w:type="dxa"/>
      </w:tblCellMar>
    </w:tblPr>
  </w:style>
  <w:style w:type="paragraph" w:styleId="a3">
    <w:name w:val="Body Text"/>
    <w:basedOn w:val="a"/>
    <w:link w:val="a4"/>
    <w:uiPriority w:val="1"/>
    <w:qFormat/>
    <w:rsid w:val="00DE18EA"/>
    <w:rPr>
      <w:sz w:val="28"/>
      <w:szCs w:val="28"/>
    </w:rPr>
  </w:style>
  <w:style w:type="paragraph" w:customStyle="1" w:styleId="11">
    <w:name w:val="Заголовок 11"/>
    <w:basedOn w:val="a"/>
    <w:uiPriority w:val="1"/>
    <w:qFormat/>
    <w:rsid w:val="00ED2D5A"/>
    <w:pPr>
      <w:spacing w:before="5"/>
      <w:ind w:left="242"/>
      <w:jc w:val="center"/>
      <w:outlineLvl w:val="1"/>
    </w:pPr>
    <w:rPr>
      <w:b/>
      <w:bCs/>
      <w:sz w:val="28"/>
      <w:szCs w:val="28"/>
      <w:u w:val="single" w:color="000000"/>
      <w:lang w:val="ru-RU" w:eastAsia="ru-RU" w:bidi="ar-SA"/>
    </w:rPr>
  </w:style>
  <w:style w:type="paragraph" w:customStyle="1" w:styleId="21">
    <w:name w:val="Заголовок 21"/>
    <w:basedOn w:val="a"/>
    <w:uiPriority w:val="1"/>
    <w:qFormat/>
    <w:rsid w:val="00C3243E"/>
    <w:pPr>
      <w:ind w:left="1322"/>
      <w:outlineLvl w:val="2"/>
    </w:pPr>
    <w:rPr>
      <w:b/>
      <w:bCs/>
      <w:sz w:val="28"/>
      <w:szCs w:val="28"/>
      <w:lang w:val="ru-RU" w:eastAsia="ru-RU"/>
    </w:rPr>
  </w:style>
  <w:style w:type="paragraph" w:customStyle="1" w:styleId="31">
    <w:name w:val="Заголовок 31"/>
    <w:basedOn w:val="a"/>
    <w:uiPriority w:val="1"/>
    <w:qFormat/>
    <w:rsid w:val="00DE18EA"/>
    <w:pPr>
      <w:ind w:left="961"/>
      <w:outlineLvl w:val="3"/>
    </w:pPr>
    <w:rPr>
      <w:b/>
      <w:bCs/>
      <w:i/>
      <w:sz w:val="28"/>
      <w:szCs w:val="28"/>
    </w:rPr>
  </w:style>
  <w:style w:type="paragraph" w:styleId="a5">
    <w:name w:val="List Paragraph"/>
    <w:aliases w:val="Содержание. 2 уровень"/>
    <w:basedOn w:val="a"/>
    <w:link w:val="a6"/>
    <w:uiPriority w:val="34"/>
    <w:qFormat/>
    <w:rsid w:val="00DE18EA"/>
    <w:pPr>
      <w:ind w:left="962" w:hanging="360"/>
    </w:pPr>
  </w:style>
  <w:style w:type="paragraph" w:customStyle="1" w:styleId="TableParagraph">
    <w:name w:val="Table Paragraph"/>
    <w:basedOn w:val="a"/>
    <w:uiPriority w:val="1"/>
    <w:qFormat/>
    <w:rsid w:val="00DE18EA"/>
    <w:pPr>
      <w:spacing w:line="268" w:lineRule="exact"/>
      <w:ind w:left="107"/>
    </w:pPr>
  </w:style>
  <w:style w:type="paragraph" w:styleId="a7">
    <w:name w:val="Balloon Text"/>
    <w:basedOn w:val="a"/>
    <w:link w:val="a8"/>
    <w:uiPriority w:val="99"/>
    <w:semiHidden/>
    <w:unhideWhenUsed/>
    <w:rsid w:val="00B22977"/>
    <w:rPr>
      <w:rFonts w:ascii="Tahoma" w:hAnsi="Tahoma" w:cs="Tahoma"/>
      <w:sz w:val="16"/>
      <w:szCs w:val="16"/>
    </w:rPr>
  </w:style>
  <w:style w:type="character" w:customStyle="1" w:styleId="a8">
    <w:name w:val="Текст выноски Знак"/>
    <w:basedOn w:val="a0"/>
    <w:link w:val="a7"/>
    <w:uiPriority w:val="99"/>
    <w:semiHidden/>
    <w:rsid w:val="00B22977"/>
    <w:rPr>
      <w:rFonts w:ascii="Tahoma" w:eastAsia="Times New Roman" w:hAnsi="Tahoma" w:cs="Tahoma"/>
      <w:sz w:val="16"/>
      <w:szCs w:val="16"/>
      <w:lang w:val="en-GB" w:eastAsia="en-GB" w:bidi="en-GB"/>
    </w:rPr>
  </w:style>
  <w:style w:type="paragraph" w:customStyle="1" w:styleId="ConsPlusNormal">
    <w:name w:val="ConsPlusNormal"/>
    <w:uiPriority w:val="99"/>
    <w:rsid w:val="002E6296"/>
    <w:pPr>
      <w:adjustRightInd w:val="0"/>
    </w:pPr>
    <w:rPr>
      <w:rFonts w:ascii="Arial" w:eastAsia="Times New Roman" w:hAnsi="Arial" w:cs="Arial"/>
      <w:sz w:val="20"/>
      <w:szCs w:val="20"/>
      <w:lang w:val="ru-RU" w:eastAsia="ru-RU"/>
    </w:rPr>
  </w:style>
  <w:style w:type="paragraph" w:styleId="a9">
    <w:name w:val="header"/>
    <w:basedOn w:val="a"/>
    <w:link w:val="aa"/>
    <w:uiPriority w:val="99"/>
    <w:unhideWhenUsed/>
    <w:rsid w:val="005F6506"/>
    <w:pPr>
      <w:tabs>
        <w:tab w:val="center" w:pos="4677"/>
        <w:tab w:val="right" w:pos="9355"/>
      </w:tabs>
    </w:pPr>
  </w:style>
  <w:style w:type="character" w:customStyle="1" w:styleId="aa">
    <w:name w:val="Верхний колонтитул Знак"/>
    <w:basedOn w:val="a0"/>
    <w:link w:val="a9"/>
    <w:uiPriority w:val="99"/>
    <w:rsid w:val="005F6506"/>
    <w:rPr>
      <w:rFonts w:ascii="Times New Roman" w:eastAsia="Times New Roman" w:hAnsi="Times New Roman" w:cs="Times New Roman"/>
      <w:lang w:val="en-GB" w:eastAsia="en-GB" w:bidi="en-GB"/>
    </w:rPr>
  </w:style>
  <w:style w:type="paragraph" w:styleId="ab">
    <w:name w:val="footer"/>
    <w:basedOn w:val="a"/>
    <w:link w:val="ac"/>
    <w:uiPriority w:val="99"/>
    <w:unhideWhenUsed/>
    <w:rsid w:val="005F6506"/>
    <w:pPr>
      <w:tabs>
        <w:tab w:val="center" w:pos="4677"/>
        <w:tab w:val="right" w:pos="9355"/>
      </w:tabs>
    </w:pPr>
  </w:style>
  <w:style w:type="character" w:customStyle="1" w:styleId="ac">
    <w:name w:val="Нижний колонтитул Знак"/>
    <w:basedOn w:val="a0"/>
    <w:link w:val="ab"/>
    <w:uiPriority w:val="99"/>
    <w:rsid w:val="005F6506"/>
    <w:rPr>
      <w:rFonts w:ascii="Times New Roman" w:eastAsia="Times New Roman" w:hAnsi="Times New Roman" w:cs="Times New Roman"/>
      <w:lang w:val="en-GB" w:eastAsia="en-GB" w:bidi="en-GB"/>
    </w:rPr>
  </w:style>
  <w:style w:type="table" w:customStyle="1" w:styleId="12">
    <w:name w:val="Сетка таблицы1"/>
    <w:basedOn w:val="a1"/>
    <w:next w:val="ad"/>
    <w:uiPriority w:val="59"/>
    <w:rsid w:val="005F6506"/>
    <w:pPr>
      <w:widowControl/>
      <w:autoSpaceDE/>
      <w:autoSpaceDN/>
    </w:pPr>
    <w:rPr>
      <w:rFonts w:eastAsia="Times New Roman"/>
      <w:lang w:val="ru-RU"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d">
    <w:name w:val="Table Grid"/>
    <w:basedOn w:val="a1"/>
    <w:uiPriority w:val="39"/>
    <w:rsid w:val="005F65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Основной текст Знак"/>
    <w:basedOn w:val="a0"/>
    <w:link w:val="a3"/>
    <w:uiPriority w:val="1"/>
    <w:rsid w:val="005F790F"/>
    <w:rPr>
      <w:rFonts w:ascii="Times New Roman" w:eastAsia="Times New Roman" w:hAnsi="Times New Roman" w:cs="Times New Roman"/>
      <w:sz w:val="28"/>
      <w:szCs w:val="28"/>
      <w:lang w:val="en-GB" w:eastAsia="en-GB" w:bidi="en-GB"/>
    </w:rPr>
  </w:style>
  <w:style w:type="character" w:styleId="ae">
    <w:name w:val="Hyperlink"/>
    <w:basedOn w:val="a0"/>
    <w:uiPriority w:val="99"/>
    <w:unhideWhenUsed/>
    <w:rsid w:val="005F790F"/>
    <w:rPr>
      <w:color w:val="0000FF"/>
      <w:u w:val="single"/>
    </w:rPr>
  </w:style>
  <w:style w:type="paragraph" w:styleId="af">
    <w:name w:val="Normal (Web)"/>
    <w:basedOn w:val="a"/>
    <w:uiPriority w:val="99"/>
    <w:unhideWhenUsed/>
    <w:rsid w:val="003362DA"/>
    <w:pPr>
      <w:widowControl/>
      <w:autoSpaceDE/>
      <w:autoSpaceDN/>
      <w:spacing w:before="100" w:beforeAutospacing="1" w:after="100" w:afterAutospacing="1"/>
    </w:pPr>
    <w:rPr>
      <w:sz w:val="24"/>
      <w:szCs w:val="24"/>
      <w:lang w:val="ru-RU" w:eastAsia="ru-RU" w:bidi="ar-SA"/>
    </w:rPr>
  </w:style>
  <w:style w:type="paragraph" w:customStyle="1" w:styleId="22">
    <w:name w:val="Основной текст 22"/>
    <w:basedOn w:val="a"/>
    <w:rsid w:val="0040036B"/>
    <w:pPr>
      <w:widowControl/>
      <w:autoSpaceDE/>
      <w:autoSpaceDN/>
      <w:spacing w:after="120" w:line="480" w:lineRule="auto"/>
    </w:pPr>
    <w:rPr>
      <w:sz w:val="24"/>
      <w:szCs w:val="24"/>
      <w:lang w:val="ru-RU" w:eastAsia="zh-CN" w:bidi="ar-SA"/>
    </w:rPr>
  </w:style>
  <w:style w:type="table" w:customStyle="1" w:styleId="23">
    <w:name w:val="Сетка таблицы2"/>
    <w:basedOn w:val="a1"/>
    <w:next w:val="ad"/>
    <w:uiPriority w:val="59"/>
    <w:rsid w:val="000A7789"/>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semiHidden/>
    <w:rsid w:val="00DD5745"/>
    <w:rPr>
      <w:rFonts w:asciiTheme="majorHAnsi" w:eastAsiaTheme="majorEastAsia" w:hAnsiTheme="majorHAnsi" w:cstheme="majorBidi"/>
      <w:b/>
      <w:bCs/>
      <w:color w:val="4F81BD" w:themeColor="accent1"/>
      <w:lang w:val="en-GB" w:eastAsia="en-GB" w:bidi="en-GB"/>
    </w:rPr>
  </w:style>
  <w:style w:type="table" w:customStyle="1" w:styleId="110">
    <w:name w:val="Сетка таблицы11"/>
    <w:basedOn w:val="a1"/>
    <w:next w:val="ad"/>
    <w:uiPriority w:val="59"/>
    <w:rsid w:val="00501D5E"/>
    <w:pPr>
      <w:widowControl/>
      <w:autoSpaceDE/>
      <w:autoSpaceDN/>
    </w:pPr>
    <w:rPr>
      <w:rFonts w:ascii="Calibri" w:eastAsia="Calibri" w:hAnsi="Calibri" w:cs="Times New Roman"/>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uiPriority w:val="99"/>
    <w:rsid w:val="00637DF2"/>
    <w:pPr>
      <w:widowControl/>
      <w:adjustRightInd w:val="0"/>
    </w:pPr>
    <w:rPr>
      <w:rFonts w:ascii="Times New Roman" w:eastAsiaTheme="minorEastAsia" w:hAnsi="Times New Roman" w:cs="Times New Roman"/>
      <w:color w:val="000000"/>
      <w:sz w:val="24"/>
      <w:szCs w:val="24"/>
      <w:lang w:val="ru-RU" w:eastAsia="ru-RU"/>
    </w:rPr>
  </w:style>
  <w:style w:type="character" w:styleId="af0">
    <w:name w:val="Strong"/>
    <w:basedOn w:val="a0"/>
    <w:uiPriority w:val="22"/>
    <w:qFormat/>
    <w:rsid w:val="00637DF2"/>
    <w:rPr>
      <w:b/>
      <w:bCs/>
    </w:rPr>
  </w:style>
  <w:style w:type="character" w:customStyle="1" w:styleId="a6">
    <w:name w:val="Абзац списка Знак"/>
    <w:aliases w:val="Содержание. 2 уровень Знак"/>
    <w:link w:val="a5"/>
    <w:locked/>
    <w:rsid w:val="00637DF2"/>
    <w:rPr>
      <w:rFonts w:ascii="Times New Roman" w:eastAsia="Times New Roman" w:hAnsi="Times New Roman" w:cs="Times New Roman"/>
      <w:lang w:val="en-GB" w:eastAsia="en-GB" w:bidi="en-GB"/>
    </w:rPr>
  </w:style>
  <w:style w:type="paragraph" w:styleId="af1">
    <w:name w:val="List"/>
    <w:basedOn w:val="a"/>
    <w:rsid w:val="00B456DA"/>
    <w:pPr>
      <w:widowControl/>
      <w:autoSpaceDE/>
      <w:autoSpaceDN/>
      <w:ind w:left="283" w:hanging="283"/>
    </w:pPr>
    <w:rPr>
      <w:sz w:val="24"/>
      <w:szCs w:val="24"/>
      <w:lang w:val="ru-RU" w:eastAsia="ru-RU" w:bidi="ar-SA"/>
    </w:rPr>
  </w:style>
  <w:style w:type="paragraph" w:styleId="24">
    <w:name w:val="List 2"/>
    <w:basedOn w:val="a"/>
    <w:uiPriority w:val="99"/>
    <w:semiHidden/>
    <w:unhideWhenUsed/>
    <w:rsid w:val="007B5F4F"/>
    <w:pPr>
      <w:ind w:left="566" w:hanging="283"/>
      <w:contextualSpacing/>
    </w:pPr>
  </w:style>
  <w:style w:type="character" w:customStyle="1" w:styleId="20">
    <w:name w:val="Заголовок 2 Знак"/>
    <w:basedOn w:val="a0"/>
    <w:link w:val="2"/>
    <w:uiPriority w:val="9"/>
    <w:semiHidden/>
    <w:rsid w:val="000E5E9B"/>
    <w:rPr>
      <w:rFonts w:asciiTheme="majorHAnsi" w:eastAsiaTheme="majorEastAsia" w:hAnsiTheme="majorHAnsi" w:cstheme="majorBidi"/>
      <w:b/>
      <w:bCs/>
      <w:color w:val="4F81BD" w:themeColor="accent1"/>
      <w:sz w:val="26"/>
      <w:szCs w:val="26"/>
      <w:lang w:val="en-GB" w:eastAsia="en-GB" w:bidi="en-GB"/>
    </w:rPr>
  </w:style>
  <w:style w:type="character" w:customStyle="1" w:styleId="FontStyle121">
    <w:name w:val="Font Style121"/>
    <w:uiPriority w:val="99"/>
    <w:rsid w:val="000E5E9B"/>
    <w:rPr>
      <w:rFonts w:ascii="Century Schoolbook" w:hAnsi="Century Schoolbook"/>
      <w:sz w:val="20"/>
    </w:rPr>
  </w:style>
  <w:style w:type="table" w:customStyle="1" w:styleId="4">
    <w:name w:val="Сетка таблицы4"/>
    <w:basedOn w:val="a1"/>
    <w:next w:val="ad"/>
    <w:uiPriority w:val="59"/>
    <w:rsid w:val="000E5E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701BA3"/>
    <w:rPr>
      <w:rFonts w:asciiTheme="majorHAnsi" w:eastAsiaTheme="majorEastAsia" w:hAnsiTheme="majorHAnsi" w:cstheme="majorBidi"/>
      <w:b/>
      <w:bCs/>
      <w:color w:val="365F91" w:themeColor="accent1" w:themeShade="BF"/>
      <w:sz w:val="28"/>
      <w:szCs w:val="28"/>
      <w:lang w:val="en-GB" w:eastAsia="en-GB" w:bidi="en-GB"/>
    </w:rPr>
  </w:style>
  <w:style w:type="paragraph" w:customStyle="1" w:styleId="13">
    <w:name w:val="Обычный1"/>
    <w:rsid w:val="00D37892"/>
    <w:pPr>
      <w:widowControl/>
      <w:autoSpaceDE/>
      <w:autoSpaceDN/>
      <w:spacing w:after="200" w:line="276" w:lineRule="auto"/>
    </w:pPr>
    <w:rPr>
      <w:rFonts w:ascii="Calibri" w:eastAsia="Calibri" w:hAnsi="Calibri" w:cs="Calibri"/>
      <w:lang w:val="ru-RU" w:eastAsia="ru-RU"/>
    </w:rPr>
  </w:style>
  <w:style w:type="table" w:customStyle="1" w:styleId="14">
    <w:name w:val="1"/>
    <w:basedOn w:val="a1"/>
    <w:rsid w:val="00D37892"/>
    <w:pPr>
      <w:autoSpaceDE/>
      <w:autoSpaceDN/>
    </w:pPr>
    <w:rPr>
      <w:rFonts w:ascii="Calibri" w:eastAsia="Calibri" w:hAnsi="Calibri" w:cs="Calibri"/>
      <w:lang w:val="ru-RU" w:eastAsia="ru-RU"/>
    </w:rPr>
    <w:tblPr>
      <w:tblStyleRowBandSize w:val="1"/>
      <w:tblStyleColBandSize w:val="1"/>
      <w:tblCellMar>
        <w:left w:w="115" w:type="dxa"/>
        <w:right w:w="115" w:type="dxa"/>
      </w:tblCellMar>
    </w:tblPr>
  </w:style>
  <w:style w:type="paragraph" w:customStyle="1" w:styleId="s1">
    <w:name w:val="s_1"/>
    <w:basedOn w:val="a"/>
    <w:rsid w:val="00F8608B"/>
    <w:pPr>
      <w:widowControl/>
      <w:autoSpaceDE/>
      <w:autoSpaceDN/>
      <w:spacing w:before="100" w:beforeAutospacing="1" w:after="100" w:afterAutospacing="1"/>
    </w:pPr>
    <w:rPr>
      <w:sz w:val="24"/>
      <w:szCs w:val="24"/>
      <w:lang w:val="ru-RU" w:eastAsia="ru-RU" w:bidi="ar-SA"/>
    </w:rPr>
  </w:style>
  <w:style w:type="paragraph" w:styleId="af2">
    <w:name w:val="TOC Heading"/>
    <w:basedOn w:val="1"/>
    <w:next w:val="a"/>
    <w:uiPriority w:val="39"/>
    <w:semiHidden/>
    <w:unhideWhenUsed/>
    <w:qFormat/>
    <w:rsid w:val="00662EBF"/>
    <w:pPr>
      <w:widowControl/>
      <w:autoSpaceDE/>
      <w:autoSpaceDN/>
      <w:spacing w:line="276" w:lineRule="auto"/>
      <w:outlineLvl w:val="9"/>
    </w:pPr>
    <w:rPr>
      <w:lang w:val="ru-RU" w:eastAsia="ru-RU" w:bidi="ar-SA"/>
    </w:rPr>
  </w:style>
  <w:style w:type="paragraph" w:styleId="25">
    <w:name w:val="toc 2"/>
    <w:basedOn w:val="a"/>
    <w:next w:val="a"/>
    <w:autoRedefine/>
    <w:uiPriority w:val="39"/>
    <w:unhideWhenUsed/>
    <w:rsid w:val="00662EBF"/>
    <w:pPr>
      <w:spacing w:after="100"/>
      <w:ind w:left="220"/>
    </w:pPr>
  </w:style>
  <w:style w:type="paragraph" w:styleId="32">
    <w:name w:val="toc 3"/>
    <w:basedOn w:val="a"/>
    <w:next w:val="a"/>
    <w:autoRedefine/>
    <w:uiPriority w:val="39"/>
    <w:unhideWhenUsed/>
    <w:rsid w:val="00962242"/>
    <w:pPr>
      <w:tabs>
        <w:tab w:val="left" w:pos="567"/>
        <w:tab w:val="left" w:pos="880"/>
        <w:tab w:val="left" w:pos="10206"/>
        <w:tab w:val="right" w:leader="dot" w:pos="10348"/>
      </w:tabs>
      <w:spacing w:after="100"/>
    </w:pPr>
  </w:style>
  <w:style w:type="paragraph" w:styleId="15">
    <w:name w:val="toc 1"/>
    <w:basedOn w:val="a"/>
    <w:next w:val="a"/>
    <w:autoRedefine/>
    <w:uiPriority w:val="39"/>
    <w:unhideWhenUsed/>
    <w:rsid w:val="00662EBF"/>
    <w:pPr>
      <w:spacing w:after="100"/>
    </w:pPr>
  </w:style>
  <w:style w:type="paragraph" w:customStyle="1" w:styleId="c20">
    <w:name w:val="c20"/>
    <w:basedOn w:val="a"/>
    <w:rsid w:val="00E134AD"/>
    <w:pPr>
      <w:widowControl/>
      <w:autoSpaceDE/>
      <w:autoSpaceDN/>
      <w:spacing w:before="100" w:beforeAutospacing="1" w:after="100" w:afterAutospacing="1"/>
    </w:pPr>
    <w:rPr>
      <w:sz w:val="24"/>
      <w:szCs w:val="24"/>
      <w:lang w:val="ru-RU" w:eastAsia="ru-RU" w:bidi="ar-SA"/>
    </w:rPr>
  </w:style>
  <w:style w:type="character" w:customStyle="1" w:styleId="c0">
    <w:name w:val="c0"/>
    <w:basedOn w:val="a0"/>
    <w:rsid w:val="00E134AD"/>
  </w:style>
  <w:style w:type="paragraph" w:customStyle="1" w:styleId="c24">
    <w:name w:val="c24"/>
    <w:basedOn w:val="a"/>
    <w:rsid w:val="00E134AD"/>
    <w:pPr>
      <w:widowControl/>
      <w:autoSpaceDE/>
      <w:autoSpaceDN/>
      <w:spacing w:before="100" w:beforeAutospacing="1" w:after="100" w:afterAutospacing="1"/>
    </w:pPr>
    <w:rPr>
      <w:sz w:val="24"/>
      <w:szCs w:val="24"/>
      <w:lang w:val="ru-RU" w:eastAsia="ru-RU" w:bidi="ar-SA"/>
    </w:rPr>
  </w:style>
  <w:style w:type="paragraph" w:customStyle="1" w:styleId="c12">
    <w:name w:val="c12"/>
    <w:basedOn w:val="a"/>
    <w:rsid w:val="00E134AD"/>
    <w:pPr>
      <w:widowControl/>
      <w:autoSpaceDE/>
      <w:autoSpaceDN/>
      <w:spacing w:before="100" w:beforeAutospacing="1" w:after="100" w:afterAutospacing="1"/>
    </w:pPr>
    <w:rPr>
      <w:sz w:val="24"/>
      <w:szCs w:val="24"/>
      <w:lang w:val="ru-RU" w:eastAsia="ru-RU" w:bidi="ar-SA"/>
    </w:rPr>
  </w:style>
  <w:style w:type="paragraph" w:customStyle="1" w:styleId="c5">
    <w:name w:val="c5"/>
    <w:basedOn w:val="a"/>
    <w:rsid w:val="00E134AD"/>
    <w:pPr>
      <w:widowControl/>
      <w:autoSpaceDE/>
      <w:autoSpaceDN/>
      <w:spacing w:before="100" w:beforeAutospacing="1" w:after="100" w:afterAutospacing="1"/>
    </w:pPr>
    <w:rPr>
      <w:sz w:val="24"/>
      <w:szCs w:val="24"/>
      <w:lang w:val="ru-RU" w:eastAsia="ru-RU" w:bidi="ar-SA"/>
    </w:rPr>
  </w:style>
  <w:style w:type="paragraph" w:customStyle="1" w:styleId="c1">
    <w:name w:val="c1"/>
    <w:basedOn w:val="a"/>
    <w:rsid w:val="00E134AD"/>
    <w:pPr>
      <w:widowControl/>
      <w:autoSpaceDE/>
      <w:autoSpaceDN/>
      <w:spacing w:before="100" w:beforeAutospacing="1" w:after="100" w:afterAutospacing="1"/>
    </w:pPr>
    <w:rPr>
      <w:sz w:val="24"/>
      <w:szCs w:val="24"/>
      <w:lang w:val="ru-RU" w:eastAsia="ru-RU" w:bidi="ar-SA"/>
    </w:rPr>
  </w:style>
  <w:style w:type="character" w:styleId="af3">
    <w:name w:val="Placeholder Text"/>
    <w:basedOn w:val="a0"/>
    <w:uiPriority w:val="99"/>
    <w:semiHidden/>
    <w:rsid w:val="00E86D01"/>
    <w:rPr>
      <w:color w:val="808080"/>
    </w:rPr>
  </w:style>
  <w:style w:type="character" w:customStyle="1" w:styleId="60">
    <w:name w:val="Заголовок 6 Знак"/>
    <w:basedOn w:val="a0"/>
    <w:link w:val="6"/>
    <w:uiPriority w:val="9"/>
    <w:semiHidden/>
    <w:rsid w:val="00163007"/>
    <w:rPr>
      <w:rFonts w:asciiTheme="majorHAnsi" w:eastAsiaTheme="majorEastAsia" w:hAnsiTheme="majorHAnsi" w:cstheme="majorBidi"/>
      <w:i/>
      <w:iCs/>
      <w:color w:val="243F60" w:themeColor="accent1" w:themeShade="7F"/>
      <w:lang w:val="en-GB" w:eastAsia="en-GB" w:bidi="en-GB"/>
    </w:rPr>
  </w:style>
  <w:style w:type="character" w:customStyle="1" w:styleId="af4">
    <w:name w:val="Курсив (Выделения)"/>
    <w:uiPriority w:val="99"/>
    <w:qFormat/>
    <w:rsid w:val="00363622"/>
    <w:rPr>
      <w:i/>
      <w:iCs/>
    </w:rPr>
  </w:style>
  <w:style w:type="character" w:styleId="af5">
    <w:name w:val="Emphasis"/>
    <w:basedOn w:val="a0"/>
    <w:uiPriority w:val="20"/>
    <w:qFormat/>
    <w:rsid w:val="00C673B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281700">
      <w:bodyDiv w:val="1"/>
      <w:marLeft w:val="0"/>
      <w:marRight w:val="0"/>
      <w:marTop w:val="0"/>
      <w:marBottom w:val="0"/>
      <w:divBdr>
        <w:top w:val="none" w:sz="0" w:space="0" w:color="auto"/>
        <w:left w:val="none" w:sz="0" w:space="0" w:color="auto"/>
        <w:bottom w:val="none" w:sz="0" w:space="0" w:color="auto"/>
        <w:right w:val="none" w:sz="0" w:space="0" w:color="auto"/>
      </w:divBdr>
    </w:div>
    <w:div w:id="62994917">
      <w:bodyDiv w:val="1"/>
      <w:marLeft w:val="0"/>
      <w:marRight w:val="0"/>
      <w:marTop w:val="0"/>
      <w:marBottom w:val="0"/>
      <w:divBdr>
        <w:top w:val="none" w:sz="0" w:space="0" w:color="auto"/>
        <w:left w:val="none" w:sz="0" w:space="0" w:color="auto"/>
        <w:bottom w:val="none" w:sz="0" w:space="0" w:color="auto"/>
        <w:right w:val="none" w:sz="0" w:space="0" w:color="auto"/>
      </w:divBdr>
    </w:div>
    <w:div w:id="88505671">
      <w:bodyDiv w:val="1"/>
      <w:marLeft w:val="0"/>
      <w:marRight w:val="0"/>
      <w:marTop w:val="0"/>
      <w:marBottom w:val="0"/>
      <w:divBdr>
        <w:top w:val="none" w:sz="0" w:space="0" w:color="auto"/>
        <w:left w:val="none" w:sz="0" w:space="0" w:color="auto"/>
        <w:bottom w:val="none" w:sz="0" w:space="0" w:color="auto"/>
        <w:right w:val="none" w:sz="0" w:space="0" w:color="auto"/>
      </w:divBdr>
      <w:divsChild>
        <w:div w:id="799498727">
          <w:marLeft w:val="0"/>
          <w:marRight w:val="0"/>
          <w:marTop w:val="0"/>
          <w:marBottom w:val="0"/>
          <w:divBdr>
            <w:top w:val="none" w:sz="0" w:space="0" w:color="auto"/>
            <w:left w:val="none" w:sz="0" w:space="0" w:color="auto"/>
            <w:bottom w:val="none" w:sz="0" w:space="0" w:color="auto"/>
            <w:right w:val="none" w:sz="0" w:space="0" w:color="auto"/>
          </w:divBdr>
        </w:div>
        <w:div w:id="829948027">
          <w:marLeft w:val="0"/>
          <w:marRight w:val="0"/>
          <w:marTop w:val="300"/>
          <w:marBottom w:val="0"/>
          <w:divBdr>
            <w:top w:val="none" w:sz="0" w:space="0" w:color="auto"/>
            <w:left w:val="none" w:sz="0" w:space="0" w:color="auto"/>
            <w:bottom w:val="none" w:sz="0" w:space="0" w:color="auto"/>
            <w:right w:val="none" w:sz="0" w:space="0" w:color="auto"/>
          </w:divBdr>
          <w:divsChild>
            <w:div w:id="122237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43671">
      <w:bodyDiv w:val="1"/>
      <w:marLeft w:val="0"/>
      <w:marRight w:val="0"/>
      <w:marTop w:val="0"/>
      <w:marBottom w:val="0"/>
      <w:divBdr>
        <w:top w:val="none" w:sz="0" w:space="0" w:color="auto"/>
        <w:left w:val="none" w:sz="0" w:space="0" w:color="auto"/>
        <w:bottom w:val="none" w:sz="0" w:space="0" w:color="auto"/>
        <w:right w:val="none" w:sz="0" w:space="0" w:color="auto"/>
      </w:divBdr>
    </w:div>
    <w:div w:id="183445334">
      <w:bodyDiv w:val="1"/>
      <w:marLeft w:val="0"/>
      <w:marRight w:val="0"/>
      <w:marTop w:val="0"/>
      <w:marBottom w:val="0"/>
      <w:divBdr>
        <w:top w:val="none" w:sz="0" w:space="0" w:color="auto"/>
        <w:left w:val="none" w:sz="0" w:space="0" w:color="auto"/>
        <w:bottom w:val="none" w:sz="0" w:space="0" w:color="auto"/>
        <w:right w:val="none" w:sz="0" w:space="0" w:color="auto"/>
      </w:divBdr>
    </w:div>
    <w:div w:id="186986797">
      <w:bodyDiv w:val="1"/>
      <w:marLeft w:val="0"/>
      <w:marRight w:val="0"/>
      <w:marTop w:val="0"/>
      <w:marBottom w:val="0"/>
      <w:divBdr>
        <w:top w:val="none" w:sz="0" w:space="0" w:color="auto"/>
        <w:left w:val="none" w:sz="0" w:space="0" w:color="auto"/>
        <w:bottom w:val="none" w:sz="0" w:space="0" w:color="auto"/>
        <w:right w:val="none" w:sz="0" w:space="0" w:color="auto"/>
      </w:divBdr>
      <w:divsChild>
        <w:div w:id="628631673">
          <w:marLeft w:val="0"/>
          <w:marRight w:val="0"/>
          <w:marTop w:val="15"/>
          <w:marBottom w:val="0"/>
          <w:divBdr>
            <w:top w:val="single" w:sz="48" w:space="0" w:color="auto"/>
            <w:left w:val="single" w:sz="48" w:space="0" w:color="auto"/>
            <w:bottom w:val="single" w:sz="48" w:space="0" w:color="auto"/>
            <w:right w:val="single" w:sz="48" w:space="0" w:color="auto"/>
          </w:divBdr>
          <w:divsChild>
            <w:div w:id="271516253">
              <w:marLeft w:val="0"/>
              <w:marRight w:val="0"/>
              <w:marTop w:val="0"/>
              <w:marBottom w:val="0"/>
              <w:divBdr>
                <w:top w:val="none" w:sz="0" w:space="0" w:color="auto"/>
                <w:left w:val="none" w:sz="0" w:space="0" w:color="auto"/>
                <w:bottom w:val="none" w:sz="0" w:space="0" w:color="auto"/>
                <w:right w:val="none" w:sz="0" w:space="0" w:color="auto"/>
              </w:divBdr>
              <w:divsChild>
                <w:div w:id="253974511">
                  <w:marLeft w:val="0"/>
                  <w:marRight w:val="0"/>
                  <w:marTop w:val="0"/>
                  <w:marBottom w:val="0"/>
                  <w:divBdr>
                    <w:top w:val="none" w:sz="0" w:space="0" w:color="auto"/>
                    <w:left w:val="none" w:sz="0" w:space="0" w:color="auto"/>
                    <w:bottom w:val="none" w:sz="0" w:space="0" w:color="auto"/>
                    <w:right w:val="none" w:sz="0" w:space="0" w:color="auto"/>
                  </w:divBdr>
                </w:div>
                <w:div w:id="235363355">
                  <w:marLeft w:val="0"/>
                  <w:marRight w:val="0"/>
                  <w:marTop w:val="0"/>
                  <w:marBottom w:val="0"/>
                  <w:divBdr>
                    <w:top w:val="none" w:sz="0" w:space="0" w:color="auto"/>
                    <w:left w:val="none" w:sz="0" w:space="0" w:color="auto"/>
                    <w:bottom w:val="none" w:sz="0" w:space="0" w:color="auto"/>
                    <w:right w:val="none" w:sz="0" w:space="0" w:color="auto"/>
                  </w:divBdr>
                </w:div>
                <w:div w:id="440415199">
                  <w:marLeft w:val="0"/>
                  <w:marRight w:val="0"/>
                  <w:marTop w:val="0"/>
                  <w:marBottom w:val="0"/>
                  <w:divBdr>
                    <w:top w:val="none" w:sz="0" w:space="0" w:color="auto"/>
                    <w:left w:val="none" w:sz="0" w:space="0" w:color="auto"/>
                    <w:bottom w:val="none" w:sz="0" w:space="0" w:color="auto"/>
                    <w:right w:val="none" w:sz="0" w:space="0" w:color="auto"/>
                  </w:divBdr>
                </w:div>
                <w:div w:id="430977201">
                  <w:marLeft w:val="0"/>
                  <w:marRight w:val="0"/>
                  <w:marTop w:val="0"/>
                  <w:marBottom w:val="0"/>
                  <w:divBdr>
                    <w:top w:val="none" w:sz="0" w:space="0" w:color="auto"/>
                    <w:left w:val="none" w:sz="0" w:space="0" w:color="auto"/>
                    <w:bottom w:val="none" w:sz="0" w:space="0" w:color="auto"/>
                    <w:right w:val="none" w:sz="0" w:space="0" w:color="auto"/>
                  </w:divBdr>
                </w:div>
                <w:div w:id="2100447650">
                  <w:marLeft w:val="0"/>
                  <w:marRight w:val="0"/>
                  <w:marTop w:val="0"/>
                  <w:marBottom w:val="0"/>
                  <w:divBdr>
                    <w:top w:val="none" w:sz="0" w:space="0" w:color="auto"/>
                    <w:left w:val="none" w:sz="0" w:space="0" w:color="auto"/>
                    <w:bottom w:val="none" w:sz="0" w:space="0" w:color="auto"/>
                    <w:right w:val="none" w:sz="0" w:space="0" w:color="auto"/>
                  </w:divBdr>
                </w:div>
                <w:div w:id="1749229420">
                  <w:marLeft w:val="0"/>
                  <w:marRight w:val="0"/>
                  <w:marTop w:val="0"/>
                  <w:marBottom w:val="0"/>
                  <w:divBdr>
                    <w:top w:val="none" w:sz="0" w:space="0" w:color="auto"/>
                    <w:left w:val="none" w:sz="0" w:space="0" w:color="auto"/>
                    <w:bottom w:val="none" w:sz="0" w:space="0" w:color="auto"/>
                    <w:right w:val="none" w:sz="0" w:space="0" w:color="auto"/>
                  </w:divBdr>
                </w:div>
                <w:div w:id="200678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900317">
      <w:bodyDiv w:val="1"/>
      <w:marLeft w:val="0"/>
      <w:marRight w:val="0"/>
      <w:marTop w:val="0"/>
      <w:marBottom w:val="0"/>
      <w:divBdr>
        <w:top w:val="none" w:sz="0" w:space="0" w:color="auto"/>
        <w:left w:val="none" w:sz="0" w:space="0" w:color="auto"/>
        <w:bottom w:val="none" w:sz="0" w:space="0" w:color="auto"/>
        <w:right w:val="none" w:sz="0" w:space="0" w:color="auto"/>
      </w:divBdr>
      <w:divsChild>
        <w:div w:id="1979339733">
          <w:marLeft w:val="0"/>
          <w:marRight w:val="0"/>
          <w:marTop w:val="15"/>
          <w:marBottom w:val="0"/>
          <w:divBdr>
            <w:top w:val="single" w:sz="48" w:space="0" w:color="auto"/>
            <w:left w:val="single" w:sz="48" w:space="0" w:color="auto"/>
            <w:bottom w:val="single" w:sz="48" w:space="0" w:color="auto"/>
            <w:right w:val="single" w:sz="48" w:space="0" w:color="auto"/>
          </w:divBdr>
          <w:divsChild>
            <w:div w:id="685324555">
              <w:marLeft w:val="0"/>
              <w:marRight w:val="0"/>
              <w:marTop w:val="0"/>
              <w:marBottom w:val="0"/>
              <w:divBdr>
                <w:top w:val="none" w:sz="0" w:space="0" w:color="auto"/>
                <w:left w:val="none" w:sz="0" w:space="0" w:color="auto"/>
                <w:bottom w:val="none" w:sz="0" w:space="0" w:color="auto"/>
                <w:right w:val="none" w:sz="0" w:space="0" w:color="auto"/>
              </w:divBdr>
              <w:divsChild>
                <w:div w:id="190144731">
                  <w:marLeft w:val="0"/>
                  <w:marRight w:val="0"/>
                  <w:marTop w:val="0"/>
                  <w:marBottom w:val="0"/>
                  <w:divBdr>
                    <w:top w:val="none" w:sz="0" w:space="0" w:color="auto"/>
                    <w:left w:val="none" w:sz="0" w:space="0" w:color="auto"/>
                    <w:bottom w:val="none" w:sz="0" w:space="0" w:color="auto"/>
                    <w:right w:val="none" w:sz="0" w:space="0" w:color="auto"/>
                  </w:divBdr>
                </w:div>
                <w:div w:id="1744109648">
                  <w:marLeft w:val="0"/>
                  <w:marRight w:val="0"/>
                  <w:marTop w:val="0"/>
                  <w:marBottom w:val="0"/>
                  <w:divBdr>
                    <w:top w:val="none" w:sz="0" w:space="0" w:color="auto"/>
                    <w:left w:val="none" w:sz="0" w:space="0" w:color="auto"/>
                    <w:bottom w:val="none" w:sz="0" w:space="0" w:color="auto"/>
                    <w:right w:val="none" w:sz="0" w:space="0" w:color="auto"/>
                  </w:divBdr>
                </w:div>
                <w:div w:id="2000888988">
                  <w:marLeft w:val="0"/>
                  <w:marRight w:val="0"/>
                  <w:marTop w:val="0"/>
                  <w:marBottom w:val="0"/>
                  <w:divBdr>
                    <w:top w:val="none" w:sz="0" w:space="0" w:color="auto"/>
                    <w:left w:val="none" w:sz="0" w:space="0" w:color="auto"/>
                    <w:bottom w:val="none" w:sz="0" w:space="0" w:color="auto"/>
                    <w:right w:val="none" w:sz="0" w:space="0" w:color="auto"/>
                  </w:divBdr>
                </w:div>
                <w:div w:id="369494014">
                  <w:marLeft w:val="0"/>
                  <w:marRight w:val="0"/>
                  <w:marTop w:val="0"/>
                  <w:marBottom w:val="0"/>
                  <w:divBdr>
                    <w:top w:val="none" w:sz="0" w:space="0" w:color="auto"/>
                    <w:left w:val="none" w:sz="0" w:space="0" w:color="auto"/>
                    <w:bottom w:val="none" w:sz="0" w:space="0" w:color="auto"/>
                    <w:right w:val="none" w:sz="0" w:space="0" w:color="auto"/>
                  </w:divBdr>
                </w:div>
                <w:div w:id="871648524">
                  <w:marLeft w:val="0"/>
                  <w:marRight w:val="0"/>
                  <w:marTop w:val="0"/>
                  <w:marBottom w:val="0"/>
                  <w:divBdr>
                    <w:top w:val="none" w:sz="0" w:space="0" w:color="auto"/>
                    <w:left w:val="none" w:sz="0" w:space="0" w:color="auto"/>
                    <w:bottom w:val="none" w:sz="0" w:space="0" w:color="auto"/>
                    <w:right w:val="none" w:sz="0" w:space="0" w:color="auto"/>
                  </w:divBdr>
                </w:div>
                <w:div w:id="1364091806">
                  <w:marLeft w:val="0"/>
                  <w:marRight w:val="0"/>
                  <w:marTop w:val="0"/>
                  <w:marBottom w:val="0"/>
                  <w:divBdr>
                    <w:top w:val="none" w:sz="0" w:space="0" w:color="auto"/>
                    <w:left w:val="none" w:sz="0" w:space="0" w:color="auto"/>
                    <w:bottom w:val="none" w:sz="0" w:space="0" w:color="auto"/>
                    <w:right w:val="none" w:sz="0" w:space="0" w:color="auto"/>
                  </w:divBdr>
                </w:div>
                <w:div w:id="128438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8197617">
      <w:bodyDiv w:val="1"/>
      <w:marLeft w:val="0"/>
      <w:marRight w:val="0"/>
      <w:marTop w:val="0"/>
      <w:marBottom w:val="0"/>
      <w:divBdr>
        <w:top w:val="none" w:sz="0" w:space="0" w:color="auto"/>
        <w:left w:val="none" w:sz="0" w:space="0" w:color="auto"/>
        <w:bottom w:val="none" w:sz="0" w:space="0" w:color="auto"/>
        <w:right w:val="none" w:sz="0" w:space="0" w:color="auto"/>
      </w:divBdr>
    </w:div>
    <w:div w:id="285501256">
      <w:bodyDiv w:val="1"/>
      <w:marLeft w:val="0"/>
      <w:marRight w:val="0"/>
      <w:marTop w:val="0"/>
      <w:marBottom w:val="0"/>
      <w:divBdr>
        <w:top w:val="none" w:sz="0" w:space="0" w:color="auto"/>
        <w:left w:val="none" w:sz="0" w:space="0" w:color="auto"/>
        <w:bottom w:val="none" w:sz="0" w:space="0" w:color="auto"/>
        <w:right w:val="none" w:sz="0" w:space="0" w:color="auto"/>
      </w:divBdr>
    </w:div>
    <w:div w:id="293029891">
      <w:bodyDiv w:val="1"/>
      <w:marLeft w:val="0"/>
      <w:marRight w:val="0"/>
      <w:marTop w:val="0"/>
      <w:marBottom w:val="0"/>
      <w:divBdr>
        <w:top w:val="none" w:sz="0" w:space="0" w:color="auto"/>
        <w:left w:val="none" w:sz="0" w:space="0" w:color="auto"/>
        <w:bottom w:val="none" w:sz="0" w:space="0" w:color="auto"/>
        <w:right w:val="none" w:sz="0" w:space="0" w:color="auto"/>
      </w:divBdr>
    </w:div>
    <w:div w:id="304243597">
      <w:bodyDiv w:val="1"/>
      <w:marLeft w:val="0"/>
      <w:marRight w:val="0"/>
      <w:marTop w:val="0"/>
      <w:marBottom w:val="0"/>
      <w:divBdr>
        <w:top w:val="none" w:sz="0" w:space="0" w:color="auto"/>
        <w:left w:val="none" w:sz="0" w:space="0" w:color="auto"/>
        <w:bottom w:val="none" w:sz="0" w:space="0" w:color="auto"/>
        <w:right w:val="none" w:sz="0" w:space="0" w:color="auto"/>
      </w:divBdr>
      <w:divsChild>
        <w:div w:id="1160655919">
          <w:marLeft w:val="0"/>
          <w:marRight w:val="0"/>
          <w:marTop w:val="15"/>
          <w:marBottom w:val="0"/>
          <w:divBdr>
            <w:top w:val="single" w:sz="48" w:space="0" w:color="auto"/>
            <w:left w:val="single" w:sz="48" w:space="0" w:color="auto"/>
            <w:bottom w:val="single" w:sz="48" w:space="0" w:color="auto"/>
            <w:right w:val="single" w:sz="48" w:space="0" w:color="auto"/>
          </w:divBdr>
          <w:divsChild>
            <w:div w:id="1436635373">
              <w:marLeft w:val="0"/>
              <w:marRight w:val="0"/>
              <w:marTop w:val="0"/>
              <w:marBottom w:val="0"/>
              <w:divBdr>
                <w:top w:val="none" w:sz="0" w:space="0" w:color="auto"/>
                <w:left w:val="none" w:sz="0" w:space="0" w:color="auto"/>
                <w:bottom w:val="none" w:sz="0" w:space="0" w:color="auto"/>
                <w:right w:val="none" w:sz="0" w:space="0" w:color="auto"/>
              </w:divBdr>
              <w:divsChild>
                <w:div w:id="1482187653">
                  <w:marLeft w:val="0"/>
                  <w:marRight w:val="0"/>
                  <w:marTop w:val="0"/>
                  <w:marBottom w:val="0"/>
                  <w:divBdr>
                    <w:top w:val="none" w:sz="0" w:space="0" w:color="auto"/>
                    <w:left w:val="none" w:sz="0" w:space="0" w:color="auto"/>
                    <w:bottom w:val="none" w:sz="0" w:space="0" w:color="auto"/>
                    <w:right w:val="none" w:sz="0" w:space="0" w:color="auto"/>
                  </w:divBdr>
                </w:div>
                <w:div w:id="302394939">
                  <w:marLeft w:val="0"/>
                  <w:marRight w:val="0"/>
                  <w:marTop w:val="0"/>
                  <w:marBottom w:val="0"/>
                  <w:divBdr>
                    <w:top w:val="none" w:sz="0" w:space="0" w:color="auto"/>
                    <w:left w:val="none" w:sz="0" w:space="0" w:color="auto"/>
                    <w:bottom w:val="none" w:sz="0" w:space="0" w:color="auto"/>
                    <w:right w:val="none" w:sz="0" w:space="0" w:color="auto"/>
                  </w:divBdr>
                </w:div>
                <w:div w:id="704523563">
                  <w:marLeft w:val="0"/>
                  <w:marRight w:val="0"/>
                  <w:marTop w:val="0"/>
                  <w:marBottom w:val="0"/>
                  <w:divBdr>
                    <w:top w:val="none" w:sz="0" w:space="0" w:color="auto"/>
                    <w:left w:val="none" w:sz="0" w:space="0" w:color="auto"/>
                    <w:bottom w:val="none" w:sz="0" w:space="0" w:color="auto"/>
                    <w:right w:val="none" w:sz="0" w:space="0" w:color="auto"/>
                  </w:divBdr>
                </w:div>
                <w:div w:id="1918706078">
                  <w:marLeft w:val="0"/>
                  <w:marRight w:val="0"/>
                  <w:marTop w:val="0"/>
                  <w:marBottom w:val="0"/>
                  <w:divBdr>
                    <w:top w:val="none" w:sz="0" w:space="0" w:color="auto"/>
                    <w:left w:val="none" w:sz="0" w:space="0" w:color="auto"/>
                    <w:bottom w:val="none" w:sz="0" w:space="0" w:color="auto"/>
                    <w:right w:val="none" w:sz="0" w:space="0" w:color="auto"/>
                  </w:divBdr>
                </w:div>
                <w:div w:id="1061751196">
                  <w:marLeft w:val="0"/>
                  <w:marRight w:val="0"/>
                  <w:marTop w:val="0"/>
                  <w:marBottom w:val="0"/>
                  <w:divBdr>
                    <w:top w:val="none" w:sz="0" w:space="0" w:color="auto"/>
                    <w:left w:val="none" w:sz="0" w:space="0" w:color="auto"/>
                    <w:bottom w:val="none" w:sz="0" w:space="0" w:color="auto"/>
                    <w:right w:val="none" w:sz="0" w:space="0" w:color="auto"/>
                  </w:divBdr>
                </w:div>
                <w:div w:id="935868161">
                  <w:marLeft w:val="0"/>
                  <w:marRight w:val="0"/>
                  <w:marTop w:val="0"/>
                  <w:marBottom w:val="0"/>
                  <w:divBdr>
                    <w:top w:val="none" w:sz="0" w:space="0" w:color="auto"/>
                    <w:left w:val="none" w:sz="0" w:space="0" w:color="auto"/>
                    <w:bottom w:val="none" w:sz="0" w:space="0" w:color="auto"/>
                    <w:right w:val="none" w:sz="0" w:space="0" w:color="auto"/>
                  </w:divBdr>
                </w:div>
                <w:div w:id="107991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2687094">
      <w:bodyDiv w:val="1"/>
      <w:marLeft w:val="0"/>
      <w:marRight w:val="0"/>
      <w:marTop w:val="0"/>
      <w:marBottom w:val="0"/>
      <w:divBdr>
        <w:top w:val="none" w:sz="0" w:space="0" w:color="auto"/>
        <w:left w:val="none" w:sz="0" w:space="0" w:color="auto"/>
        <w:bottom w:val="none" w:sz="0" w:space="0" w:color="auto"/>
        <w:right w:val="none" w:sz="0" w:space="0" w:color="auto"/>
      </w:divBdr>
    </w:div>
    <w:div w:id="318922919">
      <w:bodyDiv w:val="1"/>
      <w:marLeft w:val="0"/>
      <w:marRight w:val="0"/>
      <w:marTop w:val="0"/>
      <w:marBottom w:val="0"/>
      <w:divBdr>
        <w:top w:val="none" w:sz="0" w:space="0" w:color="auto"/>
        <w:left w:val="none" w:sz="0" w:space="0" w:color="auto"/>
        <w:bottom w:val="none" w:sz="0" w:space="0" w:color="auto"/>
        <w:right w:val="none" w:sz="0" w:space="0" w:color="auto"/>
      </w:divBdr>
      <w:divsChild>
        <w:div w:id="919827028">
          <w:marLeft w:val="0"/>
          <w:marRight w:val="0"/>
          <w:marTop w:val="0"/>
          <w:marBottom w:val="0"/>
          <w:divBdr>
            <w:top w:val="none" w:sz="0" w:space="0" w:color="auto"/>
            <w:left w:val="none" w:sz="0" w:space="0" w:color="auto"/>
            <w:bottom w:val="none" w:sz="0" w:space="0" w:color="auto"/>
            <w:right w:val="none" w:sz="0" w:space="0" w:color="auto"/>
          </w:divBdr>
        </w:div>
        <w:div w:id="744765608">
          <w:marLeft w:val="0"/>
          <w:marRight w:val="0"/>
          <w:marTop w:val="0"/>
          <w:marBottom w:val="0"/>
          <w:divBdr>
            <w:top w:val="none" w:sz="0" w:space="0" w:color="auto"/>
            <w:left w:val="none" w:sz="0" w:space="0" w:color="auto"/>
            <w:bottom w:val="none" w:sz="0" w:space="0" w:color="auto"/>
            <w:right w:val="none" w:sz="0" w:space="0" w:color="auto"/>
          </w:divBdr>
        </w:div>
        <w:div w:id="666245492">
          <w:marLeft w:val="0"/>
          <w:marRight w:val="0"/>
          <w:marTop w:val="0"/>
          <w:marBottom w:val="0"/>
          <w:divBdr>
            <w:top w:val="none" w:sz="0" w:space="0" w:color="auto"/>
            <w:left w:val="none" w:sz="0" w:space="0" w:color="auto"/>
            <w:bottom w:val="none" w:sz="0" w:space="0" w:color="auto"/>
            <w:right w:val="none" w:sz="0" w:space="0" w:color="auto"/>
          </w:divBdr>
        </w:div>
      </w:divsChild>
    </w:div>
    <w:div w:id="331183381">
      <w:bodyDiv w:val="1"/>
      <w:marLeft w:val="0"/>
      <w:marRight w:val="0"/>
      <w:marTop w:val="0"/>
      <w:marBottom w:val="0"/>
      <w:divBdr>
        <w:top w:val="none" w:sz="0" w:space="0" w:color="auto"/>
        <w:left w:val="none" w:sz="0" w:space="0" w:color="auto"/>
        <w:bottom w:val="none" w:sz="0" w:space="0" w:color="auto"/>
        <w:right w:val="none" w:sz="0" w:space="0" w:color="auto"/>
      </w:divBdr>
    </w:div>
    <w:div w:id="428693770">
      <w:bodyDiv w:val="1"/>
      <w:marLeft w:val="0"/>
      <w:marRight w:val="0"/>
      <w:marTop w:val="0"/>
      <w:marBottom w:val="0"/>
      <w:divBdr>
        <w:top w:val="none" w:sz="0" w:space="0" w:color="auto"/>
        <w:left w:val="none" w:sz="0" w:space="0" w:color="auto"/>
        <w:bottom w:val="none" w:sz="0" w:space="0" w:color="auto"/>
        <w:right w:val="none" w:sz="0" w:space="0" w:color="auto"/>
      </w:divBdr>
    </w:div>
    <w:div w:id="451560759">
      <w:bodyDiv w:val="1"/>
      <w:marLeft w:val="0"/>
      <w:marRight w:val="0"/>
      <w:marTop w:val="0"/>
      <w:marBottom w:val="0"/>
      <w:divBdr>
        <w:top w:val="none" w:sz="0" w:space="0" w:color="auto"/>
        <w:left w:val="none" w:sz="0" w:space="0" w:color="auto"/>
        <w:bottom w:val="none" w:sz="0" w:space="0" w:color="auto"/>
        <w:right w:val="none" w:sz="0" w:space="0" w:color="auto"/>
      </w:divBdr>
    </w:div>
    <w:div w:id="454910940">
      <w:bodyDiv w:val="1"/>
      <w:marLeft w:val="0"/>
      <w:marRight w:val="0"/>
      <w:marTop w:val="0"/>
      <w:marBottom w:val="0"/>
      <w:divBdr>
        <w:top w:val="none" w:sz="0" w:space="0" w:color="auto"/>
        <w:left w:val="none" w:sz="0" w:space="0" w:color="auto"/>
        <w:bottom w:val="none" w:sz="0" w:space="0" w:color="auto"/>
        <w:right w:val="none" w:sz="0" w:space="0" w:color="auto"/>
      </w:divBdr>
    </w:div>
    <w:div w:id="501353302">
      <w:bodyDiv w:val="1"/>
      <w:marLeft w:val="0"/>
      <w:marRight w:val="0"/>
      <w:marTop w:val="0"/>
      <w:marBottom w:val="0"/>
      <w:divBdr>
        <w:top w:val="none" w:sz="0" w:space="0" w:color="auto"/>
        <w:left w:val="none" w:sz="0" w:space="0" w:color="auto"/>
        <w:bottom w:val="none" w:sz="0" w:space="0" w:color="auto"/>
        <w:right w:val="none" w:sz="0" w:space="0" w:color="auto"/>
      </w:divBdr>
      <w:divsChild>
        <w:div w:id="649481431">
          <w:marLeft w:val="0"/>
          <w:marRight w:val="0"/>
          <w:marTop w:val="0"/>
          <w:marBottom w:val="0"/>
          <w:divBdr>
            <w:top w:val="none" w:sz="0" w:space="0" w:color="auto"/>
            <w:left w:val="none" w:sz="0" w:space="0" w:color="auto"/>
            <w:bottom w:val="none" w:sz="0" w:space="0" w:color="auto"/>
            <w:right w:val="none" w:sz="0" w:space="0" w:color="auto"/>
          </w:divBdr>
          <w:divsChild>
            <w:div w:id="338048341">
              <w:marLeft w:val="0"/>
              <w:marRight w:val="0"/>
              <w:marTop w:val="0"/>
              <w:marBottom w:val="0"/>
              <w:divBdr>
                <w:top w:val="none" w:sz="0" w:space="0" w:color="auto"/>
                <w:left w:val="none" w:sz="0" w:space="0" w:color="auto"/>
                <w:bottom w:val="none" w:sz="0" w:space="0" w:color="auto"/>
                <w:right w:val="none" w:sz="0" w:space="0" w:color="auto"/>
              </w:divBdr>
              <w:divsChild>
                <w:div w:id="332269806">
                  <w:marLeft w:val="0"/>
                  <w:marRight w:val="0"/>
                  <w:marTop w:val="0"/>
                  <w:marBottom w:val="0"/>
                  <w:divBdr>
                    <w:top w:val="none" w:sz="0" w:space="0" w:color="auto"/>
                    <w:left w:val="none" w:sz="0" w:space="0" w:color="auto"/>
                    <w:bottom w:val="none" w:sz="0" w:space="0" w:color="auto"/>
                    <w:right w:val="none" w:sz="0" w:space="0" w:color="auto"/>
                  </w:divBdr>
                  <w:divsChild>
                    <w:div w:id="1634402990">
                      <w:marLeft w:val="0"/>
                      <w:marRight w:val="0"/>
                      <w:marTop w:val="0"/>
                      <w:marBottom w:val="0"/>
                      <w:divBdr>
                        <w:top w:val="none" w:sz="0" w:space="0" w:color="auto"/>
                        <w:left w:val="none" w:sz="0" w:space="0" w:color="auto"/>
                        <w:bottom w:val="none" w:sz="0" w:space="0" w:color="auto"/>
                        <w:right w:val="none" w:sz="0" w:space="0" w:color="auto"/>
                      </w:divBdr>
                      <w:divsChild>
                        <w:div w:id="2012021796">
                          <w:marLeft w:val="0"/>
                          <w:marRight w:val="0"/>
                          <w:marTop w:val="0"/>
                          <w:marBottom w:val="0"/>
                          <w:divBdr>
                            <w:top w:val="none" w:sz="0" w:space="0" w:color="auto"/>
                            <w:left w:val="none" w:sz="0" w:space="0" w:color="auto"/>
                            <w:bottom w:val="none" w:sz="0" w:space="0" w:color="auto"/>
                            <w:right w:val="none" w:sz="0" w:space="0" w:color="auto"/>
                          </w:divBdr>
                        </w:div>
                      </w:divsChild>
                    </w:div>
                    <w:div w:id="1094133710">
                      <w:marLeft w:val="0"/>
                      <w:marRight w:val="0"/>
                      <w:marTop w:val="300"/>
                      <w:marBottom w:val="0"/>
                      <w:divBdr>
                        <w:top w:val="none" w:sz="0" w:space="0" w:color="auto"/>
                        <w:left w:val="none" w:sz="0" w:space="0" w:color="auto"/>
                        <w:bottom w:val="none" w:sz="0" w:space="0" w:color="auto"/>
                        <w:right w:val="none" w:sz="0" w:space="0" w:color="auto"/>
                      </w:divBdr>
                      <w:divsChild>
                        <w:div w:id="1499267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1635884">
          <w:marLeft w:val="0"/>
          <w:marRight w:val="0"/>
          <w:marTop w:val="0"/>
          <w:marBottom w:val="0"/>
          <w:divBdr>
            <w:top w:val="none" w:sz="0" w:space="0" w:color="auto"/>
            <w:left w:val="none" w:sz="0" w:space="0" w:color="auto"/>
            <w:bottom w:val="none" w:sz="0" w:space="0" w:color="auto"/>
            <w:right w:val="none" w:sz="0" w:space="0" w:color="auto"/>
          </w:divBdr>
          <w:divsChild>
            <w:div w:id="1260679786">
              <w:marLeft w:val="0"/>
              <w:marRight w:val="0"/>
              <w:marTop w:val="0"/>
              <w:marBottom w:val="0"/>
              <w:divBdr>
                <w:top w:val="none" w:sz="0" w:space="0" w:color="auto"/>
                <w:left w:val="none" w:sz="0" w:space="0" w:color="auto"/>
                <w:bottom w:val="none" w:sz="0" w:space="0" w:color="auto"/>
                <w:right w:val="none" w:sz="0" w:space="0" w:color="auto"/>
              </w:divBdr>
              <w:divsChild>
                <w:div w:id="1612786676">
                  <w:marLeft w:val="0"/>
                  <w:marRight w:val="0"/>
                  <w:marTop w:val="0"/>
                  <w:marBottom w:val="0"/>
                  <w:divBdr>
                    <w:top w:val="none" w:sz="0" w:space="0" w:color="auto"/>
                    <w:left w:val="none" w:sz="0" w:space="0" w:color="auto"/>
                    <w:bottom w:val="none" w:sz="0" w:space="0" w:color="auto"/>
                    <w:right w:val="none" w:sz="0" w:space="0" w:color="auto"/>
                  </w:divBdr>
                  <w:divsChild>
                    <w:div w:id="462578175">
                      <w:marLeft w:val="0"/>
                      <w:marRight w:val="0"/>
                      <w:marTop w:val="0"/>
                      <w:marBottom w:val="0"/>
                      <w:divBdr>
                        <w:top w:val="none" w:sz="0" w:space="0" w:color="auto"/>
                        <w:left w:val="none" w:sz="0" w:space="0" w:color="auto"/>
                        <w:bottom w:val="none" w:sz="0" w:space="0" w:color="auto"/>
                        <w:right w:val="none" w:sz="0" w:space="0" w:color="auto"/>
                      </w:divBdr>
                      <w:divsChild>
                        <w:div w:id="2004119544">
                          <w:marLeft w:val="0"/>
                          <w:marRight w:val="0"/>
                          <w:marTop w:val="0"/>
                          <w:marBottom w:val="0"/>
                          <w:divBdr>
                            <w:top w:val="none" w:sz="0" w:space="0" w:color="auto"/>
                            <w:left w:val="none" w:sz="0" w:space="0" w:color="auto"/>
                            <w:bottom w:val="none" w:sz="0" w:space="0" w:color="auto"/>
                            <w:right w:val="none" w:sz="0" w:space="0" w:color="auto"/>
                          </w:divBdr>
                        </w:div>
                      </w:divsChild>
                    </w:div>
                    <w:div w:id="1886603325">
                      <w:marLeft w:val="0"/>
                      <w:marRight w:val="0"/>
                      <w:marTop w:val="300"/>
                      <w:marBottom w:val="0"/>
                      <w:divBdr>
                        <w:top w:val="none" w:sz="0" w:space="0" w:color="auto"/>
                        <w:left w:val="none" w:sz="0" w:space="0" w:color="auto"/>
                        <w:bottom w:val="none" w:sz="0" w:space="0" w:color="auto"/>
                        <w:right w:val="none" w:sz="0" w:space="0" w:color="auto"/>
                      </w:divBdr>
                      <w:divsChild>
                        <w:div w:id="493956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0436484">
      <w:bodyDiv w:val="1"/>
      <w:marLeft w:val="0"/>
      <w:marRight w:val="0"/>
      <w:marTop w:val="0"/>
      <w:marBottom w:val="0"/>
      <w:divBdr>
        <w:top w:val="none" w:sz="0" w:space="0" w:color="auto"/>
        <w:left w:val="none" w:sz="0" w:space="0" w:color="auto"/>
        <w:bottom w:val="none" w:sz="0" w:space="0" w:color="auto"/>
        <w:right w:val="none" w:sz="0" w:space="0" w:color="auto"/>
      </w:divBdr>
    </w:div>
    <w:div w:id="556353291">
      <w:bodyDiv w:val="1"/>
      <w:marLeft w:val="0"/>
      <w:marRight w:val="0"/>
      <w:marTop w:val="0"/>
      <w:marBottom w:val="0"/>
      <w:divBdr>
        <w:top w:val="none" w:sz="0" w:space="0" w:color="auto"/>
        <w:left w:val="none" w:sz="0" w:space="0" w:color="auto"/>
        <w:bottom w:val="none" w:sz="0" w:space="0" w:color="auto"/>
        <w:right w:val="none" w:sz="0" w:space="0" w:color="auto"/>
      </w:divBdr>
    </w:div>
    <w:div w:id="577834277">
      <w:bodyDiv w:val="1"/>
      <w:marLeft w:val="0"/>
      <w:marRight w:val="0"/>
      <w:marTop w:val="0"/>
      <w:marBottom w:val="0"/>
      <w:divBdr>
        <w:top w:val="none" w:sz="0" w:space="0" w:color="auto"/>
        <w:left w:val="none" w:sz="0" w:space="0" w:color="auto"/>
        <w:bottom w:val="none" w:sz="0" w:space="0" w:color="auto"/>
        <w:right w:val="none" w:sz="0" w:space="0" w:color="auto"/>
      </w:divBdr>
    </w:div>
    <w:div w:id="613095559">
      <w:bodyDiv w:val="1"/>
      <w:marLeft w:val="0"/>
      <w:marRight w:val="0"/>
      <w:marTop w:val="0"/>
      <w:marBottom w:val="0"/>
      <w:divBdr>
        <w:top w:val="none" w:sz="0" w:space="0" w:color="auto"/>
        <w:left w:val="none" w:sz="0" w:space="0" w:color="auto"/>
        <w:bottom w:val="none" w:sz="0" w:space="0" w:color="auto"/>
        <w:right w:val="none" w:sz="0" w:space="0" w:color="auto"/>
      </w:divBdr>
    </w:div>
    <w:div w:id="671839074">
      <w:bodyDiv w:val="1"/>
      <w:marLeft w:val="0"/>
      <w:marRight w:val="0"/>
      <w:marTop w:val="0"/>
      <w:marBottom w:val="0"/>
      <w:divBdr>
        <w:top w:val="none" w:sz="0" w:space="0" w:color="auto"/>
        <w:left w:val="none" w:sz="0" w:space="0" w:color="auto"/>
        <w:bottom w:val="none" w:sz="0" w:space="0" w:color="auto"/>
        <w:right w:val="none" w:sz="0" w:space="0" w:color="auto"/>
      </w:divBdr>
    </w:div>
    <w:div w:id="708917057">
      <w:bodyDiv w:val="1"/>
      <w:marLeft w:val="0"/>
      <w:marRight w:val="0"/>
      <w:marTop w:val="0"/>
      <w:marBottom w:val="0"/>
      <w:divBdr>
        <w:top w:val="none" w:sz="0" w:space="0" w:color="auto"/>
        <w:left w:val="none" w:sz="0" w:space="0" w:color="auto"/>
        <w:bottom w:val="none" w:sz="0" w:space="0" w:color="auto"/>
        <w:right w:val="none" w:sz="0" w:space="0" w:color="auto"/>
      </w:divBdr>
    </w:div>
    <w:div w:id="716010786">
      <w:bodyDiv w:val="1"/>
      <w:marLeft w:val="0"/>
      <w:marRight w:val="0"/>
      <w:marTop w:val="0"/>
      <w:marBottom w:val="0"/>
      <w:divBdr>
        <w:top w:val="none" w:sz="0" w:space="0" w:color="auto"/>
        <w:left w:val="none" w:sz="0" w:space="0" w:color="auto"/>
        <w:bottom w:val="none" w:sz="0" w:space="0" w:color="auto"/>
        <w:right w:val="none" w:sz="0" w:space="0" w:color="auto"/>
      </w:divBdr>
    </w:div>
    <w:div w:id="720207577">
      <w:bodyDiv w:val="1"/>
      <w:marLeft w:val="0"/>
      <w:marRight w:val="0"/>
      <w:marTop w:val="0"/>
      <w:marBottom w:val="0"/>
      <w:divBdr>
        <w:top w:val="none" w:sz="0" w:space="0" w:color="auto"/>
        <w:left w:val="none" w:sz="0" w:space="0" w:color="auto"/>
        <w:bottom w:val="none" w:sz="0" w:space="0" w:color="auto"/>
        <w:right w:val="none" w:sz="0" w:space="0" w:color="auto"/>
      </w:divBdr>
    </w:div>
    <w:div w:id="796728157">
      <w:bodyDiv w:val="1"/>
      <w:marLeft w:val="0"/>
      <w:marRight w:val="0"/>
      <w:marTop w:val="0"/>
      <w:marBottom w:val="0"/>
      <w:divBdr>
        <w:top w:val="none" w:sz="0" w:space="0" w:color="auto"/>
        <w:left w:val="none" w:sz="0" w:space="0" w:color="auto"/>
        <w:bottom w:val="none" w:sz="0" w:space="0" w:color="auto"/>
        <w:right w:val="none" w:sz="0" w:space="0" w:color="auto"/>
      </w:divBdr>
    </w:div>
    <w:div w:id="818963767">
      <w:bodyDiv w:val="1"/>
      <w:marLeft w:val="0"/>
      <w:marRight w:val="0"/>
      <w:marTop w:val="0"/>
      <w:marBottom w:val="0"/>
      <w:divBdr>
        <w:top w:val="none" w:sz="0" w:space="0" w:color="auto"/>
        <w:left w:val="none" w:sz="0" w:space="0" w:color="auto"/>
        <w:bottom w:val="none" w:sz="0" w:space="0" w:color="auto"/>
        <w:right w:val="none" w:sz="0" w:space="0" w:color="auto"/>
      </w:divBdr>
    </w:div>
    <w:div w:id="853416887">
      <w:bodyDiv w:val="1"/>
      <w:marLeft w:val="0"/>
      <w:marRight w:val="0"/>
      <w:marTop w:val="0"/>
      <w:marBottom w:val="0"/>
      <w:divBdr>
        <w:top w:val="none" w:sz="0" w:space="0" w:color="auto"/>
        <w:left w:val="none" w:sz="0" w:space="0" w:color="auto"/>
        <w:bottom w:val="none" w:sz="0" w:space="0" w:color="auto"/>
        <w:right w:val="none" w:sz="0" w:space="0" w:color="auto"/>
      </w:divBdr>
      <w:divsChild>
        <w:div w:id="1012802900">
          <w:marLeft w:val="0"/>
          <w:marRight w:val="0"/>
          <w:marTop w:val="0"/>
          <w:marBottom w:val="0"/>
          <w:divBdr>
            <w:top w:val="none" w:sz="0" w:space="0" w:color="auto"/>
            <w:left w:val="none" w:sz="0" w:space="0" w:color="auto"/>
            <w:bottom w:val="none" w:sz="0" w:space="0" w:color="auto"/>
            <w:right w:val="none" w:sz="0" w:space="0" w:color="auto"/>
          </w:divBdr>
        </w:div>
        <w:div w:id="761148537">
          <w:marLeft w:val="0"/>
          <w:marRight w:val="0"/>
          <w:marTop w:val="0"/>
          <w:marBottom w:val="0"/>
          <w:divBdr>
            <w:top w:val="none" w:sz="0" w:space="0" w:color="auto"/>
            <w:left w:val="none" w:sz="0" w:space="0" w:color="auto"/>
            <w:bottom w:val="none" w:sz="0" w:space="0" w:color="auto"/>
            <w:right w:val="none" w:sz="0" w:space="0" w:color="auto"/>
          </w:divBdr>
        </w:div>
        <w:div w:id="286009088">
          <w:marLeft w:val="0"/>
          <w:marRight w:val="0"/>
          <w:marTop w:val="0"/>
          <w:marBottom w:val="0"/>
          <w:divBdr>
            <w:top w:val="none" w:sz="0" w:space="0" w:color="auto"/>
            <w:left w:val="none" w:sz="0" w:space="0" w:color="auto"/>
            <w:bottom w:val="none" w:sz="0" w:space="0" w:color="auto"/>
            <w:right w:val="none" w:sz="0" w:space="0" w:color="auto"/>
          </w:divBdr>
        </w:div>
        <w:div w:id="1299647365">
          <w:marLeft w:val="0"/>
          <w:marRight w:val="0"/>
          <w:marTop w:val="0"/>
          <w:marBottom w:val="0"/>
          <w:divBdr>
            <w:top w:val="none" w:sz="0" w:space="0" w:color="auto"/>
            <w:left w:val="none" w:sz="0" w:space="0" w:color="auto"/>
            <w:bottom w:val="none" w:sz="0" w:space="0" w:color="auto"/>
            <w:right w:val="none" w:sz="0" w:space="0" w:color="auto"/>
          </w:divBdr>
        </w:div>
        <w:div w:id="65305884">
          <w:marLeft w:val="0"/>
          <w:marRight w:val="0"/>
          <w:marTop w:val="0"/>
          <w:marBottom w:val="0"/>
          <w:divBdr>
            <w:top w:val="none" w:sz="0" w:space="0" w:color="auto"/>
            <w:left w:val="none" w:sz="0" w:space="0" w:color="auto"/>
            <w:bottom w:val="none" w:sz="0" w:space="0" w:color="auto"/>
            <w:right w:val="none" w:sz="0" w:space="0" w:color="auto"/>
          </w:divBdr>
        </w:div>
        <w:div w:id="1330138827">
          <w:marLeft w:val="0"/>
          <w:marRight w:val="0"/>
          <w:marTop w:val="0"/>
          <w:marBottom w:val="0"/>
          <w:divBdr>
            <w:top w:val="none" w:sz="0" w:space="0" w:color="auto"/>
            <w:left w:val="none" w:sz="0" w:space="0" w:color="auto"/>
            <w:bottom w:val="none" w:sz="0" w:space="0" w:color="auto"/>
            <w:right w:val="none" w:sz="0" w:space="0" w:color="auto"/>
          </w:divBdr>
        </w:div>
        <w:div w:id="1651667647">
          <w:marLeft w:val="0"/>
          <w:marRight w:val="0"/>
          <w:marTop w:val="0"/>
          <w:marBottom w:val="0"/>
          <w:divBdr>
            <w:top w:val="none" w:sz="0" w:space="0" w:color="auto"/>
            <w:left w:val="none" w:sz="0" w:space="0" w:color="auto"/>
            <w:bottom w:val="none" w:sz="0" w:space="0" w:color="auto"/>
            <w:right w:val="none" w:sz="0" w:space="0" w:color="auto"/>
          </w:divBdr>
        </w:div>
        <w:div w:id="859899227">
          <w:marLeft w:val="0"/>
          <w:marRight w:val="0"/>
          <w:marTop w:val="0"/>
          <w:marBottom w:val="0"/>
          <w:divBdr>
            <w:top w:val="none" w:sz="0" w:space="0" w:color="auto"/>
            <w:left w:val="none" w:sz="0" w:space="0" w:color="auto"/>
            <w:bottom w:val="none" w:sz="0" w:space="0" w:color="auto"/>
            <w:right w:val="none" w:sz="0" w:space="0" w:color="auto"/>
          </w:divBdr>
        </w:div>
        <w:div w:id="1977375668">
          <w:marLeft w:val="0"/>
          <w:marRight w:val="0"/>
          <w:marTop w:val="0"/>
          <w:marBottom w:val="0"/>
          <w:divBdr>
            <w:top w:val="none" w:sz="0" w:space="0" w:color="auto"/>
            <w:left w:val="none" w:sz="0" w:space="0" w:color="auto"/>
            <w:bottom w:val="none" w:sz="0" w:space="0" w:color="auto"/>
            <w:right w:val="none" w:sz="0" w:space="0" w:color="auto"/>
          </w:divBdr>
        </w:div>
        <w:div w:id="655305676">
          <w:marLeft w:val="0"/>
          <w:marRight w:val="0"/>
          <w:marTop w:val="0"/>
          <w:marBottom w:val="0"/>
          <w:divBdr>
            <w:top w:val="none" w:sz="0" w:space="0" w:color="auto"/>
            <w:left w:val="none" w:sz="0" w:space="0" w:color="auto"/>
            <w:bottom w:val="none" w:sz="0" w:space="0" w:color="auto"/>
            <w:right w:val="none" w:sz="0" w:space="0" w:color="auto"/>
          </w:divBdr>
        </w:div>
        <w:div w:id="1353798387">
          <w:marLeft w:val="0"/>
          <w:marRight w:val="0"/>
          <w:marTop w:val="0"/>
          <w:marBottom w:val="0"/>
          <w:divBdr>
            <w:top w:val="none" w:sz="0" w:space="0" w:color="auto"/>
            <w:left w:val="none" w:sz="0" w:space="0" w:color="auto"/>
            <w:bottom w:val="none" w:sz="0" w:space="0" w:color="auto"/>
            <w:right w:val="none" w:sz="0" w:space="0" w:color="auto"/>
          </w:divBdr>
        </w:div>
        <w:div w:id="1457481000">
          <w:marLeft w:val="0"/>
          <w:marRight w:val="0"/>
          <w:marTop w:val="0"/>
          <w:marBottom w:val="0"/>
          <w:divBdr>
            <w:top w:val="none" w:sz="0" w:space="0" w:color="auto"/>
            <w:left w:val="none" w:sz="0" w:space="0" w:color="auto"/>
            <w:bottom w:val="none" w:sz="0" w:space="0" w:color="auto"/>
            <w:right w:val="none" w:sz="0" w:space="0" w:color="auto"/>
          </w:divBdr>
        </w:div>
        <w:div w:id="1397317922">
          <w:marLeft w:val="0"/>
          <w:marRight w:val="0"/>
          <w:marTop w:val="0"/>
          <w:marBottom w:val="0"/>
          <w:divBdr>
            <w:top w:val="none" w:sz="0" w:space="0" w:color="auto"/>
            <w:left w:val="none" w:sz="0" w:space="0" w:color="auto"/>
            <w:bottom w:val="none" w:sz="0" w:space="0" w:color="auto"/>
            <w:right w:val="none" w:sz="0" w:space="0" w:color="auto"/>
          </w:divBdr>
        </w:div>
        <w:div w:id="221216490">
          <w:marLeft w:val="0"/>
          <w:marRight w:val="0"/>
          <w:marTop w:val="0"/>
          <w:marBottom w:val="0"/>
          <w:divBdr>
            <w:top w:val="none" w:sz="0" w:space="0" w:color="auto"/>
            <w:left w:val="none" w:sz="0" w:space="0" w:color="auto"/>
            <w:bottom w:val="none" w:sz="0" w:space="0" w:color="auto"/>
            <w:right w:val="none" w:sz="0" w:space="0" w:color="auto"/>
          </w:divBdr>
        </w:div>
        <w:div w:id="119497696">
          <w:marLeft w:val="0"/>
          <w:marRight w:val="0"/>
          <w:marTop w:val="0"/>
          <w:marBottom w:val="0"/>
          <w:divBdr>
            <w:top w:val="none" w:sz="0" w:space="0" w:color="auto"/>
            <w:left w:val="none" w:sz="0" w:space="0" w:color="auto"/>
            <w:bottom w:val="none" w:sz="0" w:space="0" w:color="auto"/>
            <w:right w:val="none" w:sz="0" w:space="0" w:color="auto"/>
          </w:divBdr>
        </w:div>
        <w:div w:id="717437763">
          <w:marLeft w:val="0"/>
          <w:marRight w:val="0"/>
          <w:marTop w:val="0"/>
          <w:marBottom w:val="0"/>
          <w:divBdr>
            <w:top w:val="none" w:sz="0" w:space="0" w:color="auto"/>
            <w:left w:val="none" w:sz="0" w:space="0" w:color="auto"/>
            <w:bottom w:val="none" w:sz="0" w:space="0" w:color="auto"/>
            <w:right w:val="none" w:sz="0" w:space="0" w:color="auto"/>
          </w:divBdr>
        </w:div>
        <w:div w:id="269554297">
          <w:marLeft w:val="0"/>
          <w:marRight w:val="0"/>
          <w:marTop w:val="0"/>
          <w:marBottom w:val="0"/>
          <w:divBdr>
            <w:top w:val="none" w:sz="0" w:space="0" w:color="auto"/>
            <w:left w:val="none" w:sz="0" w:space="0" w:color="auto"/>
            <w:bottom w:val="none" w:sz="0" w:space="0" w:color="auto"/>
            <w:right w:val="none" w:sz="0" w:space="0" w:color="auto"/>
          </w:divBdr>
        </w:div>
        <w:div w:id="669329491">
          <w:marLeft w:val="0"/>
          <w:marRight w:val="0"/>
          <w:marTop w:val="0"/>
          <w:marBottom w:val="0"/>
          <w:divBdr>
            <w:top w:val="none" w:sz="0" w:space="0" w:color="auto"/>
            <w:left w:val="none" w:sz="0" w:space="0" w:color="auto"/>
            <w:bottom w:val="none" w:sz="0" w:space="0" w:color="auto"/>
            <w:right w:val="none" w:sz="0" w:space="0" w:color="auto"/>
          </w:divBdr>
        </w:div>
        <w:div w:id="497229646">
          <w:marLeft w:val="0"/>
          <w:marRight w:val="0"/>
          <w:marTop w:val="0"/>
          <w:marBottom w:val="0"/>
          <w:divBdr>
            <w:top w:val="none" w:sz="0" w:space="0" w:color="auto"/>
            <w:left w:val="none" w:sz="0" w:space="0" w:color="auto"/>
            <w:bottom w:val="none" w:sz="0" w:space="0" w:color="auto"/>
            <w:right w:val="none" w:sz="0" w:space="0" w:color="auto"/>
          </w:divBdr>
        </w:div>
        <w:div w:id="2049522190">
          <w:marLeft w:val="0"/>
          <w:marRight w:val="0"/>
          <w:marTop w:val="0"/>
          <w:marBottom w:val="0"/>
          <w:divBdr>
            <w:top w:val="none" w:sz="0" w:space="0" w:color="auto"/>
            <w:left w:val="none" w:sz="0" w:space="0" w:color="auto"/>
            <w:bottom w:val="none" w:sz="0" w:space="0" w:color="auto"/>
            <w:right w:val="none" w:sz="0" w:space="0" w:color="auto"/>
          </w:divBdr>
        </w:div>
        <w:div w:id="1425760187">
          <w:marLeft w:val="0"/>
          <w:marRight w:val="0"/>
          <w:marTop w:val="0"/>
          <w:marBottom w:val="0"/>
          <w:divBdr>
            <w:top w:val="none" w:sz="0" w:space="0" w:color="auto"/>
            <w:left w:val="none" w:sz="0" w:space="0" w:color="auto"/>
            <w:bottom w:val="none" w:sz="0" w:space="0" w:color="auto"/>
            <w:right w:val="none" w:sz="0" w:space="0" w:color="auto"/>
          </w:divBdr>
        </w:div>
        <w:div w:id="754087526">
          <w:marLeft w:val="0"/>
          <w:marRight w:val="0"/>
          <w:marTop w:val="0"/>
          <w:marBottom w:val="0"/>
          <w:divBdr>
            <w:top w:val="none" w:sz="0" w:space="0" w:color="auto"/>
            <w:left w:val="none" w:sz="0" w:space="0" w:color="auto"/>
            <w:bottom w:val="none" w:sz="0" w:space="0" w:color="auto"/>
            <w:right w:val="none" w:sz="0" w:space="0" w:color="auto"/>
          </w:divBdr>
        </w:div>
        <w:div w:id="1556504078">
          <w:marLeft w:val="0"/>
          <w:marRight w:val="0"/>
          <w:marTop w:val="0"/>
          <w:marBottom w:val="0"/>
          <w:divBdr>
            <w:top w:val="none" w:sz="0" w:space="0" w:color="auto"/>
            <w:left w:val="none" w:sz="0" w:space="0" w:color="auto"/>
            <w:bottom w:val="none" w:sz="0" w:space="0" w:color="auto"/>
            <w:right w:val="none" w:sz="0" w:space="0" w:color="auto"/>
          </w:divBdr>
        </w:div>
        <w:div w:id="1386835482">
          <w:marLeft w:val="0"/>
          <w:marRight w:val="0"/>
          <w:marTop w:val="0"/>
          <w:marBottom w:val="0"/>
          <w:divBdr>
            <w:top w:val="none" w:sz="0" w:space="0" w:color="auto"/>
            <w:left w:val="none" w:sz="0" w:space="0" w:color="auto"/>
            <w:bottom w:val="none" w:sz="0" w:space="0" w:color="auto"/>
            <w:right w:val="none" w:sz="0" w:space="0" w:color="auto"/>
          </w:divBdr>
        </w:div>
        <w:div w:id="84347232">
          <w:marLeft w:val="0"/>
          <w:marRight w:val="0"/>
          <w:marTop w:val="0"/>
          <w:marBottom w:val="0"/>
          <w:divBdr>
            <w:top w:val="none" w:sz="0" w:space="0" w:color="auto"/>
            <w:left w:val="none" w:sz="0" w:space="0" w:color="auto"/>
            <w:bottom w:val="none" w:sz="0" w:space="0" w:color="auto"/>
            <w:right w:val="none" w:sz="0" w:space="0" w:color="auto"/>
          </w:divBdr>
        </w:div>
        <w:div w:id="820541317">
          <w:marLeft w:val="0"/>
          <w:marRight w:val="0"/>
          <w:marTop w:val="0"/>
          <w:marBottom w:val="0"/>
          <w:divBdr>
            <w:top w:val="none" w:sz="0" w:space="0" w:color="auto"/>
            <w:left w:val="none" w:sz="0" w:space="0" w:color="auto"/>
            <w:bottom w:val="none" w:sz="0" w:space="0" w:color="auto"/>
            <w:right w:val="none" w:sz="0" w:space="0" w:color="auto"/>
          </w:divBdr>
        </w:div>
        <w:div w:id="1112359465">
          <w:marLeft w:val="0"/>
          <w:marRight w:val="0"/>
          <w:marTop w:val="0"/>
          <w:marBottom w:val="0"/>
          <w:divBdr>
            <w:top w:val="none" w:sz="0" w:space="0" w:color="auto"/>
            <w:left w:val="none" w:sz="0" w:space="0" w:color="auto"/>
            <w:bottom w:val="none" w:sz="0" w:space="0" w:color="auto"/>
            <w:right w:val="none" w:sz="0" w:space="0" w:color="auto"/>
          </w:divBdr>
        </w:div>
        <w:div w:id="945431497">
          <w:marLeft w:val="0"/>
          <w:marRight w:val="0"/>
          <w:marTop w:val="0"/>
          <w:marBottom w:val="0"/>
          <w:divBdr>
            <w:top w:val="none" w:sz="0" w:space="0" w:color="auto"/>
            <w:left w:val="none" w:sz="0" w:space="0" w:color="auto"/>
            <w:bottom w:val="none" w:sz="0" w:space="0" w:color="auto"/>
            <w:right w:val="none" w:sz="0" w:space="0" w:color="auto"/>
          </w:divBdr>
        </w:div>
        <w:div w:id="1963031306">
          <w:marLeft w:val="0"/>
          <w:marRight w:val="0"/>
          <w:marTop w:val="0"/>
          <w:marBottom w:val="0"/>
          <w:divBdr>
            <w:top w:val="none" w:sz="0" w:space="0" w:color="auto"/>
            <w:left w:val="none" w:sz="0" w:space="0" w:color="auto"/>
            <w:bottom w:val="none" w:sz="0" w:space="0" w:color="auto"/>
            <w:right w:val="none" w:sz="0" w:space="0" w:color="auto"/>
          </w:divBdr>
        </w:div>
        <w:div w:id="1469710837">
          <w:marLeft w:val="0"/>
          <w:marRight w:val="0"/>
          <w:marTop w:val="0"/>
          <w:marBottom w:val="0"/>
          <w:divBdr>
            <w:top w:val="none" w:sz="0" w:space="0" w:color="auto"/>
            <w:left w:val="none" w:sz="0" w:space="0" w:color="auto"/>
            <w:bottom w:val="none" w:sz="0" w:space="0" w:color="auto"/>
            <w:right w:val="none" w:sz="0" w:space="0" w:color="auto"/>
          </w:divBdr>
        </w:div>
        <w:div w:id="386685137">
          <w:marLeft w:val="0"/>
          <w:marRight w:val="0"/>
          <w:marTop w:val="0"/>
          <w:marBottom w:val="0"/>
          <w:divBdr>
            <w:top w:val="none" w:sz="0" w:space="0" w:color="auto"/>
            <w:left w:val="none" w:sz="0" w:space="0" w:color="auto"/>
            <w:bottom w:val="none" w:sz="0" w:space="0" w:color="auto"/>
            <w:right w:val="none" w:sz="0" w:space="0" w:color="auto"/>
          </w:divBdr>
        </w:div>
        <w:div w:id="1499076991">
          <w:marLeft w:val="0"/>
          <w:marRight w:val="0"/>
          <w:marTop w:val="0"/>
          <w:marBottom w:val="0"/>
          <w:divBdr>
            <w:top w:val="none" w:sz="0" w:space="0" w:color="auto"/>
            <w:left w:val="none" w:sz="0" w:space="0" w:color="auto"/>
            <w:bottom w:val="none" w:sz="0" w:space="0" w:color="auto"/>
            <w:right w:val="none" w:sz="0" w:space="0" w:color="auto"/>
          </w:divBdr>
        </w:div>
        <w:div w:id="724842384">
          <w:marLeft w:val="0"/>
          <w:marRight w:val="0"/>
          <w:marTop w:val="0"/>
          <w:marBottom w:val="0"/>
          <w:divBdr>
            <w:top w:val="none" w:sz="0" w:space="0" w:color="auto"/>
            <w:left w:val="none" w:sz="0" w:space="0" w:color="auto"/>
            <w:bottom w:val="none" w:sz="0" w:space="0" w:color="auto"/>
            <w:right w:val="none" w:sz="0" w:space="0" w:color="auto"/>
          </w:divBdr>
        </w:div>
        <w:div w:id="578056424">
          <w:marLeft w:val="0"/>
          <w:marRight w:val="0"/>
          <w:marTop w:val="0"/>
          <w:marBottom w:val="0"/>
          <w:divBdr>
            <w:top w:val="none" w:sz="0" w:space="0" w:color="auto"/>
            <w:left w:val="none" w:sz="0" w:space="0" w:color="auto"/>
            <w:bottom w:val="none" w:sz="0" w:space="0" w:color="auto"/>
            <w:right w:val="none" w:sz="0" w:space="0" w:color="auto"/>
          </w:divBdr>
        </w:div>
        <w:div w:id="641040372">
          <w:marLeft w:val="0"/>
          <w:marRight w:val="0"/>
          <w:marTop w:val="0"/>
          <w:marBottom w:val="0"/>
          <w:divBdr>
            <w:top w:val="none" w:sz="0" w:space="0" w:color="auto"/>
            <w:left w:val="none" w:sz="0" w:space="0" w:color="auto"/>
            <w:bottom w:val="none" w:sz="0" w:space="0" w:color="auto"/>
            <w:right w:val="none" w:sz="0" w:space="0" w:color="auto"/>
          </w:divBdr>
        </w:div>
        <w:div w:id="1475102165">
          <w:marLeft w:val="0"/>
          <w:marRight w:val="0"/>
          <w:marTop w:val="0"/>
          <w:marBottom w:val="0"/>
          <w:divBdr>
            <w:top w:val="none" w:sz="0" w:space="0" w:color="auto"/>
            <w:left w:val="none" w:sz="0" w:space="0" w:color="auto"/>
            <w:bottom w:val="none" w:sz="0" w:space="0" w:color="auto"/>
            <w:right w:val="none" w:sz="0" w:space="0" w:color="auto"/>
          </w:divBdr>
        </w:div>
        <w:div w:id="205993027">
          <w:marLeft w:val="0"/>
          <w:marRight w:val="0"/>
          <w:marTop w:val="0"/>
          <w:marBottom w:val="0"/>
          <w:divBdr>
            <w:top w:val="none" w:sz="0" w:space="0" w:color="auto"/>
            <w:left w:val="none" w:sz="0" w:space="0" w:color="auto"/>
            <w:bottom w:val="none" w:sz="0" w:space="0" w:color="auto"/>
            <w:right w:val="none" w:sz="0" w:space="0" w:color="auto"/>
          </w:divBdr>
        </w:div>
        <w:div w:id="35859514">
          <w:marLeft w:val="0"/>
          <w:marRight w:val="0"/>
          <w:marTop w:val="0"/>
          <w:marBottom w:val="0"/>
          <w:divBdr>
            <w:top w:val="none" w:sz="0" w:space="0" w:color="auto"/>
            <w:left w:val="none" w:sz="0" w:space="0" w:color="auto"/>
            <w:bottom w:val="none" w:sz="0" w:space="0" w:color="auto"/>
            <w:right w:val="none" w:sz="0" w:space="0" w:color="auto"/>
          </w:divBdr>
        </w:div>
        <w:div w:id="1248997923">
          <w:marLeft w:val="0"/>
          <w:marRight w:val="0"/>
          <w:marTop w:val="0"/>
          <w:marBottom w:val="0"/>
          <w:divBdr>
            <w:top w:val="none" w:sz="0" w:space="0" w:color="auto"/>
            <w:left w:val="none" w:sz="0" w:space="0" w:color="auto"/>
            <w:bottom w:val="none" w:sz="0" w:space="0" w:color="auto"/>
            <w:right w:val="none" w:sz="0" w:space="0" w:color="auto"/>
          </w:divBdr>
        </w:div>
        <w:div w:id="1847399289">
          <w:marLeft w:val="0"/>
          <w:marRight w:val="0"/>
          <w:marTop w:val="0"/>
          <w:marBottom w:val="0"/>
          <w:divBdr>
            <w:top w:val="none" w:sz="0" w:space="0" w:color="auto"/>
            <w:left w:val="none" w:sz="0" w:space="0" w:color="auto"/>
            <w:bottom w:val="none" w:sz="0" w:space="0" w:color="auto"/>
            <w:right w:val="none" w:sz="0" w:space="0" w:color="auto"/>
          </w:divBdr>
        </w:div>
        <w:div w:id="552886253">
          <w:marLeft w:val="0"/>
          <w:marRight w:val="0"/>
          <w:marTop w:val="0"/>
          <w:marBottom w:val="0"/>
          <w:divBdr>
            <w:top w:val="none" w:sz="0" w:space="0" w:color="auto"/>
            <w:left w:val="none" w:sz="0" w:space="0" w:color="auto"/>
            <w:bottom w:val="none" w:sz="0" w:space="0" w:color="auto"/>
            <w:right w:val="none" w:sz="0" w:space="0" w:color="auto"/>
          </w:divBdr>
        </w:div>
        <w:div w:id="689261776">
          <w:marLeft w:val="0"/>
          <w:marRight w:val="0"/>
          <w:marTop w:val="0"/>
          <w:marBottom w:val="0"/>
          <w:divBdr>
            <w:top w:val="none" w:sz="0" w:space="0" w:color="auto"/>
            <w:left w:val="none" w:sz="0" w:space="0" w:color="auto"/>
            <w:bottom w:val="none" w:sz="0" w:space="0" w:color="auto"/>
            <w:right w:val="none" w:sz="0" w:space="0" w:color="auto"/>
          </w:divBdr>
        </w:div>
        <w:div w:id="1468162032">
          <w:marLeft w:val="0"/>
          <w:marRight w:val="0"/>
          <w:marTop w:val="0"/>
          <w:marBottom w:val="0"/>
          <w:divBdr>
            <w:top w:val="none" w:sz="0" w:space="0" w:color="auto"/>
            <w:left w:val="none" w:sz="0" w:space="0" w:color="auto"/>
            <w:bottom w:val="none" w:sz="0" w:space="0" w:color="auto"/>
            <w:right w:val="none" w:sz="0" w:space="0" w:color="auto"/>
          </w:divBdr>
        </w:div>
        <w:div w:id="207187686">
          <w:marLeft w:val="0"/>
          <w:marRight w:val="0"/>
          <w:marTop w:val="0"/>
          <w:marBottom w:val="0"/>
          <w:divBdr>
            <w:top w:val="none" w:sz="0" w:space="0" w:color="auto"/>
            <w:left w:val="none" w:sz="0" w:space="0" w:color="auto"/>
            <w:bottom w:val="none" w:sz="0" w:space="0" w:color="auto"/>
            <w:right w:val="none" w:sz="0" w:space="0" w:color="auto"/>
          </w:divBdr>
        </w:div>
        <w:div w:id="447043025">
          <w:marLeft w:val="0"/>
          <w:marRight w:val="0"/>
          <w:marTop w:val="0"/>
          <w:marBottom w:val="0"/>
          <w:divBdr>
            <w:top w:val="none" w:sz="0" w:space="0" w:color="auto"/>
            <w:left w:val="none" w:sz="0" w:space="0" w:color="auto"/>
            <w:bottom w:val="none" w:sz="0" w:space="0" w:color="auto"/>
            <w:right w:val="none" w:sz="0" w:space="0" w:color="auto"/>
          </w:divBdr>
        </w:div>
        <w:div w:id="1340303994">
          <w:marLeft w:val="0"/>
          <w:marRight w:val="0"/>
          <w:marTop w:val="0"/>
          <w:marBottom w:val="0"/>
          <w:divBdr>
            <w:top w:val="none" w:sz="0" w:space="0" w:color="auto"/>
            <w:left w:val="none" w:sz="0" w:space="0" w:color="auto"/>
            <w:bottom w:val="none" w:sz="0" w:space="0" w:color="auto"/>
            <w:right w:val="none" w:sz="0" w:space="0" w:color="auto"/>
          </w:divBdr>
        </w:div>
        <w:div w:id="1956867162">
          <w:marLeft w:val="0"/>
          <w:marRight w:val="0"/>
          <w:marTop w:val="0"/>
          <w:marBottom w:val="0"/>
          <w:divBdr>
            <w:top w:val="none" w:sz="0" w:space="0" w:color="auto"/>
            <w:left w:val="none" w:sz="0" w:space="0" w:color="auto"/>
            <w:bottom w:val="none" w:sz="0" w:space="0" w:color="auto"/>
            <w:right w:val="none" w:sz="0" w:space="0" w:color="auto"/>
          </w:divBdr>
        </w:div>
        <w:div w:id="1511067370">
          <w:marLeft w:val="0"/>
          <w:marRight w:val="0"/>
          <w:marTop w:val="0"/>
          <w:marBottom w:val="0"/>
          <w:divBdr>
            <w:top w:val="none" w:sz="0" w:space="0" w:color="auto"/>
            <w:left w:val="none" w:sz="0" w:space="0" w:color="auto"/>
            <w:bottom w:val="none" w:sz="0" w:space="0" w:color="auto"/>
            <w:right w:val="none" w:sz="0" w:space="0" w:color="auto"/>
          </w:divBdr>
        </w:div>
        <w:div w:id="971399309">
          <w:marLeft w:val="0"/>
          <w:marRight w:val="0"/>
          <w:marTop w:val="0"/>
          <w:marBottom w:val="0"/>
          <w:divBdr>
            <w:top w:val="none" w:sz="0" w:space="0" w:color="auto"/>
            <w:left w:val="none" w:sz="0" w:space="0" w:color="auto"/>
            <w:bottom w:val="none" w:sz="0" w:space="0" w:color="auto"/>
            <w:right w:val="none" w:sz="0" w:space="0" w:color="auto"/>
          </w:divBdr>
        </w:div>
        <w:div w:id="776606204">
          <w:marLeft w:val="0"/>
          <w:marRight w:val="0"/>
          <w:marTop w:val="0"/>
          <w:marBottom w:val="0"/>
          <w:divBdr>
            <w:top w:val="none" w:sz="0" w:space="0" w:color="auto"/>
            <w:left w:val="none" w:sz="0" w:space="0" w:color="auto"/>
            <w:bottom w:val="none" w:sz="0" w:space="0" w:color="auto"/>
            <w:right w:val="none" w:sz="0" w:space="0" w:color="auto"/>
          </w:divBdr>
        </w:div>
        <w:div w:id="2056001897">
          <w:marLeft w:val="0"/>
          <w:marRight w:val="0"/>
          <w:marTop w:val="0"/>
          <w:marBottom w:val="0"/>
          <w:divBdr>
            <w:top w:val="none" w:sz="0" w:space="0" w:color="auto"/>
            <w:left w:val="none" w:sz="0" w:space="0" w:color="auto"/>
            <w:bottom w:val="none" w:sz="0" w:space="0" w:color="auto"/>
            <w:right w:val="none" w:sz="0" w:space="0" w:color="auto"/>
          </w:divBdr>
        </w:div>
        <w:div w:id="1319920341">
          <w:marLeft w:val="0"/>
          <w:marRight w:val="0"/>
          <w:marTop w:val="0"/>
          <w:marBottom w:val="0"/>
          <w:divBdr>
            <w:top w:val="none" w:sz="0" w:space="0" w:color="auto"/>
            <w:left w:val="none" w:sz="0" w:space="0" w:color="auto"/>
            <w:bottom w:val="none" w:sz="0" w:space="0" w:color="auto"/>
            <w:right w:val="none" w:sz="0" w:space="0" w:color="auto"/>
          </w:divBdr>
        </w:div>
        <w:div w:id="696925535">
          <w:marLeft w:val="0"/>
          <w:marRight w:val="0"/>
          <w:marTop w:val="0"/>
          <w:marBottom w:val="0"/>
          <w:divBdr>
            <w:top w:val="none" w:sz="0" w:space="0" w:color="auto"/>
            <w:left w:val="none" w:sz="0" w:space="0" w:color="auto"/>
            <w:bottom w:val="none" w:sz="0" w:space="0" w:color="auto"/>
            <w:right w:val="none" w:sz="0" w:space="0" w:color="auto"/>
          </w:divBdr>
        </w:div>
        <w:div w:id="111440261">
          <w:marLeft w:val="0"/>
          <w:marRight w:val="0"/>
          <w:marTop w:val="0"/>
          <w:marBottom w:val="0"/>
          <w:divBdr>
            <w:top w:val="none" w:sz="0" w:space="0" w:color="auto"/>
            <w:left w:val="none" w:sz="0" w:space="0" w:color="auto"/>
            <w:bottom w:val="none" w:sz="0" w:space="0" w:color="auto"/>
            <w:right w:val="none" w:sz="0" w:space="0" w:color="auto"/>
          </w:divBdr>
        </w:div>
        <w:div w:id="390885284">
          <w:marLeft w:val="0"/>
          <w:marRight w:val="0"/>
          <w:marTop w:val="0"/>
          <w:marBottom w:val="0"/>
          <w:divBdr>
            <w:top w:val="none" w:sz="0" w:space="0" w:color="auto"/>
            <w:left w:val="none" w:sz="0" w:space="0" w:color="auto"/>
            <w:bottom w:val="none" w:sz="0" w:space="0" w:color="auto"/>
            <w:right w:val="none" w:sz="0" w:space="0" w:color="auto"/>
          </w:divBdr>
        </w:div>
        <w:div w:id="405302124">
          <w:marLeft w:val="0"/>
          <w:marRight w:val="0"/>
          <w:marTop w:val="0"/>
          <w:marBottom w:val="0"/>
          <w:divBdr>
            <w:top w:val="none" w:sz="0" w:space="0" w:color="auto"/>
            <w:left w:val="none" w:sz="0" w:space="0" w:color="auto"/>
            <w:bottom w:val="none" w:sz="0" w:space="0" w:color="auto"/>
            <w:right w:val="none" w:sz="0" w:space="0" w:color="auto"/>
          </w:divBdr>
        </w:div>
        <w:div w:id="1021012339">
          <w:marLeft w:val="0"/>
          <w:marRight w:val="0"/>
          <w:marTop w:val="0"/>
          <w:marBottom w:val="0"/>
          <w:divBdr>
            <w:top w:val="none" w:sz="0" w:space="0" w:color="auto"/>
            <w:left w:val="none" w:sz="0" w:space="0" w:color="auto"/>
            <w:bottom w:val="none" w:sz="0" w:space="0" w:color="auto"/>
            <w:right w:val="none" w:sz="0" w:space="0" w:color="auto"/>
          </w:divBdr>
        </w:div>
        <w:div w:id="447358886">
          <w:marLeft w:val="0"/>
          <w:marRight w:val="0"/>
          <w:marTop w:val="0"/>
          <w:marBottom w:val="0"/>
          <w:divBdr>
            <w:top w:val="none" w:sz="0" w:space="0" w:color="auto"/>
            <w:left w:val="none" w:sz="0" w:space="0" w:color="auto"/>
            <w:bottom w:val="none" w:sz="0" w:space="0" w:color="auto"/>
            <w:right w:val="none" w:sz="0" w:space="0" w:color="auto"/>
          </w:divBdr>
        </w:div>
        <w:div w:id="323896989">
          <w:marLeft w:val="0"/>
          <w:marRight w:val="0"/>
          <w:marTop w:val="0"/>
          <w:marBottom w:val="0"/>
          <w:divBdr>
            <w:top w:val="none" w:sz="0" w:space="0" w:color="auto"/>
            <w:left w:val="none" w:sz="0" w:space="0" w:color="auto"/>
            <w:bottom w:val="none" w:sz="0" w:space="0" w:color="auto"/>
            <w:right w:val="none" w:sz="0" w:space="0" w:color="auto"/>
          </w:divBdr>
        </w:div>
        <w:div w:id="596136330">
          <w:marLeft w:val="0"/>
          <w:marRight w:val="0"/>
          <w:marTop w:val="0"/>
          <w:marBottom w:val="0"/>
          <w:divBdr>
            <w:top w:val="none" w:sz="0" w:space="0" w:color="auto"/>
            <w:left w:val="none" w:sz="0" w:space="0" w:color="auto"/>
            <w:bottom w:val="none" w:sz="0" w:space="0" w:color="auto"/>
            <w:right w:val="none" w:sz="0" w:space="0" w:color="auto"/>
          </w:divBdr>
        </w:div>
        <w:div w:id="992559638">
          <w:marLeft w:val="0"/>
          <w:marRight w:val="0"/>
          <w:marTop w:val="0"/>
          <w:marBottom w:val="0"/>
          <w:divBdr>
            <w:top w:val="none" w:sz="0" w:space="0" w:color="auto"/>
            <w:left w:val="none" w:sz="0" w:space="0" w:color="auto"/>
            <w:bottom w:val="none" w:sz="0" w:space="0" w:color="auto"/>
            <w:right w:val="none" w:sz="0" w:space="0" w:color="auto"/>
          </w:divBdr>
        </w:div>
        <w:div w:id="1923250615">
          <w:marLeft w:val="0"/>
          <w:marRight w:val="0"/>
          <w:marTop w:val="0"/>
          <w:marBottom w:val="0"/>
          <w:divBdr>
            <w:top w:val="none" w:sz="0" w:space="0" w:color="auto"/>
            <w:left w:val="none" w:sz="0" w:space="0" w:color="auto"/>
            <w:bottom w:val="none" w:sz="0" w:space="0" w:color="auto"/>
            <w:right w:val="none" w:sz="0" w:space="0" w:color="auto"/>
          </w:divBdr>
        </w:div>
        <w:div w:id="437213300">
          <w:marLeft w:val="0"/>
          <w:marRight w:val="0"/>
          <w:marTop w:val="0"/>
          <w:marBottom w:val="0"/>
          <w:divBdr>
            <w:top w:val="none" w:sz="0" w:space="0" w:color="auto"/>
            <w:left w:val="none" w:sz="0" w:space="0" w:color="auto"/>
            <w:bottom w:val="none" w:sz="0" w:space="0" w:color="auto"/>
            <w:right w:val="none" w:sz="0" w:space="0" w:color="auto"/>
          </w:divBdr>
        </w:div>
        <w:div w:id="2144224943">
          <w:marLeft w:val="0"/>
          <w:marRight w:val="0"/>
          <w:marTop w:val="0"/>
          <w:marBottom w:val="0"/>
          <w:divBdr>
            <w:top w:val="none" w:sz="0" w:space="0" w:color="auto"/>
            <w:left w:val="none" w:sz="0" w:space="0" w:color="auto"/>
            <w:bottom w:val="none" w:sz="0" w:space="0" w:color="auto"/>
            <w:right w:val="none" w:sz="0" w:space="0" w:color="auto"/>
          </w:divBdr>
        </w:div>
        <w:div w:id="1328900943">
          <w:marLeft w:val="0"/>
          <w:marRight w:val="0"/>
          <w:marTop w:val="0"/>
          <w:marBottom w:val="0"/>
          <w:divBdr>
            <w:top w:val="none" w:sz="0" w:space="0" w:color="auto"/>
            <w:left w:val="none" w:sz="0" w:space="0" w:color="auto"/>
            <w:bottom w:val="none" w:sz="0" w:space="0" w:color="auto"/>
            <w:right w:val="none" w:sz="0" w:space="0" w:color="auto"/>
          </w:divBdr>
        </w:div>
        <w:div w:id="1323965999">
          <w:marLeft w:val="0"/>
          <w:marRight w:val="0"/>
          <w:marTop w:val="0"/>
          <w:marBottom w:val="0"/>
          <w:divBdr>
            <w:top w:val="none" w:sz="0" w:space="0" w:color="auto"/>
            <w:left w:val="none" w:sz="0" w:space="0" w:color="auto"/>
            <w:bottom w:val="none" w:sz="0" w:space="0" w:color="auto"/>
            <w:right w:val="none" w:sz="0" w:space="0" w:color="auto"/>
          </w:divBdr>
        </w:div>
        <w:div w:id="245649771">
          <w:marLeft w:val="0"/>
          <w:marRight w:val="0"/>
          <w:marTop w:val="0"/>
          <w:marBottom w:val="0"/>
          <w:divBdr>
            <w:top w:val="none" w:sz="0" w:space="0" w:color="auto"/>
            <w:left w:val="none" w:sz="0" w:space="0" w:color="auto"/>
            <w:bottom w:val="none" w:sz="0" w:space="0" w:color="auto"/>
            <w:right w:val="none" w:sz="0" w:space="0" w:color="auto"/>
          </w:divBdr>
        </w:div>
        <w:div w:id="362092944">
          <w:marLeft w:val="0"/>
          <w:marRight w:val="0"/>
          <w:marTop w:val="0"/>
          <w:marBottom w:val="0"/>
          <w:divBdr>
            <w:top w:val="none" w:sz="0" w:space="0" w:color="auto"/>
            <w:left w:val="none" w:sz="0" w:space="0" w:color="auto"/>
            <w:bottom w:val="none" w:sz="0" w:space="0" w:color="auto"/>
            <w:right w:val="none" w:sz="0" w:space="0" w:color="auto"/>
          </w:divBdr>
        </w:div>
        <w:div w:id="795105538">
          <w:marLeft w:val="0"/>
          <w:marRight w:val="0"/>
          <w:marTop w:val="0"/>
          <w:marBottom w:val="0"/>
          <w:divBdr>
            <w:top w:val="none" w:sz="0" w:space="0" w:color="auto"/>
            <w:left w:val="none" w:sz="0" w:space="0" w:color="auto"/>
            <w:bottom w:val="none" w:sz="0" w:space="0" w:color="auto"/>
            <w:right w:val="none" w:sz="0" w:space="0" w:color="auto"/>
          </w:divBdr>
        </w:div>
        <w:div w:id="1347094060">
          <w:marLeft w:val="0"/>
          <w:marRight w:val="0"/>
          <w:marTop w:val="0"/>
          <w:marBottom w:val="0"/>
          <w:divBdr>
            <w:top w:val="none" w:sz="0" w:space="0" w:color="auto"/>
            <w:left w:val="none" w:sz="0" w:space="0" w:color="auto"/>
            <w:bottom w:val="none" w:sz="0" w:space="0" w:color="auto"/>
            <w:right w:val="none" w:sz="0" w:space="0" w:color="auto"/>
          </w:divBdr>
        </w:div>
        <w:div w:id="1030256808">
          <w:marLeft w:val="0"/>
          <w:marRight w:val="0"/>
          <w:marTop w:val="0"/>
          <w:marBottom w:val="0"/>
          <w:divBdr>
            <w:top w:val="none" w:sz="0" w:space="0" w:color="auto"/>
            <w:left w:val="none" w:sz="0" w:space="0" w:color="auto"/>
            <w:bottom w:val="none" w:sz="0" w:space="0" w:color="auto"/>
            <w:right w:val="none" w:sz="0" w:space="0" w:color="auto"/>
          </w:divBdr>
        </w:div>
        <w:div w:id="2032993353">
          <w:marLeft w:val="0"/>
          <w:marRight w:val="0"/>
          <w:marTop w:val="0"/>
          <w:marBottom w:val="0"/>
          <w:divBdr>
            <w:top w:val="none" w:sz="0" w:space="0" w:color="auto"/>
            <w:left w:val="none" w:sz="0" w:space="0" w:color="auto"/>
            <w:bottom w:val="none" w:sz="0" w:space="0" w:color="auto"/>
            <w:right w:val="none" w:sz="0" w:space="0" w:color="auto"/>
          </w:divBdr>
        </w:div>
        <w:div w:id="1991904906">
          <w:marLeft w:val="0"/>
          <w:marRight w:val="0"/>
          <w:marTop w:val="0"/>
          <w:marBottom w:val="0"/>
          <w:divBdr>
            <w:top w:val="none" w:sz="0" w:space="0" w:color="auto"/>
            <w:left w:val="none" w:sz="0" w:space="0" w:color="auto"/>
            <w:bottom w:val="none" w:sz="0" w:space="0" w:color="auto"/>
            <w:right w:val="none" w:sz="0" w:space="0" w:color="auto"/>
          </w:divBdr>
        </w:div>
        <w:div w:id="1494183136">
          <w:marLeft w:val="0"/>
          <w:marRight w:val="0"/>
          <w:marTop w:val="0"/>
          <w:marBottom w:val="0"/>
          <w:divBdr>
            <w:top w:val="none" w:sz="0" w:space="0" w:color="auto"/>
            <w:left w:val="none" w:sz="0" w:space="0" w:color="auto"/>
            <w:bottom w:val="none" w:sz="0" w:space="0" w:color="auto"/>
            <w:right w:val="none" w:sz="0" w:space="0" w:color="auto"/>
          </w:divBdr>
        </w:div>
        <w:div w:id="1727604763">
          <w:marLeft w:val="0"/>
          <w:marRight w:val="0"/>
          <w:marTop w:val="0"/>
          <w:marBottom w:val="0"/>
          <w:divBdr>
            <w:top w:val="none" w:sz="0" w:space="0" w:color="auto"/>
            <w:left w:val="none" w:sz="0" w:space="0" w:color="auto"/>
            <w:bottom w:val="none" w:sz="0" w:space="0" w:color="auto"/>
            <w:right w:val="none" w:sz="0" w:space="0" w:color="auto"/>
          </w:divBdr>
        </w:div>
        <w:div w:id="842089906">
          <w:marLeft w:val="0"/>
          <w:marRight w:val="0"/>
          <w:marTop w:val="0"/>
          <w:marBottom w:val="0"/>
          <w:divBdr>
            <w:top w:val="none" w:sz="0" w:space="0" w:color="auto"/>
            <w:left w:val="none" w:sz="0" w:space="0" w:color="auto"/>
            <w:bottom w:val="none" w:sz="0" w:space="0" w:color="auto"/>
            <w:right w:val="none" w:sz="0" w:space="0" w:color="auto"/>
          </w:divBdr>
        </w:div>
        <w:div w:id="1569609546">
          <w:marLeft w:val="0"/>
          <w:marRight w:val="0"/>
          <w:marTop w:val="0"/>
          <w:marBottom w:val="0"/>
          <w:divBdr>
            <w:top w:val="none" w:sz="0" w:space="0" w:color="auto"/>
            <w:left w:val="none" w:sz="0" w:space="0" w:color="auto"/>
            <w:bottom w:val="none" w:sz="0" w:space="0" w:color="auto"/>
            <w:right w:val="none" w:sz="0" w:space="0" w:color="auto"/>
          </w:divBdr>
        </w:div>
        <w:div w:id="1622569004">
          <w:marLeft w:val="0"/>
          <w:marRight w:val="0"/>
          <w:marTop w:val="0"/>
          <w:marBottom w:val="0"/>
          <w:divBdr>
            <w:top w:val="none" w:sz="0" w:space="0" w:color="auto"/>
            <w:left w:val="none" w:sz="0" w:space="0" w:color="auto"/>
            <w:bottom w:val="none" w:sz="0" w:space="0" w:color="auto"/>
            <w:right w:val="none" w:sz="0" w:space="0" w:color="auto"/>
          </w:divBdr>
        </w:div>
        <w:div w:id="1602834619">
          <w:marLeft w:val="0"/>
          <w:marRight w:val="0"/>
          <w:marTop w:val="0"/>
          <w:marBottom w:val="0"/>
          <w:divBdr>
            <w:top w:val="none" w:sz="0" w:space="0" w:color="auto"/>
            <w:left w:val="none" w:sz="0" w:space="0" w:color="auto"/>
            <w:bottom w:val="none" w:sz="0" w:space="0" w:color="auto"/>
            <w:right w:val="none" w:sz="0" w:space="0" w:color="auto"/>
          </w:divBdr>
        </w:div>
      </w:divsChild>
    </w:div>
    <w:div w:id="877355822">
      <w:bodyDiv w:val="1"/>
      <w:marLeft w:val="0"/>
      <w:marRight w:val="0"/>
      <w:marTop w:val="0"/>
      <w:marBottom w:val="0"/>
      <w:divBdr>
        <w:top w:val="none" w:sz="0" w:space="0" w:color="auto"/>
        <w:left w:val="none" w:sz="0" w:space="0" w:color="auto"/>
        <w:bottom w:val="none" w:sz="0" w:space="0" w:color="auto"/>
        <w:right w:val="none" w:sz="0" w:space="0" w:color="auto"/>
      </w:divBdr>
    </w:div>
    <w:div w:id="932737866">
      <w:bodyDiv w:val="1"/>
      <w:marLeft w:val="0"/>
      <w:marRight w:val="0"/>
      <w:marTop w:val="0"/>
      <w:marBottom w:val="0"/>
      <w:divBdr>
        <w:top w:val="none" w:sz="0" w:space="0" w:color="auto"/>
        <w:left w:val="none" w:sz="0" w:space="0" w:color="auto"/>
        <w:bottom w:val="none" w:sz="0" w:space="0" w:color="auto"/>
        <w:right w:val="none" w:sz="0" w:space="0" w:color="auto"/>
      </w:divBdr>
    </w:div>
    <w:div w:id="935402158">
      <w:bodyDiv w:val="1"/>
      <w:marLeft w:val="0"/>
      <w:marRight w:val="0"/>
      <w:marTop w:val="0"/>
      <w:marBottom w:val="0"/>
      <w:divBdr>
        <w:top w:val="none" w:sz="0" w:space="0" w:color="auto"/>
        <w:left w:val="none" w:sz="0" w:space="0" w:color="auto"/>
        <w:bottom w:val="none" w:sz="0" w:space="0" w:color="auto"/>
        <w:right w:val="none" w:sz="0" w:space="0" w:color="auto"/>
      </w:divBdr>
    </w:div>
    <w:div w:id="971518898">
      <w:bodyDiv w:val="1"/>
      <w:marLeft w:val="0"/>
      <w:marRight w:val="0"/>
      <w:marTop w:val="0"/>
      <w:marBottom w:val="0"/>
      <w:divBdr>
        <w:top w:val="none" w:sz="0" w:space="0" w:color="auto"/>
        <w:left w:val="none" w:sz="0" w:space="0" w:color="auto"/>
        <w:bottom w:val="none" w:sz="0" w:space="0" w:color="auto"/>
        <w:right w:val="none" w:sz="0" w:space="0" w:color="auto"/>
      </w:divBdr>
    </w:div>
    <w:div w:id="971791097">
      <w:bodyDiv w:val="1"/>
      <w:marLeft w:val="0"/>
      <w:marRight w:val="0"/>
      <w:marTop w:val="0"/>
      <w:marBottom w:val="0"/>
      <w:divBdr>
        <w:top w:val="none" w:sz="0" w:space="0" w:color="auto"/>
        <w:left w:val="none" w:sz="0" w:space="0" w:color="auto"/>
        <w:bottom w:val="none" w:sz="0" w:space="0" w:color="auto"/>
        <w:right w:val="none" w:sz="0" w:space="0" w:color="auto"/>
      </w:divBdr>
    </w:div>
    <w:div w:id="985431011">
      <w:bodyDiv w:val="1"/>
      <w:marLeft w:val="0"/>
      <w:marRight w:val="0"/>
      <w:marTop w:val="0"/>
      <w:marBottom w:val="0"/>
      <w:divBdr>
        <w:top w:val="none" w:sz="0" w:space="0" w:color="auto"/>
        <w:left w:val="none" w:sz="0" w:space="0" w:color="auto"/>
        <w:bottom w:val="none" w:sz="0" w:space="0" w:color="auto"/>
        <w:right w:val="none" w:sz="0" w:space="0" w:color="auto"/>
      </w:divBdr>
      <w:divsChild>
        <w:div w:id="949244738">
          <w:marLeft w:val="0"/>
          <w:marRight w:val="0"/>
          <w:marTop w:val="0"/>
          <w:marBottom w:val="0"/>
          <w:divBdr>
            <w:top w:val="none" w:sz="0" w:space="0" w:color="auto"/>
            <w:left w:val="none" w:sz="0" w:space="0" w:color="auto"/>
            <w:bottom w:val="none" w:sz="0" w:space="0" w:color="auto"/>
            <w:right w:val="none" w:sz="0" w:space="0" w:color="auto"/>
          </w:divBdr>
        </w:div>
        <w:div w:id="1513912400">
          <w:marLeft w:val="0"/>
          <w:marRight w:val="0"/>
          <w:marTop w:val="300"/>
          <w:marBottom w:val="0"/>
          <w:divBdr>
            <w:top w:val="none" w:sz="0" w:space="0" w:color="auto"/>
            <w:left w:val="none" w:sz="0" w:space="0" w:color="auto"/>
            <w:bottom w:val="none" w:sz="0" w:space="0" w:color="auto"/>
            <w:right w:val="none" w:sz="0" w:space="0" w:color="auto"/>
          </w:divBdr>
          <w:divsChild>
            <w:div w:id="46041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437115">
      <w:bodyDiv w:val="1"/>
      <w:marLeft w:val="0"/>
      <w:marRight w:val="0"/>
      <w:marTop w:val="0"/>
      <w:marBottom w:val="0"/>
      <w:divBdr>
        <w:top w:val="none" w:sz="0" w:space="0" w:color="auto"/>
        <w:left w:val="none" w:sz="0" w:space="0" w:color="auto"/>
        <w:bottom w:val="none" w:sz="0" w:space="0" w:color="auto"/>
        <w:right w:val="none" w:sz="0" w:space="0" w:color="auto"/>
      </w:divBdr>
      <w:divsChild>
        <w:div w:id="1342315687">
          <w:marLeft w:val="0"/>
          <w:marRight w:val="0"/>
          <w:marTop w:val="240"/>
          <w:marBottom w:val="240"/>
          <w:divBdr>
            <w:top w:val="none" w:sz="0" w:space="0" w:color="auto"/>
            <w:left w:val="none" w:sz="0" w:space="0" w:color="auto"/>
            <w:bottom w:val="none" w:sz="0" w:space="0" w:color="auto"/>
            <w:right w:val="none" w:sz="0" w:space="0" w:color="auto"/>
          </w:divBdr>
        </w:div>
      </w:divsChild>
    </w:div>
    <w:div w:id="1047022276">
      <w:bodyDiv w:val="1"/>
      <w:marLeft w:val="0"/>
      <w:marRight w:val="0"/>
      <w:marTop w:val="0"/>
      <w:marBottom w:val="0"/>
      <w:divBdr>
        <w:top w:val="none" w:sz="0" w:space="0" w:color="auto"/>
        <w:left w:val="none" w:sz="0" w:space="0" w:color="auto"/>
        <w:bottom w:val="none" w:sz="0" w:space="0" w:color="auto"/>
        <w:right w:val="none" w:sz="0" w:space="0" w:color="auto"/>
      </w:divBdr>
    </w:div>
    <w:div w:id="1069495881">
      <w:bodyDiv w:val="1"/>
      <w:marLeft w:val="0"/>
      <w:marRight w:val="0"/>
      <w:marTop w:val="0"/>
      <w:marBottom w:val="0"/>
      <w:divBdr>
        <w:top w:val="none" w:sz="0" w:space="0" w:color="auto"/>
        <w:left w:val="none" w:sz="0" w:space="0" w:color="auto"/>
        <w:bottom w:val="none" w:sz="0" w:space="0" w:color="auto"/>
        <w:right w:val="none" w:sz="0" w:space="0" w:color="auto"/>
      </w:divBdr>
    </w:div>
    <w:div w:id="1093166101">
      <w:bodyDiv w:val="1"/>
      <w:marLeft w:val="0"/>
      <w:marRight w:val="0"/>
      <w:marTop w:val="0"/>
      <w:marBottom w:val="0"/>
      <w:divBdr>
        <w:top w:val="none" w:sz="0" w:space="0" w:color="auto"/>
        <w:left w:val="none" w:sz="0" w:space="0" w:color="auto"/>
        <w:bottom w:val="none" w:sz="0" w:space="0" w:color="auto"/>
        <w:right w:val="none" w:sz="0" w:space="0" w:color="auto"/>
      </w:divBdr>
    </w:div>
    <w:div w:id="1183858700">
      <w:bodyDiv w:val="1"/>
      <w:marLeft w:val="0"/>
      <w:marRight w:val="0"/>
      <w:marTop w:val="0"/>
      <w:marBottom w:val="0"/>
      <w:divBdr>
        <w:top w:val="none" w:sz="0" w:space="0" w:color="auto"/>
        <w:left w:val="none" w:sz="0" w:space="0" w:color="auto"/>
        <w:bottom w:val="none" w:sz="0" w:space="0" w:color="auto"/>
        <w:right w:val="none" w:sz="0" w:space="0" w:color="auto"/>
      </w:divBdr>
    </w:div>
    <w:div w:id="1204902812">
      <w:bodyDiv w:val="1"/>
      <w:marLeft w:val="0"/>
      <w:marRight w:val="0"/>
      <w:marTop w:val="0"/>
      <w:marBottom w:val="0"/>
      <w:divBdr>
        <w:top w:val="none" w:sz="0" w:space="0" w:color="auto"/>
        <w:left w:val="none" w:sz="0" w:space="0" w:color="auto"/>
        <w:bottom w:val="none" w:sz="0" w:space="0" w:color="auto"/>
        <w:right w:val="none" w:sz="0" w:space="0" w:color="auto"/>
      </w:divBdr>
    </w:div>
    <w:div w:id="1218709854">
      <w:bodyDiv w:val="1"/>
      <w:marLeft w:val="0"/>
      <w:marRight w:val="0"/>
      <w:marTop w:val="0"/>
      <w:marBottom w:val="0"/>
      <w:divBdr>
        <w:top w:val="none" w:sz="0" w:space="0" w:color="auto"/>
        <w:left w:val="none" w:sz="0" w:space="0" w:color="auto"/>
        <w:bottom w:val="none" w:sz="0" w:space="0" w:color="auto"/>
        <w:right w:val="none" w:sz="0" w:space="0" w:color="auto"/>
      </w:divBdr>
    </w:div>
    <w:div w:id="1234656535">
      <w:bodyDiv w:val="1"/>
      <w:marLeft w:val="0"/>
      <w:marRight w:val="0"/>
      <w:marTop w:val="0"/>
      <w:marBottom w:val="0"/>
      <w:divBdr>
        <w:top w:val="none" w:sz="0" w:space="0" w:color="auto"/>
        <w:left w:val="none" w:sz="0" w:space="0" w:color="auto"/>
        <w:bottom w:val="none" w:sz="0" w:space="0" w:color="auto"/>
        <w:right w:val="none" w:sz="0" w:space="0" w:color="auto"/>
      </w:divBdr>
    </w:div>
    <w:div w:id="1254241220">
      <w:bodyDiv w:val="1"/>
      <w:marLeft w:val="0"/>
      <w:marRight w:val="0"/>
      <w:marTop w:val="0"/>
      <w:marBottom w:val="0"/>
      <w:divBdr>
        <w:top w:val="none" w:sz="0" w:space="0" w:color="auto"/>
        <w:left w:val="none" w:sz="0" w:space="0" w:color="auto"/>
        <w:bottom w:val="none" w:sz="0" w:space="0" w:color="auto"/>
        <w:right w:val="none" w:sz="0" w:space="0" w:color="auto"/>
      </w:divBdr>
    </w:div>
    <w:div w:id="1341003745">
      <w:bodyDiv w:val="1"/>
      <w:marLeft w:val="0"/>
      <w:marRight w:val="0"/>
      <w:marTop w:val="0"/>
      <w:marBottom w:val="0"/>
      <w:divBdr>
        <w:top w:val="none" w:sz="0" w:space="0" w:color="auto"/>
        <w:left w:val="none" w:sz="0" w:space="0" w:color="auto"/>
        <w:bottom w:val="none" w:sz="0" w:space="0" w:color="auto"/>
        <w:right w:val="none" w:sz="0" w:space="0" w:color="auto"/>
      </w:divBdr>
    </w:div>
    <w:div w:id="1360156874">
      <w:bodyDiv w:val="1"/>
      <w:marLeft w:val="0"/>
      <w:marRight w:val="0"/>
      <w:marTop w:val="0"/>
      <w:marBottom w:val="0"/>
      <w:divBdr>
        <w:top w:val="none" w:sz="0" w:space="0" w:color="auto"/>
        <w:left w:val="none" w:sz="0" w:space="0" w:color="auto"/>
        <w:bottom w:val="none" w:sz="0" w:space="0" w:color="auto"/>
        <w:right w:val="none" w:sz="0" w:space="0" w:color="auto"/>
      </w:divBdr>
    </w:div>
    <w:div w:id="1373924922">
      <w:bodyDiv w:val="1"/>
      <w:marLeft w:val="0"/>
      <w:marRight w:val="0"/>
      <w:marTop w:val="0"/>
      <w:marBottom w:val="0"/>
      <w:divBdr>
        <w:top w:val="none" w:sz="0" w:space="0" w:color="auto"/>
        <w:left w:val="none" w:sz="0" w:space="0" w:color="auto"/>
        <w:bottom w:val="none" w:sz="0" w:space="0" w:color="auto"/>
        <w:right w:val="none" w:sz="0" w:space="0" w:color="auto"/>
      </w:divBdr>
    </w:div>
    <w:div w:id="1375542317">
      <w:bodyDiv w:val="1"/>
      <w:marLeft w:val="0"/>
      <w:marRight w:val="0"/>
      <w:marTop w:val="0"/>
      <w:marBottom w:val="0"/>
      <w:divBdr>
        <w:top w:val="none" w:sz="0" w:space="0" w:color="auto"/>
        <w:left w:val="none" w:sz="0" w:space="0" w:color="auto"/>
        <w:bottom w:val="none" w:sz="0" w:space="0" w:color="auto"/>
        <w:right w:val="none" w:sz="0" w:space="0" w:color="auto"/>
      </w:divBdr>
    </w:div>
    <w:div w:id="1449621094">
      <w:bodyDiv w:val="1"/>
      <w:marLeft w:val="0"/>
      <w:marRight w:val="0"/>
      <w:marTop w:val="0"/>
      <w:marBottom w:val="0"/>
      <w:divBdr>
        <w:top w:val="none" w:sz="0" w:space="0" w:color="auto"/>
        <w:left w:val="none" w:sz="0" w:space="0" w:color="auto"/>
        <w:bottom w:val="none" w:sz="0" w:space="0" w:color="auto"/>
        <w:right w:val="none" w:sz="0" w:space="0" w:color="auto"/>
      </w:divBdr>
      <w:divsChild>
        <w:div w:id="1034496749">
          <w:marLeft w:val="0"/>
          <w:marRight w:val="0"/>
          <w:marTop w:val="0"/>
          <w:marBottom w:val="0"/>
          <w:divBdr>
            <w:top w:val="none" w:sz="0" w:space="0" w:color="auto"/>
            <w:left w:val="none" w:sz="0" w:space="0" w:color="auto"/>
            <w:bottom w:val="none" w:sz="0" w:space="0" w:color="auto"/>
            <w:right w:val="none" w:sz="0" w:space="0" w:color="auto"/>
          </w:divBdr>
        </w:div>
        <w:div w:id="262342629">
          <w:marLeft w:val="0"/>
          <w:marRight w:val="0"/>
          <w:marTop w:val="300"/>
          <w:marBottom w:val="0"/>
          <w:divBdr>
            <w:top w:val="none" w:sz="0" w:space="0" w:color="auto"/>
            <w:left w:val="none" w:sz="0" w:space="0" w:color="auto"/>
            <w:bottom w:val="none" w:sz="0" w:space="0" w:color="auto"/>
            <w:right w:val="none" w:sz="0" w:space="0" w:color="auto"/>
          </w:divBdr>
          <w:divsChild>
            <w:div w:id="1588148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692618">
      <w:bodyDiv w:val="1"/>
      <w:marLeft w:val="0"/>
      <w:marRight w:val="0"/>
      <w:marTop w:val="0"/>
      <w:marBottom w:val="0"/>
      <w:divBdr>
        <w:top w:val="none" w:sz="0" w:space="0" w:color="auto"/>
        <w:left w:val="none" w:sz="0" w:space="0" w:color="auto"/>
        <w:bottom w:val="none" w:sz="0" w:space="0" w:color="auto"/>
        <w:right w:val="none" w:sz="0" w:space="0" w:color="auto"/>
      </w:divBdr>
    </w:div>
    <w:div w:id="1510291281">
      <w:bodyDiv w:val="1"/>
      <w:marLeft w:val="0"/>
      <w:marRight w:val="0"/>
      <w:marTop w:val="0"/>
      <w:marBottom w:val="0"/>
      <w:divBdr>
        <w:top w:val="none" w:sz="0" w:space="0" w:color="auto"/>
        <w:left w:val="none" w:sz="0" w:space="0" w:color="auto"/>
        <w:bottom w:val="none" w:sz="0" w:space="0" w:color="auto"/>
        <w:right w:val="none" w:sz="0" w:space="0" w:color="auto"/>
      </w:divBdr>
    </w:div>
    <w:div w:id="1577519307">
      <w:bodyDiv w:val="1"/>
      <w:marLeft w:val="0"/>
      <w:marRight w:val="0"/>
      <w:marTop w:val="0"/>
      <w:marBottom w:val="0"/>
      <w:divBdr>
        <w:top w:val="none" w:sz="0" w:space="0" w:color="auto"/>
        <w:left w:val="none" w:sz="0" w:space="0" w:color="auto"/>
        <w:bottom w:val="none" w:sz="0" w:space="0" w:color="auto"/>
        <w:right w:val="none" w:sz="0" w:space="0" w:color="auto"/>
      </w:divBdr>
      <w:divsChild>
        <w:div w:id="39211848">
          <w:marLeft w:val="0"/>
          <w:marRight w:val="0"/>
          <w:marTop w:val="0"/>
          <w:marBottom w:val="0"/>
          <w:divBdr>
            <w:top w:val="none" w:sz="0" w:space="0" w:color="auto"/>
            <w:left w:val="none" w:sz="0" w:space="0" w:color="auto"/>
            <w:bottom w:val="none" w:sz="0" w:space="0" w:color="auto"/>
            <w:right w:val="none" w:sz="0" w:space="0" w:color="auto"/>
          </w:divBdr>
        </w:div>
        <w:div w:id="122886945">
          <w:marLeft w:val="0"/>
          <w:marRight w:val="0"/>
          <w:marTop w:val="300"/>
          <w:marBottom w:val="0"/>
          <w:divBdr>
            <w:top w:val="none" w:sz="0" w:space="0" w:color="auto"/>
            <w:left w:val="none" w:sz="0" w:space="0" w:color="auto"/>
            <w:bottom w:val="none" w:sz="0" w:space="0" w:color="auto"/>
            <w:right w:val="none" w:sz="0" w:space="0" w:color="auto"/>
          </w:divBdr>
          <w:divsChild>
            <w:div w:id="208500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617090">
      <w:bodyDiv w:val="1"/>
      <w:marLeft w:val="0"/>
      <w:marRight w:val="0"/>
      <w:marTop w:val="0"/>
      <w:marBottom w:val="0"/>
      <w:divBdr>
        <w:top w:val="none" w:sz="0" w:space="0" w:color="auto"/>
        <w:left w:val="none" w:sz="0" w:space="0" w:color="auto"/>
        <w:bottom w:val="none" w:sz="0" w:space="0" w:color="auto"/>
        <w:right w:val="none" w:sz="0" w:space="0" w:color="auto"/>
      </w:divBdr>
    </w:div>
    <w:div w:id="1599751945">
      <w:bodyDiv w:val="1"/>
      <w:marLeft w:val="0"/>
      <w:marRight w:val="0"/>
      <w:marTop w:val="0"/>
      <w:marBottom w:val="0"/>
      <w:divBdr>
        <w:top w:val="none" w:sz="0" w:space="0" w:color="auto"/>
        <w:left w:val="none" w:sz="0" w:space="0" w:color="auto"/>
        <w:bottom w:val="none" w:sz="0" w:space="0" w:color="auto"/>
        <w:right w:val="none" w:sz="0" w:space="0" w:color="auto"/>
      </w:divBdr>
    </w:div>
    <w:div w:id="1603562983">
      <w:bodyDiv w:val="1"/>
      <w:marLeft w:val="0"/>
      <w:marRight w:val="0"/>
      <w:marTop w:val="0"/>
      <w:marBottom w:val="0"/>
      <w:divBdr>
        <w:top w:val="none" w:sz="0" w:space="0" w:color="auto"/>
        <w:left w:val="none" w:sz="0" w:space="0" w:color="auto"/>
        <w:bottom w:val="none" w:sz="0" w:space="0" w:color="auto"/>
        <w:right w:val="none" w:sz="0" w:space="0" w:color="auto"/>
      </w:divBdr>
    </w:div>
    <w:div w:id="1603684756">
      <w:bodyDiv w:val="1"/>
      <w:marLeft w:val="0"/>
      <w:marRight w:val="0"/>
      <w:marTop w:val="0"/>
      <w:marBottom w:val="0"/>
      <w:divBdr>
        <w:top w:val="none" w:sz="0" w:space="0" w:color="auto"/>
        <w:left w:val="none" w:sz="0" w:space="0" w:color="auto"/>
        <w:bottom w:val="none" w:sz="0" w:space="0" w:color="auto"/>
        <w:right w:val="none" w:sz="0" w:space="0" w:color="auto"/>
      </w:divBdr>
    </w:div>
    <w:div w:id="1660494925">
      <w:bodyDiv w:val="1"/>
      <w:marLeft w:val="0"/>
      <w:marRight w:val="0"/>
      <w:marTop w:val="0"/>
      <w:marBottom w:val="0"/>
      <w:divBdr>
        <w:top w:val="none" w:sz="0" w:space="0" w:color="auto"/>
        <w:left w:val="none" w:sz="0" w:space="0" w:color="auto"/>
        <w:bottom w:val="none" w:sz="0" w:space="0" w:color="auto"/>
        <w:right w:val="none" w:sz="0" w:space="0" w:color="auto"/>
      </w:divBdr>
    </w:div>
    <w:div w:id="1701121916">
      <w:bodyDiv w:val="1"/>
      <w:marLeft w:val="0"/>
      <w:marRight w:val="0"/>
      <w:marTop w:val="0"/>
      <w:marBottom w:val="0"/>
      <w:divBdr>
        <w:top w:val="none" w:sz="0" w:space="0" w:color="auto"/>
        <w:left w:val="none" w:sz="0" w:space="0" w:color="auto"/>
        <w:bottom w:val="none" w:sz="0" w:space="0" w:color="auto"/>
        <w:right w:val="none" w:sz="0" w:space="0" w:color="auto"/>
      </w:divBdr>
    </w:div>
    <w:div w:id="1710256388">
      <w:bodyDiv w:val="1"/>
      <w:marLeft w:val="0"/>
      <w:marRight w:val="0"/>
      <w:marTop w:val="0"/>
      <w:marBottom w:val="0"/>
      <w:divBdr>
        <w:top w:val="none" w:sz="0" w:space="0" w:color="auto"/>
        <w:left w:val="none" w:sz="0" w:space="0" w:color="auto"/>
        <w:bottom w:val="none" w:sz="0" w:space="0" w:color="auto"/>
        <w:right w:val="none" w:sz="0" w:space="0" w:color="auto"/>
      </w:divBdr>
    </w:div>
    <w:div w:id="1729765287">
      <w:bodyDiv w:val="1"/>
      <w:marLeft w:val="0"/>
      <w:marRight w:val="0"/>
      <w:marTop w:val="0"/>
      <w:marBottom w:val="0"/>
      <w:divBdr>
        <w:top w:val="none" w:sz="0" w:space="0" w:color="auto"/>
        <w:left w:val="none" w:sz="0" w:space="0" w:color="auto"/>
        <w:bottom w:val="none" w:sz="0" w:space="0" w:color="auto"/>
        <w:right w:val="none" w:sz="0" w:space="0" w:color="auto"/>
      </w:divBdr>
    </w:div>
    <w:div w:id="1732923113">
      <w:bodyDiv w:val="1"/>
      <w:marLeft w:val="0"/>
      <w:marRight w:val="0"/>
      <w:marTop w:val="0"/>
      <w:marBottom w:val="0"/>
      <w:divBdr>
        <w:top w:val="none" w:sz="0" w:space="0" w:color="auto"/>
        <w:left w:val="none" w:sz="0" w:space="0" w:color="auto"/>
        <w:bottom w:val="none" w:sz="0" w:space="0" w:color="auto"/>
        <w:right w:val="none" w:sz="0" w:space="0" w:color="auto"/>
      </w:divBdr>
    </w:div>
    <w:div w:id="1789621385">
      <w:bodyDiv w:val="1"/>
      <w:marLeft w:val="0"/>
      <w:marRight w:val="0"/>
      <w:marTop w:val="0"/>
      <w:marBottom w:val="0"/>
      <w:divBdr>
        <w:top w:val="none" w:sz="0" w:space="0" w:color="auto"/>
        <w:left w:val="none" w:sz="0" w:space="0" w:color="auto"/>
        <w:bottom w:val="none" w:sz="0" w:space="0" w:color="auto"/>
        <w:right w:val="none" w:sz="0" w:space="0" w:color="auto"/>
      </w:divBdr>
    </w:div>
    <w:div w:id="1810516878">
      <w:bodyDiv w:val="1"/>
      <w:marLeft w:val="0"/>
      <w:marRight w:val="0"/>
      <w:marTop w:val="0"/>
      <w:marBottom w:val="0"/>
      <w:divBdr>
        <w:top w:val="none" w:sz="0" w:space="0" w:color="auto"/>
        <w:left w:val="none" w:sz="0" w:space="0" w:color="auto"/>
        <w:bottom w:val="none" w:sz="0" w:space="0" w:color="auto"/>
        <w:right w:val="none" w:sz="0" w:space="0" w:color="auto"/>
      </w:divBdr>
    </w:div>
    <w:div w:id="1823541866">
      <w:bodyDiv w:val="1"/>
      <w:marLeft w:val="0"/>
      <w:marRight w:val="0"/>
      <w:marTop w:val="0"/>
      <w:marBottom w:val="0"/>
      <w:divBdr>
        <w:top w:val="none" w:sz="0" w:space="0" w:color="auto"/>
        <w:left w:val="none" w:sz="0" w:space="0" w:color="auto"/>
        <w:bottom w:val="none" w:sz="0" w:space="0" w:color="auto"/>
        <w:right w:val="none" w:sz="0" w:space="0" w:color="auto"/>
      </w:divBdr>
    </w:div>
    <w:div w:id="1837458282">
      <w:bodyDiv w:val="1"/>
      <w:marLeft w:val="0"/>
      <w:marRight w:val="0"/>
      <w:marTop w:val="0"/>
      <w:marBottom w:val="0"/>
      <w:divBdr>
        <w:top w:val="none" w:sz="0" w:space="0" w:color="auto"/>
        <w:left w:val="none" w:sz="0" w:space="0" w:color="auto"/>
        <w:bottom w:val="none" w:sz="0" w:space="0" w:color="auto"/>
        <w:right w:val="none" w:sz="0" w:space="0" w:color="auto"/>
      </w:divBdr>
    </w:div>
    <w:div w:id="1855147879">
      <w:bodyDiv w:val="1"/>
      <w:marLeft w:val="0"/>
      <w:marRight w:val="0"/>
      <w:marTop w:val="0"/>
      <w:marBottom w:val="0"/>
      <w:divBdr>
        <w:top w:val="none" w:sz="0" w:space="0" w:color="auto"/>
        <w:left w:val="none" w:sz="0" w:space="0" w:color="auto"/>
        <w:bottom w:val="none" w:sz="0" w:space="0" w:color="auto"/>
        <w:right w:val="none" w:sz="0" w:space="0" w:color="auto"/>
      </w:divBdr>
    </w:div>
    <w:div w:id="1872843145">
      <w:bodyDiv w:val="1"/>
      <w:marLeft w:val="0"/>
      <w:marRight w:val="0"/>
      <w:marTop w:val="0"/>
      <w:marBottom w:val="0"/>
      <w:divBdr>
        <w:top w:val="none" w:sz="0" w:space="0" w:color="auto"/>
        <w:left w:val="none" w:sz="0" w:space="0" w:color="auto"/>
        <w:bottom w:val="none" w:sz="0" w:space="0" w:color="auto"/>
        <w:right w:val="none" w:sz="0" w:space="0" w:color="auto"/>
      </w:divBdr>
    </w:div>
    <w:div w:id="1881741114">
      <w:bodyDiv w:val="1"/>
      <w:marLeft w:val="0"/>
      <w:marRight w:val="0"/>
      <w:marTop w:val="0"/>
      <w:marBottom w:val="0"/>
      <w:divBdr>
        <w:top w:val="none" w:sz="0" w:space="0" w:color="auto"/>
        <w:left w:val="none" w:sz="0" w:space="0" w:color="auto"/>
        <w:bottom w:val="none" w:sz="0" w:space="0" w:color="auto"/>
        <w:right w:val="none" w:sz="0" w:space="0" w:color="auto"/>
      </w:divBdr>
    </w:div>
    <w:div w:id="1889341921">
      <w:bodyDiv w:val="1"/>
      <w:marLeft w:val="0"/>
      <w:marRight w:val="0"/>
      <w:marTop w:val="0"/>
      <w:marBottom w:val="0"/>
      <w:divBdr>
        <w:top w:val="none" w:sz="0" w:space="0" w:color="auto"/>
        <w:left w:val="none" w:sz="0" w:space="0" w:color="auto"/>
        <w:bottom w:val="none" w:sz="0" w:space="0" w:color="auto"/>
        <w:right w:val="none" w:sz="0" w:space="0" w:color="auto"/>
      </w:divBdr>
    </w:div>
    <w:div w:id="1905263422">
      <w:bodyDiv w:val="1"/>
      <w:marLeft w:val="0"/>
      <w:marRight w:val="0"/>
      <w:marTop w:val="0"/>
      <w:marBottom w:val="0"/>
      <w:divBdr>
        <w:top w:val="none" w:sz="0" w:space="0" w:color="auto"/>
        <w:left w:val="none" w:sz="0" w:space="0" w:color="auto"/>
        <w:bottom w:val="none" w:sz="0" w:space="0" w:color="auto"/>
        <w:right w:val="none" w:sz="0" w:space="0" w:color="auto"/>
      </w:divBdr>
    </w:div>
    <w:div w:id="1906335278">
      <w:bodyDiv w:val="1"/>
      <w:marLeft w:val="0"/>
      <w:marRight w:val="0"/>
      <w:marTop w:val="0"/>
      <w:marBottom w:val="0"/>
      <w:divBdr>
        <w:top w:val="none" w:sz="0" w:space="0" w:color="auto"/>
        <w:left w:val="none" w:sz="0" w:space="0" w:color="auto"/>
        <w:bottom w:val="none" w:sz="0" w:space="0" w:color="auto"/>
        <w:right w:val="none" w:sz="0" w:space="0" w:color="auto"/>
      </w:divBdr>
    </w:div>
    <w:div w:id="1936203323">
      <w:bodyDiv w:val="1"/>
      <w:marLeft w:val="0"/>
      <w:marRight w:val="0"/>
      <w:marTop w:val="0"/>
      <w:marBottom w:val="0"/>
      <w:divBdr>
        <w:top w:val="none" w:sz="0" w:space="0" w:color="auto"/>
        <w:left w:val="none" w:sz="0" w:space="0" w:color="auto"/>
        <w:bottom w:val="none" w:sz="0" w:space="0" w:color="auto"/>
        <w:right w:val="none" w:sz="0" w:space="0" w:color="auto"/>
      </w:divBdr>
    </w:div>
    <w:div w:id="1962761667">
      <w:bodyDiv w:val="1"/>
      <w:marLeft w:val="0"/>
      <w:marRight w:val="0"/>
      <w:marTop w:val="0"/>
      <w:marBottom w:val="0"/>
      <w:divBdr>
        <w:top w:val="none" w:sz="0" w:space="0" w:color="auto"/>
        <w:left w:val="none" w:sz="0" w:space="0" w:color="auto"/>
        <w:bottom w:val="none" w:sz="0" w:space="0" w:color="auto"/>
        <w:right w:val="none" w:sz="0" w:space="0" w:color="auto"/>
      </w:divBdr>
    </w:div>
    <w:div w:id="1996253850">
      <w:bodyDiv w:val="1"/>
      <w:marLeft w:val="0"/>
      <w:marRight w:val="0"/>
      <w:marTop w:val="0"/>
      <w:marBottom w:val="0"/>
      <w:divBdr>
        <w:top w:val="none" w:sz="0" w:space="0" w:color="auto"/>
        <w:left w:val="none" w:sz="0" w:space="0" w:color="auto"/>
        <w:bottom w:val="none" w:sz="0" w:space="0" w:color="auto"/>
        <w:right w:val="none" w:sz="0" w:space="0" w:color="auto"/>
      </w:divBdr>
    </w:div>
    <w:div w:id="2014990236">
      <w:bodyDiv w:val="1"/>
      <w:marLeft w:val="0"/>
      <w:marRight w:val="0"/>
      <w:marTop w:val="0"/>
      <w:marBottom w:val="0"/>
      <w:divBdr>
        <w:top w:val="none" w:sz="0" w:space="0" w:color="auto"/>
        <w:left w:val="none" w:sz="0" w:space="0" w:color="auto"/>
        <w:bottom w:val="none" w:sz="0" w:space="0" w:color="auto"/>
        <w:right w:val="none" w:sz="0" w:space="0" w:color="auto"/>
      </w:divBdr>
      <w:divsChild>
        <w:div w:id="1807241801">
          <w:marLeft w:val="0"/>
          <w:marRight w:val="0"/>
          <w:marTop w:val="0"/>
          <w:marBottom w:val="0"/>
          <w:divBdr>
            <w:top w:val="none" w:sz="0" w:space="0" w:color="auto"/>
            <w:left w:val="none" w:sz="0" w:space="0" w:color="auto"/>
            <w:bottom w:val="none" w:sz="0" w:space="0" w:color="auto"/>
            <w:right w:val="none" w:sz="0" w:space="0" w:color="auto"/>
          </w:divBdr>
        </w:div>
        <w:div w:id="1398475706">
          <w:marLeft w:val="0"/>
          <w:marRight w:val="0"/>
          <w:marTop w:val="0"/>
          <w:marBottom w:val="0"/>
          <w:divBdr>
            <w:top w:val="none" w:sz="0" w:space="0" w:color="auto"/>
            <w:left w:val="none" w:sz="0" w:space="0" w:color="auto"/>
            <w:bottom w:val="none" w:sz="0" w:space="0" w:color="auto"/>
            <w:right w:val="none" w:sz="0" w:space="0" w:color="auto"/>
          </w:divBdr>
        </w:div>
        <w:div w:id="1728214207">
          <w:marLeft w:val="0"/>
          <w:marRight w:val="0"/>
          <w:marTop w:val="0"/>
          <w:marBottom w:val="0"/>
          <w:divBdr>
            <w:top w:val="none" w:sz="0" w:space="0" w:color="auto"/>
            <w:left w:val="none" w:sz="0" w:space="0" w:color="auto"/>
            <w:bottom w:val="none" w:sz="0" w:space="0" w:color="auto"/>
            <w:right w:val="none" w:sz="0" w:space="0" w:color="auto"/>
          </w:divBdr>
        </w:div>
        <w:div w:id="1714501102">
          <w:marLeft w:val="0"/>
          <w:marRight w:val="0"/>
          <w:marTop w:val="0"/>
          <w:marBottom w:val="0"/>
          <w:divBdr>
            <w:top w:val="none" w:sz="0" w:space="0" w:color="auto"/>
            <w:left w:val="none" w:sz="0" w:space="0" w:color="auto"/>
            <w:bottom w:val="none" w:sz="0" w:space="0" w:color="auto"/>
            <w:right w:val="none" w:sz="0" w:space="0" w:color="auto"/>
          </w:divBdr>
        </w:div>
      </w:divsChild>
    </w:div>
    <w:div w:id="2020156464">
      <w:bodyDiv w:val="1"/>
      <w:marLeft w:val="0"/>
      <w:marRight w:val="0"/>
      <w:marTop w:val="0"/>
      <w:marBottom w:val="0"/>
      <w:divBdr>
        <w:top w:val="none" w:sz="0" w:space="0" w:color="auto"/>
        <w:left w:val="none" w:sz="0" w:space="0" w:color="auto"/>
        <w:bottom w:val="none" w:sz="0" w:space="0" w:color="auto"/>
        <w:right w:val="none" w:sz="0" w:space="0" w:color="auto"/>
      </w:divBdr>
    </w:div>
    <w:div w:id="2095710939">
      <w:bodyDiv w:val="1"/>
      <w:marLeft w:val="0"/>
      <w:marRight w:val="0"/>
      <w:marTop w:val="0"/>
      <w:marBottom w:val="0"/>
      <w:divBdr>
        <w:top w:val="none" w:sz="0" w:space="0" w:color="auto"/>
        <w:left w:val="none" w:sz="0" w:space="0" w:color="auto"/>
        <w:bottom w:val="none" w:sz="0" w:space="0" w:color="auto"/>
        <w:right w:val="none" w:sz="0" w:space="0" w:color="auto"/>
      </w:divBdr>
    </w:div>
    <w:div w:id="2104910764">
      <w:bodyDiv w:val="1"/>
      <w:marLeft w:val="0"/>
      <w:marRight w:val="0"/>
      <w:marTop w:val="0"/>
      <w:marBottom w:val="0"/>
      <w:divBdr>
        <w:top w:val="none" w:sz="0" w:space="0" w:color="auto"/>
        <w:left w:val="none" w:sz="0" w:space="0" w:color="auto"/>
        <w:bottom w:val="none" w:sz="0" w:space="0" w:color="auto"/>
        <w:right w:val="none" w:sz="0" w:space="0" w:color="auto"/>
      </w:divBdr>
    </w:div>
    <w:div w:id="21090368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e.lanbook.com/book/334925?category=44393&amp;spo=1" TargetMode="External"/><Relationship Id="rId21" Type="http://schemas.openxmlformats.org/officeDocument/2006/relationships/hyperlink" Target="https://e.lanbook.com/book/334925?category=44393&amp;spo=1" TargetMode="External"/><Relationship Id="rId42" Type="http://schemas.openxmlformats.org/officeDocument/2006/relationships/hyperlink" Target="https://e.lanbook.com/book/334925?category=44393&amp;spo=1" TargetMode="External"/><Relationship Id="rId47" Type="http://schemas.openxmlformats.org/officeDocument/2006/relationships/hyperlink" Target="https://e.lanbook.com/book/334925?category=44393&amp;spo=1" TargetMode="External"/><Relationship Id="rId63" Type="http://schemas.openxmlformats.org/officeDocument/2006/relationships/image" Target="media/image11.png"/><Relationship Id="rId68" Type="http://schemas.openxmlformats.org/officeDocument/2006/relationships/image" Target="media/image16.png"/><Relationship Id="rId84" Type="http://schemas.openxmlformats.org/officeDocument/2006/relationships/hyperlink" Target="https://e.lanbook.com/book/334925?category=44393&amp;spo=1" TargetMode="External"/><Relationship Id="rId89" Type="http://schemas.openxmlformats.org/officeDocument/2006/relationships/hyperlink" Target="https://e.lanbook.com/book/334925?category=44393&amp;spo=1" TargetMode="External"/><Relationship Id="rId2" Type="http://schemas.openxmlformats.org/officeDocument/2006/relationships/numbering" Target="numbering.xml"/><Relationship Id="rId16" Type="http://schemas.openxmlformats.org/officeDocument/2006/relationships/hyperlink" Target="https://www.sapr-svarka.ru/" TargetMode="External"/><Relationship Id="rId29" Type="http://schemas.openxmlformats.org/officeDocument/2006/relationships/hyperlink" Target="https://e.lanbook.com/book/334925?category=44393&amp;spo=1" TargetMode="External"/><Relationship Id="rId107" Type="http://schemas.openxmlformats.org/officeDocument/2006/relationships/hyperlink" Target="https://e.lanbook.com/book/334925?category=44393&amp;spo=1" TargetMode="External"/><Relationship Id="rId11" Type="http://schemas.openxmlformats.org/officeDocument/2006/relationships/image" Target="media/image3.png"/><Relationship Id="rId24" Type="http://schemas.openxmlformats.org/officeDocument/2006/relationships/hyperlink" Target="https://e.lanbook.com/book/334925?category=44393&amp;spo=1" TargetMode="External"/><Relationship Id="rId32" Type="http://schemas.openxmlformats.org/officeDocument/2006/relationships/hyperlink" Target="https://e.lanbook.com/book/334925?category=44393&amp;spo=1" TargetMode="External"/><Relationship Id="rId37" Type="http://schemas.openxmlformats.org/officeDocument/2006/relationships/hyperlink" Target="https://e.lanbook.com/book/334925?category=44393&amp;spo=1" TargetMode="External"/><Relationship Id="rId40" Type="http://schemas.openxmlformats.org/officeDocument/2006/relationships/image" Target="media/image8.png"/><Relationship Id="rId45" Type="http://schemas.openxmlformats.org/officeDocument/2006/relationships/hyperlink" Target="https://e.lanbook.com/book/334925?category=44393&amp;spo=1" TargetMode="External"/><Relationship Id="rId53" Type="http://schemas.openxmlformats.org/officeDocument/2006/relationships/hyperlink" Target="https://e.lanbook.com/book/334925?category=44393&amp;spo=1" TargetMode="External"/><Relationship Id="rId58" Type="http://schemas.openxmlformats.org/officeDocument/2006/relationships/hyperlink" Target="https://e.lanbook.com/book/334925?category=44393&amp;spo=1" TargetMode="External"/><Relationship Id="rId66" Type="http://schemas.openxmlformats.org/officeDocument/2006/relationships/image" Target="media/image14.png"/><Relationship Id="rId74" Type="http://schemas.openxmlformats.org/officeDocument/2006/relationships/hyperlink" Target="https://e.lanbook.com/book/334925?category=44393&amp;spo=1" TargetMode="External"/><Relationship Id="rId79" Type="http://schemas.openxmlformats.org/officeDocument/2006/relationships/hyperlink" Target="https://e.lanbook.com/book/334925?category=44393&amp;spo=1" TargetMode="External"/><Relationship Id="rId87" Type="http://schemas.openxmlformats.org/officeDocument/2006/relationships/image" Target="media/image19.png"/><Relationship Id="rId102" Type="http://schemas.openxmlformats.org/officeDocument/2006/relationships/hyperlink" Target="https://e.lanbook.com/book/334925?category=44393&amp;spo=1" TargetMode="External"/><Relationship Id="rId5" Type="http://schemas.openxmlformats.org/officeDocument/2006/relationships/settings" Target="settings.xml"/><Relationship Id="rId61" Type="http://schemas.openxmlformats.org/officeDocument/2006/relationships/image" Target="media/image9.png"/><Relationship Id="rId82" Type="http://schemas.openxmlformats.org/officeDocument/2006/relationships/hyperlink" Target="https://e.lanbook.com/book/334925?category=44393&amp;spo=1" TargetMode="External"/><Relationship Id="rId90" Type="http://schemas.openxmlformats.org/officeDocument/2006/relationships/hyperlink" Target="https://e.lanbook.com/book/334925?category=44393&amp;spo=1" TargetMode="External"/><Relationship Id="rId95" Type="http://schemas.openxmlformats.org/officeDocument/2006/relationships/hyperlink" Target="https://e.lanbook.com/book/334925?category=44393&amp;spo=1" TargetMode="External"/><Relationship Id="rId19" Type="http://schemas.openxmlformats.org/officeDocument/2006/relationships/hyperlink" Target="https://e.lanbook.com/book/334925?category=44393&amp;spo=1" TargetMode="External"/><Relationship Id="rId14" Type="http://schemas.openxmlformats.org/officeDocument/2006/relationships/image" Target="media/image5.jpeg"/><Relationship Id="rId22" Type="http://schemas.openxmlformats.org/officeDocument/2006/relationships/hyperlink" Target="https://e.lanbook.com/book/334925?category=44393&amp;spo=1" TargetMode="External"/><Relationship Id="rId27" Type="http://schemas.openxmlformats.org/officeDocument/2006/relationships/hyperlink" Target="https://e.lanbook.com/book/334925?category=44393&amp;spo=1" TargetMode="External"/><Relationship Id="rId30" Type="http://schemas.openxmlformats.org/officeDocument/2006/relationships/hyperlink" Target="https://e.lanbook.com/book/334925?category=44393&amp;spo=1" TargetMode="External"/><Relationship Id="rId35" Type="http://schemas.openxmlformats.org/officeDocument/2006/relationships/hyperlink" Target="https://e.lanbook.com/book/334925?category=44393&amp;spo=1" TargetMode="External"/><Relationship Id="rId43" Type="http://schemas.openxmlformats.org/officeDocument/2006/relationships/hyperlink" Target="https://e.lanbook.com/book/334925?category=44393&amp;spo=1" TargetMode="External"/><Relationship Id="rId48" Type="http://schemas.openxmlformats.org/officeDocument/2006/relationships/hyperlink" Target="https://e.lanbook.com/book/334925?category=44393&amp;spo=1" TargetMode="External"/><Relationship Id="rId56" Type="http://schemas.openxmlformats.org/officeDocument/2006/relationships/hyperlink" Target="https://e.lanbook.com/book/334925?category=44393&amp;spo=1" TargetMode="External"/><Relationship Id="rId64" Type="http://schemas.openxmlformats.org/officeDocument/2006/relationships/image" Target="media/image12.png"/><Relationship Id="rId69" Type="http://schemas.openxmlformats.org/officeDocument/2006/relationships/image" Target="media/image17.png"/><Relationship Id="rId77" Type="http://schemas.openxmlformats.org/officeDocument/2006/relationships/hyperlink" Target="https://e.lanbook.com/book/334925?category=44393&amp;spo=1" TargetMode="External"/><Relationship Id="rId100" Type="http://schemas.openxmlformats.org/officeDocument/2006/relationships/hyperlink" Target="https://e.lanbook.com/book/334925?category=44393&amp;spo=1" TargetMode="External"/><Relationship Id="rId105"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hyperlink" Target="https://e.lanbook.com/book/334925?category=44393&amp;spo=1" TargetMode="External"/><Relationship Id="rId72" Type="http://schemas.openxmlformats.org/officeDocument/2006/relationships/hyperlink" Target="https://e.lanbook.com/book/334925?category=44393&amp;spo=1" TargetMode="External"/><Relationship Id="rId80" Type="http://schemas.openxmlformats.org/officeDocument/2006/relationships/hyperlink" Target="https://e.lanbook.com/book/334925?category=44393&amp;spo=1" TargetMode="External"/><Relationship Id="rId85" Type="http://schemas.openxmlformats.org/officeDocument/2006/relationships/hyperlink" Target="https://e.lanbook.com/book/334925?category=44393&amp;spo=1" TargetMode="External"/><Relationship Id="rId93" Type="http://schemas.openxmlformats.org/officeDocument/2006/relationships/image" Target="media/image21.png"/><Relationship Id="rId98" Type="http://schemas.openxmlformats.org/officeDocument/2006/relationships/hyperlink" Target="https://e.lanbook.com/book/334925?category=44393&amp;spo=1" TargetMode="External"/><Relationship Id="rId3" Type="http://schemas.openxmlformats.org/officeDocument/2006/relationships/styles" Target="styles.xml"/><Relationship Id="rId12" Type="http://schemas.openxmlformats.org/officeDocument/2006/relationships/hyperlink" Target="http://yandex.ru/images/search?source=wiz&amp;img_url=http://www.musicalive.ru/images/wmarket/roland/zoom/dm512fg_00_1024.jpg&amp;uinfo=sw-1536-sh-864-ww-1519-wh-770-pd-1.25-wp-16x9_1920x1080-lt-1048&amp;text=%D0%BC%D0%BE%D0%B4%D1%83%D0%BB%D1%8C%20%D0%BE%D0%BF%D0%B5%D1%80%D0%B0%D1%82%D0%B8%D0%B2%D0%BD%D0%BE%D0%B9%20%D0%BF%D0%B0%D0%BC%D1%8F%D1%82%D0%B8&amp;noreask=1&amp;pos=0&amp;rpt=simage&amp;lr=213&amp;family=yes&amp;pin=1" TargetMode="External"/><Relationship Id="rId17" Type="http://schemas.openxmlformats.org/officeDocument/2006/relationships/hyperlink" Target="https://kompas.ru/kompas-3d/download/" TargetMode="External"/><Relationship Id="rId25" Type="http://schemas.openxmlformats.org/officeDocument/2006/relationships/hyperlink" Target="https://e.lanbook.com/book/334925?category=44393&amp;spo=1" TargetMode="External"/><Relationship Id="rId33" Type="http://schemas.openxmlformats.org/officeDocument/2006/relationships/hyperlink" Target="https://e.lanbook.com/book/334925?category=44393&amp;spo=1" TargetMode="External"/><Relationship Id="rId38" Type="http://schemas.openxmlformats.org/officeDocument/2006/relationships/hyperlink" Target="https://e.lanbook.com/book/334925?category=44393&amp;spo=1" TargetMode="External"/><Relationship Id="rId46" Type="http://schemas.openxmlformats.org/officeDocument/2006/relationships/hyperlink" Target="https://e.lanbook.com/book/334925?category=44393&amp;spo=1" TargetMode="External"/><Relationship Id="rId59" Type="http://schemas.openxmlformats.org/officeDocument/2006/relationships/hyperlink" Target="https://e.lanbook.com/book/334925?category=44393&amp;spo=1" TargetMode="External"/><Relationship Id="rId67" Type="http://schemas.openxmlformats.org/officeDocument/2006/relationships/image" Target="media/image15.png"/><Relationship Id="rId103" Type="http://schemas.openxmlformats.org/officeDocument/2006/relationships/hyperlink" Target="https://e.lanbook.com/book/334925?category=44393&amp;spo=1" TargetMode="External"/><Relationship Id="rId108" Type="http://schemas.openxmlformats.org/officeDocument/2006/relationships/fontTable" Target="fontTable.xml"/><Relationship Id="rId20" Type="http://schemas.openxmlformats.org/officeDocument/2006/relationships/hyperlink" Target="https://e.lanbook.com/book/334925?category=44393&amp;spo=1" TargetMode="External"/><Relationship Id="rId41" Type="http://schemas.openxmlformats.org/officeDocument/2006/relationships/hyperlink" Target="https://e.lanbook.com/book/334925?category=44393&amp;spo=1" TargetMode="External"/><Relationship Id="rId54" Type="http://schemas.openxmlformats.org/officeDocument/2006/relationships/hyperlink" Target="https://e.lanbook.com/book/334925?category=44393&amp;spo=1" TargetMode="External"/><Relationship Id="rId62" Type="http://schemas.openxmlformats.org/officeDocument/2006/relationships/image" Target="media/image10.png"/><Relationship Id="rId70" Type="http://schemas.openxmlformats.org/officeDocument/2006/relationships/hyperlink" Target="https://e.lanbook.com/book/334925?category=44393&amp;spo=1" TargetMode="External"/><Relationship Id="rId75" Type="http://schemas.openxmlformats.org/officeDocument/2006/relationships/hyperlink" Target="https://e.lanbook.com/book/334925?category=44393&amp;spo=1" TargetMode="External"/><Relationship Id="rId83" Type="http://schemas.openxmlformats.org/officeDocument/2006/relationships/hyperlink" Target="https://e.lanbook.com/book/334925?category=44393&amp;spo=1" TargetMode="External"/><Relationship Id="rId88" Type="http://schemas.openxmlformats.org/officeDocument/2006/relationships/image" Target="media/image20.png"/><Relationship Id="rId91" Type="http://schemas.openxmlformats.org/officeDocument/2006/relationships/hyperlink" Target="https://e.lanbook.com/book/334925?category=44393&amp;spo=1" TargetMode="External"/><Relationship Id="rId96" Type="http://schemas.openxmlformats.org/officeDocument/2006/relationships/hyperlink" Target="https://e.lanbook.com/book/334925?category=44393&amp;spo=1"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7.jpeg"/><Relationship Id="rId28" Type="http://schemas.openxmlformats.org/officeDocument/2006/relationships/hyperlink" Target="https://e.lanbook.com/book/334925?category=44393&amp;spo=1" TargetMode="External"/><Relationship Id="rId36" Type="http://schemas.openxmlformats.org/officeDocument/2006/relationships/hyperlink" Target="https://e.lanbook.com/book/334925?category=44393&amp;spo=1" TargetMode="External"/><Relationship Id="rId49" Type="http://schemas.openxmlformats.org/officeDocument/2006/relationships/hyperlink" Target="https://e.lanbook.com/book/334925?category=44393&amp;spo=1" TargetMode="External"/><Relationship Id="rId57" Type="http://schemas.openxmlformats.org/officeDocument/2006/relationships/hyperlink" Target="https://e.lanbook.com/book/334925?category=44393&amp;spo=1" TargetMode="External"/><Relationship Id="rId106" Type="http://schemas.openxmlformats.org/officeDocument/2006/relationships/hyperlink" Target="https://e.lanbook.com/book/334925?category=44393&amp;spo=1" TargetMode="External"/><Relationship Id="rId10" Type="http://schemas.openxmlformats.org/officeDocument/2006/relationships/image" Target="media/image2.png"/><Relationship Id="rId31" Type="http://schemas.openxmlformats.org/officeDocument/2006/relationships/hyperlink" Target="https://e.lanbook.com/book/334925?category=44393&amp;spo=1" TargetMode="External"/><Relationship Id="rId44" Type="http://schemas.openxmlformats.org/officeDocument/2006/relationships/hyperlink" Target="https://e.lanbook.com/book/334925?category=44393&amp;spo=1" TargetMode="External"/><Relationship Id="rId52" Type="http://schemas.openxmlformats.org/officeDocument/2006/relationships/hyperlink" Target="https://e.lanbook.com/book/334925?category=44393&amp;spo=1" TargetMode="External"/><Relationship Id="rId60" Type="http://schemas.openxmlformats.org/officeDocument/2006/relationships/hyperlink" Target="https://e.lanbook.com/book/334925?category=44393&amp;spo=1" TargetMode="External"/><Relationship Id="rId65" Type="http://schemas.openxmlformats.org/officeDocument/2006/relationships/image" Target="media/image13.png"/><Relationship Id="rId73" Type="http://schemas.openxmlformats.org/officeDocument/2006/relationships/hyperlink" Target="https://e.lanbook.com/book/334925?category=44393&amp;spo=1" TargetMode="External"/><Relationship Id="rId78" Type="http://schemas.openxmlformats.org/officeDocument/2006/relationships/hyperlink" Target="https://e.lanbook.com/book/334925?category=44393&amp;spo=1" TargetMode="External"/><Relationship Id="rId81" Type="http://schemas.openxmlformats.org/officeDocument/2006/relationships/hyperlink" Target="https://e.lanbook.com/book/334925?category=44393&amp;spo=1" TargetMode="External"/><Relationship Id="rId86" Type="http://schemas.openxmlformats.org/officeDocument/2006/relationships/hyperlink" Target="https://e.lanbook.com/book/334925?category=44393&amp;spo=1" TargetMode="External"/><Relationship Id="rId94" Type="http://schemas.openxmlformats.org/officeDocument/2006/relationships/image" Target="media/image22.png"/><Relationship Id="rId99" Type="http://schemas.openxmlformats.org/officeDocument/2006/relationships/hyperlink" Target="https://e.lanbook.com/book/334925?category=44393&amp;spo=1" TargetMode="External"/><Relationship Id="rId101" Type="http://schemas.openxmlformats.org/officeDocument/2006/relationships/hyperlink" Target="https://e.lanbook.com/book/334925?category=44393&amp;spo=1" TargetMode="Externa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hyperlink" Target="https://autocad.softonic.ru/" TargetMode="External"/><Relationship Id="rId39" Type="http://schemas.openxmlformats.org/officeDocument/2006/relationships/hyperlink" Target="https://e.lanbook.com/book/334925?category=44393&amp;spo=1" TargetMode="External"/><Relationship Id="rId109" Type="http://schemas.openxmlformats.org/officeDocument/2006/relationships/theme" Target="theme/theme1.xml"/><Relationship Id="rId34" Type="http://schemas.openxmlformats.org/officeDocument/2006/relationships/hyperlink" Target="https://e.lanbook.com/book/334925?category=44393&amp;spo=1" TargetMode="External"/><Relationship Id="rId50" Type="http://schemas.openxmlformats.org/officeDocument/2006/relationships/hyperlink" Target="https://e.lanbook.com/book/334925?category=44393&amp;spo=1" TargetMode="External"/><Relationship Id="rId55" Type="http://schemas.openxmlformats.org/officeDocument/2006/relationships/hyperlink" Target="https://e.lanbook.com/book/334925?category=44393&amp;spo=1" TargetMode="External"/><Relationship Id="rId76" Type="http://schemas.openxmlformats.org/officeDocument/2006/relationships/image" Target="media/image18.jpeg"/><Relationship Id="rId97" Type="http://schemas.openxmlformats.org/officeDocument/2006/relationships/hyperlink" Target="https://e.lanbook.com/book/334925?category=44393&amp;spo=1" TargetMode="External"/><Relationship Id="rId104" Type="http://schemas.openxmlformats.org/officeDocument/2006/relationships/hyperlink" Target="https://e.lanbook.com/book/334925?category=44393&amp;spo=1" TargetMode="External"/><Relationship Id="rId7" Type="http://schemas.openxmlformats.org/officeDocument/2006/relationships/footnotes" Target="footnotes.xml"/><Relationship Id="rId71" Type="http://schemas.openxmlformats.org/officeDocument/2006/relationships/hyperlink" Target="https://e.lanbook.com/book/334925?category=44393&amp;spo=1" TargetMode="External"/><Relationship Id="rId92" Type="http://schemas.openxmlformats.org/officeDocument/2006/relationships/hyperlink" Target="https://e.lanbook.com/book/334925?category=44393&amp;spo=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AB1E32-0C2C-4601-8956-346F66B93E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81</Pages>
  <Words>22509</Words>
  <Characters>128307</Characters>
  <Application>Microsoft Office Word</Application>
  <DocSecurity>0</DocSecurity>
  <Lines>1069</Lines>
  <Paragraphs>301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150515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алексей тлеубергенов</dc:creator>
  <cp:lastModifiedBy>Илья</cp:lastModifiedBy>
  <cp:revision>6</cp:revision>
  <cp:lastPrinted>2022-11-22T06:05:00Z</cp:lastPrinted>
  <dcterms:created xsi:type="dcterms:W3CDTF">2024-02-01T07:05:00Z</dcterms:created>
  <dcterms:modified xsi:type="dcterms:W3CDTF">2024-04-28T16:21:00Z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2012-10-02T00:00:00Z</vt:filetime>
  </property>
  <property fmtid="{D5CDD505-2E9C-101B-9397-08002B2CF9AE}" pid="3" name="Creator">
    <vt:lpwstr>convertonlinefree.com</vt:lpwstr>
  </property>
  <property fmtid="{D5CDD505-2E9C-101B-9397-08002B2CF9AE}" pid="4" name="LastSaved">
    <vt:filetime>2018-11-11T00:00:00Z</vt:filetime>
  </property>
</Properties>
</file>